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3.xml" ContentType="application/vnd.openxmlformats-officedocument.wordprocessingml.header+xml"/>
  <Override PartName="/word/footer8.xml" ContentType="application/vnd.openxmlformats-officedocument.wordprocessingml.footer+xml"/>
  <Override PartName="/word/header4.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B3D" w:rsidRPr="00995169" w:rsidRDefault="005A6B3D" w:rsidP="005A6B3D">
      <w:pPr>
        <w:jc w:val="center"/>
        <w:rPr>
          <w:rFonts w:cs="Times New Roman"/>
          <w:b/>
          <w:color w:val="000000" w:themeColor="text1"/>
        </w:rPr>
      </w:pPr>
      <w:r w:rsidRPr="00995169">
        <w:rPr>
          <w:rFonts w:cs="Times New Roman"/>
          <w:b/>
          <w:color w:val="000000" w:themeColor="text1"/>
        </w:rPr>
        <w:t>ДОГОВОР №___________</w:t>
      </w:r>
    </w:p>
    <w:p w:rsidR="005A6B3D" w:rsidRPr="00995169" w:rsidRDefault="00B82A62" w:rsidP="00B82A62">
      <w:pPr>
        <w:spacing w:after="600"/>
        <w:jc w:val="center"/>
        <w:rPr>
          <w:b/>
          <w:color w:val="000000" w:themeColor="text1"/>
          <w:sz w:val="22"/>
        </w:rPr>
      </w:pPr>
      <w:r w:rsidRPr="00995169">
        <w:rPr>
          <w:rFonts w:cs="Times New Roman"/>
          <w:b/>
          <w:color w:val="000000" w:themeColor="text1"/>
          <w:sz w:val="22"/>
          <w:szCs w:val="22"/>
        </w:rPr>
        <w:t xml:space="preserve">НА </w:t>
      </w:r>
      <w:r w:rsidR="005A6B3D" w:rsidRPr="00995169">
        <w:rPr>
          <w:rFonts w:cs="Times New Roman"/>
          <w:b/>
          <w:color w:val="000000" w:themeColor="text1"/>
          <w:sz w:val="22"/>
          <w:szCs w:val="22"/>
        </w:rPr>
        <w:t>ОКАЗАНИ</w:t>
      </w:r>
      <w:r w:rsidRPr="00995169">
        <w:rPr>
          <w:rFonts w:cs="Times New Roman"/>
          <w:b/>
          <w:color w:val="000000" w:themeColor="text1"/>
          <w:sz w:val="22"/>
          <w:szCs w:val="22"/>
        </w:rPr>
        <w:t>Е</w:t>
      </w:r>
      <w:r w:rsidR="005A6B3D" w:rsidRPr="00995169">
        <w:rPr>
          <w:b/>
          <w:color w:val="000000" w:themeColor="text1"/>
          <w:sz w:val="22"/>
        </w:rPr>
        <w:t xml:space="preserve"> УСЛУГ </w:t>
      </w:r>
      <w:r w:rsidR="005A6B3D" w:rsidRPr="00995169">
        <w:rPr>
          <w:rFonts w:cs="Times New Roman"/>
          <w:b/>
          <w:color w:val="000000" w:themeColor="text1"/>
          <w:sz w:val="22"/>
          <w:szCs w:val="22"/>
        </w:rPr>
        <w:t>ПО ТЕХНИЧЕСКОЙ ПОДДЕРЖКЕ</w:t>
      </w:r>
    </w:p>
    <w:tbl>
      <w:tblPr>
        <w:tblW w:w="9356" w:type="dxa"/>
        <w:tblInd w:w="108" w:type="dxa"/>
        <w:tblLayout w:type="fixed"/>
        <w:tblLook w:val="0000" w:firstRow="0" w:lastRow="0" w:firstColumn="0" w:lastColumn="0" w:noHBand="0" w:noVBand="0"/>
      </w:tblPr>
      <w:tblGrid>
        <w:gridCol w:w="4678"/>
        <w:gridCol w:w="4678"/>
      </w:tblGrid>
      <w:tr w:rsidR="00995169" w:rsidRPr="00995169" w:rsidTr="00847E9B">
        <w:tc>
          <w:tcPr>
            <w:tcW w:w="4678" w:type="dxa"/>
          </w:tcPr>
          <w:p w:rsidR="005A6B3D" w:rsidRPr="00995169" w:rsidRDefault="005A6B3D" w:rsidP="00B82A62">
            <w:pPr>
              <w:spacing w:after="240"/>
              <w:contextualSpacing/>
              <w:jc w:val="both"/>
              <w:rPr>
                <w:rFonts w:cs="Times New Roman"/>
                <w:b/>
                <w:color w:val="000000" w:themeColor="text1"/>
              </w:rPr>
            </w:pPr>
            <w:r w:rsidRPr="00995169">
              <w:rPr>
                <w:rFonts w:cs="Times New Roman"/>
                <w:b/>
                <w:color w:val="000000" w:themeColor="text1"/>
              </w:rPr>
              <w:t>г. Москва</w:t>
            </w:r>
          </w:p>
        </w:tc>
        <w:tc>
          <w:tcPr>
            <w:tcW w:w="4678" w:type="dxa"/>
          </w:tcPr>
          <w:p w:rsidR="005A6B3D" w:rsidRPr="00995169" w:rsidRDefault="00847E9B" w:rsidP="00B82A62">
            <w:pPr>
              <w:spacing w:after="240"/>
              <w:ind w:left="-249"/>
              <w:contextualSpacing/>
              <w:jc w:val="right"/>
              <w:rPr>
                <w:rFonts w:cs="Times New Roman"/>
                <w:b/>
                <w:color w:val="000000" w:themeColor="text1"/>
              </w:rPr>
            </w:pPr>
            <w:r>
              <w:rPr>
                <w:rFonts w:cs="Times New Roman"/>
                <w:b/>
                <w:color w:val="000000" w:themeColor="text1"/>
              </w:rPr>
              <w:t xml:space="preserve">   </w:t>
            </w:r>
            <w:r w:rsidR="005A6B3D" w:rsidRPr="00995169">
              <w:rPr>
                <w:rFonts w:cs="Times New Roman"/>
                <w:b/>
                <w:color w:val="000000" w:themeColor="text1"/>
              </w:rPr>
              <w:t>«____»_________</w:t>
            </w:r>
            <w:r w:rsidR="00801D4F" w:rsidRPr="00995169">
              <w:rPr>
                <w:rFonts w:cs="Times New Roman"/>
                <w:b/>
                <w:color w:val="000000" w:themeColor="text1"/>
              </w:rPr>
              <w:t>2015</w:t>
            </w:r>
            <w:r w:rsidR="005A6B3D" w:rsidRPr="00995169">
              <w:rPr>
                <w:rFonts w:cs="Times New Roman"/>
                <w:b/>
                <w:color w:val="000000" w:themeColor="text1"/>
              </w:rPr>
              <w:t> г.</w:t>
            </w:r>
          </w:p>
        </w:tc>
      </w:tr>
    </w:tbl>
    <w:p w:rsidR="005A6B3D" w:rsidRPr="00995169" w:rsidRDefault="005A6B3D" w:rsidP="00B82A62">
      <w:pPr>
        <w:pStyle w:val="af0"/>
        <w:spacing w:before="240"/>
        <w:ind w:firstLine="709"/>
        <w:rPr>
          <w:rFonts w:ascii="Times New Roman" w:hAnsi="Times New Roman" w:cs="Times New Roman"/>
          <w:color w:val="000000" w:themeColor="text1"/>
          <w:sz w:val="24"/>
          <w:szCs w:val="24"/>
        </w:rPr>
      </w:pPr>
      <w:r w:rsidRPr="00995169">
        <w:rPr>
          <w:rFonts w:ascii="Times New Roman" w:hAnsi="Times New Roman" w:cs="Times New Roman"/>
          <w:b/>
          <w:color w:val="000000" w:themeColor="text1"/>
          <w:sz w:val="24"/>
          <w:szCs w:val="24"/>
        </w:rPr>
        <w:t>Открытое акционерное общество «Межрегиональная распределительная сетевая компания Центра»</w:t>
      </w:r>
      <w:r w:rsidRPr="00995169">
        <w:rPr>
          <w:rFonts w:ascii="Times New Roman" w:hAnsi="Times New Roman" w:cs="Times New Roman"/>
          <w:b/>
          <w:bCs/>
          <w:color w:val="000000" w:themeColor="text1"/>
          <w:sz w:val="24"/>
          <w:szCs w:val="24"/>
        </w:rPr>
        <w:t xml:space="preserve">, </w:t>
      </w:r>
      <w:r w:rsidRPr="00995169">
        <w:rPr>
          <w:rFonts w:ascii="Times New Roman" w:hAnsi="Times New Roman" w:cs="Times New Roman"/>
          <w:bCs/>
          <w:color w:val="000000" w:themeColor="text1"/>
          <w:sz w:val="24"/>
          <w:szCs w:val="24"/>
        </w:rPr>
        <w:t>именуемое в дальнейшем</w:t>
      </w:r>
      <w:r w:rsidRPr="00995169">
        <w:rPr>
          <w:rFonts w:ascii="Times New Roman" w:hAnsi="Times New Roman" w:cs="Times New Roman"/>
          <w:color w:val="000000" w:themeColor="text1"/>
          <w:sz w:val="24"/>
          <w:szCs w:val="24"/>
        </w:rPr>
        <w:t xml:space="preserve"> «Заказчик»,</w:t>
      </w:r>
      <w:r w:rsidRPr="00995169">
        <w:rPr>
          <w:rFonts w:ascii="Times New Roman" w:hAnsi="Times New Roman"/>
          <w:color w:val="000000" w:themeColor="text1"/>
          <w:sz w:val="24"/>
        </w:rPr>
        <w:t xml:space="preserve"> в лице</w:t>
      </w:r>
      <w:r w:rsidR="00801D4F" w:rsidRPr="00995169">
        <w:rPr>
          <w:rFonts w:ascii="Times New Roman" w:hAnsi="Times New Roman"/>
          <w:color w:val="000000" w:themeColor="text1"/>
          <w:sz w:val="24"/>
        </w:rPr>
        <w:t xml:space="preserve"> </w:t>
      </w:r>
      <w:proofErr w:type="spellStart"/>
      <w:r w:rsidR="00847E9B">
        <w:rPr>
          <w:rFonts w:ascii="Times New Roman" w:hAnsi="Times New Roman"/>
          <w:color w:val="000000" w:themeColor="text1"/>
          <w:sz w:val="24"/>
        </w:rPr>
        <w:t>И.о</w:t>
      </w:r>
      <w:proofErr w:type="spellEnd"/>
      <w:r w:rsidR="00847E9B">
        <w:rPr>
          <w:rFonts w:ascii="Times New Roman" w:hAnsi="Times New Roman"/>
          <w:color w:val="000000" w:themeColor="text1"/>
          <w:sz w:val="24"/>
        </w:rPr>
        <w:t>. начальника Департамента корпоративных и технологических автоматизированных систем управления Силина Евгения Леонидовича</w:t>
      </w:r>
      <w:r w:rsidR="00B82A62" w:rsidRPr="00995169">
        <w:rPr>
          <w:rFonts w:ascii="Times New Roman" w:hAnsi="Times New Roman" w:cs="Times New Roman"/>
          <w:color w:val="000000" w:themeColor="text1"/>
          <w:sz w:val="24"/>
          <w:szCs w:val="24"/>
        </w:rPr>
        <w:t xml:space="preserve">, действующего на основании </w:t>
      </w:r>
      <w:r w:rsidR="00847E9B">
        <w:rPr>
          <w:rFonts w:ascii="Times New Roman" w:hAnsi="Times New Roman" w:cs="Times New Roman"/>
          <w:color w:val="000000" w:themeColor="text1"/>
          <w:sz w:val="24"/>
          <w:szCs w:val="24"/>
        </w:rPr>
        <w:t>доверенности №Д-ЦА/238 от 21июля 2014 года</w:t>
      </w:r>
      <w:r w:rsidRPr="00995169">
        <w:rPr>
          <w:rFonts w:ascii="Times New Roman" w:hAnsi="Times New Roman" w:cs="Times New Roman"/>
          <w:color w:val="000000" w:themeColor="text1"/>
          <w:sz w:val="24"/>
          <w:szCs w:val="24"/>
        </w:rPr>
        <w:t>,</w:t>
      </w:r>
      <w:r w:rsidRPr="00995169">
        <w:rPr>
          <w:rFonts w:ascii="Times New Roman" w:hAnsi="Times New Roman"/>
          <w:color w:val="000000" w:themeColor="text1"/>
          <w:sz w:val="24"/>
        </w:rPr>
        <w:t xml:space="preserve"> </w:t>
      </w:r>
      <w:r w:rsidRPr="00995169">
        <w:rPr>
          <w:rFonts w:ascii="Times New Roman" w:hAnsi="Times New Roman" w:cs="Times New Roman"/>
          <w:color w:val="000000" w:themeColor="text1"/>
          <w:sz w:val="24"/>
          <w:szCs w:val="24"/>
        </w:rPr>
        <w:t xml:space="preserve">с одной стороны, и, </w:t>
      </w:r>
    </w:p>
    <w:p w:rsidR="005A6B3D" w:rsidRPr="00995169" w:rsidRDefault="005A6B3D" w:rsidP="00B82A62">
      <w:pPr>
        <w:pStyle w:val="af0"/>
        <w:ind w:firstLine="709"/>
        <w:rPr>
          <w:rFonts w:ascii="Times New Roman" w:hAnsi="Times New Roman" w:cs="Times New Roman"/>
          <w:color w:val="000000" w:themeColor="text1"/>
          <w:sz w:val="24"/>
          <w:szCs w:val="24"/>
        </w:rPr>
      </w:pPr>
      <w:r w:rsidRPr="00995169">
        <w:rPr>
          <w:rFonts w:ascii="Times New Roman" w:hAnsi="Times New Roman" w:cs="Times New Roman"/>
          <w:b/>
          <w:color w:val="000000" w:themeColor="text1"/>
          <w:sz w:val="24"/>
          <w:szCs w:val="24"/>
        </w:rPr>
        <w:t>Общество с ограниченной ответственностью «Институт высоких технологий Белгородского государственного университета»</w:t>
      </w:r>
      <w:r w:rsidRPr="00995169">
        <w:rPr>
          <w:rFonts w:ascii="Times New Roman" w:hAnsi="Times New Roman" w:cs="Times New Roman"/>
          <w:color w:val="000000" w:themeColor="text1"/>
          <w:sz w:val="24"/>
          <w:szCs w:val="24"/>
        </w:rPr>
        <w:t xml:space="preserve">, именуемое в дальнейшем «Исполнитель» в лице </w:t>
      </w:r>
      <w:r w:rsidR="0018754F" w:rsidRPr="00995169">
        <w:rPr>
          <w:rFonts w:ascii="Times New Roman" w:hAnsi="Times New Roman" w:cs="Times New Roman"/>
          <w:color w:val="000000" w:themeColor="text1"/>
          <w:sz w:val="24"/>
          <w:szCs w:val="24"/>
        </w:rPr>
        <w:t>Директора Михелева Михаила Владимировича</w:t>
      </w:r>
      <w:r w:rsidRPr="00995169">
        <w:rPr>
          <w:rFonts w:ascii="Times New Roman" w:hAnsi="Times New Roman" w:cs="Times New Roman"/>
          <w:color w:val="000000" w:themeColor="text1"/>
          <w:sz w:val="24"/>
          <w:szCs w:val="24"/>
        </w:rPr>
        <w:t xml:space="preserve">, действующего на основании </w:t>
      </w:r>
      <w:r w:rsidR="0018754F" w:rsidRPr="00995169">
        <w:rPr>
          <w:rFonts w:ascii="Times New Roman" w:hAnsi="Times New Roman" w:cs="Times New Roman"/>
          <w:color w:val="000000" w:themeColor="text1"/>
          <w:sz w:val="24"/>
          <w:szCs w:val="24"/>
        </w:rPr>
        <w:t>устава</w:t>
      </w:r>
      <w:r w:rsidRPr="00995169">
        <w:rPr>
          <w:rFonts w:ascii="Times New Roman" w:hAnsi="Times New Roman" w:cs="Times New Roman"/>
          <w:color w:val="000000" w:themeColor="text1"/>
          <w:sz w:val="24"/>
          <w:szCs w:val="24"/>
        </w:rPr>
        <w:t xml:space="preserve">, с другой стороны, в дальнейшем именуемые «Стороны», заключили настоящий договор </w:t>
      </w:r>
      <w:r w:rsidR="00391735" w:rsidRPr="00995169">
        <w:rPr>
          <w:rFonts w:ascii="Times New Roman" w:hAnsi="Times New Roman" w:cs="Times New Roman"/>
          <w:color w:val="000000" w:themeColor="text1"/>
          <w:sz w:val="24"/>
          <w:szCs w:val="24"/>
        </w:rPr>
        <w:t xml:space="preserve">на </w:t>
      </w:r>
      <w:r w:rsidRPr="00995169">
        <w:rPr>
          <w:rFonts w:ascii="Times New Roman" w:hAnsi="Times New Roman" w:cs="Times New Roman"/>
          <w:color w:val="000000" w:themeColor="text1"/>
          <w:sz w:val="24"/>
          <w:szCs w:val="24"/>
        </w:rPr>
        <w:t>оказани</w:t>
      </w:r>
      <w:r w:rsidR="00B82A62" w:rsidRPr="00995169">
        <w:rPr>
          <w:rFonts w:ascii="Times New Roman" w:hAnsi="Times New Roman" w:cs="Times New Roman"/>
          <w:color w:val="000000" w:themeColor="text1"/>
          <w:sz w:val="24"/>
          <w:szCs w:val="24"/>
        </w:rPr>
        <w:t>е</w:t>
      </w:r>
      <w:r w:rsidRPr="00995169">
        <w:rPr>
          <w:rFonts w:ascii="Times New Roman" w:hAnsi="Times New Roman" w:cs="Times New Roman"/>
          <w:color w:val="000000" w:themeColor="text1"/>
          <w:sz w:val="24"/>
          <w:szCs w:val="24"/>
        </w:rPr>
        <w:t xml:space="preserve"> услуг по технической поддержке (далее – «Договор»), о нижеследующем:</w:t>
      </w:r>
    </w:p>
    <w:p w:rsidR="005A6B3D" w:rsidRPr="00995169" w:rsidRDefault="005A6B3D" w:rsidP="00CB43BC">
      <w:pPr>
        <w:rPr>
          <w:color w:val="000000" w:themeColor="text1"/>
        </w:rPr>
      </w:pPr>
    </w:p>
    <w:p w:rsidR="005A6B3D" w:rsidRPr="00995169" w:rsidRDefault="005A6B3D" w:rsidP="00CB43BC">
      <w:pPr>
        <w:numPr>
          <w:ilvl w:val="0"/>
          <w:numId w:val="1"/>
        </w:numPr>
        <w:ind w:left="357" w:hanging="357"/>
        <w:jc w:val="center"/>
        <w:rPr>
          <w:rFonts w:cs="Times New Roman"/>
          <w:b/>
          <w:color w:val="000000" w:themeColor="text1"/>
        </w:rPr>
      </w:pPr>
      <w:bookmarkStart w:id="0" w:name="_Ref342641718"/>
      <w:r w:rsidRPr="00995169">
        <w:rPr>
          <w:rFonts w:cs="Times New Roman"/>
          <w:b/>
          <w:color w:val="000000" w:themeColor="text1"/>
        </w:rPr>
        <w:t>ПРЕДМЕТ ДОГОВОРА</w:t>
      </w:r>
      <w:bookmarkEnd w:id="0"/>
    </w:p>
    <w:p w:rsidR="005A6B3D" w:rsidRPr="00995169" w:rsidRDefault="005A6B3D" w:rsidP="005A6B3D">
      <w:pPr>
        <w:numPr>
          <w:ilvl w:val="1"/>
          <w:numId w:val="1"/>
        </w:numPr>
        <w:ind w:left="0" w:firstLine="567"/>
        <w:jc w:val="both"/>
        <w:rPr>
          <w:rFonts w:cs="Times New Roman"/>
          <w:color w:val="000000" w:themeColor="text1"/>
        </w:rPr>
      </w:pPr>
      <w:r w:rsidRPr="00995169">
        <w:rPr>
          <w:rFonts w:cs="Times New Roman"/>
          <w:color w:val="000000" w:themeColor="text1"/>
        </w:rPr>
        <w:t xml:space="preserve">Исполнитель обязуется по заданию Заказчика оказать услуги по техническому сопровождению программного обеспечения «Система Оперативного Управления Деятельностью Компании </w:t>
      </w:r>
      <w:r w:rsidRPr="00995169">
        <w:rPr>
          <w:rFonts w:cs="Times New Roman"/>
          <w:color w:val="000000" w:themeColor="text1"/>
          <w:lang w:val="en-US"/>
        </w:rPr>
        <w:t>Synergy</w:t>
      </w:r>
      <w:r w:rsidRPr="00995169">
        <w:rPr>
          <w:rFonts w:cs="Times New Roman"/>
          <w:color w:val="000000" w:themeColor="text1"/>
        </w:rPr>
        <w:t xml:space="preserve"> </w:t>
      </w:r>
      <w:r w:rsidRPr="00995169">
        <w:rPr>
          <w:rFonts w:cs="Times New Roman"/>
          <w:color w:val="000000" w:themeColor="text1"/>
          <w:lang w:val="en-US"/>
        </w:rPr>
        <w:t>Center</w:t>
      </w:r>
      <w:r w:rsidRPr="00995169">
        <w:rPr>
          <w:rFonts w:cs="Times New Roman"/>
          <w:color w:val="000000" w:themeColor="text1"/>
        </w:rPr>
        <w:t>» (далее – Система), а Заказчик обязуется принять эти услуги и оплатить их в порядке и на условиях, предусмотренных Договором.</w:t>
      </w:r>
    </w:p>
    <w:p w:rsidR="005A6B3D" w:rsidRPr="00995169" w:rsidRDefault="005A6B3D" w:rsidP="005A6B3D">
      <w:pPr>
        <w:numPr>
          <w:ilvl w:val="1"/>
          <w:numId w:val="1"/>
        </w:numPr>
        <w:ind w:left="0" w:firstLine="567"/>
        <w:jc w:val="both"/>
        <w:rPr>
          <w:rFonts w:cs="Times New Roman"/>
          <w:color w:val="000000" w:themeColor="text1"/>
        </w:rPr>
      </w:pPr>
      <w:r w:rsidRPr="00995169">
        <w:rPr>
          <w:rFonts w:cs="Times New Roman"/>
          <w:color w:val="000000" w:themeColor="text1"/>
        </w:rPr>
        <w:t>В услуги по техническому сопровождению Системы входят услуги:</w:t>
      </w:r>
    </w:p>
    <w:p w:rsidR="005A6B3D" w:rsidRPr="00995169" w:rsidRDefault="005A6B3D" w:rsidP="003F3D84">
      <w:pPr>
        <w:pStyle w:val="af2"/>
        <w:numPr>
          <w:ilvl w:val="0"/>
          <w:numId w:val="31"/>
        </w:numPr>
        <w:ind w:left="0" w:firstLine="851"/>
        <w:jc w:val="both"/>
        <w:rPr>
          <w:rFonts w:cs="Times New Roman"/>
          <w:color w:val="000000" w:themeColor="text1"/>
        </w:rPr>
      </w:pPr>
      <w:r w:rsidRPr="00995169">
        <w:rPr>
          <w:rFonts w:cs="Times New Roman"/>
          <w:color w:val="000000" w:themeColor="text1"/>
        </w:rPr>
        <w:t xml:space="preserve">по технической поддержке, </w:t>
      </w:r>
    </w:p>
    <w:p w:rsidR="005A6B3D" w:rsidRPr="00995169" w:rsidRDefault="005A6B3D" w:rsidP="003F3D84">
      <w:pPr>
        <w:pStyle w:val="af2"/>
        <w:numPr>
          <w:ilvl w:val="0"/>
          <w:numId w:val="31"/>
        </w:numPr>
        <w:ind w:left="0" w:firstLine="851"/>
        <w:jc w:val="both"/>
        <w:rPr>
          <w:rFonts w:cs="Times New Roman"/>
          <w:color w:val="000000" w:themeColor="text1"/>
        </w:rPr>
      </w:pPr>
      <w:r w:rsidRPr="00995169">
        <w:rPr>
          <w:rFonts w:cs="Times New Roman"/>
          <w:color w:val="000000" w:themeColor="text1"/>
        </w:rPr>
        <w:t>по внесению изменений.</w:t>
      </w:r>
    </w:p>
    <w:p w:rsidR="005A6B3D" w:rsidRPr="00995169" w:rsidRDefault="005A6B3D" w:rsidP="00B82A62">
      <w:pPr>
        <w:numPr>
          <w:ilvl w:val="1"/>
          <w:numId w:val="1"/>
        </w:numPr>
        <w:ind w:left="0" w:firstLine="567"/>
        <w:jc w:val="both"/>
        <w:rPr>
          <w:rFonts w:cs="Times New Roman"/>
          <w:color w:val="000000" w:themeColor="text1"/>
        </w:rPr>
      </w:pPr>
      <w:r w:rsidRPr="00995169">
        <w:rPr>
          <w:rFonts w:cs="Times New Roman"/>
          <w:color w:val="000000" w:themeColor="text1"/>
        </w:rPr>
        <w:t xml:space="preserve">Объем и уровень услуг по технической поддержке определен в Соглашении об уровне оказания услуг (Приложение №1 к </w:t>
      </w:r>
      <w:r w:rsidR="00B82A62" w:rsidRPr="00995169">
        <w:rPr>
          <w:rFonts w:cs="Times New Roman"/>
          <w:color w:val="000000" w:themeColor="text1"/>
        </w:rPr>
        <w:t>Д</w:t>
      </w:r>
      <w:r w:rsidRPr="00995169">
        <w:rPr>
          <w:rFonts w:cs="Times New Roman"/>
          <w:color w:val="000000" w:themeColor="text1"/>
        </w:rPr>
        <w:t>оговору), которое является неотъемлемой частью Договора.</w:t>
      </w:r>
    </w:p>
    <w:p w:rsidR="005A6B3D" w:rsidRPr="00995169" w:rsidRDefault="005A6B3D" w:rsidP="00CB43BC">
      <w:pPr>
        <w:numPr>
          <w:ilvl w:val="1"/>
          <w:numId w:val="1"/>
        </w:numPr>
        <w:ind w:left="0" w:firstLine="567"/>
        <w:jc w:val="both"/>
        <w:rPr>
          <w:rFonts w:cs="Times New Roman"/>
          <w:color w:val="000000" w:themeColor="text1"/>
        </w:rPr>
      </w:pPr>
      <w:r w:rsidRPr="00995169">
        <w:rPr>
          <w:rFonts w:cs="Times New Roman"/>
          <w:color w:val="000000" w:themeColor="text1"/>
        </w:rPr>
        <w:t xml:space="preserve">Услуги по внесению изменений в Систему оказываются по запросам Заказчика в порядке и на условиях определенных в Регламенте процедуры «Обработка запросов на изменение в СОУДК </w:t>
      </w:r>
      <w:r w:rsidRPr="00995169">
        <w:rPr>
          <w:rFonts w:cs="Times New Roman"/>
          <w:color w:val="000000" w:themeColor="text1"/>
          <w:lang w:val="en-US"/>
        </w:rPr>
        <w:t>Synergy</w:t>
      </w:r>
      <w:r w:rsidRPr="00995169">
        <w:rPr>
          <w:rFonts w:cs="Times New Roman"/>
          <w:color w:val="000000" w:themeColor="text1"/>
        </w:rPr>
        <w:t xml:space="preserve"> </w:t>
      </w:r>
      <w:r w:rsidRPr="00995169">
        <w:rPr>
          <w:rFonts w:cs="Times New Roman"/>
          <w:color w:val="000000" w:themeColor="text1"/>
          <w:lang w:val="en-US"/>
        </w:rPr>
        <w:t>Center</w:t>
      </w:r>
      <w:r w:rsidRPr="00995169">
        <w:rPr>
          <w:rFonts w:cs="Times New Roman"/>
          <w:color w:val="000000" w:themeColor="text1"/>
        </w:rPr>
        <w:t>» (Приложение № 2 к Договору), который является неотъемлемой частью Договора.</w:t>
      </w:r>
    </w:p>
    <w:p w:rsidR="005A6B3D" w:rsidRPr="00995169" w:rsidRDefault="005A6B3D" w:rsidP="00E35B8C">
      <w:pPr>
        <w:pStyle w:val="af2"/>
        <w:numPr>
          <w:ilvl w:val="0"/>
          <w:numId w:val="1"/>
        </w:numPr>
        <w:spacing w:before="240"/>
        <w:ind w:left="357" w:hanging="357"/>
        <w:jc w:val="center"/>
        <w:rPr>
          <w:rFonts w:cs="Times New Roman"/>
          <w:b/>
          <w:color w:val="000000" w:themeColor="text1"/>
        </w:rPr>
      </w:pPr>
      <w:r w:rsidRPr="00995169">
        <w:rPr>
          <w:rFonts w:cs="Times New Roman"/>
          <w:b/>
          <w:color w:val="000000" w:themeColor="text1"/>
        </w:rPr>
        <w:t>ПРАВА И ОБЯЗАННОСТИ СТОРОН</w:t>
      </w:r>
    </w:p>
    <w:p w:rsidR="005A6B3D" w:rsidRPr="00995169" w:rsidRDefault="005A6B3D" w:rsidP="00571CB4">
      <w:pPr>
        <w:pStyle w:val="af2"/>
        <w:numPr>
          <w:ilvl w:val="1"/>
          <w:numId w:val="1"/>
        </w:numPr>
        <w:spacing w:before="240"/>
        <w:ind w:left="1418" w:hanging="851"/>
        <w:rPr>
          <w:rFonts w:cs="Times New Roman"/>
          <w:b/>
          <w:color w:val="000000" w:themeColor="text1"/>
        </w:rPr>
      </w:pPr>
      <w:r w:rsidRPr="00995169">
        <w:rPr>
          <w:rFonts w:cs="Times New Roman"/>
          <w:b/>
          <w:color w:val="000000" w:themeColor="text1"/>
        </w:rPr>
        <w:t>Права и обязанности Исполнителя:</w:t>
      </w:r>
    </w:p>
    <w:p w:rsidR="005A6B3D" w:rsidRPr="00995169" w:rsidRDefault="005A6B3D" w:rsidP="003F4AEA">
      <w:pPr>
        <w:pStyle w:val="22"/>
        <w:numPr>
          <w:ilvl w:val="2"/>
          <w:numId w:val="2"/>
        </w:numPr>
        <w:tabs>
          <w:tab w:val="left" w:pos="0"/>
        </w:tabs>
        <w:spacing w:after="240" w:line="240" w:lineRule="auto"/>
        <w:ind w:left="0" w:firstLine="567"/>
        <w:contextualSpacing/>
        <w:jc w:val="both"/>
        <w:rPr>
          <w:rFonts w:cs="Times New Roman"/>
          <w:color w:val="000000" w:themeColor="text1"/>
        </w:rPr>
      </w:pPr>
      <w:r w:rsidRPr="00995169">
        <w:rPr>
          <w:rFonts w:cs="Times New Roman"/>
          <w:color w:val="000000" w:themeColor="text1"/>
        </w:rPr>
        <w:t xml:space="preserve">Исполнитель обязан оказать предусмотренные Договором услуги в </w:t>
      </w:r>
      <w:r w:rsidRPr="00995169">
        <w:rPr>
          <w:color w:val="000000" w:themeColor="text1"/>
        </w:rPr>
        <w:t xml:space="preserve">полном </w:t>
      </w:r>
      <w:r w:rsidRPr="00995169">
        <w:rPr>
          <w:rFonts w:cs="Times New Roman"/>
          <w:color w:val="000000" w:themeColor="text1"/>
        </w:rPr>
        <w:t>соответствии со сроками, указанными в Приложении № 1 и в Приложении № 2 к Договору.</w:t>
      </w:r>
    </w:p>
    <w:p w:rsidR="005A6B3D" w:rsidRPr="00995169" w:rsidRDefault="005A6B3D" w:rsidP="003F4AEA">
      <w:pPr>
        <w:pStyle w:val="22"/>
        <w:numPr>
          <w:ilvl w:val="2"/>
          <w:numId w:val="2"/>
        </w:numPr>
        <w:tabs>
          <w:tab w:val="left" w:pos="0"/>
        </w:tabs>
        <w:spacing w:after="240" w:line="240" w:lineRule="auto"/>
        <w:ind w:left="0" w:firstLine="567"/>
        <w:contextualSpacing/>
        <w:jc w:val="both"/>
        <w:rPr>
          <w:rFonts w:cs="Times New Roman"/>
          <w:color w:val="000000" w:themeColor="text1"/>
        </w:rPr>
      </w:pPr>
      <w:r w:rsidRPr="00995169">
        <w:rPr>
          <w:rFonts w:cs="Times New Roman"/>
          <w:color w:val="000000" w:themeColor="text1"/>
        </w:rPr>
        <w:t>Исполнитель обязан оказывать услуги в соответствии с требованиями Заказчика:</w:t>
      </w:r>
    </w:p>
    <w:p w:rsidR="005A6B3D" w:rsidRPr="00995169" w:rsidRDefault="003F4AEA" w:rsidP="003F3D84">
      <w:pPr>
        <w:pStyle w:val="22"/>
        <w:numPr>
          <w:ilvl w:val="0"/>
          <w:numId w:val="20"/>
        </w:numPr>
        <w:tabs>
          <w:tab w:val="left" w:pos="0"/>
        </w:tabs>
        <w:spacing w:after="0" w:line="240" w:lineRule="auto"/>
        <w:ind w:left="0" w:firstLine="567"/>
        <w:contextualSpacing/>
        <w:jc w:val="both"/>
        <w:rPr>
          <w:rFonts w:cs="Times New Roman"/>
          <w:color w:val="000000" w:themeColor="text1"/>
        </w:rPr>
      </w:pPr>
      <w:r w:rsidRPr="00995169">
        <w:rPr>
          <w:rFonts w:cs="Times New Roman"/>
          <w:color w:val="000000" w:themeColor="text1"/>
        </w:rPr>
        <w:t xml:space="preserve"> </w:t>
      </w:r>
      <w:r w:rsidR="005A6B3D" w:rsidRPr="00995169">
        <w:rPr>
          <w:rFonts w:cs="Times New Roman"/>
          <w:color w:val="000000" w:themeColor="text1"/>
        </w:rPr>
        <w:t>услуги по Договору должны быть оказаны Исполнителем качественно, в полном объеме, в установленные сроки и в соответствии с требованиями Договора,</w:t>
      </w:r>
    </w:p>
    <w:p w:rsidR="005A6B3D" w:rsidRPr="00995169" w:rsidRDefault="003F4AEA" w:rsidP="003F3D84">
      <w:pPr>
        <w:pStyle w:val="22"/>
        <w:numPr>
          <w:ilvl w:val="0"/>
          <w:numId w:val="20"/>
        </w:numPr>
        <w:tabs>
          <w:tab w:val="left" w:pos="0"/>
        </w:tabs>
        <w:spacing w:after="0" w:line="240" w:lineRule="auto"/>
        <w:ind w:left="0" w:firstLine="567"/>
        <w:contextualSpacing/>
        <w:jc w:val="both"/>
        <w:rPr>
          <w:rFonts w:cs="Times New Roman"/>
          <w:color w:val="000000" w:themeColor="text1"/>
        </w:rPr>
      </w:pPr>
      <w:r w:rsidRPr="00995169">
        <w:rPr>
          <w:rFonts w:cs="Times New Roman"/>
          <w:color w:val="000000" w:themeColor="text1"/>
        </w:rPr>
        <w:t xml:space="preserve"> </w:t>
      </w:r>
      <w:r w:rsidR="005A6B3D" w:rsidRPr="00995169">
        <w:rPr>
          <w:rFonts w:cs="Times New Roman"/>
          <w:color w:val="000000" w:themeColor="text1"/>
        </w:rPr>
        <w:t>результатом оказанных услуг должен является итоговый документ - Отчет об оказанных услугах (далее по тексту – Отчет).</w:t>
      </w:r>
    </w:p>
    <w:p w:rsidR="005A6B3D" w:rsidRPr="00995169" w:rsidRDefault="005A6B3D" w:rsidP="00CB43BC">
      <w:pPr>
        <w:pStyle w:val="22"/>
        <w:numPr>
          <w:ilvl w:val="2"/>
          <w:numId w:val="2"/>
        </w:numPr>
        <w:tabs>
          <w:tab w:val="left" w:pos="0"/>
        </w:tabs>
        <w:spacing w:after="240" w:line="240" w:lineRule="auto"/>
        <w:ind w:left="0" w:firstLine="567"/>
        <w:contextualSpacing/>
        <w:jc w:val="both"/>
        <w:rPr>
          <w:rFonts w:cs="Times New Roman"/>
          <w:color w:val="000000" w:themeColor="text1"/>
        </w:rPr>
      </w:pPr>
      <w:r w:rsidRPr="00995169">
        <w:rPr>
          <w:color w:val="000000" w:themeColor="text1"/>
        </w:rPr>
        <w:t xml:space="preserve"> Исполнитель обязан  </w:t>
      </w:r>
      <w:r w:rsidRPr="00995169">
        <w:rPr>
          <w:rFonts w:cs="Times New Roman"/>
          <w:color w:val="000000" w:themeColor="text1"/>
        </w:rPr>
        <w:t xml:space="preserve">не позднее 5 (пяти) </w:t>
      </w:r>
      <w:r w:rsidRPr="00995169">
        <w:rPr>
          <w:color w:val="000000" w:themeColor="text1"/>
        </w:rPr>
        <w:t>рабочих</w:t>
      </w:r>
      <w:r w:rsidRPr="00995169">
        <w:rPr>
          <w:rFonts w:cs="Times New Roman"/>
          <w:color w:val="000000" w:themeColor="text1"/>
        </w:rPr>
        <w:t xml:space="preserve"> дней с момента окончания отчетного периода (календарный месяц), предоставить Заказчику по каждому филиалу и по каждому виду оказанных услуг Акт приема-сдачи оказанных услуг по форме Приложения № 3 к Договору, Счет-фактуру, </w:t>
      </w:r>
      <w:r w:rsidRPr="00995169">
        <w:rPr>
          <w:color w:val="000000" w:themeColor="text1"/>
        </w:rPr>
        <w:t>оформленный</w:t>
      </w:r>
      <w:r w:rsidRPr="00995169">
        <w:rPr>
          <w:rFonts w:cs="Times New Roman"/>
          <w:color w:val="000000" w:themeColor="text1"/>
        </w:rPr>
        <w:t xml:space="preserve"> по форме в соответствии с </w:t>
      </w:r>
      <w:r w:rsidRPr="00995169">
        <w:rPr>
          <w:rFonts w:cs="Times New Roman"/>
          <w:color w:val="000000" w:themeColor="text1"/>
        </w:rPr>
        <w:lastRenderedPageBreak/>
        <w:t>действующим законодательством Российской Федерации (ст. 168</w:t>
      </w:r>
      <w:r w:rsidRPr="00995169">
        <w:rPr>
          <w:color w:val="000000" w:themeColor="text1"/>
        </w:rPr>
        <w:t xml:space="preserve">, </w:t>
      </w:r>
      <w:r w:rsidRPr="00995169">
        <w:rPr>
          <w:rFonts w:cs="Times New Roman"/>
          <w:color w:val="000000" w:themeColor="text1"/>
        </w:rPr>
        <w:t>169 Налогового кодекса Российской Федерации) и Отчеты об оказанных услугах по форме Приложения № 6 и/или 7 к Договору.</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701"/>
        <w:gridCol w:w="3969"/>
        <w:gridCol w:w="1418"/>
      </w:tblGrid>
      <w:tr w:rsidR="00995169" w:rsidRPr="00995169" w:rsidTr="00B82A62">
        <w:tc>
          <w:tcPr>
            <w:tcW w:w="2376" w:type="dxa"/>
            <w:vAlign w:val="center"/>
          </w:tcPr>
          <w:p w:rsidR="005A6B3D" w:rsidRPr="00995169" w:rsidRDefault="005A6B3D" w:rsidP="00B82A62">
            <w:pPr>
              <w:tabs>
                <w:tab w:val="num" w:pos="0"/>
                <w:tab w:val="num" w:pos="993"/>
              </w:tabs>
              <w:contextualSpacing/>
              <w:jc w:val="center"/>
              <w:rPr>
                <w:rFonts w:cs="Times New Roman"/>
                <w:b/>
                <w:color w:val="000000" w:themeColor="text1"/>
                <w:sz w:val="20"/>
                <w:szCs w:val="20"/>
              </w:rPr>
            </w:pPr>
            <w:r w:rsidRPr="00995169">
              <w:rPr>
                <w:rFonts w:cs="Times New Roman"/>
                <w:b/>
                <w:color w:val="000000" w:themeColor="text1"/>
                <w:sz w:val="20"/>
                <w:szCs w:val="20"/>
              </w:rPr>
              <w:t>Филиал ОАО «МРСК Центра»</w:t>
            </w:r>
          </w:p>
        </w:tc>
        <w:tc>
          <w:tcPr>
            <w:tcW w:w="1701" w:type="dxa"/>
            <w:vAlign w:val="center"/>
          </w:tcPr>
          <w:p w:rsidR="005A6B3D" w:rsidRPr="00995169" w:rsidRDefault="005A6B3D" w:rsidP="00B82A62">
            <w:pPr>
              <w:tabs>
                <w:tab w:val="num" w:pos="0"/>
                <w:tab w:val="num" w:pos="993"/>
              </w:tabs>
              <w:contextualSpacing/>
              <w:jc w:val="center"/>
              <w:rPr>
                <w:rFonts w:cs="Times New Roman"/>
                <w:b/>
                <w:color w:val="000000" w:themeColor="text1"/>
                <w:sz w:val="20"/>
                <w:szCs w:val="20"/>
              </w:rPr>
            </w:pPr>
            <w:r w:rsidRPr="00995169">
              <w:rPr>
                <w:rFonts w:cs="Times New Roman"/>
                <w:b/>
                <w:color w:val="000000" w:themeColor="text1"/>
                <w:sz w:val="20"/>
                <w:szCs w:val="20"/>
              </w:rPr>
              <w:t>Реквизиты для оформления счетов-фактур в графе «ИНН/КПП покупателя»</w:t>
            </w:r>
          </w:p>
        </w:tc>
        <w:tc>
          <w:tcPr>
            <w:tcW w:w="3969" w:type="dxa"/>
            <w:vAlign w:val="center"/>
          </w:tcPr>
          <w:p w:rsidR="005A6B3D" w:rsidRPr="00995169" w:rsidRDefault="005A6B3D" w:rsidP="00B82A62">
            <w:pPr>
              <w:tabs>
                <w:tab w:val="num" w:pos="0"/>
                <w:tab w:val="num" w:pos="993"/>
              </w:tabs>
              <w:contextualSpacing/>
              <w:jc w:val="center"/>
              <w:rPr>
                <w:rFonts w:cs="Times New Roman"/>
                <w:b/>
                <w:color w:val="000000" w:themeColor="text1"/>
                <w:sz w:val="20"/>
                <w:szCs w:val="20"/>
              </w:rPr>
            </w:pPr>
            <w:r w:rsidRPr="00995169">
              <w:rPr>
                <w:rFonts w:cs="Times New Roman"/>
                <w:b/>
                <w:color w:val="000000" w:themeColor="text1"/>
                <w:sz w:val="20"/>
                <w:szCs w:val="20"/>
              </w:rPr>
              <w:t>Адреса доставки Отчетов, Актов и счетов-фактур</w:t>
            </w:r>
          </w:p>
        </w:tc>
        <w:tc>
          <w:tcPr>
            <w:tcW w:w="1418" w:type="dxa"/>
            <w:vAlign w:val="center"/>
          </w:tcPr>
          <w:p w:rsidR="005A6B3D" w:rsidRPr="00995169" w:rsidRDefault="005A6B3D" w:rsidP="00B82A62">
            <w:pPr>
              <w:tabs>
                <w:tab w:val="num" w:pos="0"/>
                <w:tab w:val="num" w:pos="993"/>
              </w:tabs>
              <w:ind w:hanging="1"/>
              <w:contextualSpacing/>
              <w:jc w:val="center"/>
              <w:rPr>
                <w:rFonts w:cs="Times New Roman"/>
                <w:b/>
                <w:color w:val="000000" w:themeColor="text1"/>
                <w:sz w:val="20"/>
                <w:szCs w:val="20"/>
              </w:rPr>
            </w:pPr>
            <w:r w:rsidRPr="00995169">
              <w:rPr>
                <w:rFonts w:cs="Times New Roman"/>
                <w:b/>
                <w:color w:val="000000" w:themeColor="text1"/>
                <w:sz w:val="20"/>
                <w:szCs w:val="20"/>
              </w:rPr>
              <w:t xml:space="preserve">Телефон </w:t>
            </w:r>
          </w:p>
        </w:tc>
      </w:tr>
      <w:tr w:rsidR="00995169" w:rsidRPr="00995169" w:rsidTr="00B82A62">
        <w:tc>
          <w:tcPr>
            <w:tcW w:w="2376" w:type="dxa"/>
            <w:vAlign w:val="center"/>
          </w:tcPr>
          <w:p w:rsidR="005A6B3D" w:rsidRPr="00995169" w:rsidRDefault="005A6B3D" w:rsidP="00B82A62">
            <w:pPr>
              <w:tabs>
                <w:tab w:val="num" w:pos="0"/>
                <w:tab w:val="num" w:pos="993"/>
              </w:tabs>
              <w:contextualSpacing/>
              <w:rPr>
                <w:rFonts w:cs="Times New Roman"/>
                <w:color w:val="000000" w:themeColor="text1"/>
                <w:sz w:val="21"/>
                <w:szCs w:val="21"/>
              </w:rPr>
            </w:pPr>
            <w:r w:rsidRPr="00995169">
              <w:rPr>
                <w:rFonts w:cs="Times New Roman"/>
                <w:color w:val="000000" w:themeColor="text1"/>
                <w:sz w:val="21"/>
                <w:szCs w:val="21"/>
              </w:rPr>
              <w:t>«Белгородэнерго»</w:t>
            </w:r>
          </w:p>
        </w:tc>
        <w:tc>
          <w:tcPr>
            <w:tcW w:w="1701" w:type="dxa"/>
            <w:vAlign w:val="center"/>
          </w:tcPr>
          <w:p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6901067107/</w:t>
            </w:r>
          </w:p>
          <w:p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312302001</w:t>
            </w:r>
          </w:p>
        </w:tc>
        <w:tc>
          <w:tcPr>
            <w:tcW w:w="3969" w:type="dxa"/>
            <w:vAlign w:val="center"/>
          </w:tcPr>
          <w:p w:rsidR="005A6B3D" w:rsidRPr="00995169" w:rsidRDefault="005A6B3D" w:rsidP="00B82A62">
            <w:pPr>
              <w:tabs>
                <w:tab w:val="num" w:pos="0"/>
                <w:tab w:val="num" w:pos="993"/>
              </w:tabs>
              <w:contextualSpacing/>
              <w:rPr>
                <w:rFonts w:cs="Times New Roman"/>
                <w:color w:val="000000" w:themeColor="text1"/>
                <w:sz w:val="21"/>
                <w:szCs w:val="21"/>
              </w:rPr>
            </w:pPr>
            <w:r w:rsidRPr="00995169">
              <w:rPr>
                <w:rFonts w:cs="Times New Roman"/>
                <w:color w:val="000000" w:themeColor="text1"/>
                <w:sz w:val="21"/>
                <w:szCs w:val="21"/>
              </w:rPr>
              <w:t xml:space="preserve">308600, г. Белгород, ул. Преображенская, д.42; </w:t>
            </w:r>
          </w:p>
          <w:p w:rsidR="005A6B3D" w:rsidRPr="00995169" w:rsidRDefault="00507248" w:rsidP="00B82A62">
            <w:pPr>
              <w:tabs>
                <w:tab w:val="num" w:pos="0"/>
                <w:tab w:val="num" w:pos="993"/>
              </w:tabs>
              <w:contextualSpacing/>
              <w:rPr>
                <w:rFonts w:cs="Times New Roman"/>
                <w:color w:val="000000" w:themeColor="text1"/>
                <w:sz w:val="21"/>
                <w:szCs w:val="21"/>
              </w:rPr>
            </w:pPr>
            <w:r>
              <w:rPr>
                <w:rFonts w:cs="Times New Roman"/>
                <w:color w:val="000000" w:themeColor="text1"/>
                <w:sz w:val="21"/>
                <w:szCs w:val="21"/>
              </w:rPr>
              <w:t xml:space="preserve">Начальнику управления </w:t>
            </w:r>
            <w:proofErr w:type="spellStart"/>
            <w:r>
              <w:rPr>
                <w:rFonts w:cs="Times New Roman"/>
                <w:color w:val="000000" w:themeColor="text1"/>
                <w:sz w:val="21"/>
                <w:szCs w:val="21"/>
              </w:rPr>
              <w:t>КиТ</w:t>
            </w:r>
            <w:proofErr w:type="spellEnd"/>
            <w:r>
              <w:rPr>
                <w:rFonts w:cs="Times New Roman"/>
                <w:color w:val="000000" w:themeColor="text1"/>
                <w:sz w:val="21"/>
                <w:szCs w:val="21"/>
              </w:rPr>
              <w:t xml:space="preserve"> АСУ</w:t>
            </w:r>
            <w:r w:rsidR="005A6B3D" w:rsidRPr="00995169">
              <w:rPr>
                <w:rFonts w:cs="Times New Roman"/>
                <w:color w:val="000000" w:themeColor="text1"/>
                <w:sz w:val="21"/>
                <w:szCs w:val="21"/>
              </w:rPr>
              <w:t xml:space="preserve"> </w:t>
            </w:r>
            <w:proofErr w:type="spellStart"/>
            <w:r w:rsidR="005A6B3D" w:rsidRPr="00995169">
              <w:rPr>
                <w:rFonts w:cs="Times New Roman"/>
                <w:color w:val="000000" w:themeColor="text1"/>
                <w:sz w:val="21"/>
                <w:szCs w:val="21"/>
              </w:rPr>
              <w:t>Недосекову</w:t>
            </w:r>
            <w:proofErr w:type="spellEnd"/>
            <w:r w:rsidR="005A6B3D" w:rsidRPr="00995169">
              <w:rPr>
                <w:rFonts w:cs="Times New Roman"/>
                <w:color w:val="000000" w:themeColor="text1"/>
                <w:sz w:val="21"/>
                <w:szCs w:val="21"/>
              </w:rPr>
              <w:t xml:space="preserve"> В.В.</w:t>
            </w:r>
          </w:p>
        </w:tc>
        <w:tc>
          <w:tcPr>
            <w:tcW w:w="1418" w:type="dxa"/>
            <w:vAlign w:val="center"/>
          </w:tcPr>
          <w:p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 xml:space="preserve">+7 (4722) </w:t>
            </w:r>
          </w:p>
          <w:p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30-41-59</w:t>
            </w:r>
          </w:p>
        </w:tc>
      </w:tr>
      <w:tr w:rsidR="00995169" w:rsidRPr="00995169" w:rsidTr="00B82A62">
        <w:tc>
          <w:tcPr>
            <w:tcW w:w="2376" w:type="dxa"/>
            <w:vAlign w:val="center"/>
          </w:tcPr>
          <w:p w:rsidR="005A6B3D" w:rsidRPr="00995169" w:rsidRDefault="005A6B3D" w:rsidP="00B82A62">
            <w:pPr>
              <w:tabs>
                <w:tab w:val="num" w:pos="0"/>
                <w:tab w:val="num" w:pos="993"/>
              </w:tabs>
              <w:contextualSpacing/>
              <w:rPr>
                <w:rFonts w:cs="Times New Roman"/>
                <w:color w:val="000000" w:themeColor="text1"/>
                <w:sz w:val="21"/>
                <w:szCs w:val="21"/>
              </w:rPr>
            </w:pPr>
            <w:r w:rsidRPr="00995169">
              <w:rPr>
                <w:rFonts w:cs="Times New Roman"/>
                <w:color w:val="000000" w:themeColor="text1"/>
                <w:sz w:val="21"/>
                <w:szCs w:val="21"/>
              </w:rPr>
              <w:t>«Брянскэнерго»</w:t>
            </w:r>
          </w:p>
        </w:tc>
        <w:tc>
          <w:tcPr>
            <w:tcW w:w="1701" w:type="dxa"/>
            <w:vAlign w:val="center"/>
          </w:tcPr>
          <w:p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6901067107/</w:t>
            </w:r>
          </w:p>
          <w:p w:rsidR="005A6B3D" w:rsidRPr="00995169" w:rsidRDefault="005A6B3D" w:rsidP="00B82A62">
            <w:pPr>
              <w:tabs>
                <w:tab w:val="num" w:pos="0"/>
                <w:tab w:val="num" w:pos="993"/>
              </w:tabs>
              <w:contextualSpacing/>
              <w:jc w:val="center"/>
              <w:rPr>
                <w:rFonts w:cs="Times New Roman"/>
                <w:color w:val="000000" w:themeColor="text1"/>
                <w:sz w:val="21"/>
                <w:szCs w:val="21"/>
                <w:lang w:val="en-US"/>
              </w:rPr>
            </w:pPr>
            <w:r w:rsidRPr="00995169">
              <w:rPr>
                <w:rFonts w:cs="Times New Roman"/>
                <w:color w:val="000000" w:themeColor="text1"/>
                <w:sz w:val="21"/>
                <w:szCs w:val="21"/>
                <w:lang w:val="en-US"/>
              </w:rPr>
              <w:t>325743001</w:t>
            </w:r>
          </w:p>
        </w:tc>
        <w:tc>
          <w:tcPr>
            <w:tcW w:w="3969" w:type="dxa"/>
            <w:vAlign w:val="center"/>
          </w:tcPr>
          <w:p w:rsidR="005A6B3D" w:rsidRPr="00995169" w:rsidRDefault="005A6B3D" w:rsidP="00B82A62">
            <w:pPr>
              <w:tabs>
                <w:tab w:val="num" w:pos="0"/>
                <w:tab w:val="num" w:pos="993"/>
              </w:tabs>
              <w:contextualSpacing/>
              <w:rPr>
                <w:rFonts w:cs="Times New Roman"/>
                <w:color w:val="000000" w:themeColor="text1"/>
                <w:sz w:val="21"/>
                <w:szCs w:val="21"/>
              </w:rPr>
            </w:pPr>
            <w:r w:rsidRPr="00995169">
              <w:rPr>
                <w:rFonts w:cs="Times New Roman"/>
                <w:color w:val="000000" w:themeColor="text1"/>
                <w:sz w:val="21"/>
                <w:szCs w:val="21"/>
              </w:rPr>
              <w:t>241050, г. Брянск, ул. Советская, д.35;</w:t>
            </w:r>
          </w:p>
          <w:p w:rsidR="005A6B3D" w:rsidRPr="00995169" w:rsidRDefault="00507248" w:rsidP="00B82A62">
            <w:pPr>
              <w:tabs>
                <w:tab w:val="num" w:pos="0"/>
                <w:tab w:val="num" w:pos="993"/>
              </w:tabs>
              <w:contextualSpacing/>
              <w:rPr>
                <w:rFonts w:cs="Times New Roman"/>
                <w:color w:val="000000" w:themeColor="text1"/>
                <w:sz w:val="21"/>
                <w:szCs w:val="21"/>
              </w:rPr>
            </w:pPr>
            <w:r>
              <w:rPr>
                <w:rFonts w:cs="Times New Roman"/>
                <w:color w:val="000000" w:themeColor="text1"/>
                <w:sz w:val="21"/>
                <w:szCs w:val="21"/>
              </w:rPr>
              <w:t xml:space="preserve">Начальнику управления </w:t>
            </w:r>
            <w:proofErr w:type="spellStart"/>
            <w:r>
              <w:rPr>
                <w:rFonts w:cs="Times New Roman"/>
                <w:color w:val="000000" w:themeColor="text1"/>
                <w:sz w:val="21"/>
                <w:szCs w:val="21"/>
              </w:rPr>
              <w:t>КиТ</w:t>
            </w:r>
            <w:proofErr w:type="spellEnd"/>
            <w:r>
              <w:rPr>
                <w:rFonts w:cs="Times New Roman"/>
                <w:color w:val="000000" w:themeColor="text1"/>
                <w:sz w:val="21"/>
                <w:szCs w:val="21"/>
              </w:rPr>
              <w:t xml:space="preserve"> АСУ</w:t>
            </w:r>
            <w:r w:rsidRPr="00995169">
              <w:rPr>
                <w:rFonts w:cs="Times New Roman"/>
                <w:color w:val="000000" w:themeColor="text1"/>
                <w:sz w:val="21"/>
                <w:szCs w:val="21"/>
              </w:rPr>
              <w:t xml:space="preserve"> </w:t>
            </w:r>
            <w:proofErr w:type="spellStart"/>
            <w:r w:rsidR="005A6B3D" w:rsidRPr="00995169">
              <w:rPr>
                <w:rFonts w:cs="Times New Roman"/>
                <w:color w:val="000000" w:themeColor="text1"/>
                <w:sz w:val="21"/>
                <w:szCs w:val="21"/>
              </w:rPr>
              <w:t>Шандлеру</w:t>
            </w:r>
            <w:proofErr w:type="spellEnd"/>
            <w:r w:rsidR="005A6B3D" w:rsidRPr="00995169">
              <w:rPr>
                <w:rFonts w:cs="Times New Roman"/>
                <w:color w:val="000000" w:themeColor="text1"/>
                <w:sz w:val="21"/>
                <w:szCs w:val="21"/>
              </w:rPr>
              <w:t xml:space="preserve"> А.А.</w:t>
            </w:r>
          </w:p>
        </w:tc>
        <w:tc>
          <w:tcPr>
            <w:tcW w:w="1418" w:type="dxa"/>
            <w:vAlign w:val="center"/>
          </w:tcPr>
          <w:p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 xml:space="preserve">+7 (4832) </w:t>
            </w:r>
          </w:p>
          <w:p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67-22-05</w:t>
            </w:r>
          </w:p>
        </w:tc>
      </w:tr>
      <w:tr w:rsidR="00995169" w:rsidRPr="00995169" w:rsidTr="00B82A62">
        <w:tc>
          <w:tcPr>
            <w:tcW w:w="2376" w:type="dxa"/>
            <w:vAlign w:val="center"/>
          </w:tcPr>
          <w:p w:rsidR="005A6B3D" w:rsidRPr="00995169" w:rsidRDefault="005A6B3D" w:rsidP="00B82A62">
            <w:pPr>
              <w:tabs>
                <w:tab w:val="num" w:pos="0"/>
                <w:tab w:val="num" w:pos="993"/>
              </w:tabs>
              <w:contextualSpacing/>
              <w:rPr>
                <w:rFonts w:cs="Times New Roman"/>
                <w:color w:val="000000" w:themeColor="text1"/>
                <w:sz w:val="21"/>
                <w:szCs w:val="21"/>
              </w:rPr>
            </w:pPr>
            <w:r w:rsidRPr="00995169">
              <w:rPr>
                <w:rFonts w:cs="Times New Roman"/>
                <w:color w:val="000000" w:themeColor="text1"/>
                <w:sz w:val="21"/>
                <w:szCs w:val="21"/>
              </w:rPr>
              <w:t>«Воронежэнерго»</w:t>
            </w:r>
          </w:p>
        </w:tc>
        <w:tc>
          <w:tcPr>
            <w:tcW w:w="1701" w:type="dxa"/>
            <w:vAlign w:val="center"/>
          </w:tcPr>
          <w:p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6901067107/</w:t>
            </w:r>
          </w:p>
          <w:p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366302001</w:t>
            </w:r>
          </w:p>
        </w:tc>
        <w:tc>
          <w:tcPr>
            <w:tcW w:w="3969" w:type="dxa"/>
            <w:vAlign w:val="center"/>
          </w:tcPr>
          <w:p w:rsidR="005A6B3D" w:rsidRPr="00995169" w:rsidRDefault="005A6B3D" w:rsidP="00B82A62">
            <w:pPr>
              <w:tabs>
                <w:tab w:val="num" w:pos="0"/>
                <w:tab w:val="num" w:pos="993"/>
              </w:tabs>
              <w:contextualSpacing/>
              <w:rPr>
                <w:rFonts w:cs="Times New Roman"/>
                <w:color w:val="000000" w:themeColor="text1"/>
                <w:sz w:val="21"/>
                <w:szCs w:val="21"/>
              </w:rPr>
            </w:pPr>
            <w:r w:rsidRPr="00995169">
              <w:rPr>
                <w:rFonts w:cs="Times New Roman"/>
                <w:color w:val="000000" w:themeColor="text1"/>
                <w:sz w:val="21"/>
                <w:szCs w:val="21"/>
              </w:rPr>
              <w:t xml:space="preserve">394033, г. Воронеж, ул. </w:t>
            </w:r>
            <w:proofErr w:type="spellStart"/>
            <w:r w:rsidRPr="00995169">
              <w:rPr>
                <w:rFonts w:cs="Times New Roman"/>
                <w:color w:val="000000" w:themeColor="text1"/>
                <w:sz w:val="21"/>
                <w:szCs w:val="21"/>
              </w:rPr>
              <w:t>Арзамасская</w:t>
            </w:r>
            <w:proofErr w:type="spellEnd"/>
            <w:r w:rsidRPr="00995169">
              <w:rPr>
                <w:rFonts w:cs="Times New Roman"/>
                <w:color w:val="000000" w:themeColor="text1"/>
                <w:sz w:val="21"/>
                <w:szCs w:val="21"/>
              </w:rPr>
              <w:t>, д.2;</w:t>
            </w:r>
          </w:p>
          <w:p w:rsidR="005A6B3D" w:rsidRPr="00995169" w:rsidRDefault="00561AD6" w:rsidP="00B82A62">
            <w:pPr>
              <w:tabs>
                <w:tab w:val="num" w:pos="0"/>
                <w:tab w:val="num" w:pos="993"/>
              </w:tabs>
              <w:contextualSpacing/>
              <w:rPr>
                <w:rFonts w:cs="Times New Roman"/>
                <w:color w:val="000000" w:themeColor="text1"/>
                <w:sz w:val="21"/>
                <w:szCs w:val="21"/>
              </w:rPr>
            </w:pPr>
            <w:r>
              <w:rPr>
                <w:rFonts w:cs="Times New Roman"/>
                <w:color w:val="000000" w:themeColor="text1"/>
                <w:sz w:val="21"/>
                <w:szCs w:val="21"/>
              </w:rPr>
              <w:t xml:space="preserve">Начальнику управления </w:t>
            </w:r>
            <w:proofErr w:type="spellStart"/>
            <w:r>
              <w:rPr>
                <w:rFonts w:cs="Times New Roman"/>
                <w:color w:val="000000" w:themeColor="text1"/>
                <w:sz w:val="21"/>
                <w:szCs w:val="21"/>
              </w:rPr>
              <w:t>КиТ</w:t>
            </w:r>
            <w:proofErr w:type="spellEnd"/>
            <w:r>
              <w:rPr>
                <w:rFonts w:cs="Times New Roman"/>
                <w:color w:val="000000" w:themeColor="text1"/>
                <w:sz w:val="21"/>
                <w:szCs w:val="21"/>
              </w:rPr>
              <w:t xml:space="preserve"> АСУ</w:t>
            </w:r>
            <w:r w:rsidRPr="00995169">
              <w:rPr>
                <w:rFonts w:cs="Times New Roman"/>
                <w:color w:val="000000" w:themeColor="text1"/>
                <w:sz w:val="21"/>
                <w:szCs w:val="21"/>
              </w:rPr>
              <w:t xml:space="preserve"> </w:t>
            </w:r>
            <w:r w:rsidR="005A6B3D" w:rsidRPr="00995169">
              <w:rPr>
                <w:rFonts w:cs="Times New Roman"/>
                <w:color w:val="000000" w:themeColor="text1"/>
                <w:sz w:val="21"/>
                <w:szCs w:val="21"/>
              </w:rPr>
              <w:t>Пахомову А.И.</w:t>
            </w:r>
          </w:p>
        </w:tc>
        <w:tc>
          <w:tcPr>
            <w:tcW w:w="1418" w:type="dxa"/>
            <w:vAlign w:val="center"/>
          </w:tcPr>
          <w:p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+7 (4732)</w:t>
            </w:r>
          </w:p>
          <w:p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54-86-63</w:t>
            </w:r>
          </w:p>
        </w:tc>
      </w:tr>
      <w:tr w:rsidR="00995169" w:rsidRPr="00995169" w:rsidTr="00B82A62">
        <w:tc>
          <w:tcPr>
            <w:tcW w:w="2376" w:type="dxa"/>
            <w:vAlign w:val="center"/>
          </w:tcPr>
          <w:p w:rsidR="005A6B3D" w:rsidRPr="00995169" w:rsidRDefault="005A6B3D" w:rsidP="00B82A62">
            <w:pPr>
              <w:tabs>
                <w:tab w:val="num" w:pos="0"/>
                <w:tab w:val="num" w:pos="993"/>
              </w:tabs>
              <w:contextualSpacing/>
              <w:rPr>
                <w:rFonts w:cs="Times New Roman"/>
                <w:color w:val="000000" w:themeColor="text1"/>
                <w:sz w:val="21"/>
                <w:szCs w:val="21"/>
              </w:rPr>
            </w:pPr>
            <w:r w:rsidRPr="00995169">
              <w:rPr>
                <w:rFonts w:cs="Times New Roman"/>
                <w:color w:val="000000" w:themeColor="text1"/>
                <w:sz w:val="21"/>
                <w:szCs w:val="21"/>
              </w:rPr>
              <w:t>«Костромаэнерго»</w:t>
            </w:r>
          </w:p>
        </w:tc>
        <w:tc>
          <w:tcPr>
            <w:tcW w:w="1701" w:type="dxa"/>
            <w:vAlign w:val="center"/>
          </w:tcPr>
          <w:p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6901067107/</w:t>
            </w:r>
          </w:p>
          <w:p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440102001</w:t>
            </w:r>
          </w:p>
        </w:tc>
        <w:tc>
          <w:tcPr>
            <w:tcW w:w="3969" w:type="dxa"/>
            <w:vAlign w:val="center"/>
          </w:tcPr>
          <w:p w:rsidR="005A6B3D" w:rsidRPr="00995169" w:rsidRDefault="005A6B3D" w:rsidP="00B82A62">
            <w:pPr>
              <w:tabs>
                <w:tab w:val="num" w:pos="0"/>
                <w:tab w:val="num" w:pos="993"/>
              </w:tabs>
              <w:contextualSpacing/>
              <w:rPr>
                <w:rFonts w:cs="Times New Roman"/>
                <w:color w:val="000000" w:themeColor="text1"/>
                <w:sz w:val="21"/>
                <w:szCs w:val="21"/>
              </w:rPr>
            </w:pPr>
            <w:r w:rsidRPr="00995169">
              <w:rPr>
                <w:rFonts w:cs="Times New Roman"/>
                <w:color w:val="000000" w:themeColor="text1"/>
                <w:sz w:val="21"/>
                <w:szCs w:val="21"/>
              </w:rPr>
              <w:t>156961, г. Кострома, пр. Мира, д.53;</w:t>
            </w:r>
          </w:p>
          <w:p w:rsidR="005A6B3D" w:rsidRPr="00995169" w:rsidRDefault="00561AD6" w:rsidP="00B82A62">
            <w:pPr>
              <w:tabs>
                <w:tab w:val="num" w:pos="0"/>
                <w:tab w:val="num" w:pos="993"/>
              </w:tabs>
              <w:contextualSpacing/>
              <w:rPr>
                <w:rFonts w:cs="Times New Roman"/>
                <w:color w:val="000000" w:themeColor="text1"/>
                <w:sz w:val="21"/>
                <w:szCs w:val="21"/>
              </w:rPr>
            </w:pPr>
            <w:r>
              <w:rPr>
                <w:rFonts w:cs="Times New Roman"/>
                <w:color w:val="000000" w:themeColor="text1"/>
                <w:sz w:val="21"/>
                <w:szCs w:val="21"/>
              </w:rPr>
              <w:t xml:space="preserve">Начальнику управления </w:t>
            </w:r>
            <w:proofErr w:type="spellStart"/>
            <w:r>
              <w:rPr>
                <w:rFonts w:cs="Times New Roman"/>
                <w:color w:val="000000" w:themeColor="text1"/>
                <w:sz w:val="21"/>
                <w:szCs w:val="21"/>
              </w:rPr>
              <w:t>КиТ</w:t>
            </w:r>
            <w:proofErr w:type="spellEnd"/>
            <w:r>
              <w:rPr>
                <w:rFonts w:cs="Times New Roman"/>
                <w:color w:val="000000" w:themeColor="text1"/>
                <w:sz w:val="21"/>
                <w:szCs w:val="21"/>
              </w:rPr>
              <w:t xml:space="preserve"> АСУ</w:t>
            </w:r>
            <w:r w:rsidRPr="00995169">
              <w:rPr>
                <w:rFonts w:cs="Times New Roman"/>
                <w:color w:val="000000" w:themeColor="text1"/>
                <w:sz w:val="21"/>
                <w:szCs w:val="21"/>
              </w:rPr>
              <w:t xml:space="preserve"> </w:t>
            </w:r>
            <w:proofErr w:type="spellStart"/>
            <w:r w:rsidR="005A6B3D" w:rsidRPr="00995169">
              <w:rPr>
                <w:rFonts w:cs="Times New Roman"/>
                <w:color w:val="000000" w:themeColor="text1"/>
                <w:sz w:val="21"/>
                <w:szCs w:val="21"/>
              </w:rPr>
              <w:t>Кошурину</w:t>
            </w:r>
            <w:proofErr w:type="spellEnd"/>
            <w:r w:rsidR="005A6B3D" w:rsidRPr="00995169">
              <w:rPr>
                <w:rFonts w:cs="Times New Roman"/>
                <w:color w:val="000000" w:themeColor="text1"/>
                <w:sz w:val="21"/>
                <w:szCs w:val="21"/>
              </w:rPr>
              <w:t xml:space="preserve"> Н.О.</w:t>
            </w:r>
          </w:p>
        </w:tc>
        <w:tc>
          <w:tcPr>
            <w:tcW w:w="1418" w:type="dxa"/>
            <w:vAlign w:val="center"/>
          </w:tcPr>
          <w:p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 xml:space="preserve">+7 (4942) </w:t>
            </w:r>
          </w:p>
          <w:p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39-65-72</w:t>
            </w:r>
          </w:p>
        </w:tc>
      </w:tr>
      <w:tr w:rsidR="00995169" w:rsidRPr="00995169" w:rsidTr="00B82A62">
        <w:tc>
          <w:tcPr>
            <w:tcW w:w="2376" w:type="dxa"/>
            <w:vAlign w:val="center"/>
          </w:tcPr>
          <w:p w:rsidR="005A6B3D" w:rsidRPr="00995169" w:rsidRDefault="005A6B3D" w:rsidP="00B82A62">
            <w:pPr>
              <w:tabs>
                <w:tab w:val="num" w:pos="0"/>
                <w:tab w:val="num" w:pos="993"/>
              </w:tabs>
              <w:contextualSpacing/>
              <w:rPr>
                <w:rFonts w:cs="Times New Roman"/>
                <w:color w:val="000000" w:themeColor="text1"/>
                <w:sz w:val="21"/>
                <w:szCs w:val="21"/>
              </w:rPr>
            </w:pPr>
            <w:r w:rsidRPr="00995169">
              <w:rPr>
                <w:rFonts w:cs="Times New Roman"/>
                <w:color w:val="000000" w:themeColor="text1"/>
                <w:sz w:val="21"/>
                <w:szCs w:val="21"/>
              </w:rPr>
              <w:t>«Курскэнерго»</w:t>
            </w:r>
          </w:p>
        </w:tc>
        <w:tc>
          <w:tcPr>
            <w:tcW w:w="1701" w:type="dxa"/>
            <w:vAlign w:val="center"/>
          </w:tcPr>
          <w:p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6901067107/</w:t>
            </w:r>
          </w:p>
          <w:p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463202002</w:t>
            </w:r>
          </w:p>
        </w:tc>
        <w:tc>
          <w:tcPr>
            <w:tcW w:w="3969" w:type="dxa"/>
            <w:vAlign w:val="center"/>
          </w:tcPr>
          <w:p w:rsidR="005A6B3D" w:rsidRPr="00995169" w:rsidRDefault="005A6B3D" w:rsidP="00B82A62">
            <w:pPr>
              <w:tabs>
                <w:tab w:val="num" w:pos="0"/>
                <w:tab w:val="num" w:pos="993"/>
              </w:tabs>
              <w:contextualSpacing/>
              <w:rPr>
                <w:rFonts w:cs="Times New Roman"/>
                <w:color w:val="000000" w:themeColor="text1"/>
                <w:sz w:val="21"/>
                <w:szCs w:val="21"/>
              </w:rPr>
            </w:pPr>
            <w:r w:rsidRPr="00995169">
              <w:rPr>
                <w:rFonts w:cs="Times New Roman"/>
                <w:color w:val="000000" w:themeColor="text1"/>
                <w:sz w:val="21"/>
                <w:szCs w:val="21"/>
              </w:rPr>
              <w:t>305029 г. Курск, ул. К. Маркса, д.27;</w:t>
            </w:r>
          </w:p>
          <w:p w:rsidR="005A6B3D" w:rsidRPr="00995169" w:rsidRDefault="00561AD6" w:rsidP="00B82A62">
            <w:pPr>
              <w:tabs>
                <w:tab w:val="num" w:pos="0"/>
                <w:tab w:val="num" w:pos="993"/>
              </w:tabs>
              <w:contextualSpacing/>
              <w:rPr>
                <w:rFonts w:cs="Times New Roman"/>
                <w:color w:val="000000" w:themeColor="text1"/>
                <w:sz w:val="21"/>
                <w:szCs w:val="21"/>
              </w:rPr>
            </w:pPr>
            <w:r>
              <w:rPr>
                <w:rFonts w:cs="Times New Roman"/>
                <w:color w:val="000000" w:themeColor="text1"/>
                <w:sz w:val="21"/>
                <w:szCs w:val="21"/>
              </w:rPr>
              <w:t xml:space="preserve">Начальнику управления </w:t>
            </w:r>
            <w:proofErr w:type="spellStart"/>
            <w:r>
              <w:rPr>
                <w:rFonts w:cs="Times New Roman"/>
                <w:color w:val="000000" w:themeColor="text1"/>
                <w:sz w:val="21"/>
                <w:szCs w:val="21"/>
              </w:rPr>
              <w:t>КиТ</w:t>
            </w:r>
            <w:proofErr w:type="spellEnd"/>
            <w:r>
              <w:rPr>
                <w:rFonts w:cs="Times New Roman"/>
                <w:color w:val="000000" w:themeColor="text1"/>
                <w:sz w:val="21"/>
                <w:szCs w:val="21"/>
              </w:rPr>
              <w:t xml:space="preserve"> АСУ</w:t>
            </w:r>
            <w:r w:rsidRPr="00995169">
              <w:rPr>
                <w:rFonts w:cs="Times New Roman"/>
                <w:color w:val="000000" w:themeColor="text1"/>
                <w:sz w:val="21"/>
                <w:szCs w:val="21"/>
              </w:rPr>
              <w:t xml:space="preserve"> </w:t>
            </w:r>
            <w:r w:rsidR="005A6B3D" w:rsidRPr="00995169">
              <w:rPr>
                <w:rFonts w:cs="Times New Roman"/>
                <w:color w:val="000000" w:themeColor="text1"/>
                <w:sz w:val="21"/>
                <w:szCs w:val="21"/>
              </w:rPr>
              <w:t>Голицыну Н.И.</w:t>
            </w:r>
          </w:p>
        </w:tc>
        <w:tc>
          <w:tcPr>
            <w:tcW w:w="1418" w:type="dxa"/>
            <w:vAlign w:val="center"/>
          </w:tcPr>
          <w:p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 xml:space="preserve">+7 (4712) </w:t>
            </w:r>
          </w:p>
          <w:p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55-71-74</w:t>
            </w:r>
          </w:p>
        </w:tc>
      </w:tr>
      <w:tr w:rsidR="00995169" w:rsidRPr="00995169" w:rsidTr="00B82A62">
        <w:tc>
          <w:tcPr>
            <w:tcW w:w="2376" w:type="dxa"/>
            <w:vAlign w:val="center"/>
          </w:tcPr>
          <w:p w:rsidR="005A6B3D" w:rsidRPr="00995169" w:rsidRDefault="005A6B3D" w:rsidP="00B82A62">
            <w:pPr>
              <w:tabs>
                <w:tab w:val="num" w:pos="0"/>
                <w:tab w:val="num" w:pos="993"/>
              </w:tabs>
              <w:contextualSpacing/>
              <w:rPr>
                <w:rFonts w:cs="Times New Roman"/>
                <w:color w:val="000000" w:themeColor="text1"/>
                <w:sz w:val="21"/>
                <w:szCs w:val="21"/>
              </w:rPr>
            </w:pPr>
            <w:r w:rsidRPr="00995169">
              <w:rPr>
                <w:rFonts w:cs="Times New Roman"/>
                <w:color w:val="000000" w:themeColor="text1"/>
                <w:sz w:val="21"/>
                <w:szCs w:val="21"/>
              </w:rPr>
              <w:t>«Липецкэнерго»</w:t>
            </w:r>
          </w:p>
        </w:tc>
        <w:tc>
          <w:tcPr>
            <w:tcW w:w="1701" w:type="dxa"/>
            <w:vAlign w:val="center"/>
          </w:tcPr>
          <w:p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6901067107/</w:t>
            </w:r>
          </w:p>
          <w:p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482402001</w:t>
            </w:r>
          </w:p>
        </w:tc>
        <w:tc>
          <w:tcPr>
            <w:tcW w:w="3969" w:type="dxa"/>
            <w:vAlign w:val="center"/>
          </w:tcPr>
          <w:p w:rsidR="005A6B3D" w:rsidRPr="00995169" w:rsidRDefault="005A6B3D" w:rsidP="00B82A62">
            <w:pPr>
              <w:tabs>
                <w:tab w:val="num" w:pos="0"/>
                <w:tab w:val="num" w:pos="993"/>
              </w:tabs>
              <w:contextualSpacing/>
              <w:rPr>
                <w:rFonts w:cs="Times New Roman"/>
                <w:color w:val="000000" w:themeColor="text1"/>
                <w:sz w:val="21"/>
                <w:szCs w:val="21"/>
              </w:rPr>
            </w:pPr>
            <w:r w:rsidRPr="00995169">
              <w:rPr>
                <w:rFonts w:cs="Times New Roman"/>
                <w:color w:val="000000" w:themeColor="text1"/>
                <w:sz w:val="21"/>
                <w:szCs w:val="21"/>
              </w:rPr>
              <w:t>398001, г. Липецк, ул. 50 лет НМЛК, д.33;</w:t>
            </w:r>
          </w:p>
          <w:p w:rsidR="005A6B3D" w:rsidRPr="00995169" w:rsidRDefault="00561AD6" w:rsidP="00B82A62">
            <w:pPr>
              <w:tabs>
                <w:tab w:val="num" w:pos="0"/>
                <w:tab w:val="num" w:pos="993"/>
              </w:tabs>
              <w:contextualSpacing/>
              <w:rPr>
                <w:rFonts w:cs="Times New Roman"/>
                <w:color w:val="000000" w:themeColor="text1"/>
                <w:sz w:val="21"/>
                <w:szCs w:val="21"/>
              </w:rPr>
            </w:pPr>
            <w:r>
              <w:rPr>
                <w:rFonts w:cs="Times New Roman"/>
                <w:color w:val="000000" w:themeColor="text1"/>
                <w:sz w:val="21"/>
                <w:szCs w:val="21"/>
              </w:rPr>
              <w:t xml:space="preserve">Начальнику управления </w:t>
            </w:r>
            <w:proofErr w:type="spellStart"/>
            <w:r>
              <w:rPr>
                <w:rFonts w:cs="Times New Roman"/>
                <w:color w:val="000000" w:themeColor="text1"/>
                <w:sz w:val="21"/>
                <w:szCs w:val="21"/>
              </w:rPr>
              <w:t>КиТ</w:t>
            </w:r>
            <w:proofErr w:type="spellEnd"/>
            <w:r>
              <w:rPr>
                <w:rFonts w:cs="Times New Roman"/>
                <w:color w:val="000000" w:themeColor="text1"/>
                <w:sz w:val="21"/>
                <w:szCs w:val="21"/>
              </w:rPr>
              <w:t xml:space="preserve"> АСУ</w:t>
            </w:r>
            <w:r w:rsidRPr="00995169">
              <w:rPr>
                <w:rFonts w:cs="Times New Roman"/>
                <w:color w:val="000000" w:themeColor="text1"/>
                <w:sz w:val="21"/>
                <w:szCs w:val="21"/>
              </w:rPr>
              <w:t xml:space="preserve"> </w:t>
            </w:r>
            <w:r w:rsidR="005A6B3D" w:rsidRPr="00995169">
              <w:rPr>
                <w:rFonts w:cs="Times New Roman"/>
                <w:color w:val="000000" w:themeColor="text1"/>
                <w:sz w:val="21"/>
                <w:szCs w:val="21"/>
              </w:rPr>
              <w:t>Пастухову С.А.</w:t>
            </w:r>
          </w:p>
        </w:tc>
        <w:tc>
          <w:tcPr>
            <w:tcW w:w="1418" w:type="dxa"/>
            <w:vAlign w:val="center"/>
          </w:tcPr>
          <w:p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 xml:space="preserve">+7 (4742) </w:t>
            </w:r>
          </w:p>
          <w:p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22-83-00</w:t>
            </w:r>
          </w:p>
        </w:tc>
      </w:tr>
      <w:tr w:rsidR="00995169" w:rsidRPr="00995169" w:rsidTr="00B82A62">
        <w:tc>
          <w:tcPr>
            <w:tcW w:w="2376" w:type="dxa"/>
            <w:vAlign w:val="center"/>
          </w:tcPr>
          <w:p w:rsidR="005A6B3D" w:rsidRPr="00995169" w:rsidRDefault="005A6B3D" w:rsidP="00B82A62">
            <w:pPr>
              <w:tabs>
                <w:tab w:val="num" w:pos="0"/>
                <w:tab w:val="num" w:pos="993"/>
              </w:tabs>
              <w:contextualSpacing/>
              <w:rPr>
                <w:rFonts w:cs="Times New Roman"/>
                <w:color w:val="000000" w:themeColor="text1"/>
                <w:sz w:val="21"/>
                <w:szCs w:val="21"/>
              </w:rPr>
            </w:pPr>
            <w:r w:rsidRPr="00995169">
              <w:rPr>
                <w:rFonts w:cs="Times New Roman"/>
                <w:color w:val="000000" w:themeColor="text1"/>
                <w:sz w:val="21"/>
                <w:szCs w:val="21"/>
              </w:rPr>
              <w:t>«</w:t>
            </w:r>
            <w:proofErr w:type="spellStart"/>
            <w:r w:rsidRPr="00995169">
              <w:rPr>
                <w:rFonts w:cs="Times New Roman"/>
                <w:color w:val="000000" w:themeColor="text1"/>
                <w:sz w:val="21"/>
                <w:szCs w:val="21"/>
              </w:rPr>
              <w:t>Орёлэнерго</w:t>
            </w:r>
            <w:proofErr w:type="spellEnd"/>
            <w:r w:rsidRPr="00995169">
              <w:rPr>
                <w:rFonts w:cs="Times New Roman"/>
                <w:color w:val="000000" w:themeColor="text1"/>
                <w:sz w:val="21"/>
                <w:szCs w:val="21"/>
              </w:rPr>
              <w:t>»</w:t>
            </w:r>
          </w:p>
        </w:tc>
        <w:tc>
          <w:tcPr>
            <w:tcW w:w="1701" w:type="dxa"/>
            <w:vAlign w:val="center"/>
          </w:tcPr>
          <w:p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6901067107/</w:t>
            </w:r>
          </w:p>
          <w:p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575102001</w:t>
            </w:r>
          </w:p>
        </w:tc>
        <w:tc>
          <w:tcPr>
            <w:tcW w:w="3969" w:type="dxa"/>
            <w:vAlign w:val="center"/>
          </w:tcPr>
          <w:p w:rsidR="005A6B3D" w:rsidRPr="00995169" w:rsidRDefault="005A6B3D" w:rsidP="00B82A62">
            <w:pPr>
              <w:tabs>
                <w:tab w:val="num" w:pos="0"/>
                <w:tab w:val="num" w:pos="993"/>
              </w:tabs>
              <w:contextualSpacing/>
              <w:rPr>
                <w:rFonts w:cs="Times New Roman"/>
                <w:color w:val="000000" w:themeColor="text1"/>
                <w:sz w:val="21"/>
                <w:szCs w:val="21"/>
              </w:rPr>
            </w:pPr>
            <w:r w:rsidRPr="00995169">
              <w:rPr>
                <w:rFonts w:cs="Times New Roman"/>
                <w:color w:val="000000" w:themeColor="text1"/>
                <w:sz w:val="21"/>
                <w:szCs w:val="21"/>
              </w:rPr>
              <w:t>302030, г. Орёл, пл. Мира, д.2;</w:t>
            </w:r>
          </w:p>
          <w:p w:rsidR="005A6B3D" w:rsidRPr="00995169" w:rsidRDefault="00561AD6" w:rsidP="00B82A62">
            <w:pPr>
              <w:tabs>
                <w:tab w:val="num" w:pos="0"/>
                <w:tab w:val="num" w:pos="993"/>
              </w:tabs>
              <w:contextualSpacing/>
              <w:rPr>
                <w:rFonts w:cs="Times New Roman"/>
                <w:color w:val="000000" w:themeColor="text1"/>
                <w:sz w:val="21"/>
                <w:szCs w:val="21"/>
              </w:rPr>
            </w:pPr>
            <w:r>
              <w:rPr>
                <w:rFonts w:cs="Times New Roman"/>
                <w:color w:val="000000" w:themeColor="text1"/>
                <w:sz w:val="21"/>
                <w:szCs w:val="21"/>
              </w:rPr>
              <w:t xml:space="preserve">Начальнику управления </w:t>
            </w:r>
            <w:proofErr w:type="spellStart"/>
            <w:r>
              <w:rPr>
                <w:rFonts w:cs="Times New Roman"/>
                <w:color w:val="000000" w:themeColor="text1"/>
                <w:sz w:val="21"/>
                <w:szCs w:val="21"/>
              </w:rPr>
              <w:t>КиТ</w:t>
            </w:r>
            <w:proofErr w:type="spellEnd"/>
            <w:r>
              <w:rPr>
                <w:rFonts w:cs="Times New Roman"/>
                <w:color w:val="000000" w:themeColor="text1"/>
                <w:sz w:val="21"/>
                <w:szCs w:val="21"/>
              </w:rPr>
              <w:t xml:space="preserve"> АСУ</w:t>
            </w:r>
            <w:r w:rsidRPr="00995169">
              <w:rPr>
                <w:rFonts w:cs="Times New Roman"/>
                <w:color w:val="000000" w:themeColor="text1"/>
                <w:sz w:val="21"/>
                <w:szCs w:val="21"/>
              </w:rPr>
              <w:t xml:space="preserve"> </w:t>
            </w:r>
            <w:r w:rsidR="005A6B3D" w:rsidRPr="00995169">
              <w:rPr>
                <w:rFonts w:cs="Times New Roman"/>
                <w:color w:val="000000" w:themeColor="text1"/>
                <w:sz w:val="21"/>
                <w:szCs w:val="21"/>
              </w:rPr>
              <w:t>Комиссарову А.С.</w:t>
            </w:r>
          </w:p>
        </w:tc>
        <w:tc>
          <w:tcPr>
            <w:tcW w:w="1418" w:type="dxa"/>
            <w:vAlign w:val="center"/>
          </w:tcPr>
          <w:p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 xml:space="preserve">+7 (4862) </w:t>
            </w:r>
          </w:p>
          <w:p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55-08-39</w:t>
            </w:r>
          </w:p>
        </w:tc>
      </w:tr>
      <w:tr w:rsidR="00995169" w:rsidRPr="00995169" w:rsidTr="00B82A62">
        <w:tc>
          <w:tcPr>
            <w:tcW w:w="2376" w:type="dxa"/>
            <w:vAlign w:val="center"/>
          </w:tcPr>
          <w:p w:rsidR="005A6B3D" w:rsidRPr="00995169" w:rsidRDefault="005A6B3D" w:rsidP="00B82A62">
            <w:pPr>
              <w:tabs>
                <w:tab w:val="num" w:pos="0"/>
                <w:tab w:val="num" w:pos="993"/>
              </w:tabs>
              <w:contextualSpacing/>
              <w:rPr>
                <w:rFonts w:cs="Times New Roman"/>
                <w:color w:val="000000" w:themeColor="text1"/>
                <w:sz w:val="21"/>
                <w:szCs w:val="21"/>
              </w:rPr>
            </w:pPr>
            <w:r w:rsidRPr="00995169">
              <w:rPr>
                <w:rFonts w:cs="Times New Roman"/>
                <w:color w:val="000000" w:themeColor="text1"/>
                <w:sz w:val="21"/>
                <w:szCs w:val="21"/>
              </w:rPr>
              <w:t>«Смоленскэнерго»</w:t>
            </w:r>
          </w:p>
        </w:tc>
        <w:tc>
          <w:tcPr>
            <w:tcW w:w="1701" w:type="dxa"/>
            <w:vAlign w:val="center"/>
          </w:tcPr>
          <w:p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6901067107/</w:t>
            </w:r>
          </w:p>
          <w:p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673102001</w:t>
            </w:r>
          </w:p>
        </w:tc>
        <w:tc>
          <w:tcPr>
            <w:tcW w:w="3969" w:type="dxa"/>
            <w:vAlign w:val="center"/>
          </w:tcPr>
          <w:p w:rsidR="005A6B3D" w:rsidRPr="00995169" w:rsidRDefault="005A6B3D" w:rsidP="00B82A62">
            <w:pPr>
              <w:tabs>
                <w:tab w:val="num" w:pos="0"/>
                <w:tab w:val="num" w:pos="993"/>
              </w:tabs>
              <w:contextualSpacing/>
              <w:rPr>
                <w:rFonts w:cs="Times New Roman"/>
                <w:color w:val="000000" w:themeColor="text1"/>
                <w:sz w:val="21"/>
                <w:szCs w:val="21"/>
              </w:rPr>
            </w:pPr>
            <w:r w:rsidRPr="00995169">
              <w:rPr>
                <w:rFonts w:cs="Times New Roman"/>
                <w:color w:val="000000" w:themeColor="text1"/>
                <w:sz w:val="21"/>
                <w:szCs w:val="21"/>
              </w:rPr>
              <w:t xml:space="preserve">214019 г. Смоленск, ул. </w:t>
            </w:r>
            <w:proofErr w:type="spellStart"/>
            <w:r w:rsidRPr="00995169">
              <w:rPr>
                <w:rFonts w:cs="Times New Roman"/>
                <w:color w:val="000000" w:themeColor="text1"/>
                <w:sz w:val="21"/>
                <w:szCs w:val="21"/>
              </w:rPr>
              <w:t>Тенишевой</w:t>
            </w:r>
            <w:proofErr w:type="spellEnd"/>
            <w:r w:rsidRPr="00995169">
              <w:rPr>
                <w:rFonts w:cs="Times New Roman"/>
                <w:color w:val="000000" w:themeColor="text1"/>
                <w:sz w:val="21"/>
                <w:szCs w:val="21"/>
              </w:rPr>
              <w:t>, д.33;</w:t>
            </w:r>
          </w:p>
          <w:p w:rsidR="005A6B3D" w:rsidRPr="00995169" w:rsidRDefault="00561AD6" w:rsidP="00B82A62">
            <w:pPr>
              <w:tabs>
                <w:tab w:val="num" w:pos="0"/>
                <w:tab w:val="num" w:pos="993"/>
              </w:tabs>
              <w:contextualSpacing/>
              <w:rPr>
                <w:rFonts w:cs="Times New Roman"/>
                <w:color w:val="000000" w:themeColor="text1"/>
                <w:sz w:val="21"/>
                <w:szCs w:val="21"/>
              </w:rPr>
            </w:pPr>
            <w:r>
              <w:rPr>
                <w:rFonts w:cs="Times New Roman"/>
                <w:color w:val="000000" w:themeColor="text1"/>
                <w:sz w:val="21"/>
                <w:szCs w:val="21"/>
              </w:rPr>
              <w:t xml:space="preserve">Начальнику управления </w:t>
            </w:r>
            <w:proofErr w:type="spellStart"/>
            <w:r>
              <w:rPr>
                <w:rFonts w:cs="Times New Roman"/>
                <w:color w:val="000000" w:themeColor="text1"/>
                <w:sz w:val="21"/>
                <w:szCs w:val="21"/>
              </w:rPr>
              <w:t>КиТ</w:t>
            </w:r>
            <w:proofErr w:type="spellEnd"/>
            <w:r>
              <w:rPr>
                <w:rFonts w:cs="Times New Roman"/>
                <w:color w:val="000000" w:themeColor="text1"/>
                <w:sz w:val="21"/>
                <w:szCs w:val="21"/>
              </w:rPr>
              <w:t xml:space="preserve"> АСУ</w:t>
            </w:r>
            <w:r w:rsidRPr="00995169">
              <w:rPr>
                <w:rFonts w:cs="Times New Roman"/>
                <w:color w:val="000000" w:themeColor="text1"/>
                <w:sz w:val="21"/>
                <w:szCs w:val="21"/>
              </w:rPr>
              <w:t xml:space="preserve"> </w:t>
            </w:r>
            <w:r w:rsidR="005A6B3D" w:rsidRPr="00995169">
              <w:rPr>
                <w:rFonts w:cs="Times New Roman"/>
                <w:color w:val="000000" w:themeColor="text1"/>
                <w:sz w:val="21"/>
                <w:szCs w:val="21"/>
              </w:rPr>
              <w:t>Зерову А.В</w:t>
            </w:r>
          </w:p>
        </w:tc>
        <w:tc>
          <w:tcPr>
            <w:tcW w:w="1418" w:type="dxa"/>
            <w:vAlign w:val="center"/>
          </w:tcPr>
          <w:p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 xml:space="preserve">+7 (4812) </w:t>
            </w:r>
          </w:p>
          <w:p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42-95-90</w:t>
            </w:r>
          </w:p>
        </w:tc>
      </w:tr>
      <w:tr w:rsidR="00995169" w:rsidRPr="00995169" w:rsidTr="00B82A62">
        <w:tc>
          <w:tcPr>
            <w:tcW w:w="2376" w:type="dxa"/>
            <w:vAlign w:val="center"/>
          </w:tcPr>
          <w:p w:rsidR="005A6B3D" w:rsidRPr="00995169" w:rsidRDefault="005A6B3D" w:rsidP="00B82A62">
            <w:pPr>
              <w:tabs>
                <w:tab w:val="num" w:pos="0"/>
                <w:tab w:val="num" w:pos="993"/>
              </w:tabs>
              <w:contextualSpacing/>
              <w:rPr>
                <w:rFonts w:cs="Times New Roman"/>
                <w:color w:val="000000" w:themeColor="text1"/>
                <w:sz w:val="21"/>
                <w:szCs w:val="21"/>
              </w:rPr>
            </w:pPr>
            <w:r w:rsidRPr="00995169">
              <w:rPr>
                <w:rFonts w:cs="Times New Roman"/>
                <w:color w:val="000000" w:themeColor="text1"/>
                <w:sz w:val="21"/>
                <w:szCs w:val="21"/>
              </w:rPr>
              <w:t>«Тамбовэнерго»</w:t>
            </w:r>
          </w:p>
        </w:tc>
        <w:tc>
          <w:tcPr>
            <w:tcW w:w="1701" w:type="dxa"/>
            <w:vAlign w:val="center"/>
          </w:tcPr>
          <w:p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6901067107/</w:t>
            </w:r>
          </w:p>
          <w:p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682902001</w:t>
            </w:r>
          </w:p>
        </w:tc>
        <w:tc>
          <w:tcPr>
            <w:tcW w:w="3969" w:type="dxa"/>
            <w:vAlign w:val="center"/>
          </w:tcPr>
          <w:p w:rsidR="005A6B3D" w:rsidRPr="00995169" w:rsidRDefault="005A6B3D" w:rsidP="00B82A62">
            <w:pPr>
              <w:tabs>
                <w:tab w:val="num" w:pos="0"/>
                <w:tab w:val="num" w:pos="993"/>
              </w:tabs>
              <w:contextualSpacing/>
              <w:rPr>
                <w:rFonts w:cs="Times New Roman"/>
                <w:color w:val="000000" w:themeColor="text1"/>
                <w:sz w:val="21"/>
                <w:szCs w:val="21"/>
              </w:rPr>
            </w:pPr>
            <w:r w:rsidRPr="00995169">
              <w:rPr>
                <w:rFonts w:cs="Times New Roman"/>
                <w:color w:val="000000" w:themeColor="text1"/>
                <w:sz w:val="21"/>
                <w:szCs w:val="21"/>
              </w:rPr>
              <w:t xml:space="preserve">392680, г. Тамбов, </w:t>
            </w:r>
            <w:proofErr w:type="spellStart"/>
            <w:r w:rsidRPr="00995169">
              <w:rPr>
                <w:rFonts w:cs="Times New Roman"/>
                <w:color w:val="000000" w:themeColor="text1"/>
                <w:sz w:val="21"/>
                <w:szCs w:val="21"/>
              </w:rPr>
              <w:t>Моршанское</w:t>
            </w:r>
            <w:proofErr w:type="spellEnd"/>
            <w:r w:rsidRPr="00995169">
              <w:rPr>
                <w:rFonts w:cs="Times New Roman"/>
                <w:color w:val="000000" w:themeColor="text1"/>
                <w:sz w:val="21"/>
                <w:szCs w:val="21"/>
              </w:rPr>
              <w:t xml:space="preserve"> шоссе, д.23;</w:t>
            </w:r>
          </w:p>
          <w:p w:rsidR="005A6B3D" w:rsidRPr="00995169" w:rsidRDefault="00561AD6" w:rsidP="00B82A62">
            <w:pPr>
              <w:tabs>
                <w:tab w:val="num" w:pos="0"/>
                <w:tab w:val="num" w:pos="993"/>
              </w:tabs>
              <w:contextualSpacing/>
              <w:rPr>
                <w:rFonts w:cs="Times New Roman"/>
                <w:color w:val="000000" w:themeColor="text1"/>
                <w:sz w:val="21"/>
                <w:szCs w:val="21"/>
              </w:rPr>
            </w:pPr>
            <w:r>
              <w:rPr>
                <w:rFonts w:cs="Times New Roman"/>
                <w:color w:val="000000" w:themeColor="text1"/>
                <w:sz w:val="21"/>
                <w:szCs w:val="21"/>
              </w:rPr>
              <w:t xml:space="preserve">Начальнику управления </w:t>
            </w:r>
            <w:proofErr w:type="spellStart"/>
            <w:r>
              <w:rPr>
                <w:rFonts w:cs="Times New Roman"/>
                <w:color w:val="000000" w:themeColor="text1"/>
                <w:sz w:val="21"/>
                <w:szCs w:val="21"/>
              </w:rPr>
              <w:t>КиТ</w:t>
            </w:r>
            <w:proofErr w:type="spellEnd"/>
            <w:r>
              <w:rPr>
                <w:rFonts w:cs="Times New Roman"/>
                <w:color w:val="000000" w:themeColor="text1"/>
                <w:sz w:val="21"/>
                <w:szCs w:val="21"/>
              </w:rPr>
              <w:t xml:space="preserve"> АСУ</w:t>
            </w:r>
            <w:r w:rsidRPr="00995169">
              <w:rPr>
                <w:rFonts w:cs="Times New Roman"/>
                <w:color w:val="000000" w:themeColor="text1"/>
                <w:sz w:val="21"/>
                <w:szCs w:val="21"/>
              </w:rPr>
              <w:t xml:space="preserve"> </w:t>
            </w:r>
            <w:r w:rsidR="005A6B3D" w:rsidRPr="00995169">
              <w:rPr>
                <w:rFonts w:cs="Times New Roman"/>
                <w:color w:val="000000" w:themeColor="text1"/>
                <w:sz w:val="21"/>
                <w:szCs w:val="21"/>
              </w:rPr>
              <w:t>Морозову О.А.</w:t>
            </w:r>
          </w:p>
        </w:tc>
        <w:tc>
          <w:tcPr>
            <w:tcW w:w="1418" w:type="dxa"/>
            <w:vAlign w:val="center"/>
          </w:tcPr>
          <w:p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 xml:space="preserve">+7 (4752) </w:t>
            </w:r>
          </w:p>
          <w:p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57-82-02</w:t>
            </w:r>
          </w:p>
        </w:tc>
      </w:tr>
      <w:tr w:rsidR="00995169" w:rsidRPr="00995169" w:rsidTr="00B82A62">
        <w:tc>
          <w:tcPr>
            <w:tcW w:w="2376" w:type="dxa"/>
            <w:vAlign w:val="center"/>
          </w:tcPr>
          <w:p w:rsidR="005A6B3D" w:rsidRPr="00995169" w:rsidRDefault="005A6B3D" w:rsidP="00B82A62">
            <w:pPr>
              <w:tabs>
                <w:tab w:val="num" w:pos="0"/>
                <w:tab w:val="num" w:pos="993"/>
              </w:tabs>
              <w:contextualSpacing/>
              <w:rPr>
                <w:rFonts w:cs="Times New Roman"/>
                <w:color w:val="000000" w:themeColor="text1"/>
                <w:sz w:val="21"/>
                <w:szCs w:val="21"/>
              </w:rPr>
            </w:pPr>
            <w:r w:rsidRPr="00995169">
              <w:rPr>
                <w:rFonts w:cs="Times New Roman"/>
                <w:color w:val="000000" w:themeColor="text1"/>
                <w:sz w:val="21"/>
                <w:szCs w:val="21"/>
              </w:rPr>
              <w:t>«Тверьэнерго»</w:t>
            </w:r>
          </w:p>
        </w:tc>
        <w:tc>
          <w:tcPr>
            <w:tcW w:w="1701" w:type="dxa"/>
            <w:vAlign w:val="center"/>
          </w:tcPr>
          <w:p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6901067107/</w:t>
            </w:r>
          </w:p>
          <w:p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695002001</w:t>
            </w:r>
          </w:p>
        </w:tc>
        <w:tc>
          <w:tcPr>
            <w:tcW w:w="3969" w:type="dxa"/>
            <w:vAlign w:val="center"/>
          </w:tcPr>
          <w:p w:rsidR="005A6B3D" w:rsidRPr="00995169" w:rsidRDefault="005A6B3D" w:rsidP="00B82A62">
            <w:pPr>
              <w:tabs>
                <w:tab w:val="num" w:pos="0"/>
                <w:tab w:val="num" w:pos="993"/>
              </w:tabs>
              <w:contextualSpacing/>
              <w:rPr>
                <w:rFonts w:cs="Times New Roman"/>
                <w:color w:val="000000" w:themeColor="text1"/>
                <w:sz w:val="21"/>
                <w:szCs w:val="21"/>
              </w:rPr>
            </w:pPr>
            <w:r w:rsidRPr="00995169">
              <w:rPr>
                <w:rFonts w:cs="Times New Roman"/>
                <w:color w:val="000000" w:themeColor="text1"/>
                <w:sz w:val="21"/>
                <w:szCs w:val="21"/>
              </w:rPr>
              <w:t>170006, Тверь, ул. Бебеля, д.1;</w:t>
            </w:r>
          </w:p>
          <w:p w:rsidR="005A6B3D" w:rsidRPr="00995169" w:rsidRDefault="00561AD6" w:rsidP="00B82A62">
            <w:pPr>
              <w:tabs>
                <w:tab w:val="num" w:pos="0"/>
                <w:tab w:val="num" w:pos="993"/>
              </w:tabs>
              <w:contextualSpacing/>
              <w:rPr>
                <w:rFonts w:cs="Times New Roman"/>
                <w:color w:val="000000" w:themeColor="text1"/>
                <w:sz w:val="21"/>
                <w:szCs w:val="21"/>
              </w:rPr>
            </w:pPr>
            <w:r>
              <w:rPr>
                <w:rFonts w:cs="Times New Roman"/>
                <w:color w:val="000000" w:themeColor="text1"/>
                <w:sz w:val="21"/>
                <w:szCs w:val="21"/>
              </w:rPr>
              <w:t xml:space="preserve">Начальнику управления </w:t>
            </w:r>
            <w:proofErr w:type="spellStart"/>
            <w:r>
              <w:rPr>
                <w:rFonts w:cs="Times New Roman"/>
                <w:color w:val="000000" w:themeColor="text1"/>
                <w:sz w:val="21"/>
                <w:szCs w:val="21"/>
              </w:rPr>
              <w:t>КиТ</w:t>
            </w:r>
            <w:proofErr w:type="spellEnd"/>
            <w:r>
              <w:rPr>
                <w:rFonts w:cs="Times New Roman"/>
                <w:color w:val="000000" w:themeColor="text1"/>
                <w:sz w:val="21"/>
                <w:szCs w:val="21"/>
              </w:rPr>
              <w:t xml:space="preserve"> АСУ</w:t>
            </w:r>
            <w:r w:rsidRPr="00995169">
              <w:rPr>
                <w:rFonts w:cs="Times New Roman"/>
                <w:color w:val="000000" w:themeColor="text1"/>
                <w:sz w:val="21"/>
                <w:szCs w:val="21"/>
              </w:rPr>
              <w:t xml:space="preserve"> </w:t>
            </w:r>
            <w:proofErr w:type="spellStart"/>
            <w:r w:rsidR="005A6B3D" w:rsidRPr="00995169">
              <w:rPr>
                <w:rFonts w:cs="Times New Roman"/>
                <w:color w:val="000000" w:themeColor="text1"/>
                <w:sz w:val="21"/>
                <w:szCs w:val="21"/>
              </w:rPr>
              <w:t>Клинкову</w:t>
            </w:r>
            <w:proofErr w:type="spellEnd"/>
            <w:r w:rsidR="005A6B3D" w:rsidRPr="00995169">
              <w:rPr>
                <w:rFonts w:cs="Times New Roman"/>
                <w:color w:val="000000" w:themeColor="text1"/>
                <w:sz w:val="21"/>
                <w:szCs w:val="21"/>
              </w:rPr>
              <w:t xml:space="preserve"> О.Г.</w:t>
            </w:r>
          </w:p>
        </w:tc>
        <w:tc>
          <w:tcPr>
            <w:tcW w:w="1418" w:type="dxa"/>
            <w:vAlign w:val="center"/>
          </w:tcPr>
          <w:p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 xml:space="preserve">+7 (4822) </w:t>
            </w:r>
          </w:p>
          <w:p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33-63-18</w:t>
            </w:r>
          </w:p>
        </w:tc>
      </w:tr>
      <w:tr w:rsidR="00995169" w:rsidRPr="00995169" w:rsidTr="00B82A62">
        <w:tc>
          <w:tcPr>
            <w:tcW w:w="2376" w:type="dxa"/>
            <w:vAlign w:val="center"/>
          </w:tcPr>
          <w:p w:rsidR="005A6B3D" w:rsidRPr="00995169" w:rsidRDefault="005A6B3D" w:rsidP="00B82A62">
            <w:pPr>
              <w:tabs>
                <w:tab w:val="num" w:pos="0"/>
                <w:tab w:val="num" w:pos="993"/>
              </w:tabs>
              <w:contextualSpacing/>
              <w:rPr>
                <w:rFonts w:cs="Times New Roman"/>
                <w:color w:val="000000" w:themeColor="text1"/>
                <w:sz w:val="21"/>
                <w:szCs w:val="21"/>
              </w:rPr>
            </w:pPr>
            <w:r w:rsidRPr="00995169">
              <w:rPr>
                <w:rFonts w:cs="Times New Roman"/>
                <w:color w:val="000000" w:themeColor="text1"/>
                <w:sz w:val="21"/>
                <w:szCs w:val="21"/>
              </w:rPr>
              <w:t>«Ярэнерго»</w:t>
            </w:r>
          </w:p>
        </w:tc>
        <w:tc>
          <w:tcPr>
            <w:tcW w:w="1701" w:type="dxa"/>
            <w:vAlign w:val="center"/>
          </w:tcPr>
          <w:p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6901067107/</w:t>
            </w:r>
          </w:p>
          <w:p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760602001</w:t>
            </w:r>
          </w:p>
        </w:tc>
        <w:tc>
          <w:tcPr>
            <w:tcW w:w="3969" w:type="dxa"/>
            <w:vAlign w:val="center"/>
          </w:tcPr>
          <w:p w:rsidR="005A6B3D" w:rsidRPr="00995169" w:rsidRDefault="005A6B3D" w:rsidP="00B82A62">
            <w:pPr>
              <w:tabs>
                <w:tab w:val="num" w:pos="0"/>
                <w:tab w:val="num" w:pos="993"/>
              </w:tabs>
              <w:contextualSpacing/>
              <w:rPr>
                <w:rFonts w:cs="Times New Roman"/>
                <w:color w:val="000000" w:themeColor="text1"/>
                <w:sz w:val="21"/>
                <w:szCs w:val="21"/>
              </w:rPr>
            </w:pPr>
            <w:r w:rsidRPr="00995169">
              <w:rPr>
                <w:rFonts w:cs="Times New Roman"/>
                <w:color w:val="000000" w:themeColor="text1"/>
                <w:sz w:val="21"/>
                <w:szCs w:val="21"/>
              </w:rPr>
              <w:t xml:space="preserve">150003, г. Ярославль, ул. </w:t>
            </w:r>
            <w:proofErr w:type="spellStart"/>
            <w:r w:rsidRPr="00995169">
              <w:rPr>
                <w:rFonts w:cs="Times New Roman"/>
                <w:color w:val="000000" w:themeColor="text1"/>
                <w:sz w:val="21"/>
                <w:szCs w:val="21"/>
              </w:rPr>
              <w:t>Воинова</w:t>
            </w:r>
            <w:proofErr w:type="spellEnd"/>
            <w:r w:rsidRPr="00995169">
              <w:rPr>
                <w:rFonts w:cs="Times New Roman"/>
                <w:color w:val="000000" w:themeColor="text1"/>
                <w:sz w:val="21"/>
                <w:szCs w:val="21"/>
              </w:rPr>
              <w:t>, д.12;</w:t>
            </w:r>
          </w:p>
          <w:p w:rsidR="005A6B3D" w:rsidRPr="00995169" w:rsidRDefault="00561AD6" w:rsidP="00B82A62">
            <w:pPr>
              <w:tabs>
                <w:tab w:val="num" w:pos="0"/>
                <w:tab w:val="num" w:pos="993"/>
              </w:tabs>
              <w:contextualSpacing/>
              <w:rPr>
                <w:rFonts w:cs="Times New Roman"/>
                <w:color w:val="000000" w:themeColor="text1"/>
                <w:sz w:val="21"/>
                <w:szCs w:val="21"/>
              </w:rPr>
            </w:pPr>
            <w:r>
              <w:rPr>
                <w:rFonts w:cs="Times New Roman"/>
                <w:color w:val="000000" w:themeColor="text1"/>
                <w:sz w:val="21"/>
                <w:szCs w:val="21"/>
              </w:rPr>
              <w:t xml:space="preserve">Начальнику управления </w:t>
            </w:r>
            <w:proofErr w:type="spellStart"/>
            <w:r>
              <w:rPr>
                <w:rFonts w:cs="Times New Roman"/>
                <w:color w:val="000000" w:themeColor="text1"/>
                <w:sz w:val="21"/>
                <w:szCs w:val="21"/>
              </w:rPr>
              <w:t>КиТ</w:t>
            </w:r>
            <w:proofErr w:type="spellEnd"/>
            <w:r>
              <w:rPr>
                <w:rFonts w:cs="Times New Roman"/>
                <w:color w:val="000000" w:themeColor="text1"/>
                <w:sz w:val="21"/>
                <w:szCs w:val="21"/>
              </w:rPr>
              <w:t xml:space="preserve"> АСУ</w:t>
            </w:r>
            <w:r w:rsidRPr="00995169">
              <w:rPr>
                <w:rFonts w:cs="Times New Roman"/>
                <w:color w:val="000000" w:themeColor="text1"/>
                <w:sz w:val="21"/>
                <w:szCs w:val="21"/>
              </w:rPr>
              <w:t xml:space="preserve"> </w:t>
            </w:r>
            <w:r w:rsidR="005A6B3D" w:rsidRPr="00995169">
              <w:rPr>
                <w:rFonts w:cs="Times New Roman"/>
                <w:color w:val="000000" w:themeColor="text1"/>
                <w:sz w:val="21"/>
                <w:szCs w:val="21"/>
              </w:rPr>
              <w:t>Полетаеву А.В.</w:t>
            </w:r>
          </w:p>
        </w:tc>
        <w:tc>
          <w:tcPr>
            <w:tcW w:w="1418" w:type="dxa"/>
            <w:vAlign w:val="center"/>
          </w:tcPr>
          <w:p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 xml:space="preserve">+7 (4852) </w:t>
            </w:r>
          </w:p>
          <w:p w:rsidR="005A6B3D" w:rsidRPr="00995169" w:rsidRDefault="005A6B3D" w:rsidP="00B82A62">
            <w:pPr>
              <w:tabs>
                <w:tab w:val="num" w:pos="0"/>
                <w:tab w:val="num" w:pos="993"/>
              </w:tabs>
              <w:contextualSpacing/>
              <w:jc w:val="center"/>
              <w:rPr>
                <w:rFonts w:cs="Times New Roman"/>
                <w:color w:val="000000" w:themeColor="text1"/>
                <w:sz w:val="21"/>
                <w:szCs w:val="21"/>
              </w:rPr>
            </w:pPr>
            <w:r w:rsidRPr="00995169">
              <w:rPr>
                <w:rFonts w:cs="Times New Roman"/>
                <w:color w:val="000000" w:themeColor="text1"/>
                <w:sz w:val="21"/>
                <w:szCs w:val="21"/>
              </w:rPr>
              <w:t>78-11-44</w:t>
            </w:r>
          </w:p>
        </w:tc>
      </w:tr>
    </w:tbl>
    <w:p w:rsidR="005A6B3D" w:rsidRPr="00995169" w:rsidRDefault="005A6B3D" w:rsidP="00B47C43">
      <w:pPr>
        <w:pStyle w:val="22"/>
        <w:numPr>
          <w:ilvl w:val="2"/>
          <w:numId w:val="2"/>
        </w:numPr>
        <w:tabs>
          <w:tab w:val="left" w:pos="0"/>
        </w:tabs>
        <w:spacing w:after="240" w:line="240" w:lineRule="auto"/>
        <w:ind w:left="0" w:firstLine="567"/>
        <w:contextualSpacing/>
        <w:jc w:val="both"/>
        <w:rPr>
          <w:rFonts w:cs="Times New Roman"/>
          <w:color w:val="000000" w:themeColor="text1"/>
        </w:rPr>
      </w:pPr>
      <w:bookmarkStart w:id="1" w:name="_Ref342643375"/>
      <w:r w:rsidRPr="00995169">
        <w:rPr>
          <w:rFonts w:cs="Times New Roman"/>
          <w:color w:val="000000" w:themeColor="text1"/>
        </w:rPr>
        <w:t xml:space="preserve">Исполнитель вправе привлекать к оказанию услуг по Договору третьих лиц (соисполнителей) </w:t>
      </w:r>
      <w:r w:rsidR="008A5757" w:rsidRPr="00995169">
        <w:rPr>
          <w:rFonts w:cs="Times New Roman"/>
          <w:color w:val="000000" w:themeColor="text1"/>
        </w:rPr>
        <w:t>с письменного согласия Заказчика</w:t>
      </w:r>
      <w:r w:rsidRPr="00995169">
        <w:rPr>
          <w:rFonts w:cs="Times New Roman"/>
          <w:color w:val="000000" w:themeColor="text1"/>
        </w:rPr>
        <w:t>, при этом Исполнитель несет ответственность перед Заказчиком за неисполнение или ненадлежащее исполнение обязательств третьими лицами (соисполнителями).</w:t>
      </w:r>
      <w:bookmarkEnd w:id="1"/>
    </w:p>
    <w:p w:rsidR="00391735" w:rsidRPr="00995169" w:rsidRDefault="005A6B3D" w:rsidP="00B47C43">
      <w:pPr>
        <w:pStyle w:val="22"/>
        <w:numPr>
          <w:ilvl w:val="2"/>
          <w:numId w:val="2"/>
        </w:numPr>
        <w:tabs>
          <w:tab w:val="left" w:pos="0"/>
        </w:tabs>
        <w:spacing w:after="240" w:line="240" w:lineRule="auto"/>
        <w:ind w:left="0" w:firstLine="567"/>
        <w:contextualSpacing/>
        <w:jc w:val="both"/>
        <w:rPr>
          <w:rFonts w:cs="Times New Roman"/>
          <w:color w:val="000000" w:themeColor="text1"/>
        </w:rPr>
      </w:pPr>
      <w:r w:rsidRPr="00995169">
        <w:rPr>
          <w:rFonts w:cs="Times New Roman"/>
          <w:color w:val="000000" w:themeColor="text1"/>
        </w:rPr>
        <w:t xml:space="preserve">В момент подписания Сторонами настоящего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9 к Договору, с предоставлением соответствующих заверенных копий подтверждающих документов (устав общества, выписка из Единого </w:t>
      </w:r>
      <w:r w:rsidRPr="00995169">
        <w:rPr>
          <w:rFonts w:cs="Times New Roman"/>
          <w:color w:val="000000" w:themeColor="text1"/>
        </w:rPr>
        <w:lastRenderedPageBreak/>
        <w:t>государственного реестра юридических лиц, выписка из реестра акционеров (для акционерных обществ)) и иных необходимых документов.</w:t>
      </w:r>
    </w:p>
    <w:p w:rsidR="00DC1856" w:rsidRPr="00995169" w:rsidRDefault="00391735" w:rsidP="00B47C43">
      <w:pPr>
        <w:pStyle w:val="22"/>
        <w:numPr>
          <w:ilvl w:val="2"/>
          <w:numId w:val="2"/>
        </w:numPr>
        <w:tabs>
          <w:tab w:val="left" w:pos="0"/>
        </w:tabs>
        <w:spacing w:after="240" w:line="240" w:lineRule="auto"/>
        <w:ind w:left="0" w:firstLine="567"/>
        <w:contextualSpacing/>
        <w:jc w:val="both"/>
        <w:rPr>
          <w:rFonts w:cs="Times New Roman"/>
          <w:color w:val="000000" w:themeColor="text1"/>
        </w:rPr>
      </w:pPr>
      <w:r w:rsidRPr="00995169">
        <w:rPr>
          <w:rFonts w:cs="Times New Roman"/>
          <w:color w:val="000000" w:themeColor="text1"/>
        </w:rPr>
        <w:t>В течение срока действия Договора Исполнитель обязуется предоставлять Заказчику информацию:</w:t>
      </w:r>
    </w:p>
    <w:p w:rsidR="00DC1856" w:rsidRPr="00995169" w:rsidRDefault="00391735" w:rsidP="00DC1856">
      <w:pPr>
        <w:pStyle w:val="22"/>
        <w:tabs>
          <w:tab w:val="left" w:pos="0"/>
        </w:tabs>
        <w:spacing w:before="240" w:after="240" w:line="240" w:lineRule="auto"/>
        <w:ind w:firstLine="567"/>
        <w:contextualSpacing/>
        <w:jc w:val="both"/>
        <w:rPr>
          <w:rFonts w:eastAsia="Calibri"/>
          <w:color w:val="000000" w:themeColor="text1"/>
        </w:rPr>
      </w:pPr>
      <w:r w:rsidRPr="00995169">
        <w:rPr>
          <w:rFonts w:eastAsia="Calibri"/>
          <w:color w:val="000000" w:themeColor="text1"/>
        </w:rPr>
        <w:t>- об изменении состава (по сравнению с существовавшим на дату заключения Договора) собственников Исполнителя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995169">
        <w:rPr>
          <w:rFonts w:eastAsia="Calibri"/>
          <w:i/>
          <w:color w:val="000000" w:themeColor="text1"/>
        </w:rPr>
        <w:t xml:space="preserve"> </w:t>
      </w:r>
      <w:r w:rsidRPr="00995169">
        <w:rPr>
          <w:rFonts w:eastAsia="Calibri"/>
          <w:color w:val="000000" w:themeColor="text1"/>
        </w:rPr>
        <w:t>Исполнителя,</w:t>
      </w:r>
    </w:p>
    <w:p w:rsidR="00DC1856" w:rsidRPr="00995169" w:rsidRDefault="00391735" w:rsidP="00DC1856">
      <w:pPr>
        <w:pStyle w:val="22"/>
        <w:tabs>
          <w:tab w:val="left" w:pos="0"/>
        </w:tabs>
        <w:spacing w:before="240" w:after="240" w:line="240" w:lineRule="auto"/>
        <w:ind w:firstLine="567"/>
        <w:contextualSpacing/>
        <w:jc w:val="both"/>
        <w:rPr>
          <w:rFonts w:eastAsia="Calibri"/>
          <w:i/>
          <w:color w:val="000000" w:themeColor="text1"/>
        </w:rPr>
      </w:pPr>
      <w:r w:rsidRPr="00995169">
        <w:rPr>
          <w:rFonts w:eastAsia="Calibri"/>
          <w:color w:val="000000" w:themeColor="text1"/>
        </w:rPr>
        <w:t>- о составе собственников (состав участников; в отношении участников, являющихся юридическими лицами - состава их участников и т.д.) привлекаемых Исполнителем третьих лиц.</w:t>
      </w:r>
      <w:r w:rsidRPr="00995169">
        <w:rPr>
          <w:rFonts w:eastAsia="Calibri"/>
          <w:i/>
          <w:color w:val="000000" w:themeColor="text1"/>
        </w:rPr>
        <w:t xml:space="preserve"> </w:t>
      </w:r>
    </w:p>
    <w:p w:rsidR="00DC1856" w:rsidRPr="00995169" w:rsidRDefault="00391735" w:rsidP="00DC1856">
      <w:pPr>
        <w:pStyle w:val="22"/>
        <w:tabs>
          <w:tab w:val="left" w:pos="0"/>
        </w:tabs>
        <w:spacing w:before="240" w:after="240" w:line="240" w:lineRule="auto"/>
        <w:ind w:firstLine="567"/>
        <w:contextualSpacing/>
        <w:jc w:val="both"/>
        <w:rPr>
          <w:rFonts w:eastAsia="Calibri"/>
          <w:color w:val="000000" w:themeColor="text1"/>
        </w:rPr>
      </w:pPr>
      <w:r w:rsidRPr="00995169">
        <w:rPr>
          <w:rFonts w:eastAsia="Calibri"/>
          <w:color w:val="000000" w:themeColor="text1"/>
        </w:rPr>
        <w:t xml:space="preserve">Информация представляется по форме, указанной в Приложении № 9 к Договору, не позднее 3 (трех)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w:t>
      </w:r>
    </w:p>
    <w:p w:rsidR="00391735" w:rsidRPr="00995169" w:rsidRDefault="00391735" w:rsidP="00B47C43">
      <w:pPr>
        <w:pStyle w:val="22"/>
        <w:numPr>
          <w:ilvl w:val="2"/>
          <w:numId w:val="2"/>
        </w:numPr>
        <w:tabs>
          <w:tab w:val="left" w:pos="0"/>
        </w:tabs>
        <w:spacing w:after="240" w:line="240" w:lineRule="auto"/>
        <w:ind w:left="0" w:firstLine="567"/>
        <w:contextualSpacing/>
        <w:jc w:val="both"/>
        <w:rPr>
          <w:rFonts w:cs="Times New Roman"/>
          <w:color w:val="000000" w:themeColor="text1"/>
        </w:rPr>
      </w:pPr>
      <w:proofErr w:type="gramStart"/>
      <w:r w:rsidRPr="00995169">
        <w:rPr>
          <w:rFonts w:cs="Times New Roman"/>
          <w:color w:val="000000" w:themeColor="text1"/>
        </w:rPr>
        <w:t>При предоставлении Исполнителем вышеуказанной  информации в отношении своих собственников/бенефициаров, являющихся физическими лицами, Исполнитель 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Заказчика, по форме установленной Приложением № 10 к Договору.</w:t>
      </w:r>
      <w:proofErr w:type="gramEnd"/>
    </w:p>
    <w:p w:rsidR="00391735" w:rsidRPr="00995169" w:rsidRDefault="00391735" w:rsidP="0041740B">
      <w:pPr>
        <w:pStyle w:val="af2"/>
        <w:numPr>
          <w:ilvl w:val="1"/>
          <w:numId w:val="1"/>
        </w:numPr>
        <w:spacing w:before="240"/>
        <w:ind w:hanging="225"/>
        <w:rPr>
          <w:rFonts w:cs="Times New Roman"/>
          <w:b/>
          <w:color w:val="000000" w:themeColor="text1"/>
        </w:rPr>
      </w:pPr>
      <w:r w:rsidRPr="00995169">
        <w:rPr>
          <w:rFonts w:cs="Times New Roman"/>
          <w:b/>
          <w:color w:val="000000" w:themeColor="text1"/>
        </w:rPr>
        <w:t>Права и обязанности Заказчика:</w:t>
      </w:r>
    </w:p>
    <w:p w:rsidR="00391735" w:rsidRPr="00995169" w:rsidRDefault="00391735" w:rsidP="00391735">
      <w:pPr>
        <w:pStyle w:val="22"/>
        <w:numPr>
          <w:ilvl w:val="2"/>
          <w:numId w:val="3"/>
        </w:numPr>
        <w:tabs>
          <w:tab w:val="left" w:pos="0"/>
        </w:tabs>
        <w:spacing w:after="0" w:line="240" w:lineRule="auto"/>
        <w:ind w:left="0" w:firstLine="540"/>
        <w:jc w:val="both"/>
        <w:rPr>
          <w:color w:val="000000" w:themeColor="text1"/>
        </w:rPr>
      </w:pPr>
      <w:r w:rsidRPr="00995169">
        <w:rPr>
          <w:color w:val="000000" w:themeColor="text1"/>
        </w:rPr>
        <w:t xml:space="preserve">Заказчик обязан принять  оказанные услуги в порядке, предусмотренном разделом 3 Договора. </w:t>
      </w:r>
    </w:p>
    <w:p w:rsidR="00391735" w:rsidRPr="00995169" w:rsidRDefault="00391735" w:rsidP="00391735">
      <w:pPr>
        <w:pStyle w:val="22"/>
        <w:numPr>
          <w:ilvl w:val="2"/>
          <w:numId w:val="3"/>
        </w:numPr>
        <w:tabs>
          <w:tab w:val="left" w:pos="0"/>
        </w:tabs>
        <w:spacing w:after="0" w:line="240" w:lineRule="auto"/>
        <w:ind w:left="0" w:firstLine="540"/>
        <w:jc w:val="both"/>
        <w:rPr>
          <w:color w:val="000000" w:themeColor="text1"/>
        </w:rPr>
      </w:pPr>
      <w:r w:rsidRPr="00995169">
        <w:rPr>
          <w:color w:val="000000" w:themeColor="text1"/>
        </w:rPr>
        <w:t>Заказчик обязан оплатить оказанные услуги в порядке, предусмотренном разделом 4 Договора.</w:t>
      </w:r>
    </w:p>
    <w:p w:rsidR="00391735" w:rsidRPr="00995169" w:rsidRDefault="00391735" w:rsidP="00391735">
      <w:pPr>
        <w:pStyle w:val="22"/>
        <w:numPr>
          <w:ilvl w:val="2"/>
          <w:numId w:val="3"/>
        </w:numPr>
        <w:tabs>
          <w:tab w:val="left" w:pos="0"/>
        </w:tabs>
        <w:spacing w:after="0" w:line="240" w:lineRule="auto"/>
        <w:ind w:left="0" w:firstLine="540"/>
        <w:jc w:val="both"/>
        <w:rPr>
          <w:color w:val="000000" w:themeColor="text1"/>
        </w:rPr>
      </w:pPr>
      <w:r w:rsidRPr="00995169">
        <w:rPr>
          <w:color w:val="000000" w:themeColor="text1"/>
        </w:rPr>
        <w:t>Заказчик имеет право получать от Исполнителя информацию, касающуюся оказания услуг по Договору, а также  контролировать исполнение  Договора в течение всего его срока действия.</w:t>
      </w:r>
    </w:p>
    <w:p w:rsidR="00391735" w:rsidRPr="00995169" w:rsidRDefault="00391735" w:rsidP="00391735">
      <w:pPr>
        <w:pStyle w:val="22"/>
        <w:numPr>
          <w:ilvl w:val="2"/>
          <w:numId w:val="3"/>
        </w:numPr>
        <w:tabs>
          <w:tab w:val="left" w:pos="0"/>
        </w:tabs>
        <w:spacing w:after="0" w:line="240" w:lineRule="auto"/>
        <w:ind w:left="0" w:firstLine="540"/>
        <w:jc w:val="both"/>
        <w:rPr>
          <w:color w:val="000000" w:themeColor="text1"/>
        </w:rPr>
      </w:pPr>
      <w:r w:rsidRPr="00995169">
        <w:rPr>
          <w:color w:val="000000" w:themeColor="text1"/>
        </w:rPr>
        <w:t xml:space="preserve">Заказчик вправе давать Исполнителю обязательные для исполнения последним указания, касающиеся порядка оказания услуг по настоящему договору. </w:t>
      </w:r>
    </w:p>
    <w:p w:rsidR="00391735" w:rsidRPr="00995169" w:rsidRDefault="00391735" w:rsidP="0039173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995169">
        <w:rPr>
          <w:color w:val="000000" w:themeColor="text1"/>
        </w:rPr>
        <w:t xml:space="preserve">         2.2.5. Заказчик вправе отказаться от заключения и (или) исполнения Договора в одностороннем несудебном порядке, также при нарушении Исполнителем п.2.1.</w:t>
      </w:r>
      <w:r w:rsidR="00B47C43" w:rsidRPr="00995169">
        <w:rPr>
          <w:color w:val="000000" w:themeColor="text1"/>
        </w:rPr>
        <w:t>5-2.1.7</w:t>
      </w:r>
      <w:r w:rsidRPr="00995169">
        <w:rPr>
          <w:color w:val="000000" w:themeColor="text1"/>
        </w:rPr>
        <w:t xml:space="preserve"> Договора в следующих случаях:</w:t>
      </w:r>
    </w:p>
    <w:p w:rsidR="00391735" w:rsidRPr="00995169" w:rsidRDefault="00391735" w:rsidP="0039173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995169">
        <w:rPr>
          <w:color w:val="000000" w:themeColor="text1"/>
        </w:rPr>
        <w:t xml:space="preserve">       - не предоставления Исполнителем информации о цепочке своих собственников (юридических, физических лиц, включая конечных бенефициаров), в сроки установленные Договором,</w:t>
      </w:r>
    </w:p>
    <w:p w:rsidR="00391735" w:rsidRPr="00995169" w:rsidRDefault="00391735" w:rsidP="0039173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995169">
        <w:rPr>
          <w:color w:val="000000" w:themeColor="text1"/>
        </w:rPr>
        <w:t xml:space="preserve">       - предоставления  Исполнителем указанной информации не в полном объеме и/или в формате не соответствующем установленному в Приложении № 4 к Договору, </w:t>
      </w:r>
    </w:p>
    <w:p w:rsidR="00391735" w:rsidRPr="00995169" w:rsidRDefault="00391735" w:rsidP="0039173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995169">
        <w:rPr>
          <w:color w:val="000000" w:themeColor="text1"/>
        </w:rPr>
        <w:t xml:space="preserve">       - предоставления Исполнителем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5 к Договору), </w:t>
      </w:r>
    </w:p>
    <w:p w:rsidR="00391735" w:rsidRPr="00995169" w:rsidRDefault="00391735" w:rsidP="0039173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995169">
        <w:rPr>
          <w:color w:val="000000" w:themeColor="text1"/>
        </w:rPr>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Исполнителя в течение срока действия Договора,</w:t>
      </w:r>
    </w:p>
    <w:p w:rsidR="00391735" w:rsidRPr="00995169" w:rsidRDefault="00391735" w:rsidP="0039173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995169">
        <w:rPr>
          <w:color w:val="000000" w:themeColor="text1"/>
        </w:rPr>
        <w:lastRenderedPageBreak/>
        <w:t xml:space="preserve">       - предоставления Исполнителем недостоверной информации в отношении полной цепочки своих собственников (юридических и физических лиц, включая конечных бенефициаров).</w:t>
      </w:r>
    </w:p>
    <w:p w:rsidR="00101F10" w:rsidRPr="00995169" w:rsidRDefault="00391735" w:rsidP="00101F1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995169">
        <w:rPr>
          <w:color w:val="000000" w:themeColor="text1"/>
        </w:rPr>
        <w:t xml:space="preserve">       При наличии со стороны Исполнителя указанных нарушений, Заказчик вправе письменно уведомить Исполнителя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Исполнителем письменного уведомления Заказчика об отказе от исполнения Договора в одностороннем несудебном порядке.</w:t>
      </w:r>
    </w:p>
    <w:p w:rsidR="005A6B3D" w:rsidRPr="00995169" w:rsidRDefault="00101F10" w:rsidP="003F3D84">
      <w:pPr>
        <w:pStyle w:val="af2"/>
        <w:numPr>
          <w:ilvl w:val="2"/>
          <w:numId w:val="35"/>
        </w:numPr>
        <w:tabs>
          <w:tab w:val="left" w:pos="0"/>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color w:val="000000" w:themeColor="text1"/>
        </w:rPr>
      </w:pPr>
      <w:r w:rsidRPr="00995169">
        <w:rPr>
          <w:rFonts w:cs="Times New Roman"/>
          <w:color w:val="000000" w:themeColor="text1"/>
        </w:rPr>
        <w:t>Заказчик</w:t>
      </w:r>
      <w:r w:rsidR="005A6B3D" w:rsidRPr="00995169">
        <w:rPr>
          <w:rFonts w:cs="Times New Roman"/>
          <w:color w:val="000000" w:themeColor="text1"/>
        </w:rPr>
        <w:t xml:space="preserve"> обязан предоставить оборудование для размещения программного продукта соответствующее требованиям разработчика. В Приложении № 8 к Договору указаны требования к серверной группировке на момент заключения договора. Требования к серверной группировке могут меняться в зависимости от внесения изменений в систему (реализация дополнительного функционала) и роста объема данных. Исполнитель обязан дополнительно уведомлять Заказчика в письменном виде о необходимости внесения изменений в архитектуру серверного решения.</w:t>
      </w:r>
    </w:p>
    <w:p w:rsidR="005A6B3D" w:rsidRPr="00995169" w:rsidRDefault="005A6B3D" w:rsidP="005A6B3D">
      <w:pPr>
        <w:pStyle w:val="22"/>
        <w:tabs>
          <w:tab w:val="left" w:pos="0"/>
        </w:tabs>
        <w:spacing w:after="240" w:line="240" w:lineRule="auto"/>
        <w:ind w:left="567"/>
        <w:contextualSpacing/>
        <w:jc w:val="both"/>
        <w:rPr>
          <w:rFonts w:cs="Times New Roman"/>
          <w:color w:val="000000" w:themeColor="text1"/>
        </w:rPr>
      </w:pPr>
    </w:p>
    <w:p w:rsidR="005A6B3D" w:rsidRPr="00995169" w:rsidRDefault="005A6B3D" w:rsidP="00101F10">
      <w:pPr>
        <w:pStyle w:val="22"/>
        <w:numPr>
          <w:ilvl w:val="0"/>
          <w:numId w:val="1"/>
        </w:numPr>
        <w:tabs>
          <w:tab w:val="left" w:pos="0"/>
        </w:tabs>
        <w:spacing w:after="0" w:line="240" w:lineRule="auto"/>
        <w:contextualSpacing/>
        <w:jc w:val="center"/>
        <w:rPr>
          <w:rFonts w:cs="Times New Roman"/>
          <w:b/>
          <w:color w:val="000000" w:themeColor="text1"/>
        </w:rPr>
      </w:pPr>
      <w:r w:rsidRPr="00995169">
        <w:rPr>
          <w:rFonts w:cs="Times New Roman"/>
          <w:color w:val="000000" w:themeColor="text1"/>
        </w:rPr>
        <w:t xml:space="preserve"> </w:t>
      </w:r>
      <w:bookmarkStart w:id="2" w:name="_Ref342641613"/>
      <w:r w:rsidRPr="00995169">
        <w:rPr>
          <w:rFonts w:cs="Times New Roman"/>
          <w:b/>
          <w:color w:val="000000" w:themeColor="text1"/>
        </w:rPr>
        <w:t>ПОРЯДОК ИСПОЛНЕНИЯ ДОГОВОРА</w:t>
      </w:r>
      <w:bookmarkEnd w:id="2"/>
    </w:p>
    <w:p w:rsidR="005A6B3D" w:rsidRPr="00995169" w:rsidRDefault="005A6B3D" w:rsidP="003F3D84">
      <w:pPr>
        <w:pStyle w:val="a7"/>
        <w:numPr>
          <w:ilvl w:val="1"/>
          <w:numId w:val="21"/>
        </w:numPr>
        <w:tabs>
          <w:tab w:val="left" w:pos="1276"/>
        </w:tabs>
        <w:spacing w:after="0"/>
        <w:ind w:left="0" w:firstLine="567"/>
        <w:contextualSpacing/>
        <w:jc w:val="both"/>
        <w:rPr>
          <w:rFonts w:cs="Times New Roman"/>
          <w:color w:val="000000" w:themeColor="text1"/>
        </w:rPr>
      </w:pPr>
      <w:r w:rsidRPr="00995169">
        <w:rPr>
          <w:rFonts w:cs="Times New Roman"/>
          <w:color w:val="000000" w:themeColor="text1"/>
        </w:rPr>
        <w:t>Исполнитель ежемесячно оказывает Заказчику услуги, указанные в Разделе </w:t>
      </w:r>
      <w:r w:rsidR="006C2107">
        <w:fldChar w:fldCharType="begin"/>
      </w:r>
      <w:r w:rsidR="006C2107">
        <w:instrText xml:space="preserve"> REF _Ref342641718 \r \h  \* MERGEFORMAT </w:instrText>
      </w:r>
      <w:r w:rsidR="006C2107">
        <w:fldChar w:fldCharType="separate"/>
      </w:r>
      <w:r w:rsidRPr="00995169">
        <w:t>1</w:t>
      </w:r>
      <w:r w:rsidR="006C2107">
        <w:fldChar w:fldCharType="end"/>
      </w:r>
      <w:r w:rsidRPr="00995169">
        <w:rPr>
          <w:rFonts w:cs="Times New Roman"/>
          <w:color w:val="000000" w:themeColor="text1"/>
        </w:rPr>
        <w:t xml:space="preserve"> Договора в соответствии с Соглашением об уровне оказания услуг и Регламентом процедуры «Обработка запросов на изменение в СОУДК </w:t>
      </w:r>
      <w:r w:rsidRPr="00995169">
        <w:rPr>
          <w:rFonts w:cs="Times New Roman"/>
          <w:color w:val="000000" w:themeColor="text1"/>
          <w:lang w:val="en-US"/>
        </w:rPr>
        <w:t>Synergy</w:t>
      </w:r>
      <w:r w:rsidRPr="00995169">
        <w:rPr>
          <w:rFonts w:cs="Times New Roman"/>
          <w:color w:val="000000" w:themeColor="text1"/>
        </w:rPr>
        <w:t xml:space="preserve"> </w:t>
      </w:r>
      <w:r w:rsidRPr="00995169">
        <w:rPr>
          <w:rFonts w:cs="Times New Roman"/>
          <w:color w:val="000000" w:themeColor="text1"/>
          <w:lang w:val="en-US"/>
        </w:rPr>
        <w:t>Center</w:t>
      </w:r>
      <w:r w:rsidRPr="00995169">
        <w:rPr>
          <w:rFonts w:cs="Times New Roman"/>
          <w:color w:val="000000" w:themeColor="text1"/>
        </w:rPr>
        <w:t>» (Приложение № 1 и Приложение № 2 к Договору).</w:t>
      </w:r>
    </w:p>
    <w:p w:rsidR="005A6B3D" w:rsidRPr="00995169" w:rsidRDefault="005A6B3D" w:rsidP="003F3D84">
      <w:pPr>
        <w:pStyle w:val="a7"/>
        <w:numPr>
          <w:ilvl w:val="1"/>
          <w:numId w:val="21"/>
        </w:numPr>
        <w:tabs>
          <w:tab w:val="left" w:pos="1276"/>
        </w:tabs>
        <w:spacing w:after="0"/>
        <w:ind w:left="0" w:firstLine="567"/>
        <w:jc w:val="both"/>
        <w:rPr>
          <w:rFonts w:cs="Times New Roman"/>
          <w:color w:val="000000" w:themeColor="text1"/>
        </w:rPr>
      </w:pPr>
      <w:r w:rsidRPr="00995169">
        <w:rPr>
          <w:rFonts w:cs="Times New Roman"/>
          <w:color w:val="000000" w:themeColor="text1"/>
        </w:rPr>
        <w:t>Приемка оказанных в отчетном периоде (календарный месяц) услуг осуществляется Заказчиком по каждому филиалу Заказчика и по каждой услуге отдельно в следующем порядке:</w:t>
      </w:r>
    </w:p>
    <w:p w:rsidR="005A6B3D" w:rsidRPr="00995169" w:rsidRDefault="005A6B3D" w:rsidP="003F3D84">
      <w:pPr>
        <w:pStyle w:val="a7"/>
        <w:widowControl w:val="0"/>
        <w:numPr>
          <w:ilvl w:val="0"/>
          <w:numId w:val="29"/>
        </w:numPr>
        <w:shd w:val="clear" w:color="auto" w:fill="FFFFFF"/>
        <w:tabs>
          <w:tab w:val="left" w:pos="1080"/>
          <w:tab w:val="left" w:pos="1276"/>
        </w:tabs>
        <w:autoSpaceDE w:val="0"/>
        <w:autoSpaceDN w:val="0"/>
        <w:adjustRightInd w:val="0"/>
        <w:spacing w:before="10" w:after="0"/>
        <w:ind w:left="0" w:firstLine="567"/>
        <w:jc w:val="both"/>
        <w:rPr>
          <w:rFonts w:cs="Times New Roman"/>
          <w:color w:val="000000" w:themeColor="text1"/>
        </w:rPr>
      </w:pPr>
      <w:bookmarkStart w:id="3" w:name="_Ref342641972"/>
      <w:r w:rsidRPr="00995169">
        <w:rPr>
          <w:rFonts w:cs="Times New Roman"/>
          <w:color w:val="000000" w:themeColor="text1"/>
        </w:rPr>
        <w:t xml:space="preserve"> </w:t>
      </w:r>
      <w:r w:rsidRPr="00995169">
        <w:rPr>
          <w:rFonts w:cs="Times New Roman"/>
          <w:color w:val="000000" w:themeColor="text1"/>
        </w:rPr>
        <w:tab/>
        <w:t xml:space="preserve">Приемка Заказчиком оказанных Исполнителем услуг по ежемесячной технической поддержке Системы по каждому филиалу Заказчика осуществляется путем утверждения предоставленных по соответствующему филиалу Отчетов об оказанных услугах по технической поддержке Системы (по форме утвержденной Приложением № 6 к Договору) и подписания Актов приема-сдачи оказанных услуг по соответствующему филиалу Заказчика в течение 5 (пяти) </w:t>
      </w:r>
      <w:r w:rsidR="00101F10" w:rsidRPr="00995169">
        <w:rPr>
          <w:rFonts w:cs="Times New Roman"/>
          <w:color w:val="000000" w:themeColor="text1"/>
        </w:rPr>
        <w:t>рабочих</w:t>
      </w:r>
      <w:r w:rsidRPr="00995169">
        <w:rPr>
          <w:rFonts w:cs="Times New Roman"/>
          <w:color w:val="000000" w:themeColor="text1"/>
        </w:rPr>
        <w:t xml:space="preserve"> дней с момента получения Заказчиком Отчетов об оказанных услугах и Актов приема-сдачи оказанных услуг по соответствующему филиалу Заказчика.</w:t>
      </w:r>
      <w:bookmarkEnd w:id="3"/>
      <w:r w:rsidRPr="00995169">
        <w:rPr>
          <w:rFonts w:cs="Times New Roman"/>
          <w:color w:val="000000" w:themeColor="text1"/>
        </w:rPr>
        <w:t xml:space="preserve"> Акты приема-сдачи оказанных услуг  и Отчет об оказанных услугах должны быть датированы  последним днем отчетного периода оказания услуги (календарный месяц).</w:t>
      </w:r>
    </w:p>
    <w:p w:rsidR="005A6B3D" w:rsidRPr="00995169" w:rsidRDefault="005A6B3D" w:rsidP="003F3D84">
      <w:pPr>
        <w:pStyle w:val="a7"/>
        <w:widowControl w:val="0"/>
        <w:numPr>
          <w:ilvl w:val="0"/>
          <w:numId w:val="29"/>
        </w:numPr>
        <w:shd w:val="clear" w:color="auto" w:fill="FFFFFF"/>
        <w:tabs>
          <w:tab w:val="left" w:pos="1080"/>
          <w:tab w:val="left" w:pos="1276"/>
        </w:tabs>
        <w:autoSpaceDE w:val="0"/>
        <w:autoSpaceDN w:val="0"/>
        <w:adjustRightInd w:val="0"/>
        <w:spacing w:before="10" w:after="0"/>
        <w:ind w:left="0" w:firstLine="567"/>
        <w:jc w:val="both"/>
        <w:rPr>
          <w:rFonts w:cs="Times New Roman"/>
          <w:color w:val="000000" w:themeColor="text1"/>
        </w:rPr>
      </w:pPr>
      <w:bookmarkStart w:id="4" w:name="_Ref342641979"/>
      <w:r w:rsidRPr="00995169">
        <w:rPr>
          <w:rFonts w:cs="Times New Roman"/>
          <w:color w:val="000000" w:themeColor="text1"/>
        </w:rPr>
        <w:t xml:space="preserve"> </w:t>
      </w:r>
      <w:r w:rsidRPr="00995169">
        <w:rPr>
          <w:rFonts w:cs="Times New Roman"/>
          <w:color w:val="000000" w:themeColor="text1"/>
        </w:rPr>
        <w:tab/>
        <w:t xml:space="preserve">Приемка Заказчиком оказанных Исполнителем услуг по внесению изменений в Систему в рамках поддержки на основе соответствующего Запроса Заказчика на изменения осуществляется Заказчиком путем утверждения предоставленных по соответствующему филиалу Заказчика Отчетов об оказанных услугах по изменениям в Систему (по форме утвержденной Приложением № 7 к Договору) и подписания Актов приема сдачи оказанных услуг по соответствующему филиалу Заказчика в течение 5 (пяти) </w:t>
      </w:r>
      <w:r w:rsidR="00101F10" w:rsidRPr="00995169">
        <w:rPr>
          <w:rFonts w:cs="Times New Roman"/>
          <w:color w:val="000000" w:themeColor="text1"/>
        </w:rPr>
        <w:t>рабочих</w:t>
      </w:r>
      <w:r w:rsidRPr="00995169">
        <w:rPr>
          <w:rFonts w:cs="Times New Roman"/>
          <w:color w:val="000000" w:themeColor="text1"/>
        </w:rPr>
        <w:t xml:space="preserve"> дней с момента получения Заказчиком Отчетов об оказанных услугах и Актов приема-сдачи оказанных услуг по соответствующему филиалу Заказчика.</w:t>
      </w:r>
      <w:bookmarkEnd w:id="4"/>
      <w:r w:rsidRPr="00995169">
        <w:rPr>
          <w:rFonts w:cs="Times New Roman"/>
          <w:color w:val="000000" w:themeColor="text1"/>
        </w:rPr>
        <w:t xml:space="preserve"> В отчете указываются только те изменения, инициатором которых является Заказчик. Акты приема-сдачи оказанных услуг  и Отчет об оказанных услугах должны быть датированы  последним днем отчетного периода оказания услуги (календарный месяц).</w:t>
      </w:r>
    </w:p>
    <w:p w:rsidR="005D2B0E" w:rsidRPr="00995169" w:rsidRDefault="005A6B3D" w:rsidP="003F3D84">
      <w:pPr>
        <w:pStyle w:val="a7"/>
        <w:numPr>
          <w:ilvl w:val="1"/>
          <w:numId w:val="21"/>
        </w:numPr>
        <w:tabs>
          <w:tab w:val="left" w:pos="1276"/>
        </w:tabs>
        <w:spacing w:after="0"/>
        <w:ind w:left="0" w:firstLine="567"/>
        <w:jc w:val="both"/>
        <w:rPr>
          <w:rFonts w:cs="Times New Roman"/>
          <w:color w:val="000000" w:themeColor="text1"/>
        </w:rPr>
      </w:pPr>
      <w:bookmarkStart w:id="5" w:name="_Ref342642134"/>
      <w:r w:rsidRPr="00995169">
        <w:rPr>
          <w:rFonts w:cs="Times New Roman"/>
          <w:color w:val="000000" w:themeColor="text1"/>
        </w:rPr>
        <w:t xml:space="preserve">Заказчик в течение 5 (пяти) </w:t>
      </w:r>
      <w:r w:rsidR="00101F10" w:rsidRPr="00995169">
        <w:rPr>
          <w:rFonts w:cs="Times New Roman"/>
          <w:color w:val="000000" w:themeColor="text1"/>
        </w:rPr>
        <w:t>рабочих</w:t>
      </w:r>
      <w:r w:rsidRPr="00995169">
        <w:rPr>
          <w:rFonts w:cs="Times New Roman"/>
          <w:color w:val="000000" w:themeColor="text1"/>
        </w:rPr>
        <w:t xml:space="preserve"> дней со дня получения Акта приема-сдачи оказанных услуг,  и отчета обязан направить Исполнителю подписанный Акт приема-сдачи оказанных услуг, или мотивированный отказ от приемки услуг.</w:t>
      </w:r>
    </w:p>
    <w:p w:rsidR="005A6B3D" w:rsidRPr="00995169" w:rsidRDefault="005A6B3D" w:rsidP="003F3D84">
      <w:pPr>
        <w:pStyle w:val="a7"/>
        <w:numPr>
          <w:ilvl w:val="1"/>
          <w:numId w:val="21"/>
        </w:numPr>
        <w:tabs>
          <w:tab w:val="left" w:pos="1276"/>
        </w:tabs>
        <w:spacing w:after="0"/>
        <w:ind w:left="0" w:firstLine="567"/>
        <w:jc w:val="both"/>
        <w:rPr>
          <w:rFonts w:cs="Times New Roman"/>
          <w:color w:val="000000" w:themeColor="text1"/>
        </w:rPr>
      </w:pPr>
      <w:r w:rsidRPr="00995169">
        <w:rPr>
          <w:rFonts w:cs="Times New Roman"/>
          <w:color w:val="000000" w:themeColor="text1"/>
        </w:rPr>
        <w:t xml:space="preserve">В случае мотивированного отказа Заказчика от приемки оказанных в отчетном периоде (календарный месяц) услуг, Исполнитель в течение 2 (двух) </w:t>
      </w:r>
      <w:r w:rsidR="005D2B0E" w:rsidRPr="00995169">
        <w:rPr>
          <w:rFonts w:cs="Times New Roman"/>
          <w:color w:val="000000" w:themeColor="text1"/>
        </w:rPr>
        <w:t>рабочих</w:t>
      </w:r>
      <w:r w:rsidRPr="00995169">
        <w:rPr>
          <w:rFonts w:cs="Times New Roman"/>
          <w:color w:val="000000" w:themeColor="text1"/>
        </w:rPr>
        <w:t xml:space="preserve"> дней формирует двухсторонний Протокол замечаний, в котором отражается список </w:t>
      </w:r>
      <w:r w:rsidRPr="00995169">
        <w:rPr>
          <w:rFonts w:cs="Times New Roman"/>
          <w:color w:val="000000" w:themeColor="text1"/>
        </w:rPr>
        <w:lastRenderedPageBreak/>
        <w:t xml:space="preserve">замечаний/недоработок, сроки и способы их устранения Исполнителем. В течение 3 (трех) </w:t>
      </w:r>
      <w:r w:rsidR="005D2B0E" w:rsidRPr="00995169">
        <w:rPr>
          <w:rFonts w:cs="Times New Roman"/>
          <w:color w:val="000000" w:themeColor="text1"/>
        </w:rPr>
        <w:t>рабочих</w:t>
      </w:r>
      <w:r w:rsidRPr="00995169">
        <w:rPr>
          <w:rFonts w:cs="Times New Roman"/>
          <w:color w:val="000000" w:themeColor="text1"/>
        </w:rPr>
        <w:t xml:space="preserve"> дней Стороны должны согласовать и подписать Протокол замечаний. Доработка производится Исполнителем за свой счет.</w:t>
      </w:r>
      <w:bookmarkEnd w:id="5"/>
    </w:p>
    <w:p w:rsidR="005A6B3D" w:rsidRPr="00995169" w:rsidRDefault="005A6B3D" w:rsidP="003F3D84">
      <w:pPr>
        <w:pStyle w:val="a7"/>
        <w:numPr>
          <w:ilvl w:val="1"/>
          <w:numId w:val="21"/>
        </w:numPr>
        <w:tabs>
          <w:tab w:val="left" w:pos="1276"/>
        </w:tabs>
        <w:spacing w:after="0"/>
        <w:ind w:left="0" w:firstLine="567"/>
        <w:jc w:val="both"/>
        <w:rPr>
          <w:rFonts w:cs="Times New Roman"/>
          <w:color w:val="000000" w:themeColor="text1"/>
        </w:rPr>
      </w:pPr>
      <w:r w:rsidRPr="00995169">
        <w:rPr>
          <w:rFonts w:cs="Times New Roman"/>
          <w:color w:val="000000" w:themeColor="text1"/>
        </w:rPr>
        <w:t>Приемка результатов оказанных Исполнителем услуг за отчетный период оказания услуг после устранения замечаний, зафиксированных сторонами в Протоколе замечаний, осуществляется Заказчиком в порядке и сроки, установленные п.3.2-3.4. Договора.</w:t>
      </w:r>
    </w:p>
    <w:p w:rsidR="005A6B3D" w:rsidRPr="00995169" w:rsidRDefault="005A6B3D" w:rsidP="003F3D84">
      <w:pPr>
        <w:pStyle w:val="a7"/>
        <w:numPr>
          <w:ilvl w:val="1"/>
          <w:numId w:val="21"/>
        </w:numPr>
        <w:tabs>
          <w:tab w:val="left" w:pos="1276"/>
        </w:tabs>
        <w:spacing w:after="0"/>
        <w:ind w:left="0" w:firstLine="567"/>
        <w:jc w:val="both"/>
        <w:rPr>
          <w:rFonts w:cs="Times New Roman"/>
          <w:color w:val="000000" w:themeColor="text1"/>
        </w:rPr>
      </w:pPr>
      <w:bookmarkStart w:id="6" w:name="_Ref342641551"/>
      <w:r w:rsidRPr="00995169">
        <w:rPr>
          <w:rFonts w:cs="Times New Roman"/>
          <w:color w:val="000000" w:themeColor="text1"/>
        </w:rPr>
        <w:t xml:space="preserve">Если в процессе оказания услуг выясняется </w:t>
      </w:r>
      <w:r w:rsidRPr="00995169">
        <w:rPr>
          <w:color w:val="000000" w:themeColor="text1"/>
        </w:rPr>
        <w:t>невозможность</w:t>
      </w:r>
      <w:r w:rsidRPr="00995169">
        <w:rPr>
          <w:rFonts w:cs="Times New Roman"/>
          <w:color w:val="000000" w:themeColor="text1"/>
        </w:rPr>
        <w:t xml:space="preserve"> получения </w:t>
      </w:r>
      <w:r w:rsidRPr="00995169">
        <w:rPr>
          <w:color w:val="000000" w:themeColor="text1"/>
        </w:rPr>
        <w:t>ожидаемого</w:t>
      </w:r>
      <w:r w:rsidRPr="00995169">
        <w:rPr>
          <w:rFonts w:cs="Times New Roman"/>
          <w:color w:val="000000" w:themeColor="text1"/>
        </w:rPr>
        <w:t xml:space="preserve"> результата или нецелесообразность дальнейшего оказания услуг, Исполнитель обязан приостановить их оказание</w:t>
      </w:r>
      <w:r w:rsidRPr="00995169">
        <w:rPr>
          <w:color w:val="000000" w:themeColor="text1"/>
        </w:rPr>
        <w:t xml:space="preserve"> и незамедлительно поставить</w:t>
      </w:r>
      <w:r w:rsidRPr="00995169">
        <w:rPr>
          <w:rFonts w:cs="Times New Roman"/>
          <w:color w:val="000000" w:themeColor="text1"/>
        </w:rPr>
        <w:t xml:space="preserve"> об этом в известность Заказчика.</w:t>
      </w:r>
      <w:bookmarkEnd w:id="6"/>
    </w:p>
    <w:p w:rsidR="005A6B3D" w:rsidRPr="00995169" w:rsidRDefault="005A6B3D" w:rsidP="005D2B0E">
      <w:pPr>
        <w:pStyle w:val="a7"/>
        <w:tabs>
          <w:tab w:val="num" w:pos="3240"/>
        </w:tabs>
        <w:spacing w:after="240"/>
        <w:ind w:firstLine="567"/>
        <w:contextualSpacing/>
        <w:jc w:val="both"/>
        <w:rPr>
          <w:rFonts w:cs="Times New Roman"/>
          <w:color w:val="000000" w:themeColor="text1"/>
        </w:rPr>
      </w:pPr>
      <w:r w:rsidRPr="00995169">
        <w:rPr>
          <w:rFonts w:cs="Times New Roman"/>
          <w:color w:val="000000" w:themeColor="text1"/>
        </w:rPr>
        <w:t>В этом случае Стороны обязаны в течение 10 (десяти) календарных дней рассмотреть вопрос о целесообразности продолжения оказания услуг.</w:t>
      </w:r>
    </w:p>
    <w:p w:rsidR="005A6B3D" w:rsidRPr="00995169" w:rsidRDefault="005A6B3D" w:rsidP="003F3D84">
      <w:pPr>
        <w:pStyle w:val="a7"/>
        <w:numPr>
          <w:ilvl w:val="1"/>
          <w:numId w:val="21"/>
        </w:numPr>
        <w:tabs>
          <w:tab w:val="left" w:pos="1276"/>
        </w:tabs>
        <w:spacing w:after="0"/>
        <w:ind w:left="0" w:firstLine="567"/>
        <w:jc w:val="both"/>
        <w:rPr>
          <w:rFonts w:cs="Times New Roman"/>
          <w:color w:val="000000" w:themeColor="text1"/>
        </w:rPr>
      </w:pPr>
      <w:r w:rsidRPr="00995169">
        <w:rPr>
          <w:rFonts w:cs="Times New Roman"/>
          <w:color w:val="000000" w:themeColor="text1"/>
        </w:rPr>
        <w:t xml:space="preserve">Моментом исполнения обязательств Исполнителя по </w:t>
      </w:r>
      <w:r w:rsidRPr="00995169">
        <w:rPr>
          <w:color w:val="000000" w:themeColor="text1"/>
        </w:rPr>
        <w:t xml:space="preserve">Договору </w:t>
      </w:r>
      <w:r w:rsidRPr="00995169">
        <w:rPr>
          <w:rFonts w:cs="Times New Roman"/>
          <w:color w:val="000000" w:themeColor="text1"/>
        </w:rPr>
        <w:t>считается момент подписания Заказчиком Акта приема-сдачи оказанных услуг за последний месяц, в котором оказывались услуги.</w:t>
      </w:r>
    </w:p>
    <w:p w:rsidR="005A6B3D" w:rsidRPr="00995169" w:rsidRDefault="005A6B3D" w:rsidP="003F3D84">
      <w:pPr>
        <w:pStyle w:val="a7"/>
        <w:numPr>
          <w:ilvl w:val="1"/>
          <w:numId w:val="21"/>
        </w:numPr>
        <w:tabs>
          <w:tab w:val="left" w:pos="1276"/>
        </w:tabs>
        <w:spacing w:after="0"/>
        <w:ind w:left="0" w:firstLine="567"/>
        <w:jc w:val="both"/>
        <w:rPr>
          <w:rFonts w:cs="Times New Roman"/>
          <w:color w:val="000000" w:themeColor="text1"/>
        </w:rPr>
      </w:pPr>
      <w:r w:rsidRPr="00995169">
        <w:rPr>
          <w:rFonts w:cs="Times New Roman"/>
          <w:color w:val="000000" w:themeColor="text1"/>
        </w:rPr>
        <w:t xml:space="preserve">Исполнитель подтверждает, что форма документа об исполнении им своих обязательств (Акт приема-сдачи оказанных услуг), утвержденная Сторонами в Приложении № 3 к Договору, является формой первичного учетного документа, утвержденного </w:t>
      </w:r>
      <w:r w:rsidR="0040124D" w:rsidRPr="00995169">
        <w:rPr>
          <w:rFonts w:cs="Times New Roman"/>
          <w:color w:val="000000" w:themeColor="text1"/>
        </w:rPr>
        <w:t xml:space="preserve">Исполнителем </w:t>
      </w:r>
      <w:r w:rsidRPr="00995169">
        <w:rPr>
          <w:rFonts w:cs="Times New Roman"/>
          <w:color w:val="000000" w:themeColor="text1"/>
        </w:rPr>
        <w:t>Приказом № 35/в от 29.12.2012 г. «Об учетной политике, для целей бухгалтерского</w:t>
      </w:r>
      <w:r w:rsidRPr="00995169">
        <w:rPr>
          <w:color w:val="000000" w:themeColor="text1"/>
        </w:rPr>
        <w:t xml:space="preserve"> и </w:t>
      </w:r>
      <w:r w:rsidRPr="00995169">
        <w:rPr>
          <w:rFonts w:cs="Times New Roman"/>
          <w:color w:val="000000" w:themeColor="text1"/>
        </w:rPr>
        <w:t>налогового учета</w:t>
      </w:r>
      <w:r w:rsidR="0040124D" w:rsidRPr="00995169">
        <w:rPr>
          <w:rFonts w:cs="Times New Roman"/>
          <w:color w:val="000000" w:themeColor="text1"/>
        </w:rPr>
        <w:t xml:space="preserve"> на 2013 год ООО «ИВТ БелГУ»</w:t>
      </w:r>
      <w:r w:rsidRPr="00995169">
        <w:rPr>
          <w:color w:val="000000" w:themeColor="text1"/>
        </w:rPr>
        <w:t>.</w:t>
      </w:r>
    </w:p>
    <w:p w:rsidR="005A6B3D" w:rsidRPr="00995169" w:rsidRDefault="005A6B3D" w:rsidP="0040124D">
      <w:pPr>
        <w:numPr>
          <w:ilvl w:val="0"/>
          <w:numId w:val="1"/>
        </w:numPr>
        <w:spacing w:before="240"/>
        <w:ind w:left="357" w:hanging="357"/>
        <w:contextualSpacing/>
        <w:jc w:val="center"/>
        <w:rPr>
          <w:rFonts w:cs="Times New Roman"/>
          <w:b/>
          <w:color w:val="000000" w:themeColor="text1"/>
        </w:rPr>
      </w:pPr>
      <w:bookmarkStart w:id="7" w:name="_Ref342641628"/>
      <w:r w:rsidRPr="00995169">
        <w:rPr>
          <w:rFonts w:cs="Times New Roman"/>
          <w:b/>
          <w:color w:val="000000" w:themeColor="text1"/>
        </w:rPr>
        <w:t>СТОИМОСТЬ УСЛУГ И ПОРЯДОК РАСЧЕТОВ</w:t>
      </w:r>
      <w:bookmarkEnd w:id="7"/>
    </w:p>
    <w:p w:rsidR="005A6B3D" w:rsidRPr="00995169" w:rsidRDefault="005A6B3D" w:rsidP="00840F7A">
      <w:pPr>
        <w:pStyle w:val="a7"/>
        <w:numPr>
          <w:ilvl w:val="1"/>
          <w:numId w:val="1"/>
        </w:numPr>
        <w:tabs>
          <w:tab w:val="left" w:pos="1276"/>
        </w:tabs>
        <w:spacing w:after="0"/>
        <w:ind w:left="0" w:firstLine="567"/>
        <w:jc w:val="both"/>
        <w:rPr>
          <w:rFonts w:cs="Times New Roman"/>
          <w:color w:val="000000" w:themeColor="text1"/>
        </w:rPr>
      </w:pPr>
      <w:bookmarkStart w:id="8" w:name="_Ref342643412"/>
      <w:r w:rsidRPr="00995169">
        <w:rPr>
          <w:rFonts w:cs="Times New Roman"/>
          <w:color w:val="000000" w:themeColor="text1"/>
        </w:rPr>
        <w:t>Общая стоимость</w:t>
      </w:r>
      <w:r w:rsidRPr="00995169">
        <w:rPr>
          <w:color w:val="000000" w:themeColor="text1"/>
        </w:rPr>
        <w:t xml:space="preserve"> услуг по Договору составляет </w:t>
      </w:r>
      <w:r w:rsidRPr="00995169">
        <w:rPr>
          <w:rFonts w:cs="Times New Roman"/>
          <w:color w:val="000000" w:themeColor="text1"/>
        </w:rPr>
        <w:t xml:space="preserve">14 844 393 (четырнадцать миллионов восемьсот сорок четыре тысячи триста девяносто три) рубля </w:t>
      </w:r>
      <w:r w:rsidR="00EB15CA">
        <w:rPr>
          <w:rFonts w:cs="Times New Roman"/>
          <w:color w:val="000000" w:themeColor="text1"/>
        </w:rPr>
        <w:t>30</w:t>
      </w:r>
      <w:r w:rsidRPr="00995169">
        <w:rPr>
          <w:rFonts w:cs="Times New Roman"/>
          <w:color w:val="000000" w:themeColor="text1"/>
        </w:rPr>
        <w:t xml:space="preserve"> копеек, в том числе НДС 18% 2 264 398 (два миллиона двести шестьдесят четыре тысячи триста девяносто восемь) рублей </w:t>
      </w:r>
      <w:r w:rsidR="00E76DF9" w:rsidRPr="00995169">
        <w:rPr>
          <w:rFonts w:cs="Times New Roman"/>
          <w:color w:val="000000" w:themeColor="text1"/>
        </w:rPr>
        <w:t>9</w:t>
      </w:r>
      <w:r w:rsidR="00E76DF9" w:rsidRPr="00E76DF9">
        <w:rPr>
          <w:rFonts w:cs="Times New Roman"/>
          <w:color w:val="000000" w:themeColor="text1"/>
        </w:rPr>
        <w:t>8</w:t>
      </w:r>
      <w:r w:rsidR="00E76DF9" w:rsidRPr="00995169">
        <w:rPr>
          <w:rFonts w:cs="Times New Roman"/>
          <w:color w:val="000000" w:themeColor="text1"/>
        </w:rPr>
        <w:t xml:space="preserve"> </w:t>
      </w:r>
      <w:r w:rsidRPr="00995169">
        <w:rPr>
          <w:rFonts w:cs="Times New Roman"/>
          <w:color w:val="000000" w:themeColor="text1"/>
        </w:rPr>
        <w:t>копеек, из них:</w:t>
      </w:r>
    </w:p>
    <w:p w:rsidR="005A6B3D" w:rsidRPr="00995169" w:rsidRDefault="005A6B3D" w:rsidP="003F3D84">
      <w:pPr>
        <w:pStyle w:val="a7"/>
        <w:numPr>
          <w:ilvl w:val="0"/>
          <w:numId w:val="32"/>
        </w:numPr>
        <w:tabs>
          <w:tab w:val="left" w:pos="1134"/>
        </w:tabs>
        <w:spacing w:after="0"/>
        <w:ind w:left="0" w:firstLine="851"/>
        <w:jc w:val="both"/>
        <w:rPr>
          <w:rFonts w:cs="Times New Roman"/>
          <w:color w:val="000000" w:themeColor="text1"/>
        </w:rPr>
      </w:pPr>
      <w:r w:rsidRPr="00995169">
        <w:rPr>
          <w:rFonts w:cs="Times New Roman"/>
          <w:color w:val="000000" w:themeColor="text1"/>
        </w:rPr>
        <w:t xml:space="preserve">стоимость услуг по технической поддержке составляет </w:t>
      </w:r>
      <w:r w:rsidRPr="00995169">
        <w:rPr>
          <w:rFonts w:cs="Times New Roman"/>
          <w:bCs/>
          <w:color w:val="000000" w:themeColor="text1"/>
        </w:rPr>
        <w:t>12 987 309 (двенадцать миллионов девятьсот восемьдесят семь тысяч триста девять</w:t>
      </w:r>
      <w:r w:rsidR="00276748">
        <w:rPr>
          <w:color w:val="000000" w:themeColor="text1"/>
        </w:rPr>
        <w:t>) рублей</w:t>
      </w:r>
      <w:r w:rsidRPr="00995169">
        <w:rPr>
          <w:color w:val="000000" w:themeColor="text1"/>
        </w:rPr>
        <w:t xml:space="preserve"> </w:t>
      </w:r>
      <w:r w:rsidR="00EB15CA">
        <w:rPr>
          <w:color w:val="000000" w:themeColor="text1"/>
        </w:rPr>
        <w:t>30</w:t>
      </w:r>
      <w:r w:rsidR="00276748">
        <w:rPr>
          <w:color w:val="000000" w:themeColor="text1"/>
        </w:rPr>
        <w:t xml:space="preserve"> копеек</w:t>
      </w:r>
      <w:r w:rsidRPr="00995169">
        <w:rPr>
          <w:color w:val="000000" w:themeColor="text1"/>
        </w:rPr>
        <w:t xml:space="preserve">, в том числе НДС </w:t>
      </w:r>
      <w:r w:rsidRPr="00995169">
        <w:rPr>
          <w:rFonts w:cs="Times New Roman"/>
          <w:bCs/>
          <w:color w:val="000000" w:themeColor="text1"/>
        </w:rPr>
        <w:t>18% 1 981 114 (один миллион девятьсот восемьдесят одна тысяча сто четырнадцать) рублей 9</w:t>
      </w:r>
      <w:r w:rsidR="00EB15CA">
        <w:rPr>
          <w:rFonts w:cs="Times New Roman"/>
          <w:bCs/>
          <w:color w:val="000000" w:themeColor="text1"/>
        </w:rPr>
        <w:t>8</w:t>
      </w:r>
      <w:r w:rsidRPr="00995169">
        <w:rPr>
          <w:rFonts w:cs="Times New Roman"/>
          <w:bCs/>
          <w:color w:val="000000" w:themeColor="text1"/>
        </w:rPr>
        <w:t xml:space="preserve"> копеек.</w:t>
      </w:r>
    </w:p>
    <w:p w:rsidR="005A6B3D" w:rsidRPr="00995169" w:rsidRDefault="005A6B3D" w:rsidP="003F3D84">
      <w:pPr>
        <w:pStyle w:val="a7"/>
        <w:numPr>
          <w:ilvl w:val="0"/>
          <w:numId w:val="32"/>
        </w:numPr>
        <w:tabs>
          <w:tab w:val="left" w:pos="1134"/>
        </w:tabs>
        <w:spacing w:after="0"/>
        <w:ind w:left="0" w:firstLine="851"/>
        <w:jc w:val="both"/>
        <w:rPr>
          <w:color w:val="000000" w:themeColor="text1"/>
        </w:rPr>
      </w:pPr>
      <w:r w:rsidRPr="00995169">
        <w:rPr>
          <w:rFonts w:cs="Times New Roman"/>
          <w:color w:val="000000" w:themeColor="text1"/>
        </w:rPr>
        <w:t xml:space="preserve">стоимость услуг по внесению изменений составляет </w:t>
      </w:r>
      <w:r w:rsidRPr="00995169">
        <w:rPr>
          <w:rFonts w:cs="Times New Roman"/>
          <w:bCs/>
          <w:color w:val="000000" w:themeColor="text1"/>
        </w:rPr>
        <w:t>1 857 084 (один миллион восемьсот пятьдесят семь тысяч восемьдесят четыре</w:t>
      </w:r>
      <w:r w:rsidR="00276748">
        <w:rPr>
          <w:color w:val="000000" w:themeColor="text1"/>
        </w:rPr>
        <w:t>) рубля</w:t>
      </w:r>
      <w:r w:rsidRPr="00995169">
        <w:rPr>
          <w:color w:val="000000" w:themeColor="text1"/>
        </w:rPr>
        <w:t xml:space="preserve"> </w:t>
      </w:r>
      <w:r w:rsidRPr="00995169">
        <w:rPr>
          <w:rFonts w:cs="Times New Roman"/>
          <w:bCs/>
          <w:color w:val="000000" w:themeColor="text1"/>
        </w:rPr>
        <w:t>00</w:t>
      </w:r>
      <w:r w:rsidRPr="00995169">
        <w:rPr>
          <w:color w:val="000000" w:themeColor="text1"/>
        </w:rPr>
        <w:t xml:space="preserve"> коп</w:t>
      </w:r>
      <w:r w:rsidR="00276748">
        <w:rPr>
          <w:rFonts w:cs="Times New Roman"/>
          <w:bCs/>
          <w:color w:val="000000" w:themeColor="text1"/>
        </w:rPr>
        <w:t>еек</w:t>
      </w:r>
      <w:r w:rsidRPr="00995169">
        <w:rPr>
          <w:rFonts w:cs="Times New Roman"/>
          <w:bCs/>
          <w:color w:val="000000" w:themeColor="text1"/>
        </w:rPr>
        <w:t>, в том числе НДС 18% 283 284 (двести восемьдесят три тысячи двести восемьдесят четыре) рубля 00 копеек.</w:t>
      </w:r>
    </w:p>
    <w:p w:rsidR="00840F7A" w:rsidRPr="00995169" w:rsidRDefault="005A6B3D" w:rsidP="00840F7A">
      <w:pPr>
        <w:pStyle w:val="a7"/>
        <w:numPr>
          <w:ilvl w:val="1"/>
          <w:numId w:val="1"/>
        </w:numPr>
        <w:tabs>
          <w:tab w:val="left" w:pos="284"/>
          <w:tab w:val="left" w:pos="1276"/>
        </w:tabs>
        <w:spacing w:after="0"/>
        <w:ind w:left="0" w:firstLine="568"/>
        <w:jc w:val="both"/>
        <w:rPr>
          <w:rFonts w:cs="Times New Roman"/>
          <w:color w:val="000000" w:themeColor="text1"/>
        </w:rPr>
      </w:pPr>
      <w:r w:rsidRPr="00995169">
        <w:rPr>
          <w:rFonts w:cs="Times New Roman"/>
          <w:color w:val="000000" w:themeColor="text1"/>
        </w:rPr>
        <w:t>Расчет стоимости приведен в Приложениях № 4, 5 к Договору.</w:t>
      </w:r>
      <w:bookmarkEnd w:id="8"/>
    </w:p>
    <w:p w:rsidR="005A6B3D" w:rsidRPr="00995169" w:rsidRDefault="005A6B3D" w:rsidP="00840F7A">
      <w:pPr>
        <w:pStyle w:val="a7"/>
        <w:numPr>
          <w:ilvl w:val="1"/>
          <w:numId w:val="1"/>
        </w:numPr>
        <w:tabs>
          <w:tab w:val="left" w:pos="1276"/>
        </w:tabs>
        <w:spacing w:after="0"/>
        <w:ind w:left="0" w:firstLine="567"/>
        <w:jc w:val="both"/>
        <w:rPr>
          <w:rFonts w:cs="Times New Roman"/>
          <w:color w:val="000000" w:themeColor="text1"/>
        </w:rPr>
      </w:pPr>
      <w:r w:rsidRPr="00995169">
        <w:rPr>
          <w:rFonts w:cs="Times New Roman"/>
          <w:color w:val="000000" w:themeColor="text1"/>
        </w:rPr>
        <w:t xml:space="preserve">Оплата услуг Исполнителя по Договору осуществляется Заказчиком </w:t>
      </w:r>
      <w:r w:rsidR="00840F7A" w:rsidRPr="00995169">
        <w:rPr>
          <w:rFonts w:cs="Times New Roman"/>
          <w:color w:val="000000" w:themeColor="text1"/>
        </w:rPr>
        <w:t xml:space="preserve">безналичным расчетом </w:t>
      </w:r>
      <w:r w:rsidRPr="00995169">
        <w:rPr>
          <w:rFonts w:cs="Times New Roman"/>
          <w:color w:val="000000" w:themeColor="text1"/>
        </w:rPr>
        <w:t xml:space="preserve">в течение 30 (тридцати) </w:t>
      </w:r>
      <w:r w:rsidR="00840F7A" w:rsidRPr="00995169">
        <w:rPr>
          <w:rFonts w:cs="Times New Roman"/>
          <w:color w:val="000000" w:themeColor="text1"/>
        </w:rPr>
        <w:t>рабочих</w:t>
      </w:r>
      <w:r w:rsidRPr="00995169">
        <w:rPr>
          <w:rFonts w:cs="Times New Roman"/>
          <w:color w:val="000000" w:themeColor="text1"/>
        </w:rPr>
        <w:t xml:space="preserve"> дней </w:t>
      </w:r>
      <w:r w:rsidR="00840F7A" w:rsidRPr="00995169">
        <w:rPr>
          <w:rFonts w:cs="Times New Roman"/>
          <w:color w:val="000000" w:themeColor="text1"/>
        </w:rPr>
        <w:t xml:space="preserve">после </w:t>
      </w:r>
      <w:r w:rsidRPr="00995169">
        <w:rPr>
          <w:rFonts w:cs="Times New Roman"/>
          <w:color w:val="000000" w:themeColor="text1"/>
        </w:rPr>
        <w:t xml:space="preserve">подписания Сторонами </w:t>
      </w:r>
      <w:r w:rsidR="00840F7A" w:rsidRPr="00995169">
        <w:rPr>
          <w:rFonts w:cs="Times New Roman"/>
          <w:color w:val="000000" w:themeColor="text1"/>
        </w:rPr>
        <w:t xml:space="preserve">по каждому филиалу и по каждому виду услуг </w:t>
      </w:r>
      <w:r w:rsidRPr="00995169">
        <w:rPr>
          <w:rFonts w:cs="Times New Roman"/>
          <w:color w:val="000000" w:themeColor="text1"/>
        </w:rPr>
        <w:t>Акт</w:t>
      </w:r>
      <w:r w:rsidR="00840F7A" w:rsidRPr="00995169">
        <w:rPr>
          <w:rFonts w:cs="Times New Roman"/>
          <w:color w:val="000000" w:themeColor="text1"/>
        </w:rPr>
        <w:t>а</w:t>
      </w:r>
      <w:r w:rsidRPr="00995169">
        <w:rPr>
          <w:rFonts w:cs="Times New Roman"/>
          <w:color w:val="000000" w:themeColor="text1"/>
        </w:rPr>
        <w:t xml:space="preserve"> приема-сдачи оказанных услуг</w:t>
      </w:r>
      <w:r w:rsidR="00840F7A" w:rsidRPr="00995169">
        <w:rPr>
          <w:rFonts w:cs="Times New Roman"/>
          <w:color w:val="000000" w:themeColor="text1"/>
        </w:rPr>
        <w:t xml:space="preserve"> и предоставления счет – фактуры</w:t>
      </w:r>
      <w:r w:rsidRPr="00995169">
        <w:rPr>
          <w:rFonts w:cs="Times New Roman"/>
          <w:color w:val="000000" w:themeColor="text1"/>
        </w:rPr>
        <w:t>.</w:t>
      </w:r>
    </w:p>
    <w:p w:rsidR="005A6B3D" w:rsidRPr="00995169" w:rsidRDefault="005A6B3D" w:rsidP="00B47C43">
      <w:pPr>
        <w:pStyle w:val="a7"/>
        <w:numPr>
          <w:ilvl w:val="1"/>
          <w:numId w:val="1"/>
        </w:numPr>
        <w:tabs>
          <w:tab w:val="left" w:pos="1276"/>
        </w:tabs>
        <w:spacing w:after="0"/>
        <w:ind w:left="0" w:firstLine="567"/>
        <w:jc w:val="both"/>
        <w:rPr>
          <w:rFonts w:cs="Times New Roman"/>
          <w:color w:val="000000" w:themeColor="text1"/>
        </w:rPr>
      </w:pPr>
      <w:r w:rsidRPr="00995169">
        <w:rPr>
          <w:rFonts w:cs="Times New Roman"/>
          <w:color w:val="000000" w:themeColor="text1"/>
        </w:rPr>
        <w:t>Моментом исполнения обязательств по оплате является дата списания  денежных сре</w:t>
      </w:r>
      <w:proofErr w:type="gramStart"/>
      <w:r w:rsidRPr="00995169">
        <w:rPr>
          <w:rFonts w:cs="Times New Roman"/>
          <w:color w:val="000000" w:themeColor="text1"/>
        </w:rPr>
        <w:t>дств с к</w:t>
      </w:r>
      <w:proofErr w:type="gramEnd"/>
      <w:r w:rsidRPr="00995169">
        <w:rPr>
          <w:rFonts w:cs="Times New Roman"/>
          <w:color w:val="000000" w:themeColor="text1"/>
        </w:rPr>
        <w:t>орреспондентского счет</w:t>
      </w:r>
      <w:r w:rsidR="00840F7A" w:rsidRPr="00995169">
        <w:rPr>
          <w:rFonts w:cs="Times New Roman"/>
          <w:color w:val="000000" w:themeColor="text1"/>
        </w:rPr>
        <w:t>а</w:t>
      </w:r>
      <w:r w:rsidRPr="00995169">
        <w:rPr>
          <w:rFonts w:cs="Times New Roman"/>
          <w:color w:val="000000" w:themeColor="text1"/>
        </w:rPr>
        <w:t xml:space="preserve"> банка Заказчика.</w:t>
      </w:r>
    </w:p>
    <w:p w:rsidR="005A6B3D" w:rsidRPr="00995169" w:rsidRDefault="005A6B3D" w:rsidP="00B47C43">
      <w:pPr>
        <w:pStyle w:val="a7"/>
        <w:numPr>
          <w:ilvl w:val="1"/>
          <w:numId w:val="1"/>
        </w:numPr>
        <w:tabs>
          <w:tab w:val="left" w:pos="1276"/>
        </w:tabs>
        <w:spacing w:after="0"/>
        <w:ind w:left="0" w:firstLine="567"/>
        <w:jc w:val="both"/>
        <w:rPr>
          <w:rFonts w:cs="Times New Roman"/>
          <w:color w:val="000000" w:themeColor="text1"/>
        </w:rPr>
      </w:pPr>
      <w:r w:rsidRPr="00995169">
        <w:rPr>
          <w:rFonts w:cs="Times New Roman"/>
          <w:color w:val="000000" w:themeColor="text1"/>
        </w:rPr>
        <w:t>В платежных документах НДС выделяется отдельной строкой.</w:t>
      </w:r>
    </w:p>
    <w:p w:rsidR="005A6B3D" w:rsidRPr="00995169" w:rsidRDefault="005A6B3D" w:rsidP="00DC1856">
      <w:pPr>
        <w:numPr>
          <w:ilvl w:val="0"/>
          <w:numId w:val="1"/>
        </w:numPr>
        <w:spacing w:before="240"/>
        <w:ind w:left="357" w:hanging="357"/>
        <w:jc w:val="center"/>
        <w:rPr>
          <w:rFonts w:cs="Times New Roman"/>
          <w:b/>
          <w:color w:val="000000" w:themeColor="text1"/>
        </w:rPr>
      </w:pPr>
      <w:r w:rsidRPr="00995169">
        <w:rPr>
          <w:rFonts w:cs="Times New Roman"/>
          <w:b/>
          <w:color w:val="000000" w:themeColor="text1"/>
        </w:rPr>
        <w:t>ОТВЕТСТВЕННОСТЬ СТОРОН</w:t>
      </w:r>
    </w:p>
    <w:p w:rsidR="00DC1856" w:rsidRPr="00995169" w:rsidRDefault="005A6B3D" w:rsidP="003F3D84">
      <w:pPr>
        <w:numPr>
          <w:ilvl w:val="1"/>
          <w:numId w:val="30"/>
        </w:numPr>
        <w:tabs>
          <w:tab w:val="left" w:pos="1276"/>
        </w:tabs>
        <w:spacing w:before="240"/>
        <w:ind w:left="0" w:firstLine="567"/>
        <w:contextualSpacing/>
        <w:jc w:val="both"/>
        <w:rPr>
          <w:rFonts w:cs="Times New Roman"/>
          <w:color w:val="000000" w:themeColor="text1"/>
        </w:rPr>
      </w:pPr>
      <w:r w:rsidRPr="00995169">
        <w:rPr>
          <w:rFonts w:cs="Times New Roman"/>
          <w:color w:val="000000" w:themeColor="text1"/>
        </w:rPr>
        <w:t xml:space="preserve">За невыполнение или ненадлежащее выполнение обязательств по </w:t>
      </w:r>
      <w:r w:rsidRPr="00995169">
        <w:rPr>
          <w:color w:val="000000" w:themeColor="text1"/>
        </w:rPr>
        <w:t>Договору Исполнитель и Заказчик</w:t>
      </w:r>
      <w:r w:rsidR="00DC1856" w:rsidRPr="00995169">
        <w:rPr>
          <w:color w:val="000000" w:themeColor="text1"/>
        </w:rPr>
        <w:t xml:space="preserve"> </w:t>
      </w:r>
      <w:r w:rsidRPr="00995169">
        <w:rPr>
          <w:rFonts w:cs="Times New Roman"/>
          <w:color w:val="000000" w:themeColor="text1"/>
        </w:rPr>
        <w:t>несут имущественную ответственность в соответствии с действующим законодательством Российской Федерации.</w:t>
      </w:r>
    </w:p>
    <w:p w:rsidR="005A6B3D" w:rsidRPr="00995169" w:rsidRDefault="005A6B3D" w:rsidP="003F3D84">
      <w:pPr>
        <w:numPr>
          <w:ilvl w:val="1"/>
          <w:numId w:val="30"/>
        </w:numPr>
        <w:tabs>
          <w:tab w:val="left" w:pos="1276"/>
        </w:tabs>
        <w:spacing w:before="240"/>
        <w:ind w:left="0" w:firstLine="567"/>
        <w:contextualSpacing/>
        <w:jc w:val="both"/>
        <w:rPr>
          <w:rFonts w:cs="Times New Roman"/>
          <w:color w:val="000000" w:themeColor="text1"/>
        </w:rPr>
      </w:pPr>
      <w:r w:rsidRPr="00995169">
        <w:rPr>
          <w:rFonts w:cs="Times New Roman"/>
          <w:color w:val="000000" w:themeColor="text1"/>
        </w:rPr>
        <w:t>Исполнитель несет перед Заказчиком ответственность за последствия неисполнения или ненадлежащего исполнения обязательств третьими лицами (в соответствии с п.</w:t>
      </w:r>
      <w:r w:rsidRPr="00995169">
        <w:rPr>
          <w:color w:val="000000" w:themeColor="text1"/>
        </w:rPr>
        <w:t xml:space="preserve"> 2.1.</w:t>
      </w:r>
      <w:r w:rsidR="00B47C43" w:rsidRPr="00995169">
        <w:rPr>
          <w:color w:val="000000" w:themeColor="text1"/>
        </w:rPr>
        <w:t>4</w:t>
      </w:r>
      <w:r w:rsidR="00DC1856" w:rsidRPr="00995169">
        <w:rPr>
          <w:color w:val="000000" w:themeColor="text1"/>
        </w:rPr>
        <w:t>.</w:t>
      </w:r>
      <w:r w:rsidRPr="00995169">
        <w:rPr>
          <w:color w:val="000000" w:themeColor="text1"/>
        </w:rPr>
        <w:t xml:space="preserve"> Договора</w:t>
      </w:r>
      <w:r w:rsidRPr="00995169">
        <w:rPr>
          <w:rFonts w:cs="Times New Roman"/>
          <w:color w:val="000000" w:themeColor="text1"/>
        </w:rPr>
        <w:t>).</w:t>
      </w:r>
    </w:p>
    <w:p w:rsidR="005A6B3D" w:rsidRPr="00995169" w:rsidRDefault="005A6B3D" w:rsidP="003F3D84">
      <w:pPr>
        <w:numPr>
          <w:ilvl w:val="1"/>
          <w:numId w:val="30"/>
        </w:numPr>
        <w:tabs>
          <w:tab w:val="left" w:pos="1276"/>
        </w:tabs>
        <w:spacing w:before="240"/>
        <w:ind w:left="0" w:firstLine="567"/>
        <w:contextualSpacing/>
        <w:jc w:val="both"/>
        <w:rPr>
          <w:rFonts w:cs="Times New Roman"/>
          <w:color w:val="000000" w:themeColor="text1"/>
        </w:rPr>
      </w:pPr>
      <w:r w:rsidRPr="00995169">
        <w:rPr>
          <w:rFonts w:eastAsia="Calibri" w:cs="Times New Roman"/>
          <w:color w:val="000000" w:themeColor="text1"/>
        </w:rPr>
        <w:lastRenderedPageBreak/>
        <w:t xml:space="preserve">В случае несвоевременного оказания Исполнителем услуг Заказчик вправе начислить и взыскать </w:t>
      </w:r>
      <w:r w:rsidRPr="00995169">
        <w:rPr>
          <w:color w:val="000000" w:themeColor="text1"/>
        </w:rPr>
        <w:t xml:space="preserve">с Исполнителя  </w:t>
      </w:r>
      <w:r w:rsidRPr="00995169">
        <w:rPr>
          <w:rFonts w:eastAsia="Calibri" w:cs="Times New Roman"/>
          <w:color w:val="000000" w:themeColor="text1"/>
        </w:rPr>
        <w:t>неустойку:</w:t>
      </w:r>
    </w:p>
    <w:p w:rsidR="005A6B3D" w:rsidRPr="00995169" w:rsidRDefault="005A6B3D" w:rsidP="003F3D84">
      <w:pPr>
        <w:numPr>
          <w:ilvl w:val="2"/>
          <w:numId w:val="30"/>
        </w:numPr>
        <w:spacing w:before="240"/>
        <w:ind w:left="0" w:firstLine="567"/>
        <w:contextualSpacing/>
        <w:jc w:val="both"/>
        <w:rPr>
          <w:rFonts w:cs="Times New Roman"/>
          <w:color w:val="000000" w:themeColor="text1"/>
        </w:rPr>
      </w:pPr>
      <w:r w:rsidRPr="00995169">
        <w:rPr>
          <w:rFonts w:eastAsia="Calibri" w:cs="Times New Roman"/>
          <w:color w:val="000000" w:themeColor="text1"/>
        </w:rPr>
        <w:t>по услугам технической поддержки Системы: в размере 0,1% от ежемесячной стоимости услуг (согласно п. </w:t>
      </w:r>
      <w:r w:rsidR="006C2107">
        <w:fldChar w:fldCharType="begin"/>
      </w:r>
      <w:r w:rsidR="006C2107">
        <w:instrText xml:space="preserve"> REF _Ref342643412 \r \h  \* MERGEFORMAT </w:instrText>
      </w:r>
      <w:r w:rsidR="006C2107">
        <w:fldChar w:fldCharType="separate"/>
      </w:r>
      <w:r w:rsidRPr="00995169">
        <w:rPr>
          <w:rFonts w:eastAsia="Calibri" w:cs="Times New Roman"/>
          <w:color w:val="000000" w:themeColor="text1"/>
        </w:rPr>
        <w:t>4.1</w:t>
      </w:r>
      <w:r w:rsidR="006C2107">
        <w:fldChar w:fldCharType="end"/>
      </w:r>
      <w:r w:rsidRPr="00995169">
        <w:rPr>
          <w:rFonts w:cs="Times New Roman"/>
          <w:color w:val="000000" w:themeColor="text1"/>
        </w:rPr>
        <w:t>.</w:t>
      </w:r>
      <w:r w:rsidRPr="00995169">
        <w:rPr>
          <w:rFonts w:eastAsia="Calibri" w:cs="Times New Roman"/>
          <w:color w:val="000000" w:themeColor="text1"/>
        </w:rPr>
        <w:t xml:space="preserve"> и Приложению № 4 Договора), за каждый час нарушений </w:t>
      </w:r>
      <w:r w:rsidRPr="00995169">
        <w:rPr>
          <w:rFonts w:eastAsia="Calibri" w:cs="Times New Roman"/>
          <w:color w:val="000000" w:themeColor="text1"/>
          <w:lang w:val="en-US"/>
        </w:rPr>
        <w:t>SLA</w:t>
      </w:r>
      <w:r w:rsidRPr="00995169">
        <w:rPr>
          <w:rFonts w:eastAsia="Calibri" w:cs="Times New Roman"/>
          <w:color w:val="000000" w:themeColor="text1"/>
        </w:rPr>
        <w:t>, отраженных в столбце 4 таблиц 2 и 6 Приложения 6 к Договору.</w:t>
      </w:r>
    </w:p>
    <w:p w:rsidR="005A6B3D" w:rsidRPr="00995169" w:rsidRDefault="005A6B3D" w:rsidP="003F3D84">
      <w:pPr>
        <w:numPr>
          <w:ilvl w:val="2"/>
          <w:numId w:val="30"/>
        </w:numPr>
        <w:spacing w:before="240"/>
        <w:ind w:left="0" w:firstLine="567"/>
        <w:contextualSpacing/>
        <w:jc w:val="both"/>
        <w:rPr>
          <w:rFonts w:eastAsia="Calibri" w:cs="Times New Roman"/>
          <w:color w:val="000000" w:themeColor="text1"/>
        </w:rPr>
      </w:pPr>
      <w:r w:rsidRPr="00995169">
        <w:rPr>
          <w:rFonts w:eastAsia="Calibri" w:cs="Times New Roman"/>
          <w:color w:val="000000" w:themeColor="text1"/>
        </w:rPr>
        <w:t xml:space="preserve">по услугам внесения изменений в СОУДК </w:t>
      </w:r>
      <w:r w:rsidRPr="00995169">
        <w:rPr>
          <w:rFonts w:eastAsia="Calibri" w:cs="Times New Roman"/>
          <w:color w:val="000000" w:themeColor="text1"/>
          <w:lang w:val="en-US"/>
        </w:rPr>
        <w:t>Synergy</w:t>
      </w:r>
      <w:r w:rsidRPr="00995169">
        <w:rPr>
          <w:rFonts w:eastAsia="Calibri" w:cs="Times New Roman"/>
          <w:color w:val="000000" w:themeColor="text1"/>
        </w:rPr>
        <w:t xml:space="preserve"> </w:t>
      </w:r>
      <w:r w:rsidRPr="00995169">
        <w:rPr>
          <w:rFonts w:eastAsia="Calibri" w:cs="Times New Roman"/>
          <w:color w:val="000000" w:themeColor="text1"/>
          <w:lang w:val="en-US"/>
        </w:rPr>
        <w:t>Center</w:t>
      </w:r>
      <w:r w:rsidRPr="00995169">
        <w:rPr>
          <w:rFonts w:eastAsia="Calibri" w:cs="Times New Roman"/>
          <w:color w:val="000000" w:themeColor="text1"/>
        </w:rPr>
        <w:t>: в размере 0,1% от стоимости услуг конкретного изменения в рамках поддержки</w:t>
      </w:r>
      <w:r w:rsidR="00E436F6" w:rsidRPr="00995169">
        <w:rPr>
          <w:rFonts w:eastAsia="Calibri" w:cs="Times New Roman"/>
          <w:color w:val="000000" w:themeColor="text1"/>
        </w:rPr>
        <w:t xml:space="preserve">, за каждый день </w:t>
      </w:r>
      <w:r w:rsidR="00E436F6" w:rsidRPr="00995169">
        <w:rPr>
          <w:color w:val="000000" w:themeColor="text1"/>
        </w:rPr>
        <w:t>нарушения установленного срока изменения</w:t>
      </w:r>
      <w:r w:rsidRPr="00995169">
        <w:rPr>
          <w:rFonts w:eastAsia="Calibri" w:cs="Times New Roman"/>
          <w:color w:val="000000" w:themeColor="text1"/>
        </w:rPr>
        <w:t xml:space="preserve"> в соответствии с порядком определенным Приложением № 2 к Договору.</w:t>
      </w:r>
    </w:p>
    <w:p w:rsidR="005A6B3D" w:rsidRPr="00995169" w:rsidRDefault="005A6B3D" w:rsidP="005A6B3D">
      <w:pPr>
        <w:pStyle w:val="af2"/>
        <w:tabs>
          <w:tab w:val="left" w:pos="567"/>
        </w:tabs>
        <w:ind w:firstLine="567"/>
        <w:jc w:val="both"/>
        <w:rPr>
          <w:rFonts w:eastAsia="Calibri" w:cs="Times New Roman"/>
          <w:color w:val="000000" w:themeColor="text1"/>
        </w:rPr>
      </w:pPr>
      <w:r w:rsidRPr="00995169">
        <w:rPr>
          <w:rFonts w:eastAsia="Calibri" w:cs="Times New Roman"/>
          <w:color w:val="000000" w:themeColor="text1"/>
        </w:rPr>
        <w:t xml:space="preserve">При этом под несвоевременно оказанной услугой Стороны понимают неисполнение или исполнение с нарушением требований «Соглашения об уровне оказания услуг» (Приложение № 1 к Договору) и Регламента процедуры «Обработки запросов на изменение в СОУДК </w:t>
      </w:r>
      <w:r w:rsidRPr="00995169">
        <w:rPr>
          <w:rFonts w:eastAsia="Calibri" w:cs="Times New Roman"/>
          <w:color w:val="000000" w:themeColor="text1"/>
          <w:lang w:val="en-US"/>
        </w:rPr>
        <w:t>Synergy</w:t>
      </w:r>
      <w:r w:rsidRPr="00995169">
        <w:rPr>
          <w:rFonts w:eastAsia="Calibri" w:cs="Times New Roman"/>
          <w:color w:val="000000" w:themeColor="text1"/>
        </w:rPr>
        <w:t xml:space="preserve"> </w:t>
      </w:r>
      <w:r w:rsidRPr="00995169">
        <w:rPr>
          <w:rFonts w:eastAsia="Calibri" w:cs="Times New Roman"/>
          <w:color w:val="000000" w:themeColor="text1"/>
          <w:lang w:val="en-US"/>
        </w:rPr>
        <w:t>Center</w:t>
      </w:r>
      <w:r w:rsidRPr="00995169">
        <w:rPr>
          <w:rFonts w:eastAsia="Calibri" w:cs="Times New Roman"/>
          <w:color w:val="000000" w:themeColor="text1"/>
        </w:rPr>
        <w:t>» (Приложение № 2 к Договору), соответствующей заявки/запроса/инцидента и иных обращений Заказчика на оказание услуг, отдельно по каждому филиалу Заказчика.</w:t>
      </w:r>
    </w:p>
    <w:p w:rsidR="005A6B3D" w:rsidRPr="00995169" w:rsidRDefault="005A6B3D" w:rsidP="003F3D84">
      <w:pPr>
        <w:numPr>
          <w:ilvl w:val="1"/>
          <w:numId w:val="30"/>
        </w:numPr>
        <w:tabs>
          <w:tab w:val="left" w:pos="1276"/>
        </w:tabs>
        <w:ind w:left="0" w:firstLine="567"/>
        <w:contextualSpacing/>
        <w:jc w:val="both"/>
        <w:rPr>
          <w:rFonts w:cs="Times New Roman"/>
          <w:color w:val="000000" w:themeColor="text1"/>
        </w:rPr>
      </w:pPr>
      <w:r w:rsidRPr="00995169">
        <w:rPr>
          <w:rFonts w:cs="Times New Roman"/>
          <w:color w:val="000000" w:themeColor="text1"/>
        </w:rPr>
        <w:t>Требование об уплате неустойки оформляется в письменной форме и подписывается уполномоченным представителем Заказчика.</w:t>
      </w:r>
    </w:p>
    <w:p w:rsidR="005A6B3D" w:rsidRPr="00995169" w:rsidRDefault="005A6B3D" w:rsidP="003F3D84">
      <w:pPr>
        <w:numPr>
          <w:ilvl w:val="1"/>
          <w:numId w:val="30"/>
        </w:numPr>
        <w:tabs>
          <w:tab w:val="left" w:pos="1276"/>
        </w:tabs>
        <w:spacing w:before="240"/>
        <w:ind w:left="0" w:firstLine="567"/>
        <w:contextualSpacing/>
        <w:jc w:val="both"/>
        <w:rPr>
          <w:rFonts w:cs="Times New Roman"/>
          <w:color w:val="000000" w:themeColor="text1"/>
        </w:rPr>
      </w:pPr>
      <w:r w:rsidRPr="00995169">
        <w:rPr>
          <w:rFonts w:cs="Times New Roman"/>
          <w:color w:val="000000" w:themeColor="text1"/>
        </w:rPr>
        <w:t xml:space="preserve">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составляет 15 (пятнадцать) календарных дней с момента </w:t>
      </w:r>
      <w:r w:rsidRPr="00995169">
        <w:rPr>
          <w:color w:val="000000" w:themeColor="text1"/>
        </w:rPr>
        <w:t>её</w:t>
      </w:r>
      <w:r w:rsidRPr="00995169">
        <w:rPr>
          <w:rFonts w:cs="Times New Roman"/>
          <w:color w:val="000000" w:themeColor="text1"/>
        </w:rPr>
        <w:t xml:space="preserve"> получения.</w:t>
      </w:r>
    </w:p>
    <w:p w:rsidR="005A6B3D" w:rsidRPr="00995169" w:rsidRDefault="005A6B3D" w:rsidP="00DC1856">
      <w:pPr>
        <w:numPr>
          <w:ilvl w:val="0"/>
          <w:numId w:val="1"/>
        </w:numPr>
        <w:spacing w:before="240"/>
        <w:jc w:val="center"/>
        <w:rPr>
          <w:b/>
          <w:color w:val="000000" w:themeColor="text1"/>
        </w:rPr>
      </w:pPr>
      <w:r w:rsidRPr="00995169">
        <w:rPr>
          <w:rFonts w:cs="Times New Roman"/>
          <w:b/>
          <w:color w:val="000000" w:themeColor="text1"/>
        </w:rPr>
        <w:t>СРОК ДЕЙСТВИЯ ДОГОВОРА</w:t>
      </w:r>
    </w:p>
    <w:p w:rsidR="005A6B3D" w:rsidRPr="00995169" w:rsidRDefault="005A6B3D" w:rsidP="003F3D84">
      <w:pPr>
        <w:pStyle w:val="a7"/>
        <w:numPr>
          <w:ilvl w:val="1"/>
          <w:numId w:val="22"/>
        </w:numPr>
        <w:tabs>
          <w:tab w:val="clear" w:pos="3240"/>
          <w:tab w:val="left" w:pos="1276"/>
        </w:tabs>
        <w:spacing w:after="0"/>
        <w:ind w:left="0" w:firstLine="567"/>
        <w:contextualSpacing/>
        <w:jc w:val="both"/>
        <w:rPr>
          <w:rFonts w:cs="Times New Roman"/>
          <w:color w:val="000000" w:themeColor="text1"/>
        </w:rPr>
      </w:pPr>
      <w:r w:rsidRPr="00995169">
        <w:rPr>
          <w:rFonts w:cs="Times New Roman"/>
          <w:color w:val="000000" w:themeColor="text1"/>
        </w:rPr>
        <w:t xml:space="preserve">Договор вступает в силу с момента его подписания обеими Сторонами и действует до 31 декабря </w:t>
      </w:r>
      <w:r w:rsidR="00801D4F" w:rsidRPr="00995169">
        <w:rPr>
          <w:rFonts w:cs="Times New Roman"/>
          <w:color w:val="000000" w:themeColor="text1"/>
        </w:rPr>
        <w:t>2015</w:t>
      </w:r>
      <w:r w:rsidRPr="00995169">
        <w:rPr>
          <w:rFonts w:cs="Times New Roman"/>
          <w:color w:val="000000" w:themeColor="text1"/>
        </w:rPr>
        <w:t xml:space="preserve"> г., при условии полного исполнения обязательств </w:t>
      </w:r>
      <w:r w:rsidR="00DC1856" w:rsidRPr="00995169">
        <w:rPr>
          <w:rFonts w:cs="Times New Roman"/>
          <w:color w:val="000000" w:themeColor="text1"/>
        </w:rPr>
        <w:t>С</w:t>
      </w:r>
      <w:r w:rsidRPr="00995169">
        <w:rPr>
          <w:rFonts w:cs="Times New Roman"/>
          <w:color w:val="000000" w:themeColor="text1"/>
        </w:rPr>
        <w:t>торонами по Договору. Договор распространяет свое действие на отношения сторон, возникшие с 01.01.</w:t>
      </w:r>
      <w:r w:rsidR="00801D4F" w:rsidRPr="00995169">
        <w:rPr>
          <w:rFonts w:cs="Times New Roman"/>
          <w:color w:val="000000" w:themeColor="text1"/>
        </w:rPr>
        <w:t>2015</w:t>
      </w:r>
      <w:r w:rsidRPr="00995169">
        <w:rPr>
          <w:rFonts w:cs="Times New Roman"/>
          <w:color w:val="000000" w:themeColor="text1"/>
        </w:rPr>
        <w:t> г.</w:t>
      </w:r>
    </w:p>
    <w:p w:rsidR="005A6B3D" w:rsidRPr="00995169" w:rsidRDefault="005A6B3D" w:rsidP="003F3D84">
      <w:pPr>
        <w:pStyle w:val="a7"/>
        <w:numPr>
          <w:ilvl w:val="1"/>
          <w:numId w:val="22"/>
        </w:numPr>
        <w:tabs>
          <w:tab w:val="clear" w:pos="3240"/>
          <w:tab w:val="left" w:pos="1276"/>
        </w:tabs>
        <w:spacing w:after="240"/>
        <w:ind w:left="0" w:firstLine="567"/>
        <w:contextualSpacing/>
        <w:jc w:val="both"/>
        <w:rPr>
          <w:rFonts w:cs="Times New Roman"/>
          <w:color w:val="000000" w:themeColor="text1"/>
        </w:rPr>
      </w:pPr>
      <w:r w:rsidRPr="00995169">
        <w:rPr>
          <w:rFonts w:cs="Times New Roman"/>
          <w:color w:val="000000" w:themeColor="text1"/>
        </w:rPr>
        <w:t>Сроки оказания услуг определяются в соответствии с Приложением № 1 и Приложением № 2 к Договору.</w:t>
      </w:r>
    </w:p>
    <w:p w:rsidR="005A6B3D" w:rsidRPr="00995169" w:rsidRDefault="005A6B3D" w:rsidP="003F3D84">
      <w:pPr>
        <w:pStyle w:val="a7"/>
        <w:numPr>
          <w:ilvl w:val="1"/>
          <w:numId w:val="22"/>
        </w:numPr>
        <w:tabs>
          <w:tab w:val="clear" w:pos="3240"/>
          <w:tab w:val="left" w:pos="1276"/>
        </w:tabs>
        <w:spacing w:after="240"/>
        <w:ind w:left="0" w:firstLine="567"/>
        <w:contextualSpacing/>
        <w:jc w:val="both"/>
        <w:rPr>
          <w:rFonts w:cs="Times New Roman"/>
          <w:color w:val="000000" w:themeColor="text1"/>
        </w:rPr>
      </w:pPr>
      <w:r w:rsidRPr="00995169">
        <w:rPr>
          <w:rFonts w:cs="Times New Roman"/>
          <w:color w:val="000000" w:themeColor="text1"/>
        </w:rPr>
        <w:t xml:space="preserve">Заказчик вправе в любое время в одностороннем порядке отказаться от исполнения обязательств по Договору, письменно уведомив об отказе от исполнения Исполнителя за </w:t>
      </w:r>
      <w:r w:rsidRPr="00995169">
        <w:rPr>
          <w:color w:val="000000" w:themeColor="text1"/>
        </w:rPr>
        <w:t>3 (три</w:t>
      </w:r>
      <w:r w:rsidRPr="00995169">
        <w:rPr>
          <w:rFonts w:cs="Times New Roman"/>
          <w:color w:val="000000" w:themeColor="text1"/>
        </w:rPr>
        <w:t xml:space="preserve">) календарных </w:t>
      </w:r>
      <w:r w:rsidRPr="00995169">
        <w:rPr>
          <w:color w:val="000000" w:themeColor="text1"/>
        </w:rPr>
        <w:t>дня</w:t>
      </w:r>
      <w:r w:rsidRPr="00995169">
        <w:rPr>
          <w:rFonts w:cs="Times New Roman"/>
          <w:color w:val="000000" w:themeColor="text1"/>
        </w:rPr>
        <w:t xml:space="preserve"> до даты одностороннего отказа от исполнения обязательств по Договору. Договор считается расторгнутым по истечении 3 (трех) календарных дней с момента  получения Исполнителем письменного уведомления об отказе от исполнения обязательств по Договору. При расторжении договора прекращает свое действие лицензионный договор № 7700/00021/13 от « 20 » февраля 2013 г. </w:t>
      </w:r>
    </w:p>
    <w:p w:rsidR="005A6B3D" w:rsidRPr="00995169" w:rsidRDefault="005A6B3D" w:rsidP="00DC1856">
      <w:pPr>
        <w:numPr>
          <w:ilvl w:val="0"/>
          <w:numId w:val="1"/>
        </w:numPr>
        <w:spacing w:before="240"/>
        <w:ind w:left="357" w:hanging="357"/>
        <w:contextualSpacing/>
        <w:jc w:val="center"/>
        <w:rPr>
          <w:rFonts w:cs="Times New Roman"/>
          <w:b/>
          <w:color w:val="000000" w:themeColor="text1"/>
        </w:rPr>
      </w:pPr>
      <w:r w:rsidRPr="00995169">
        <w:rPr>
          <w:b/>
          <w:color w:val="000000" w:themeColor="text1"/>
        </w:rPr>
        <w:t>ОБСТОЯТЕЛЬСТВА НЕПРЕОДОЛИМОЙ СИЛЫ</w:t>
      </w:r>
    </w:p>
    <w:p w:rsidR="00A7790A" w:rsidRDefault="00A7790A" w:rsidP="00A7790A">
      <w:pPr>
        <w:pStyle w:val="af2"/>
        <w:widowControl w:val="0"/>
        <w:numPr>
          <w:ilvl w:val="1"/>
          <w:numId w:val="1"/>
        </w:numPr>
        <w:tabs>
          <w:tab w:val="left" w:pos="1276"/>
        </w:tabs>
        <w:autoSpaceDE w:val="0"/>
        <w:autoSpaceDN w:val="0"/>
        <w:ind w:left="0" w:firstLine="567"/>
        <w:jc w:val="both"/>
      </w:pPr>
      <w:r>
        <w:t>Стороны освобождаются от ответственности за неисполнение или ненадлежащее исполнение обязательств, принятых на себя по Договору, если надлежащее исполнение оказалось невозможным вследствие наступления обстоятельств непреодолимой силы.</w:t>
      </w:r>
    </w:p>
    <w:p w:rsidR="00A7790A" w:rsidRDefault="00A7790A" w:rsidP="00A7790A">
      <w:pPr>
        <w:pStyle w:val="af2"/>
        <w:widowControl w:val="0"/>
        <w:numPr>
          <w:ilvl w:val="1"/>
          <w:numId w:val="1"/>
        </w:numPr>
        <w:tabs>
          <w:tab w:val="left" w:pos="1276"/>
        </w:tabs>
        <w:autoSpaceDE w:val="0"/>
        <w:autoSpaceDN w:val="0"/>
        <w:ind w:left="0" w:firstLine="567"/>
        <w:jc w:val="both"/>
      </w:pPr>
      <w:r>
        <w:t>Понятием обстоятельств непреодолимой силы охватываются внешние и чрезвычайные события, отсутствовавшие во время подписания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w:t>
      </w:r>
    </w:p>
    <w:p w:rsidR="00A7790A" w:rsidRDefault="00A7790A" w:rsidP="00A7790A">
      <w:pPr>
        <w:widowControl w:val="0"/>
        <w:shd w:val="clear" w:color="auto" w:fill="FFFFFF"/>
        <w:tabs>
          <w:tab w:val="left" w:pos="567"/>
          <w:tab w:val="num" w:pos="1620"/>
        </w:tabs>
        <w:spacing w:before="14" w:after="14"/>
        <w:jc w:val="both"/>
      </w:pPr>
      <w:r>
        <w:tab/>
        <w:t xml:space="preserve">К подобным обстоятельствам Стороны относят, в том числе, но не ограничиваясь: военные действия, восстание, революция, свержение существующего государственного строя, гражданская война, массовые беспорядки, столкновения, забастовки, </w:t>
      </w:r>
      <w:r>
        <w:lastRenderedPageBreak/>
        <w:t xml:space="preserve">террористические акты, массовая радиация, радиоактивное заражение, эпидемии, пожары, природные катастрофы, акты и действия государственных органов, эмбарго и иные обстоятельства, делающие невозможным исполнение обязательств по Договору в соответствии с законным порядком. </w:t>
      </w:r>
    </w:p>
    <w:p w:rsidR="00A7790A" w:rsidRDefault="00A7790A" w:rsidP="00A7790A">
      <w:pPr>
        <w:widowControl w:val="0"/>
        <w:shd w:val="clear" w:color="auto" w:fill="FFFFFF"/>
        <w:tabs>
          <w:tab w:val="left" w:pos="567"/>
          <w:tab w:val="num" w:pos="1620"/>
        </w:tabs>
        <w:spacing w:before="14" w:after="14"/>
        <w:jc w:val="both"/>
      </w:pPr>
      <w:r>
        <w:tab/>
        <w:t>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A7790A" w:rsidRDefault="00A7790A" w:rsidP="00A7790A">
      <w:pPr>
        <w:pStyle w:val="af2"/>
        <w:widowControl w:val="0"/>
        <w:numPr>
          <w:ilvl w:val="1"/>
          <w:numId w:val="1"/>
        </w:numPr>
        <w:tabs>
          <w:tab w:val="left" w:pos="1276"/>
        </w:tabs>
        <w:autoSpaceDE w:val="0"/>
        <w:autoSpaceDN w:val="0"/>
        <w:ind w:left="0" w:firstLine="567"/>
        <w:jc w:val="both"/>
      </w:pPr>
      <w:r>
        <w:t>Сторона по Договору, затронутая обстоятельствами непреодолимой силы, должна как можно скорее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A7790A" w:rsidRDefault="00A7790A" w:rsidP="00A7790A">
      <w:pPr>
        <w:pStyle w:val="af2"/>
        <w:widowControl w:val="0"/>
        <w:numPr>
          <w:ilvl w:val="1"/>
          <w:numId w:val="1"/>
        </w:numPr>
        <w:tabs>
          <w:tab w:val="left" w:pos="1276"/>
        </w:tabs>
        <w:autoSpaceDE w:val="0"/>
        <w:autoSpaceDN w:val="0"/>
        <w:ind w:left="0" w:firstLine="567"/>
        <w:jc w:val="both"/>
      </w:pPr>
      <w:r>
        <w:t>В период действия обстоятельств непреодолимой силы, которые освобождают Стороны от ответственности, выполнение обязательств приостанавливается.</w:t>
      </w:r>
    </w:p>
    <w:p w:rsidR="00A7790A" w:rsidRPr="00AB3801" w:rsidRDefault="00A7790A" w:rsidP="00A7790A">
      <w:pPr>
        <w:pStyle w:val="af2"/>
        <w:widowControl w:val="0"/>
        <w:numPr>
          <w:ilvl w:val="1"/>
          <w:numId w:val="1"/>
        </w:numPr>
        <w:tabs>
          <w:tab w:val="left" w:pos="1276"/>
        </w:tabs>
        <w:autoSpaceDE w:val="0"/>
        <w:autoSpaceDN w:val="0"/>
        <w:ind w:left="0" w:firstLine="567"/>
        <w:jc w:val="both"/>
      </w:pPr>
      <w:r>
        <w:t>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9B27CE" w:rsidRPr="00A7790A" w:rsidRDefault="00A7790A" w:rsidP="00A7790A">
      <w:pPr>
        <w:pStyle w:val="af2"/>
        <w:widowControl w:val="0"/>
        <w:numPr>
          <w:ilvl w:val="1"/>
          <w:numId w:val="1"/>
        </w:numPr>
        <w:tabs>
          <w:tab w:val="left" w:pos="1276"/>
        </w:tabs>
        <w:autoSpaceDE w:val="0"/>
        <w:autoSpaceDN w:val="0"/>
        <w:ind w:left="0" w:firstLine="567"/>
        <w:jc w:val="both"/>
      </w:pPr>
      <w:r>
        <w:t>Если действие обстоятельств непреодолимой силы продолжается более 2 (двух) месяцев, Стороны должны договориться о дальнейшем порядке исполнения Договора. Если соглашение Сторонами не достигнуто,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w:t>
      </w:r>
    </w:p>
    <w:p w:rsidR="009B27CE" w:rsidRPr="00995169" w:rsidRDefault="009B27CE" w:rsidP="009B27CE">
      <w:pPr>
        <w:numPr>
          <w:ilvl w:val="0"/>
          <w:numId w:val="1"/>
        </w:numPr>
        <w:spacing w:before="240"/>
        <w:ind w:left="357" w:hanging="357"/>
        <w:contextualSpacing/>
        <w:jc w:val="center"/>
        <w:rPr>
          <w:rFonts w:cs="Times New Roman"/>
          <w:b/>
          <w:color w:val="000000" w:themeColor="text1"/>
        </w:rPr>
      </w:pPr>
      <w:r w:rsidRPr="00995169">
        <w:rPr>
          <w:rFonts w:cs="Times New Roman"/>
          <w:b/>
          <w:color w:val="000000" w:themeColor="text1"/>
        </w:rPr>
        <w:t>КОНФИДЕНЦИАЛЬНОСТЬ</w:t>
      </w:r>
    </w:p>
    <w:p w:rsidR="00A7790A" w:rsidRPr="00FB00F1" w:rsidRDefault="00A7790A" w:rsidP="00A7790A">
      <w:pPr>
        <w:pStyle w:val="af2"/>
        <w:widowControl w:val="0"/>
        <w:numPr>
          <w:ilvl w:val="1"/>
          <w:numId w:val="1"/>
        </w:numPr>
        <w:tabs>
          <w:tab w:val="left" w:pos="1276"/>
        </w:tabs>
        <w:autoSpaceDE w:val="0"/>
        <w:autoSpaceDN w:val="0"/>
        <w:ind w:left="0" w:firstLine="567"/>
        <w:jc w:val="both"/>
      </w:pPr>
      <w:r w:rsidRPr="00FB00F1">
        <w:t>Стороны обязуются соблюдать полную конфиденциальность в отношении полученной ими в ходе оказания услуг по Договору от другой Стороны или от других источников коммерческой, служебной, финансовой информации, как в период исполнения Договора, так и после прекращения его действия.</w:t>
      </w:r>
    </w:p>
    <w:p w:rsidR="00A7790A" w:rsidRPr="007F1F94" w:rsidRDefault="00A7790A" w:rsidP="00A7790A">
      <w:pPr>
        <w:pStyle w:val="af2"/>
        <w:widowControl w:val="0"/>
        <w:numPr>
          <w:ilvl w:val="1"/>
          <w:numId w:val="1"/>
        </w:numPr>
        <w:tabs>
          <w:tab w:val="left" w:pos="1276"/>
        </w:tabs>
        <w:autoSpaceDE w:val="0"/>
        <w:autoSpaceDN w:val="0"/>
        <w:ind w:left="0" w:firstLine="567"/>
        <w:jc w:val="both"/>
      </w:pPr>
      <w:r>
        <w:t>Сторона не несет ответственности за разглашение конфиденциальной информации другой Стороны, которое произошло в результате действий или с ведома работников другой Стороны.</w:t>
      </w:r>
    </w:p>
    <w:p w:rsidR="00A7790A" w:rsidRPr="00FB00F1" w:rsidRDefault="00A7790A" w:rsidP="00A7790A">
      <w:pPr>
        <w:pStyle w:val="af2"/>
        <w:widowControl w:val="0"/>
        <w:numPr>
          <w:ilvl w:val="1"/>
          <w:numId w:val="1"/>
        </w:numPr>
        <w:tabs>
          <w:tab w:val="left" w:pos="1276"/>
        </w:tabs>
        <w:autoSpaceDE w:val="0"/>
        <w:autoSpaceDN w:val="0"/>
        <w:ind w:left="0" w:firstLine="567"/>
        <w:jc w:val="both"/>
      </w:pPr>
      <w:r w:rsidRPr="00FB00F1">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A7790A" w:rsidRPr="00FB00F1" w:rsidRDefault="00A7790A" w:rsidP="00A7790A">
      <w:pPr>
        <w:pStyle w:val="af2"/>
        <w:widowControl w:val="0"/>
        <w:numPr>
          <w:ilvl w:val="1"/>
          <w:numId w:val="1"/>
        </w:numPr>
        <w:tabs>
          <w:tab w:val="left" w:pos="1276"/>
        </w:tabs>
        <w:autoSpaceDE w:val="0"/>
        <w:autoSpaceDN w:val="0"/>
        <w:ind w:left="0" w:firstLine="567"/>
        <w:jc w:val="both"/>
      </w:pPr>
      <w:r w:rsidRPr="00FB00F1">
        <w:t>Все оригиналы документов, полученные Исполнителем от Заказчика в ходе оказания услуг по настоящему Договору, подлежат возврату.</w:t>
      </w:r>
    </w:p>
    <w:p w:rsidR="009B27CE" w:rsidRPr="00A7790A" w:rsidRDefault="00A7790A" w:rsidP="00A7790A">
      <w:pPr>
        <w:pStyle w:val="af2"/>
        <w:widowControl w:val="0"/>
        <w:numPr>
          <w:ilvl w:val="1"/>
          <w:numId w:val="1"/>
        </w:numPr>
        <w:tabs>
          <w:tab w:val="left" w:pos="1276"/>
        </w:tabs>
        <w:autoSpaceDE w:val="0"/>
        <w:autoSpaceDN w:val="0"/>
        <w:ind w:left="0" w:firstLine="567"/>
        <w:jc w:val="both"/>
      </w:pPr>
      <w:r w:rsidRPr="00FB00F1">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9B27CE" w:rsidRPr="00995169" w:rsidRDefault="009B27CE" w:rsidP="009B27CE">
      <w:pPr>
        <w:numPr>
          <w:ilvl w:val="0"/>
          <w:numId w:val="1"/>
        </w:numPr>
        <w:spacing w:before="240"/>
        <w:ind w:left="357" w:hanging="357"/>
        <w:contextualSpacing/>
        <w:jc w:val="center"/>
        <w:rPr>
          <w:rFonts w:cs="Times New Roman"/>
          <w:b/>
          <w:color w:val="000000" w:themeColor="text1"/>
        </w:rPr>
      </w:pPr>
      <w:r w:rsidRPr="00995169">
        <w:rPr>
          <w:rFonts w:cs="Times New Roman"/>
          <w:b/>
          <w:color w:val="000000" w:themeColor="text1"/>
        </w:rPr>
        <w:t>ПОРЯДОК РАЗРЕШЕНИЯ СПОРОВ</w:t>
      </w:r>
    </w:p>
    <w:p w:rsidR="009B27CE" w:rsidRPr="00995169" w:rsidRDefault="009B27CE" w:rsidP="003F3D84">
      <w:pPr>
        <w:pStyle w:val="a7"/>
        <w:numPr>
          <w:ilvl w:val="1"/>
          <w:numId w:val="23"/>
        </w:numPr>
        <w:tabs>
          <w:tab w:val="clear" w:pos="3240"/>
        </w:tabs>
        <w:spacing w:after="0"/>
        <w:ind w:left="0" w:firstLine="567"/>
        <w:contextualSpacing/>
        <w:jc w:val="both"/>
        <w:rPr>
          <w:rFonts w:cs="Times New Roman"/>
          <w:color w:val="000000" w:themeColor="text1"/>
        </w:rPr>
      </w:pPr>
      <w:r w:rsidRPr="00995169">
        <w:rPr>
          <w:rFonts w:cs="Times New Roman"/>
          <w:color w:val="000000" w:themeColor="text1"/>
        </w:rPr>
        <w:t>Споры и разногласия, которые могут возникнуть при исполнении договора, будут по возможности разрешаться Сторонами путем переговоров. Для рассмотрения споров Сторонами устанавливается претензионный характер разрешения споров. Срок рассмотрения претензии установлен в 15 (пятнадцать) календарных дней с момента получения.</w:t>
      </w:r>
    </w:p>
    <w:p w:rsidR="005A6B3D" w:rsidRPr="007206FC" w:rsidRDefault="009B27CE" w:rsidP="003F3D84">
      <w:pPr>
        <w:pStyle w:val="a7"/>
        <w:numPr>
          <w:ilvl w:val="1"/>
          <w:numId w:val="23"/>
        </w:numPr>
        <w:tabs>
          <w:tab w:val="clear" w:pos="3240"/>
        </w:tabs>
        <w:spacing w:after="240"/>
        <w:ind w:left="0" w:firstLine="567"/>
        <w:contextualSpacing/>
        <w:jc w:val="both"/>
        <w:rPr>
          <w:rFonts w:cs="Times New Roman"/>
          <w:color w:val="000000" w:themeColor="text1"/>
        </w:rPr>
      </w:pPr>
      <w:r w:rsidRPr="007206FC">
        <w:rPr>
          <w:rFonts w:cs="Times New Roman"/>
          <w:color w:val="000000" w:themeColor="text1"/>
        </w:rPr>
        <w:lastRenderedPageBreak/>
        <w:t>В случае невозможности разрешения споров и разногласий путем переговоров, они подлежат разрешению в  Арбитражном суде г. Москвы, при условии соблюдения досудебного порядка рассмотрения претензий, установленного п.9.1 Договора.</w:t>
      </w:r>
    </w:p>
    <w:p w:rsidR="005A6B3D" w:rsidRPr="00995169" w:rsidRDefault="005A6B3D" w:rsidP="009B27CE">
      <w:pPr>
        <w:numPr>
          <w:ilvl w:val="0"/>
          <w:numId w:val="1"/>
        </w:numPr>
        <w:spacing w:before="240"/>
        <w:contextualSpacing/>
        <w:jc w:val="center"/>
        <w:rPr>
          <w:rFonts w:cs="Times New Roman"/>
          <w:b/>
          <w:color w:val="000000" w:themeColor="text1"/>
        </w:rPr>
      </w:pPr>
      <w:r w:rsidRPr="00995169">
        <w:rPr>
          <w:rFonts w:cs="Times New Roman"/>
          <w:b/>
          <w:color w:val="000000" w:themeColor="text1"/>
        </w:rPr>
        <w:t>ПРОЧИЕ УСЛОВИЯ</w:t>
      </w:r>
    </w:p>
    <w:p w:rsidR="007206FC" w:rsidRPr="00FB00F1" w:rsidRDefault="007206FC" w:rsidP="007206FC">
      <w:pPr>
        <w:pStyle w:val="22"/>
        <w:numPr>
          <w:ilvl w:val="1"/>
          <w:numId w:val="1"/>
        </w:numPr>
        <w:spacing w:after="0" w:line="240" w:lineRule="auto"/>
        <w:ind w:left="0" w:firstLine="567"/>
        <w:jc w:val="both"/>
      </w:pPr>
      <w:r w:rsidRPr="00FB00F1">
        <w:t xml:space="preserve">Стороны обязуются информировать друг друга в письменной форме об изменении адресов и других реквизитов Сторон. </w:t>
      </w:r>
    </w:p>
    <w:p w:rsidR="007206FC" w:rsidRDefault="007206FC" w:rsidP="007206FC">
      <w:pPr>
        <w:pStyle w:val="22"/>
        <w:numPr>
          <w:ilvl w:val="1"/>
          <w:numId w:val="1"/>
        </w:numPr>
        <w:spacing w:after="0" w:line="240" w:lineRule="auto"/>
        <w:ind w:left="0" w:firstLine="567"/>
        <w:jc w:val="both"/>
      </w:pPr>
      <w:r w:rsidRPr="00FB00F1">
        <w:t>Любые изм</w:t>
      </w:r>
      <w:r>
        <w:t>енения и дополнения Д</w:t>
      </w:r>
      <w:r w:rsidRPr="00FB00F1">
        <w:t>оговора</w:t>
      </w:r>
      <w:r>
        <w:t>, за исключением случаев, предусмотренных в п.-п. 2.2.4, 6.3.,</w:t>
      </w:r>
      <w:r w:rsidRPr="00FB00F1">
        <w:t xml:space="preserve"> действительны лишь при условии, что они совершены в письменной форме и подписаны уполномоченными на то представителями Сторон. </w:t>
      </w:r>
    </w:p>
    <w:p w:rsidR="007206FC" w:rsidRDefault="007206FC" w:rsidP="007206FC">
      <w:pPr>
        <w:pStyle w:val="22"/>
        <w:numPr>
          <w:ilvl w:val="1"/>
          <w:numId w:val="1"/>
        </w:numPr>
        <w:spacing w:after="0" w:line="240" w:lineRule="auto"/>
        <w:ind w:left="0" w:firstLine="567"/>
        <w:jc w:val="both"/>
      </w:pPr>
      <w:r w:rsidRPr="007206FC">
        <w:t xml:space="preserve">Уступка прав  требования по  Договору может быть произведена Исполнителем исключительно с письменного согласия возможности уступки прав требования Заказчиком, за исключением случаев, предусмотренных Договором. </w:t>
      </w:r>
      <w:r>
        <w:t xml:space="preserve">         </w:t>
      </w:r>
    </w:p>
    <w:p w:rsidR="007206FC" w:rsidRPr="00FC2630" w:rsidRDefault="007206FC" w:rsidP="007206FC">
      <w:pPr>
        <w:pStyle w:val="22"/>
        <w:numPr>
          <w:ilvl w:val="1"/>
          <w:numId w:val="1"/>
        </w:numPr>
        <w:spacing w:after="0" w:line="240" w:lineRule="auto"/>
        <w:ind w:left="0" w:firstLine="567"/>
        <w:jc w:val="both"/>
      </w:pPr>
      <w:r w:rsidRPr="00FB00F1">
        <w:t>С</w:t>
      </w:r>
      <w:r>
        <w:t xml:space="preserve"> момента подписания Д</w:t>
      </w:r>
      <w:r w:rsidRPr="00FB00F1">
        <w:t>оговора, вся предыдущая переписка между Сторонами утрачивает свою силу.</w:t>
      </w:r>
    </w:p>
    <w:p w:rsidR="005A6B3D" w:rsidRPr="007206FC" w:rsidRDefault="007206FC" w:rsidP="007206FC">
      <w:pPr>
        <w:pStyle w:val="22"/>
        <w:numPr>
          <w:ilvl w:val="1"/>
          <w:numId w:val="1"/>
        </w:numPr>
        <w:spacing w:after="0" w:line="240" w:lineRule="auto"/>
        <w:ind w:left="0" w:firstLine="567"/>
        <w:jc w:val="both"/>
      </w:pPr>
      <w:r>
        <w:t>Договор составлен в 2 (двух)</w:t>
      </w:r>
      <w:r w:rsidRPr="00FB00F1">
        <w:t xml:space="preserve"> экземплярах, имеющих равную юридическую силу, по одному экземпляру для каждой  Стороны.</w:t>
      </w:r>
    </w:p>
    <w:p w:rsidR="005A6B3D" w:rsidRPr="00995169" w:rsidRDefault="005A6B3D" w:rsidP="009B27CE">
      <w:pPr>
        <w:numPr>
          <w:ilvl w:val="0"/>
          <w:numId w:val="1"/>
        </w:numPr>
        <w:spacing w:before="240" w:after="240"/>
        <w:jc w:val="center"/>
        <w:rPr>
          <w:rFonts w:cs="Times New Roman"/>
          <w:b/>
          <w:color w:val="000000" w:themeColor="text1"/>
        </w:rPr>
      </w:pPr>
      <w:r w:rsidRPr="00995169">
        <w:rPr>
          <w:b/>
          <w:color w:val="000000" w:themeColor="text1"/>
        </w:rPr>
        <w:t>АДРЕСА, РЕКВИЗИТЫ И ПОДПИСИ СТОРОН</w:t>
      </w:r>
    </w:p>
    <w:tbl>
      <w:tblPr>
        <w:tblW w:w="9903" w:type="dxa"/>
        <w:tblInd w:w="-176" w:type="dxa"/>
        <w:tblLook w:val="01E0" w:firstRow="1" w:lastRow="1" w:firstColumn="1" w:lastColumn="1" w:noHBand="0" w:noVBand="0"/>
      </w:tblPr>
      <w:tblGrid>
        <w:gridCol w:w="4903"/>
        <w:gridCol w:w="5000"/>
      </w:tblGrid>
      <w:tr w:rsidR="00995169" w:rsidRPr="00995169" w:rsidTr="009B27CE">
        <w:trPr>
          <w:trHeight w:val="475"/>
        </w:trPr>
        <w:tc>
          <w:tcPr>
            <w:tcW w:w="4903" w:type="dxa"/>
            <w:shd w:val="clear" w:color="auto" w:fill="auto"/>
          </w:tcPr>
          <w:p w:rsidR="005A6B3D" w:rsidRPr="00995169" w:rsidRDefault="005A6B3D" w:rsidP="009B27CE">
            <w:pPr>
              <w:jc w:val="center"/>
              <w:rPr>
                <w:b/>
                <w:color w:val="000000" w:themeColor="text1"/>
              </w:rPr>
            </w:pPr>
            <w:r w:rsidRPr="00995169">
              <w:rPr>
                <w:b/>
                <w:color w:val="000000" w:themeColor="text1"/>
              </w:rPr>
              <w:t>ЗАКАЗЧИК</w:t>
            </w:r>
            <w:r w:rsidR="009B27CE" w:rsidRPr="00995169">
              <w:rPr>
                <w:b/>
                <w:color w:val="000000" w:themeColor="text1"/>
              </w:rPr>
              <w:t>:</w:t>
            </w:r>
          </w:p>
          <w:p w:rsidR="005A6B3D" w:rsidRPr="00995169" w:rsidRDefault="005A6B3D" w:rsidP="00B82A62">
            <w:pPr>
              <w:jc w:val="center"/>
              <w:rPr>
                <w:rFonts w:cs="Times New Roman"/>
                <w:b/>
                <w:color w:val="000000" w:themeColor="text1"/>
              </w:rPr>
            </w:pPr>
            <w:r w:rsidRPr="00995169">
              <w:rPr>
                <w:b/>
                <w:color w:val="000000" w:themeColor="text1"/>
              </w:rPr>
              <w:t xml:space="preserve">ОАО «МРСК Центра» </w:t>
            </w:r>
          </w:p>
          <w:p w:rsidR="005A6B3D" w:rsidRPr="00995169" w:rsidRDefault="005A6B3D" w:rsidP="009B27CE">
            <w:pPr>
              <w:jc w:val="center"/>
              <w:rPr>
                <w:b/>
                <w:color w:val="000000" w:themeColor="text1"/>
                <w:spacing w:val="-2"/>
              </w:rPr>
            </w:pPr>
          </w:p>
        </w:tc>
        <w:tc>
          <w:tcPr>
            <w:tcW w:w="5000" w:type="dxa"/>
          </w:tcPr>
          <w:p w:rsidR="005A6B3D" w:rsidRPr="00995169" w:rsidRDefault="005A6B3D" w:rsidP="00B82A62">
            <w:pPr>
              <w:jc w:val="center"/>
              <w:rPr>
                <w:rFonts w:cs="Times New Roman"/>
                <w:b/>
                <w:bCs/>
                <w:color w:val="000000" w:themeColor="text1"/>
                <w:spacing w:val="-2"/>
              </w:rPr>
            </w:pPr>
            <w:r w:rsidRPr="00995169">
              <w:rPr>
                <w:b/>
                <w:color w:val="000000" w:themeColor="text1"/>
                <w:spacing w:val="-2"/>
              </w:rPr>
              <w:t>ИСПОЛНИТЕЛЬ</w:t>
            </w:r>
            <w:r w:rsidR="009B27CE" w:rsidRPr="00995169">
              <w:rPr>
                <w:b/>
                <w:color w:val="000000" w:themeColor="text1"/>
                <w:spacing w:val="-2"/>
              </w:rPr>
              <w:t>:</w:t>
            </w:r>
          </w:p>
          <w:p w:rsidR="005A6B3D" w:rsidRPr="00995169" w:rsidRDefault="005A6B3D" w:rsidP="009B27CE">
            <w:pPr>
              <w:jc w:val="center"/>
              <w:rPr>
                <w:b/>
                <w:color w:val="000000" w:themeColor="text1"/>
                <w:spacing w:val="-2"/>
              </w:rPr>
            </w:pPr>
            <w:r w:rsidRPr="00995169">
              <w:rPr>
                <w:rFonts w:cs="Times New Roman"/>
                <w:b/>
                <w:color w:val="000000" w:themeColor="text1"/>
              </w:rPr>
              <w:t>ООО «ИВТ</w:t>
            </w:r>
            <w:r w:rsidR="009B27CE" w:rsidRPr="00995169">
              <w:rPr>
                <w:rFonts w:cs="Times New Roman"/>
                <w:b/>
                <w:color w:val="000000" w:themeColor="text1"/>
              </w:rPr>
              <w:t xml:space="preserve"> </w:t>
            </w:r>
            <w:r w:rsidRPr="00995169">
              <w:rPr>
                <w:rFonts w:cs="Times New Roman"/>
                <w:b/>
                <w:color w:val="000000" w:themeColor="text1"/>
              </w:rPr>
              <w:t>БелГУ»</w:t>
            </w:r>
          </w:p>
        </w:tc>
      </w:tr>
      <w:tr w:rsidR="00995169" w:rsidRPr="00995169" w:rsidTr="009B27CE">
        <w:trPr>
          <w:trHeight w:val="488"/>
        </w:trPr>
        <w:tc>
          <w:tcPr>
            <w:tcW w:w="4903" w:type="dxa"/>
            <w:shd w:val="clear" w:color="auto" w:fill="auto"/>
          </w:tcPr>
          <w:p w:rsidR="005A6B3D" w:rsidRPr="00995169" w:rsidRDefault="005A6B3D" w:rsidP="00B82A62">
            <w:pPr>
              <w:ind w:firstLine="6"/>
              <w:rPr>
                <w:rFonts w:cs="Times New Roman"/>
                <w:color w:val="000000" w:themeColor="text1"/>
              </w:rPr>
            </w:pPr>
            <w:r w:rsidRPr="00995169">
              <w:rPr>
                <w:rFonts w:cs="Times New Roman"/>
                <w:color w:val="000000" w:themeColor="text1"/>
              </w:rPr>
              <w:t>Место нахождения юридического лица:</w:t>
            </w:r>
            <w:r w:rsidR="009B27CE" w:rsidRPr="00995169">
              <w:rPr>
                <w:rFonts w:cs="Times New Roman"/>
                <w:color w:val="000000" w:themeColor="text1"/>
              </w:rPr>
              <w:t xml:space="preserve"> 127018 г. Москва, </w:t>
            </w:r>
            <w:r w:rsidRPr="00995169">
              <w:rPr>
                <w:rFonts w:cs="Times New Roman"/>
                <w:color w:val="000000" w:themeColor="text1"/>
              </w:rPr>
              <w:t>2-я Ямская ул., д. 4</w:t>
            </w:r>
          </w:p>
        </w:tc>
        <w:tc>
          <w:tcPr>
            <w:tcW w:w="5000" w:type="dxa"/>
          </w:tcPr>
          <w:p w:rsidR="005A6B3D" w:rsidRPr="00995169" w:rsidRDefault="005A6B3D" w:rsidP="009B27CE">
            <w:pPr>
              <w:ind w:firstLine="6"/>
              <w:rPr>
                <w:color w:val="000000" w:themeColor="text1"/>
                <w:sz w:val="12"/>
              </w:rPr>
            </w:pPr>
            <w:r w:rsidRPr="00995169">
              <w:rPr>
                <w:rFonts w:cs="Times New Roman"/>
                <w:color w:val="000000" w:themeColor="text1"/>
              </w:rPr>
              <w:t>Место нахождения юридического лица: 308015, г. Белгород, ул. Победы, д. 85</w:t>
            </w:r>
          </w:p>
          <w:p w:rsidR="005A6B3D" w:rsidRPr="00995169" w:rsidRDefault="005A6B3D" w:rsidP="00B82A62">
            <w:pPr>
              <w:tabs>
                <w:tab w:val="center" w:pos="4677"/>
                <w:tab w:val="right" w:pos="9355"/>
              </w:tabs>
              <w:ind w:firstLine="6"/>
              <w:jc w:val="both"/>
              <w:rPr>
                <w:color w:val="000000" w:themeColor="text1"/>
                <w:sz w:val="12"/>
              </w:rPr>
            </w:pPr>
            <w:r w:rsidRPr="00995169">
              <w:rPr>
                <w:rFonts w:cs="Times New Roman"/>
                <w:color w:val="000000" w:themeColor="text1"/>
              </w:rPr>
              <w:t>Почто</w:t>
            </w:r>
            <w:r w:rsidR="00EB42A6" w:rsidRPr="00995169">
              <w:rPr>
                <w:rFonts w:cs="Times New Roman"/>
                <w:color w:val="000000" w:themeColor="text1"/>
              </w:rPr>
              <w:t xml:space="preserve">вый адрес: 308001, г. Белгород, </w:t>
            </w:r>
            <w:r w:rsidRPr="00995169">
              <w:rPr>
                <w:rFonts w:cs="Times New Roman"/>
                <w:color w:val="000000" w:themeColor="text1"/>
              </w:rPr>
              <w:t>1-й Первомайский переулок, д. 1А</w:t>
            </w:r>
          </w:p>
        </w:tc>
      </w:tr>
      <w:tr w:rsidR="00995169" w:rsidRPr="00995169" w:rsidTr="009B27CE">
        <w:trPr>
          <w:trHeight w:val="529"/>
        </w:trPr>
        <w:tc>
          <w:tcPr>
            <w:tcW w:w="4903" w:type="dxa"/>
            <w:shd w:val="clear" w:color="auto" w:fill="auto"/>
          </w:tcPr>
          <w:p w:rsidR="00EB42A6" w:rsidRPr="00995169" w:rsidRDefault="00EB42A6" w:rsidP="009B27CE">
            <w:pPr>
              <w:rPr>
                <w:color w:val="000000" w:themeColor="text1"/>
              </w:rPr>
            </w:pPr>
          </w:p>
          <w:p w:rsidR="009B27CE" w:rsidRPr="00995169" w:rsidRDefault="009B27CE" w:rsidP="009B27CE">
            <w:pPr>
              <w:rPr>
                <w:color w:val="000000" w:themeColor="text1"/>
              </w:rPr>
            </w:pPr>
            <w:r w:rsidRPr="00995169">
              <w:rPr>
                <w:color w:val="000000" w:themeColor="text1"/>
              </w:rPr>
              <w:t>ИНН/КПП: 6901067107/997450001</w:t>
            </w:r>
          </w:p>
          <w:p w:rsidR="005A6B3D" w:rsidRPr="00995169" w:rsidRDefault="009B27CE" w:rsidP="009B27CE">
            <w:pPr>
              <w:ind w:firstLine="6"/>
              <w:rPr>
                <w:color w:val="000000" w:themeColor="text1"/>
                <w:sz w:val="12"/>
              </w:rPr>
            </w:pPr>
            <w:r w:rsidRPr="00995169">
              <w:rPr>
                <w:color w:val="000000" w:themeColor="text1"/>
              </w:rPr>
              <w:t>р/с: 40702810000000019885 в ОАО АКБ «РОСБАНК»</w:t>
            </w:r>
          </w:p>
          <w:p w:rsidR="00EB42A6" w:rsidRPr="00995169" w:rsidRDefault="00EB42A6" w:rsidP="00EB42A6">
            <w:pPr>
              <w:rPr>
                <w:color w:val="000000" w:themeColor="text1"/>
              </w:rPr>
            </w:pPr>
          </w:p>
          <w:p w:rsidR="00EB42A6" w:rsidRPr="00995169" w:rsidRDefault="00EB42A6" w:rsidP="00EB42A6">
            <w:pPr>
              <w:rPr>
                <w:color w:val="000000" w:themeColor="text1"/>
              </w:rPr>
            </w:pPr>
            <w:r w:rsidRPr="00995169">
              <w:rPr>
                <w:color w:val="000000" w:themeColor="text1"/>
              </w:rPr>
              <w:t>БИК: 044525256</w:t>
            </w:r>
          </w:p>
          <w:p w:rsidR="00EB42A6" w:rsidRPr="00995169" w:rsidRDefault="00EB42A6" w:rsidP="00EB42A6">
            <w:pPr>
              <w:rPr>
                <w:color w:val="000000" w:themeColor="text1"/>
              </w:rPr>
            </w:pPr>
            <w:r w:rsidRPr="00995169">
              <w:rPr>
                <w:color w:val="000000" w:themeColor="text1"/>
              </w:rPr>
              <w:t>к/с: 30101810000000000256</w:t>
            </w:r>
          </w:p>
          <w:p w:rsidR="005A6B3D" w:rsidRPr="00995169" w:rsidRDefault="00EB42A6" w:rsidP="00EB42A6">
            <w:pPr>
              <w:ind w:firstLine="6"/>
              <w:rPr>
                <w:color w:val="000000" w:themeColor="text1"/>
                <w:sz w:val="12"/>
              </w:rPr>
            </w:pPr>
            <w:r w:rsidRPr="00995169">
              <w:rPr>
                <w:color w:val="000000" w:themeColor="text1"/>
              </w:rPr>
              <w:t>ОГРН: 1046900099498</w:t>
            </w:r>
          </w:p>
        </w:tc>
        <w:tc>
          <w:tcPr>
            <w:tcW w:w="5000" w:type="dxa"/>
          </w:tcPr>
          <w:p w:rsidR="00EB42A6" w:rsidRPr="00995169" w:rsidRDefault="00EB42A6" w:rsidP="009B27CE">
            <w:pPr>
              <w:pStyle w:val="1f6"/>
              <w:jc w:val="both"/>
              <w:rPr>
                <w:color w:val="000000" w:themeColor="text1"/>
                <w:szCs w:val="24"/>
              </w:rPr>
            </w:pPr>
          </w:p>
          <w:p w:rsidR="005A6B3D" w:rsidRPr="00995169" w:rsidRDefault="005A6B3D" w:rsidP="009B27CE">
            <w:pPr>
              <w:pStyle w:val="1f6"/>
              <w:jc w:val="both"/>
              <w:rPr>
                <w:rFonts w:eastAsia="MS Mincho"/>
                <w:color w:val="000000" w:themeColor="text1"/>
                <w:sz w:val="12"/>
                <w:lang w:eastAsia="ja-JP"/>
              </w:rPr>
            </w:pPr>
            <w:r w:rsidRPr="00995169">
              <w:rPr>
                <w:color w:val="000000" w:themeColor="text1"/>
                <w:szCs w:val="24"/>
              </w:rPr>
              <w:t>ИНН/ КПП 3123090641/312301001</w:t>
            </w:r>
          </w:p>
          <w:p w:rsidR="005A6B3D" w:rsidRPr="00995169" w:rsidRDefault="005A6B3D" w:rsidP="00B82A62">
            <w:pPr>
              <w:pStyle w:val="1f6"/>
              <w:jc w:val="both"/>
              <w:rPr>
                <w:color w:val="000000" w:themeColor="text1"/>
                <w:szCs w:val="24"/>
              </w:rPr>
            </w:pPr>
            <w:r w:rsidRPr="00995169">
              <w:rPr>
                <w:color w:val="000000" w:themeColor="text1"/>
                <w:szCs w:val="24"/>
              </w:rPr>
              <w:t>р/с 40702810410160005430</w:t>
            </w:r>
          </w:p>
          <w:p w:rsidR="005A6B3D" w:rsidRPr="00995169" w:rsidRDefault="005A6B3D" w:rsidP="00B82A62">
            <w:pPr>
              <w:pStyle w:val="1f6"/>
              <w:jc w:val="both"/>
              <w:rPr>
                <w:color w:val="000000" w:themeColor="text1"/>
                <w:szCs w:val="24"/>
              </w:rPr>
            </w:pPr>
            <w:r w:rsidRPr="00995169">
              <w:rPr>
                <w:color w:val="000000" w:themeColor="text1"/>
                <w:szCs w:val="24"/>
              </w:rPr>
              <w:t>ФИЛИАЛ N3652 ВТБ 24 (ЗАО) Г. ВОРОНЕЖ</w:t>
            </w:r>
          </w:p>
          <w:p w:rsidR="00EB42A6" w:rsidRPr="00995169" w:rsidRDefault="00EB42A6" w:rsidP="00B82A62">
            <w:pPr>
              <w:pStyle w:val="1f6"/>
              <w:jc w:val="both"/>
              <w:rPr>
                <w:color w:val="000000" w:themeColor="text1"/>
                <w:szCs w:val="24"/>
              </w:rPr>
            </w:pPr>
          </w:p>
          <w:p w:rsidR="005A6B3D" w:rsidRPr="00995169" w:rsidRDefault="005A6B3D" w:rsidP="00B82A62">
            <w:pPr>
              <w:pStyle w:val="1f6"/>
              <w:jc w:val="both"/>
              <w:rPr>
                <w:color w:val="000000" w:themeColor="text1"/>
                <w:szCs w:val="24"/>
              </w:rPr>
            </w:pPr>
            <w:r w:rsidRPr="00995169">
              <w:rPr>
                <w:color w:val="000000" w:themeColor="text1"/>
                <w:szCs w:val="24"/>
              </w:rPr>
              <w:t>БИК 042007738</w:t>
            </w:r>
          </w:p>
          <w:p w:rsidR="005A6B3D" w:rsidRPr="00995169" w:rsidRDefault="005A6B3D" w:rsidP="00B82A62">
            <w:pPr>
              <w:tabs>
                <w:tab w:val="center" w:pos="4677"/>
                <w:tab w:val="right" w:pos="9355"/>
              </w:tabs>
              <w:ind w:firstLine="6"/>
              <w:jc w:val="both"/>
              <w:rPr>
                <w:color w:val="000000" w:themeColor="text1"/>
                <w:sz w:val="12"/>
              </w:rPr>
            </w:pPr>
            <w:r w:rsidRPr="00995169">
              <w:rPr>
                <w:rFonts w:cs="Times New Roman"/>
                <w:color w:val="000000" w:themeColor="text1"/>
              </w:rPr>
              <w:t>к/с 30101810100000000738</w:t>
            </w:r>
          </w:p>
        </w:tc>
      </w:tr>
      <w:tr w:rsidR="00995169" w:rsidRPr="00995169" w:rsidTr="009B27CE">
        <w:trPr>
          <w:trHeight w:val="529"/>
        </w:trPr>
        <w:tc>
          <w:tcPr>
            <w:tcW w:w="4903" w:type="dxa"/>
            <w:shd w:val="clear" w:color="auto" w:fill="auto"/>
          </w:tcPr>
          <w:p w:rsidR="005A6B3D" w:rsidRPr="00995169" w:rsidRDefault="005A6B3D" w:rsidP="009B27CE">
            <w:pPr>
              <w:ind w:firstLine="6"/>
              <w:rPr>
                <w:rFonts w:cs="Times New Roman"/>
                <w:color w:val="000000" w:themeColor="text1"/>
              </w:rPr>
            </w:pPr>
          </w:p>
          <w:p w:rsidR="00EB42A6" w:rsidRPr="00995169" w:rsidRDefault="00EB42A6" w:rsidP="009B27CE">
            <w:pPr>
              <w:ind w:firstLine="6"/>
              <w:rPr>
                <w:rFonts w:cs="Times New Roman"/>
                <w:b/>
                <w:color w:val="000000" w:themeColor="text1"/>
              </w:rPr>
            </w:pPr>
          </w:p>
          <w:p w:rsidR="005A6B3D" w:rsidRPr="00995169" w:rsidRDefault="00847E9B" w:rsidP="00B82A62">
            <w:pPr>
              <w:ind w:firstLine="6"/>
              <w:rPr>
                <w:color w:val="000000" w:themeColor="text1"/>
              </w:rPr>
            </w:pPr>
            <w:proofErr w:type="spellStart"/>
            <w:r>
              <w:rPr>
                <w:color w:val="000000" w:themeColor="text1"/>
              </w:rPr>
              <w:t>И.о</w:t>
            </w:r>
            <w:proofErr w:type="spellEnd"/>
            <w:r>
              <w:rPr>
                <w:color w:val="000000" w:themeColor="text1"/>
              </w:rPr>
              <w:t>. начальника Департамента</w:t>
            </w:r>
          </w:p>
          <w:p w:rsidR="00801D4F" w:rsidRPr="00995169" w:rsidRDefault="00847E9B" w:rsidP="00B82A62">
            <w:pPr>
              <w:ind w:firstLine="6"/>
              <w:rPr>
                <w:color w:val="000000" w:themeColor="text1"/>
              </w:rPr>
            </w:pPr>
            <w:r>
              <w:rPr>
                <w:color w:val="000000" w:themeColor="text1"/>
              </w:rPr>
              <w:t>корпоративных и технологических</w:t>
            </w:r>
          </w:p>
          <w:p w:rsidR="00801D4F" w:rsidRPr="00995169" w:rsidRDefault="00847E9B" w:rsidP="00B82A62">
            <w:pPr>
              <w:ind w:firstLine="6"/>
              <w:rPr>
                <w:color w:val="000000" w:themeColor="text1"/>
              </w:rPr>
            </w:pPr>
            <w:r>
              <w:rPr>
                <w:color w:val="000000" w:themeColor="text1"/>
              </w:rPr>
              <w:t>АСУ</w:t>
            </w:r>
          </w:p>
          <w:p w:rsidR="005A6B3D" w:rsidRPr="00995169" w:rsidRDefault="005A6B3D" w:rsidP="00B82A62">
            <w:pPr>
              <w:ind w:firstLine="6"/>
              <w:rPr>
                <w:color w:val="000000" w:themeColor="text1"/>
              </w:rPr>
            </w:pPr>
          </w:p>
          <w:p w:rsidR="009B27CE" w:rsidRPr="00995169" w:rsidRDefault="005A6B3D" w:rsidP="00B82A62">
            <w:pPr>
              <w:ind w:firstLine="6"/>
              <w:rPr>
                <w:color w:val="000000" w:themeColor="text1"/>
              </w:rPr>
            </w:pPr>
            <w:r w:rsidRPr="00995169">
              <w:rPr>
                <w:color w:val="000000" w:themeColor="text1"/>
              </w:rPr>
              <w:t xml:space="preserve">__________________________ </w:t>
            </w:r>
            <w:r w:rsidR="00847E9B">
              <w:rPr>
                <w:color w:val="000000" w:themeColor="text1"/>
              </w:rPr>
              <w:t>Е.Л. Силин</w:t>
            </w:r>
            <w:r w:rsidRPr="00995169">
              <w:rPr>
                <w:color w:val="000000" w:themeColor="text1"/>
              </w:rPr>
              <w:t xml:space="preserve">                          </w:t>
            </w:r>
          </w:p>
          <w:p w:rsidR="009B27CE" w:rsidRPr="00995169" w:rsidRDefault="009B27CE" w:rsidP="00B82A62">
            <w:pPr>
              <w:ind w:firstLine="6"/>
              <w:rPr>
                <w:color w:val="000000" w:themeColor="text1"/>
              </w:rPr>
            </w:pPr>
          </w:p>
          <w:p w:rsidR="005A6B3D" w:rsidRPr="00995169" w:rsidRDefault="005A6B3D" w:rsidP="00B82A62">
            <w:pPr>
              <w:ind w:firstLine="6"/>
              <w:rPr>
                <w:rFonts w:cs="Times New Roman"/>
                <w:color w:val="000000" w:themeColor="text1"/>
              </w:rPr>
            </w:pPr>
            <w:r w:rsidRPr="00995169">
              <w:rPr>
                <w:color w:val="000000" w:themeColor="text1"/>
              </w:rPr>
              <w:t>М.П.   «_____» _____________</w:t>
            </w:r>
            <w:r w:rsidR="00801D4F" w:rsidRPr="00995169">
              <w:rPr>
                <w:color w:val="000000" w:themeColor="text1"/>
              </w:rPr>
              <w:t>2015</w:t>
            </w:r>
            <w:r w:rsidRPr="00995169">
              <w:rPr>
                <w:color w:val="000000" w:themeColor="text1"/>
              </w:rPr>
              <w:t xml:space="preserve"> г.                     </w:t>
            </w:r>
          </w:p>
        </w:tc>
        <w:tc>
          <w:tcPr>
            <w:tcW w:w="5000" w:type="dxa"/>
          </w:tcPr>
          <w:p w:rsidR="005A6B3D" w:rsidRPr="00995169" w:rsidRDefault="005A6B3D" w:rsidP="009B27CE">
            <w:pPr>
              <w:ind w:firstLine="6"/>
              <w:rPr>
                <w:rFonts w:cs="Times New Roman"/>
                <w:color w:val="000000" w:themeColor="text1"/>
              </w:rPr>
            </w:pPr>
          </w:p>
          <w:p w:rsidR="00EB42A6" w:rsidRPr="00995169" w:rsidRDefault="00EB42A6" w:rsidP="009B27CE">
            <w:pPr>
              <w:ind w:firstLine="6"/>
              <w:rPr>
                <w:rFonts w:cs="Times New Roman"/>
                <w:color w:val="000000" w:themeColor="text1"/>
              </w:rPr>
            </w:pPr>
          </w:p>
          <w:p w:rsidR="005A6B3D" w:rsidRPr="00995169" w:rsidRDefault="005A6B3D" w:rsidP="00B82A62">
            <w:pPr>
              <w:ind w:firstLine="6"/>
              <w:rPr>
                <w:rFonts w:cs="Times New Roman"/>
                <w:color w:val="000000" w:themeColor="text1"/>
              </w:rPr>
            </w:pPr>
            <w:r w:rsidRPr="00995169">
              <w:rPr>
                <w:rFonts w:cs="Times New Roman"/>
                <w:color w:val="000000" w:themeColor="text1"/>
              </w:rPr>
              <w:t>Директор</w:t>
            </w:r>
          </w:p>
          <w:p w:rsidR="005A6B3D" w:rsidRPr="00995169" w:rsidRDefault="005A6B3D" w:rsidP="00B82A62">
            <w:pPr>
              <w:ind w:firstLine="6"/>
              <w:rPr>
                <w:rFonts w:cs="Times New Roman"/>
                <w:color w:val="000000" w:themeColor="text1"/>
              </w:rPr>
            </w:pPr>
          </w:p>
          <w:p w:rsidR="005A6B3D" w:rsidRPr="00995169" w:rsidRDefault="005A6B3D" w:rsidP="00B82A62">
            <w:pPr>
              <w:ind w:firstLine="6"/>
              <w:rPr>
                <w:rFonts w:cs="Times New Roman"/>
                <w:color w:val="000000" w:themeColor="text1"/>
              </w:rPr>
            </w:pPr>
          </w:p>
          <w:p w:rsidR="005A6B3D" w:rsidRPr="00995169" w:rsidRDefault="005A6B3D" w:rsidP="00B82A62">
            <w:pPr>
              <w:ind w:firstLine="6"/>
              <w:rPr>
                <w:rFonts w:cs="Times New Roman"/>
                <w:color w:val="000000" w:themeColor="text1"/>
              </w:rPr>
            </w:pPr>
          </w:p>
          <w:p w:rsidR="005A6B3D" w:rsidRPr="00995169" w:rsidRDefault="005A6B3D" w:rsidP="00B82A62">
            <w:pPr>
              <w:ind w:firstLine="6"/>
              <w:rPr>
                <w:rFonts w:cs="Times New Roman"/>
                <w:color w:val="000000" w:themeColor="text1"/>
              </w:rPr>
            </w:pPr>
            <w:r w:rsidRPr="00995169">
              <w:rPr>
                <w:rFonts w:cs="Times New Roman"/>
                <w:color w:val="000000" w:themeColor="text1"/>
              </w:rPr>
              <w:t>____________________</w:t>
            </w:r>
            <w:r w:rsidRPr="00995169">
              <w:rPr>
                <w:b/>
                <w:color w:val="000000" w:themeColor="text1"/>
              </w:rPr>
              <w:t xml:space="preserve"> </w:t>
            </w:r>
            <w:r w:rsidR="00847E9B">
              <w:rPr>
                <w:rFonts w:cs="Times New Roman"/>
                <w:color w:val="000000" w:themeColor="text1"/>
              </w:rPr>
              <w:t>М.</w:t>
            </w:r>
            <w:r w:rsidRPr="00995169">
              <w:rPr>
                <w:rFonts w:cs="Times New Roman"/>
                <w:color w:val="000000" w:themeColor="text1"/>
              </w:rPr>
              <w:t>В. Михелев</w:t>
            </w:r>
          </w:p>
          <w:p w:rsidR="009B27CE" w:rsidRPr="00995169" w:rsidRDefault="009B27CE" w:rsidP="00B82A62">
            <w:pPr>
              <w:ind w:firstLine="6"/>
              <w:rPr>
                <w:rFonts w:cs="Times New Roman"/>
                <w:color w:val="000000" w:themeColor="text1"/>
              </w:rPr>
            </w:pPr>
          </w:p>
          <w:p w:rsidR="005A6B3D" w:rsidRPr="00995169" w:rsidRDefault="005A6B3D" w:rsidP="00B82A62">
            <w:pPr>
              <w:ind w:firstLine="6"/>
              <w:rPr>
                <w:rFonts w:cs="Times New Roman"/>
                <w:color w:val="000000" w:themeColor="text1"/>
              </w:rPr>
            </w:pPr>
            <w:r w:rsidRPr="00995169">
              <w:rPr>
                <w:rFonts w:cs="Times New Roman"/>
                <w:color w:val="000000" w:themeColor="text1"/>
              </w:rPr>
              <w:t>М.П. «_____» _____________</w:t>
            </w:r>
            <w:r w:rsidR="00801D4F" w:rsidRPr="00995169">
              <w:rPr>
                <w:rFonts w:cs="Times New Roman"/>
                <w:color w:val="000000" w:themeColor="text1"/>
              </w:rPr>
              <w:t>2015</w:t>
            </w:r>
            <w:r w:rsidRPr="00995169">
              <w:rPr>
                <w:rFonts w:cs="Times New Roman"/>
                <w:color w:val="000000" w:themeColor="text1"/>
              </w:rPr>
              <w:t xml:space="preserve"> г. </w:t>
            </w:r>
          </w:p>
        </w:tc>
      </w:tr>
    </w:tbl>
    <w:p w:rsidR="005A6B3D" w:rsidRPr="00995169" w:rsidRDefault="005A6B3D" w:rsidP="009B27CE">
      <w:pPr>
        <w:rPr>
          <w:color w:val="000000" w:themeColor="text1"/>
        </w:rPr>
      </w:pPr>
    </w:p>
    <w:p w:rsidR="00466653" w:rsidRPr="00995169" w:rsidRDefault="00466653" w:rsidP="00466653">
      <w:pPr>
        <w:rPr>
          <w:rFonts w:cs="Times New Roman"/>
          <w:b/>
          <w:color w:val="000000" w:themeColor="text1"/>
        </w:rPr>
      </w:pPr>
    </w:p>
    <w:p w:rsidR="005A6B3D" w:rsidRPr="00995169" w:rsidRDefault="005A6B3D" w:rsidP="00897B9F">
      <w:pPr>
        <w:jc w:val="right"/>
        <w:rPr>
          <w:rFonts w:cs="Times New Roman"/>
          <w:b/>
          <w:bCs/>
          <w:color w:val="000000" w:themeColor="text1"/>
        </w:rPr>
      </w:pPr>
    </w:p>
    <w:p w:rsidR="005A6B3D" w:rsidRPr="00995169" w:rsidRDefault="005A6B3D" w:rsidP="00897B9F">
      <w:pPr>
        <w:jc w:val="right"/>
        <w:rPr>
          <w:rFonts w:cs="Times New Roman"/>
          <w:b/>
          <w:bCs/>
          <w:color w:val="000000" w:themeColor="text1"/>
        </w:rPr>
      </w:pPr>
    </w:p>
    <w:p w:rsidR="005A6B3D" w:rsidRPr="00995169" w:rsidRDefault="005A6B3D" w:rsidP="00897B9F">
      <w:pPr>
        <w:jc w:val="right"/>
        <w:rPr>
          <w:rFonts w:cs="Times New Roman"/>
          <w:b/>
          <w:bCs/>
          <w:color w:val="000000" w:themeColor="text1"/>
        </w:rPr>
      </w:pPr>
    </w:p>
    <w:p w:rsidR="005A6B3D" w:rsidRPr="00995169" w:rsidRDefault="005A6B3D" w:rsidP="00897B9F">
      <w:pPr>
        <w:jc w:val="right"/>
        <w:rPr>
          <w:rFonts w:cs="Times New Roman"/>
          <w:b/>
          <w:bCs/>
          <w:color w:val="000000" w:themeColor="text1"/>
        </w:rPr>
      </w:pPr>
    </w:p>
    <w:p w:rsidR="005A6B3D" w:rsidRPr="00995169" w:rsidRDefault="005A6B3D" w:rsidP="00897B9F">
      <w:pPr>
        <w:jc w:val="right"/>
        <w:rPr>
          <w:rFonts w:cs="Times New Roman"/>
          <w:b/>
          <w:bCs/>
          <w:color w:val="000000" w:themeColor="text1"/>
        </w:rPr>
      </w:pPr>
    </w:p>
    <w:p w:rsidR="005A6B3D" w:rsidRPr="00995169" w:rsidRDefault="005A6B3D" w:rsidP="00897B9F">
      <w:pPr>
        <w:jc w:val="right"/>
        <w:rPr>
          <w:rFonts w:cs="Times New Roman"/>
          <w:b/>
          <w:bCs/>
          <w:color w:val="000000" w:themeColor="text1"/>
        </w:rPr>
      </w:pPr>
    </w:p>
    <w:p w:rsidR="00B740C4" w:rsidRPr="00995169" w:rsidRDefault="00B740C4" w:rsidP="00B740C4">
      <w:pPr>
        <w:ind w:left="6521"/>
        <w:jc w:val="both"/>
        <w:rPr>
          <w:rFonts w:cs="Times New Roman"/>
          <w:b/>
          <w:bCs/>
          <w:color w:val="000000" w:themeColor="text1"/>
        </w:rPr>
      </w:pPr>
      <w:r w:rsidRPr="00995169">
        <w:rPr>
          <w:rFonts w:cs="Times New Roman"/>
          <w:b/>
          <w:bCs/>
          <w:color w:val="000000" w:themeColor="text1"/>
        </w:rPr>
        <w:t>Приложение № 1</w:t>
      </w:r>
    </w:p>
    <w:p w:rsidR="00B740C4" w:rsidRPr="00995169" w:rsidRDefault="00B740C4" w:rsidP="00B740C4">
      <w:pPr>
        <w:ind w:left="6521"/>
        <w:jc w:val="both"/>
        <w:rPr>
          <w:rFonts w:cs="Times New Roman"/>
          <w:color w:val="000000" w:themeColor="text1"/>
        </w:rPr>
      </w:pPr>
      <w:r w:rsidRPr="00995169">
        <w:rPr>
          <w:rFonts w:cs="Times New Roman"/>
          <w:color w:val="000000" w:themeColor="text1"/>
        </w:rPr>
        <w:t>к Договору оказания услуг</w:t>
      </w:r>
    </w:p>
    <w:p w:rsidR="00B740C4" w:rsidRPr="00995169" w:rsidRDefault="00B740C4" w:rsidP="00B740C4">
      <w:pPr>
        <w:ind w:left="6521"/>
        <w:jc w:val="both"/>
        <w:rPr>
          <w:rFonts w:cs="Times New Roman"/>
          <w:color w:val="000000" w:themeColor="text1"/>
        </w:rPr>
      </w:pPr>
      <w:r w:rsidRPr="00995169">
        <w:rPr>
          <w:rFonts w:cs="Times New Roman"/>
          <w:color w:val="000000" w:themeColor="text1"/>
        </w:rPr>
        <w:t>№ _____________________</w:t>
      </w:r>
    </w:p>
    <w:p w:rsidR="00B740C4" w:rsidRPr="00995169" w:rsidRDefault="00B740C4" w:rsidP="00B740C4">
      <w:pPr>
        <w:ind w:left="6521"/>
        <w:jc w:val="both"/>
        <w:rPr>
          <w:rFonts w:cs="Times New Roman"/>
          <w:color w:val="000000" w:themeColor="text1"/>
        </w:rPr>
      </w:pPr>
      <w:r w:rsidRPr="00995169">
        <w:rPr>
          <w:rFonts w:cs="Times New Roman"/>
          <w:color w:val="000000" w:themeColor="text1"/>
        </w:rPr>
        <w:t xml:space="preserve">от «___» </w:t>
      </w:r>
      <w:r w:rsidRPr="00995169">
        <w:rPr>
          <w:rFonts w:cs="Times New Roman"/>
          <w:color w:val="000000" w:themeColor="text1"/>
          <w:u w:val="single"/>
        </w:rPr>
        <w:tab/>
      </w:r>
      <w:r w:rsidRPr="00995169">
        <w:rPr>
          <w:rFonts w:cs="Times New Roman"/>
          <w:color w:val="000000" w:themeColor="text1"/>
          <w:u w:val="single"/>
        </w:rPr>
        <w:tab/>
      </w:r>
      <w:r w:rsidRPr="00995169">
        <w:rPr>
          <w:rFonts w:cs="Times New Roman"/>
          <w:color w:val="000000" w:themeColor="text1"/>
        </w:rPr>
        <w:t xml:space="preserve"> 2015 г.</w:t>
      </w:r>
    </w:p>
    <w:p w:rsidR="00B740C4" w:rsidRPr="00995169" w:rsidRDefault="00B740C4" w:rsidP="00B740C4">
      <w:pPr>
        <w:jc w:val="both"/>
        <w:rPr>
          <w:rFonts w:cs="Times New Roman"/>
          <w:color w:val="000000" w:themeColor="text1"/>
        </w:rPr>
      </w:pPr>
    </w:p>
    <w:p w:rsidR="00B740C4" w:rsidRPr="00995169" w:rsidRDefault="00B740C4" w:rsidP="00B740C4">
      <w:pPr>
        <w:jc w:val="both"/>
        <w:rPr>
          <w:rFonts w:cs="Times New Roman"/>
          <w:color w:val="000000" w:themeColor="text1"/>
        </w:rPr>
      </w:pPr>
    </w:p>
    <w:tbl>
      <w:tblPr>
        <w:tblW w:w="9889" w:type="dxa"/>
        <w:jc w:val="center"/>
        <w:tblLook w:val="01E0" w:firstRow="1" w:lastRow="1" w:firstColumn="1" w:lastColumn="1" w:noHBand="0" w:noVBand="0"/>
      </w:tblPr>
      <w:tblGrid>
        <w:gridCol w:w="4896"/>
        <w:gridCol w:w="4993"/>
      </w:tblGrid>
      <w:tr w:rsidR="00B740C4" w:rsidRPr="00995169" w:rsidTr="00B740C4">
        <w:trPr>
          <w:trHeight w:val="288"/>
          <w:jc w:val="center"/>
        </w:trPr>
        <w:tc>
          <w:tcPr>
            <w:tcW w:w="4896" w:type="dxa"/>
            <w:hideMark/>
          </w:tcPr>
          <w:p w:rsidR="00B740C4" w:rsidRPr="00995169" w:rsidRDefault="00B740C4" w:rsidP="00B740C4">
            <w:pPr>
              <w:autoSpaceDE w:val="0"/>
              <w:autoSpaceDN w:val="0"/>
              <w:adjustRightInd w:val="0"/>
              <w:jc w:val="center"/>
              <w:rPr>
                <w:rFonts w:cs="Times New Roman"/>
                <w:b/>
                <w:color w:val="000000" w:themeColor="text1"/>
                <w:sz w:val="12"/>
              </w:rPr>
            </w:pPr>
            <w:r w:rsidRPr="00995169">
              <w:rPr>
                <w:rFonts w:cs="Times New Roman"/>
                <w:b/>
                <w:color w:val="000000" w:themeColor="text1"/>
              </w:rPr>
              <w:t>От ЗАКАЗЧИКА:</w:t>
            </w:r>
          </w:p>
          <w:p w:rsidR="00B740C4" w:rsidRPr="00995169" w:rsidRDefault="00B740C4" w:rsidP="00B740C4">
            <w:pPr>
              <w:autoSpaceDE w:val="0"/>
              <w:autoSpaceDN w:val="0"/>
              <w:adjustRightInd w:val="0"/>
              <w:spacing w:line="276" w:lineRule="auto"/>
              <w:jc w:val="center"/>
              <w:rPr>
                <w:rFonts w:cs="Times New Roman"/>
                <w:b/>
                <w:color w:val="000000" w:themeColor="text1"/>
                <w:sz w:val="12"/>
              </w:rPr>
            </w:pPr>
            <w:r w:rsidRPr="00995169">
              <w:rPr>
                <w:rFonts w:cs="Times New Roman"/>
                <w:b/>
                <w:color w:val="000000" w:themeColor="text1"/>
              </w:rPr>
              <w:t>ОАО «МРСК Центра»</w:t>
            </w:r>
          </w:p>
        </w:tc>
        <w:tc>
          <w:tcPr>
            <w:tcW w:w="4993" w:type="dxa"/>
            <w:hideMark/>
          </w:tcPr>
          <w:p w:rsidR="00B740C4" w:rsidRPr="00995169" w:rsidRDefault="00B740C4" w:rsidP="00B740C4">
            <w:pPr>
              <w:autoSpaceDE w:val="0"/>
              <w:autoSpaceDN w:val="0"/>
              <w:adjustRightInd w:val="0"/>
              <w:jc w:val="center"/>
              <w:rPr>
                <w:rFonts w:cs="Times New Roman"/>
                <w:b/>
                <w:color w:val="000000" w:themeColor="text1"/>
              </w:rPr>
            </w:pPr>
            <w:r w:rsidRPr="00995169">
              <w:rPr>
                <w:rFonts w:cs="Times New Roman"/>
                <w:b/>
                <w:color w:val="000000" w:themeColor="text1"/>
              </w:rPr>
              <w:t>От ИСПОЛНИТЕЛЯ:</w:t>
            </w:r>
          </w:p>
          <w:p w:rsidR="00B740C4" w:rsidRPr="00995169" w:rsidRDefault="00B740C4" w:rsidP="00B740C4">
            <w:pPr>
              <w:autoSpaceDE w:val="0"/>
              <w:autoSpaceDN w:val="0"/>
              <w:adjustRightInd w:val="0"/>
              <w:spacing w:line="276" w:lineRule="auto"/>
              <w:jc w:val="center"/>
              <w:rPr>
                <w:rFonts w:cs="Times New Roman"/>
                <w:b/>
                <w:color w:val="000000" w:themeColor="text1"/>
              </w:rPr>
            </w:pPr>
            <w:r w:rsidRPr="00995169">
              <w:rPr>
                <w:rFonts w:cs="Times New Roman"/>
                <w:b/>
                <w:color w:val="000000" w:themeColor="text1"/>
              </w:rPr>
              <w:t>ООО «ИВТ БелГУ»</w:t>
            </w:r>
          </w:p>
        </w:tc>
      </w:tr>
      <w:tr w:rsidR="00B740C4" w:rsidRPr="00995169" w:rsidTr="00B740C4">
        <w:trPr>
          <w:trHeight w:val="576"/>
          <w:jc w:val="center"/>
        </w:trPr>
        <w:tc>
          <w:tcPr>
            <w:tcW w:w="4896" w:type="dxa"/>
            <w:hideMark/>
          </w:tcPr>
          <w:p w:rsidR="00847E9B" w:rsidRPr="00995169" w:rsidRDefault="00847E9B" w:rsidP="00847E9B">
            <w:pPr>
              <w:ind w:firstLine="6"/>
              <w:rPr>
                <w:color w:val="000000" w:themeColor="text1"/>
              </w:rPr>
            </w:pPr>
            <w:proofErr w:type="spellStart"/>
            <w:r>
              <w:rPr>
                <w:color w:val="000000" w:themeColor="text1"/>
              </w:rPr>
              <w:t>И.о</w:t>
            </w:r>
            <w:proofErr w:type="spellEnd"/>
            <w:r>
              <w:rPr>
                <w:color w:val="000000" w:themeColor="text1"/>
              </w:rPr>
              <w:t>. начальника Департамента</w:t>
            </w:r>
          </w:p>
          <w:p w:rsidR="00847E9B" w:rsidRPr="00995169" w:rsidRDefault="00847E9B" w:rsidP="00847E9B">
            <w:pPr>
              <w:ind w:firstLine="6"/>
              <w:rPr>
                <w:color w:val="000000" w:themeColor="text1"/>
              </w:rPr>
            </w:pPr>
            <w:r>
              <w:rPr>
                <w:color w:val="000000" w:themeColor="text1"/>
              </w:rPr>
              <w:t>корпоративных и технологических</w:t>
            </w:r>
          </w:p>
          <w:p w:rsidR="00847E9B" w:rsidRPr="00995169" w:rsidRDefault="00847E9B" w:rsidP="00847E9B">
            <w:pPr>
              <w:ind w:firstLine="6"/>
              <w:rPr>
                <w:color w:val="000000" w:themeColor="text1"/>
              </w:rPr>
            </w:pPr>
            <w:r>
              <w:rPr>
                <w:color w:val="000000" w:themeColor="text1"/>
              </w:rPr>
              <w:t>АСУ</w:t>
            </w:r>
          </w:p>
          <w:p w:rsidR="00847E9B" w:rsidRPr="00995169" w:rsidRDefault="00847E9B" w:rsidP="00847E9B">
            <w:pPr>
              <w:ind w:firstLine="6"/>
              <w:rPr>
                <w:color w:val="000000" w:themeColor="text1"/>
              </w:rPr>
            </w:pPr>
          </w:p>
          <w:p w:rsidR="00847E9B" w:rsidRDefault="00847E9B" w:rsidP="00847E9B">
            <w:pPr>
              <w:ind w:firstLine="6"/>
              <w:jc w:val="both"/>
              <w:rPr>
                <w:color w:val="000000" w:themeColor="text1"/>
              </w:rPr>
            </w:pPr>
            <w:r>
              <w:rPr>
                <w:color w:val="000000" w:themeColor="text1"/>
              </w:rPr>
              <w:t>__________________________</w:t>
            </w:r>
            <w:r>
              <w:rPr>
                <w:color w:val="000000" w:themeColor="text1"/>
              </w:rPr>
              <w:t>Е.</w:t>
            </w:r>
            <w:r>
              <w:rPr>
                <w:color w:val="000000" w:themeColor="text1"/>
              </w:rPr>
              <w:t xml:space="preserve">Л. </w:t>
            </w:r>
            <w:r>
              <w:rPr>
                <w:color w:val="000000" w:themeColor="text1"/>
              </w:rPr>
              <w:t>Силин</w:t>
            </w:r>
            <w:r w:rsidRPr="00995169">
              <w:rPr>
                <w:color w:val="000000" w:themeColor="text1"/>
              </w:rPr>
              <w:t xml:space="preserve"> </w:t>
            </w:r>
          </w:p>
          <w:p w:rsidR="00847E9B" w:rsidRDefault="00847E9B" w:rsidP="00847E9B">
            <w:pPr>
              <w:ind w:firstLine="6"/>
              <w:jc w:val="both"/>
              <w:rPr>
                <w:color w:val="000000" w:themeColor="text1"/>
              </w:rPr>
            </w:pPr>
          </w:p>
          <w:p w:rsidR="00B740C4" w:rsidRPr="00995169" w:rsidRDefault="00B740C4" w:rsidP="00847E9B">
            <w:pPr>
              <w:ind w:firstLine="6"/>
              <w:jc w:val="both"/>
              <w:rPr>
                <w:rFonts w:cs="Times New Roman"/>
                <w:color w:val="000000" w:themeColor="text1"/>
              </w:rPr>
            </w:pPr>
            <w:r w:rsidRPr="00995169">
              <w:rPr>
                <w:color w:val="000000" w:themeColor="text1"/>
              </w:rPr>
              <w:t xml:space="preserve">М.П.   «_____» _____________2015 г.                     </w:t>
            </w:r>
          </w:p>
        </w:tc>
        <w:tc>
          <w:tcPr>
            <w:tcW w:w="4993" w:type="dxa"/>
            <w:hideMark/>
          </w:tcPr>
          <w:p w:rsidR="00B740C4" w:rsidRPr="00995169" w:rsidRDefault="00B740C4" w:rsidP="00B740C4">
            <w:pPr>
              <w:jc w:val="both"/>
              <w:rPr>
                <w:rFonts w:cs="Times New Roman"/>
                <w:color w:val="000000" w:themeColor="text1"/>
                <w:spacing w:val="9"/>
                <w:sz w:val="12"/>
              </w:rPr>
            </w:pPr>
            <w:r w:rsidRPr="00995169">
              <w:rPr>
                <w:rFonts w:cs="Times New Roman"/>
                <w:color w:val="000000" w:themeColor="text1"/>
                <w:spacing w:val="9"/>
              </w:rPr>
              <w:t>Директор</w:t>
            </w:r>
          </w:p>
          <w:p w:rsidR="00B740C4" w:rsidRPr="00995169" w:rsidRDefault="00B740C4" w:rsidP="00B740C4">
            <w:pPr>
              <w:jc w:val="both"/>
              <w:rPr>
                <w:rFonts w:cs="Times New Roman"/>
                <w:color w:val="000000" w:themeColor="text1"/>
              </w:rPr>
            </w:pPr>
          </w:p>
          <w:p w:rsidR="00B740C4" w:rsidRPr="00995169" w:rsidRDefault="00B740C4" w:rsidP="00B740C4">
            <w:pPr>
              <w:jc w:val="both"/>
              <w:rPr>
                <w:rFonts w:cs="Times New Roman"/>
                <w:color w:val="000000" w:themeColor="text1"/>
              </w:rPr>
            </w:pPr>
          </w:p>
          <w:p w:rsidR="00B740C4" w:rsidRPr="00995169" w:rsidRDefault="00B740C4" w:rsidP="00B740C4">
            <w:pPr>
              <w:jc w:val="both"/>
              <w:rPr>
                <w:rFonts w:cs="Times New Roman"/>
                <w:color w:val="000000" w:themeColor="text1"/>
              </w:rPr>
            </w:pPr>
          </w:p>
          <w:p w:rsidR="00B740C4" w:rsidRPr="00995169" w:rsidRDefault="00B740C4" w:rsidP="00B740C4">
            <w:pPr>
              <w:jc w:val="both"/>
              <w:rPr>
                <w:rFonts w:cs="Times New Roman"/>
                <w:color w:val="000000" w:themeColor="text1"/>
              </w:rPr>
            </w:pPr>
            <w:r w:rsidRPr="00995169">
              <w:rPr>
                <w:rFonts w:cs="Times New Roman"/>
                <w:color w:val="000000" w:themeColor="text1"/>
              </w:rPr>
              <w:t>____________________</w:t>
            </w:r>
            <w:r w:rsidRPr="00995169">
              <w:rPr>
                <w:rFonts w:cs="Times New Roman"/>
                <w:b/>
                <w:color w:val="000000" w:themeColor="text1"/>
              </w:rPr>
              <w:t xml:space="preserve"> </w:t>
            </w:r>
            <w:r w:rsidR="00847E9B">
              <w:rPr>
                <w:rFonts w:cs="Times New Roman"/>
                <w:color w:val="000000" w:themeColor="text1"/>
              </w:rPr>
              <w:t>М.</w:t>
            </w:r>
            <w:r w:rsidRPr="00995169">
              <w:rPr>
                <w:rFonts w:cs="Times New Roman"/>
                <w:color w:val="000000" w:themeColor="text1"/>
              </w:rPr>
              <w:t>В. Михелев</w:t>
            </w:r>
          </w:p>
          <w:p w:rsidR="00847E9B" w:rsidRDefault="00847E9B" w:rsidP="00B740C4">
            <w:pPr>
              <w:ind w:firstLine="6"/>
              <w:jc w:val="both"/>
              <w:rPr>
                <w:rFonts w:cs="Times New Roman"/>
                <w:color w:val="000000" w:themeColor="text1"/>
              </w:rPr>
            </w:pPr>
          </w:p>
          <w:p w:rsidR="00B740C4" w:rsidRPr="00995169" w:rsidRDefault="00B740C4" w:rsidP="00B740C4">
            <w:pPr>
              <w:ind w:firstLine="6"/>
              <w:jc w:val="both"/>
              <w:rPr>
                <w:rFonts w:cs="Times New Roman"/>
                <w:color w:val="000000" w:themeColor="text1"/>
              </w:rPr>
            </w:pPr>
            <w:r w:rsidRPr="00995169">
              <w:rPr>
                <w:rFonts w:cs="Times New Roman"/>
                <w:color w:val="000000" w:themeColor="text1"/>
              </w:rPr>
              <w:t xml:space="preserve">М.П. «_____» _____________2015 г. </w:t>
            </w:r>
          </w:p>
        </w:tc>
      </w:tr>
    </w:tbl>
    <w:p w:rsidR="00B740C4" w:rsidRPr="00995169" w:rsidRDefault="00B740C4" w:rsidP="00B740C4">
      <w:pPr>
        <w:spacing w:before="4000"/>
        <w:jc w:val="center"/>
        <w:rPr>
          <w:rFonts w:cs="Times New Roman"/>
          <w:b/>
          <w:color w:val="000000" w:themeColor="text1"/>
          <w:sz w:val="32"/>
          <w:szCs w:val="32"/>
        </w:rPr>
      </w:pPr>
      <w:r w:rsidRPr="00995169">
        <w:rPr>
          <w:rFonts w:cs="Times New Roman"/>
          <w:b/>
          <w:color w:val="000000" w:themeColor="text1"/>
          <w:sz w:val="32"/>
          <w:szCs w:val="32"/>
        </w:rPr>
        <w:t>СОГЛАШЕНИЕ ОБ УРОВНЕ ОКАЗАНИЯ УСЛУГ</w:t>
      </w:r>
    </w:p>
    <w:p w:rsidR="00B740C4" w:rsidRPr="00995169" w:rsidRDefault="00B740C4" w:rsidP="00B740C4">
      <w:pPr>
        <w:spacing w:after="200" w:line="276" w:lineRule="auto"/>
        <w:jc w:val="both"/>
        <w:rPr>
          <w:rFonts w:cs="Times New Roman"/>
          <w:color w:val="000000" w:themeColor="text1"/>
        </w:rPr>
      </w:pPr>
      <w:r w:rsidRPr="00995169">
        <w:rPr>
          <w:rFonts w:cs="Times New Roman"/>
          <w:color w:val="000000" w:themeColor="text1"/>
        </w:rPr>
        <w:br w:type="page"/>
      </w:r>
    </w:p>
    <w:p w:rsidR="00B740C4" w:rsidRPr="00995169" w:rsidRDefault="00B740C4" w:rsidP="00B740C4">
      <w:pPr>
        <w:ind w:firstLine="709"/>
        <w:jc w:val="center"/>
        <w:rPr>
          <w:rFonts w:cs="Times New Roman"/>
          <w:b/>
          <w:color w:val="000000" w:themeColor="text1"/>
          <w:sz w:val="28"/>
          <w:szCs w:val="28"/>
        </w:rPr>
      </w:pPr>
      <w:r w:rsidRPr="00995169">
        <w:rPr>
          <w:rFonts w:cs="Times New Roman"/>
          <w:b/>
          <w:color w:val="000000" w:themeColor="text1"/>
          <w:sz w:val="28"/>
          <w:szCs w:val="28"/>
        </w:rPr>
        <w:lastRenderedPageBreak/>
        <w:t>Оглавление</w:t>
      </w:r>
    </w:p>
    <w:p w:rsidR="00B740C4" w:rsidRPr="00995169" w:rsidRDefault="00B740C4" w:rsidP="00B740C4">
      <w:pPr>
        <w:ind w:firstLine="709"/>
        <w:jc w:val="both"/>
        <w:rPr>
          <w:rFonts w:cs="Times New Roman"/>
          <w:b/>
          <w:color w:val="000000" w:themeColor="text1"/>
          <w:sz w:val="28"/>
          <w:szCs w:val="28"/>
        </w:rPr>
      </w:pPr>
    </w:p>
    <w:p w:rsidR="00B740C4" w:rsidRDefault="00B740C4" w:rsidP="00B740C4">
      <w:pPr>
        <w:pStyle w:val="13"/>
        <w:rPr>
          <w:rFonts w:asciiTheme="minorHAnsi" w:eastAsiaTheme="minorEastAsia" w:hAnsiTheme="minorHAnsi"/>
          <w:noProof/>
          <w:sz w:val="22"/>
          <w:szCs w:val="22"/>
          <w:lang w:eastAsia="ru-RU"/>
        </w:rPr>
      </w:pPr>
      <w:r>
        <w:rPr>
          <w:rFonts w:cs="Times New Roman"/>
          <w:color w:val="000000" w:themeColor="text1"/>
        </w:rPr>
        <w:fldChar w:fldCharType="begin"/>
      </w:r>
      <w:r>
        <w:rPr>
          <w:rFonts w:cs="Times New Roman"/>
          <w:color w:val="000000" w:themeColor="text1"/>
        </w:rPr>
        <w:instrText xml:space="preserve"> TOC \o "3-3" \h \z \t "Заголовок 1 (i);1;заголовок 2;2" </w:instrText>
      </w:r>
      <w:r>
        <w:rPr>
          <w:rFonts w:cs="Times New Roman"/>
          <w:color w:val="000000" w:themeColor="text1"/>
        </w:rPr>
        <w:fldChar w:fldCharType="separate"/>
      </w:r>
      <w:hyperlink w:anchor="_Toc400721450" w:history="1">
        <w:r w:rsidRPr="00B9745D">
          <w:rPr>
            <w:rStyle w:val="afa"/>
            <w:noProof/>
          </w:rPr>
          <w:t>1.</w:t>
        </w:r>
        <w:r>
          <w:rPr>
            <w:rFonts w:asciiTheme="minorHAnsi" w:eastAsiaTheme="minorEastAsia" w:hAnsiTheme="minorHAnsi"/>
            <w:noProof/>
            <w:sz w:val="22"/>
            <w:szCs w:val="22"/>
            <w:lang w:eastAsia="ru-RU"/>
          </w:rPr>
          <w:tab/>
        </w:r>
        <w:r w:rsidRPr="00B9745D">
          <w:rPr>
            <w:rStyle w:val="afa"/>
            <w:noProof/>
          </w:rPr>
          <w:t>НАЗНАЧЕНИЕ И СОДЕРЖАНИЕ НАСТОЯЩЕГО ДОКУМЕНТА</w:t>
        </w:r>
        <w:r>
          <w:rPr>
            <w:noProof/>
            <w:webHidden/>
          </w:rPr>
          <w:tab/>
        </w:r>
        <w:r>
          <w:rPr>
            <w:noProof/>
            <w:webHidden/>
          </w:rPr>
          <w:fldChar w:fldCharType="begin"/>
        </w:r>
        <w:r>
          <w:rPr>
            <w:noProof/>
            <w:webHidden/>
          </w:rPr>
          <w:instrText xml:space="preserve"> PAGEREF _Toc400721450 \h </w:instrText>
        </w:r>
        <w:r>
          <w:rPr>
            <w:noProof/>
            <w:webHidden/>
          </w:rPr>
        </w:r>
        <w:r>
          <w:rPr>
            <w:noProof/>
            <w:webHidden/>
          </w:rPr>
          <w:fldChar w:fldCharType="separate"/>
        </w:r>
        <w:r>
          <w:rPr>
            <w:noProof/>
            <w:webHidden/>
          </w:rPr>
          <w:t>3</w:t>
        </w:r>
        <w:r>
          <w:rPr>
            <w:noProof/>
            <w:webHidden/>
          </w:rPr>
          <w:fldChar w:fldCharType="end"/>
        </w:r>
      </w:hyperlink>
    </w:p>
    <w:p w:rsidR="00B740C4" w:rsidRDefault="00045857" w:rsidP="00B740C4">
      <w:pPr>
        <w:pStyle w:val="13"/>
        <w:rPr>
          <w:rFonts w:asciiTheme="minorHAnsi" w:eastAsiaTheme="minorEastAsia" w:hAnsiTheme="minorHAnsi"/>
          <w:noProof/>
          <w:sz w:val="22"/>
          <w:szCs w:val="22"/>
          <w:lang w:eastAsia="ru-RU"/>
        </w:rPr>
      </w:pPr>
      <w:hyperlink w:anchor="_Toc400721451" w:history="1">
        <w:r w:rsidR="00B740C4" w:rsidRPr="00B9745D">
          <w:rPr>
            <w:rStyle w:val="afa"/>
            <w:noProof/>
          </w:rPr>
          <w:t>2.</w:t>
        </w:r>
        <w:r w:rsidR="00B740C4">
          <w:rPr>
            <w:rFonts w:asciiTheme="minorHAnsi" w:eastAsiaTheme="minorEastAsia" w:hAnsiTheme="minorHAnsi"/>
            <w:noProof/>
            <w:sz w:val="22"/>
            <w:szCs w:val="22"/>
            <w:lang w:eastAsia="ru-RU"/>
          </w:rPr>
          <w:tab/>
        </w:r>
        <w:r w:rsidR="00B740C4" w:rsidRPr="00B9745D">
          <w:rPr>
            <w:rStyle w:val="afa"/>
            <w:noProof/>
          </w:rPr>
          <w:t>УСЛУГИ ПО ТЕХНИЧЕСКОЙ ПОДДЕРЖКЕ</w:t>
        </w:r>
        <w:r w:rsidR="00B740C4">
          <w:rPr>
            <w:noProof/>
            <w:webHidden/>
          </w:rPr>
          <w:tab/>
        </w:r>
        <w:r w:rsidR="00B740C4">
          <w:rPr>
            <w:noProof/>
            <w:webHidden/>
          </w:rPr>
          <w:fldChar w:fldCharType="begin"/>
        </w:r>
        <w:r w:rsidR="00B740C4">
          <w:rPr>
            <w:noProof/>
            <w:webHidden/>
          </w:rPr>
          <w:instrText xml:space="preserve"> PAGEREF _Toc400721451 \h </w:instrText>
        </w:r>
        <w:r w:rsidR="00B740C4">
          <w:rPr>
            <w:noProof/>
            <w:webHidden/>
          </w:rPr>
        </w:r>
        <w:r w:rsidR="00B740C4">
          <w:rPr>
            <w:noProof/>
            <w:webHidden/>
          </w:rPr>
          <w:fldChar w:fldCharType="separate"/>
        </w:r>
        <w:r w:rsidR="00B740C4">
          <w:rPr>
            <w:noProof/>
            <w:webHidden/>
          </w:rPr>
          <w:t>5</w:t>
        </w:r>
        <w:r w:rsidR="00B740C4">
          <w:rPr>
            <w:noProof/>
            <w:webHidden/>
          </w:rPr>
          <w:fldChar w:fldCharType="end"/>
        </w:r>
      </w:hyperlink>
    </w:p>
    <w:p w:rsidR="00B740C4" w:rsidRDefault="00045857" w:rsidP="00B740C4">
      <w:pPr>
        <w:pStyle w:val="24"/>
        <w:rPr>
          <w:rFonts w:asciiTheme="minorHAnsi" w:eastAsiaTheme="minorEastAsia" w:hAnsiTheme="minorHAnsi"/>
          <w:noProof/>
          <w:sz w:val="22"/>
          <w:szCs w:val="22"/>
          <w:lang w:eastAsia="ru-RU"/>
        </w:rPr>
      </w:pPr>
      <w:hyperlink w:anchor="_Toc400721452" w:history="1">
        <w:r w:rsidR="00B740C4" w:rsidRPr="00B9745D">
          <w:rPr>
            <w:rStyle w:val="afa"/>
            <w:noProof/>
          </w:rPr>
          <w:t>2.1.</w:t>
        </w:r>
        <w:r w:rsidR="00B740C4">
          <w:rPr>
            <w:rFonts w:asciiTheme="minorHAnsi" w:eastAsiaTheme="minorEastAsia" w:hAnsiTheme="minorHAnsi"/>
            <w:noProof/>
            <w:sz w:val="22"/>
            <w:szCs w:val="22"/>
            <w:lang w:eastAsia="ru-RU"/>
          </w:rPr>
          <w:tab/>
        </w:r>
        <w:r w:rsidR="00B740C4" w:rsidRPr="00B9745D">
          <w:rPr>
            <w:rStyle w:val="afa"/>
            <w:noProof/>
          </w:rPr>
          <w:t>Техническая поддержка пользователей Системы:</w:t>
        </w:r>
        <w:r w:rsidR="00B740C4">
          <w:rPr>
            <w:noProof/>
            <w:webHidden/>
          </w:rPr>
          <w:tab/>
        </w:r>
        <w:r w:rsidR="00B740C4">
          <w:rPr>
            <w:noProof/>
            <w:webHidden/>
          </w:rPr>
          <w:fldChar w:fldCharType="begin"/>
        </w:r>
        <w:r w:rsidR="00B740C4">
          <w:rPr>
            <w:noProof/>
            <w:webHidden/>
          </w:rPr>
          <w:instrText xml:space="preserve"> PAGEREF _Toc400721452 \h </w:instrText>
        </w:r>
        <w:r w:rsidR="00B740C4">
          <w:rPr>
            <w:noProof/>
            <w:webHidden/>
          </w:rPr>
        </w:r>
        <w:r w:rsidR="00B740C4">
          <w:rPr>
            <w:noProof/>
            <w:webHidden/>
          </w:rPr>
          <w:fldChar w:fldCharType="separate"/>
        </w:r>
        <w:r w:rsidR="00B740C4">
          <w:rPr>
            <w:noProof/>
            <w:webHidden/>
          </w:rPr>
          <w:t>5</w:t>
        </w:r>
        <w:r w:rsidR="00B740C4">
          <w:rPr>
            <w:noProof/>
            <w:webHidden/>
          </w:rPr>
          <w:fldChar w:fldCharType="end"/>
        </w:r>
      </w:hyperlink>
    </w:p>
    <w:p w:rsidR="00B740C4" w:rsidRDefault="00045857" w:rsidP="00B740C4">
      <w:pPr>
        <w:pStyle w:val="24"/>
        <w:rPr>
          <w:rFonts w:asciiTheme="minorHAnsi" w:eastAsiaTheme="minorEastAsia" w:hAnsiTheme="minorHAnsi"/>
          <w:noProof/>
          <w:sz w:val="22"/>
          <w:szCs w:val="22"/>
          <w:lang w:eastAsia="ru-RU"/>
        </w:rPr>
      </w:pPr>
      <w:hyperlink w:anchor="_Toc400721453" w:history="1">
        <w:r w:rsidR="00B740C4" w:rsidRPr="00B9745D">
          <w:rPr>
            <w:rStyle w:val="afa"/>
            <w:noProof/>
          </w:rPr>
          <w:t>2.2.</w:t>
        </w:r>
        <w:r w:rsidR="00B740C4">
          <w:rPr>
            <w:rFonts w:asciiTheme="minorHAnsi" w:eastAsiaTheme="minorEastAsia" w:hAnsiTheme="minorHAnsi"/>
            <w:noProof/>
            <w:sz w:val="22"/>
            <w:szCs w:val="22"/>
            <w:lang w:eastAsia="ru-RU"/>
          </w:rPr>
          <w:tab/>
        </w:r>
        <w:r w:rsidR="00B740C4" w:rsidRPr="00B9745D">
          <w:rPr>
            <w:rStyle w:val="afa"/>
            <w:noProof/>
          </w:rPr>
          <w:t>Техническая поддержка Системы:</w:t>
        </w:r>
        <w:r w:rsidR="00B740C4">
          <w:rPr>
            <w:noProof/>
            <w:webHidden/>
          </w:rPr>
          <w:tab/>
        </w:r>
        <w:r w:rsidR="00B740C4">
          <w:rPr>
            <w:noProof/>
            <w:webHidden/>
          </w:rPr>
          <w:fldChar w:fldCharType="begin"/>
        </w:r>
        <w:r w:rsidR="00B740C4">
          <w:rPr>
            <w:noProof/>
            <w:webHidden/>
          </w:rPr>
          <w:instrText xml:space="preserve"> PAGEREF _Toc400721453 \h </w:instrText>
        </w:r>
        <w:r w:rsidR="00B740C4">
          <w:rPr>
            <w:noProof/>
            <w:webHidden/>
          </w:rPr>
        </w:r>
        <w:r w:rsidR="00B740C4">
          <w:rPr>
            <w:noProof/>
            <w:webHidden/>
          </w:rPr>
          <w:fldChar w:fldCharType="separate"/>
        </w:r>
        <w:r w:rsidR="00B740C4">
          <w:rPr>
            <w:noProof/>
            <w:webHidden/>
          </w:rPr>
          <w:t>5</w:t>
        </w:r>
        <w:r w:rsidR="00B740C4">
          <w:rPr>
            <w:noProof/>
            <w:webHidden/>
          </w:rPr>
          <w:fldChar w:fldCharType="end"/>
        </w:r>
      </w:hyperlink>
    </w:p>
    <w:p w:rsidR="00B740C4" w:rsidRDefault="00045857" w:rsidP="00B740C4">
      <w:pPr>
        <w:pStyle w:val="24"/>
        <w:rPr>
          <w:rFonts w:asciiTheme="minorHAnsi" w:eastAsiaTheme="minorEastAsia" w:hAnsiTheme="minorHAnsi"/>
          <w:noProof/>
          <w:sz w:val="22"/>
          <w:szCs w:val="22"/>
          <w:lang w:eastAsia="ru-RU"/>
        </w:rPr>
      </w:pPr>
      <w:hyperlink w:anchor="_Toc400721454" w:history="1">
        <w:r w:rsidR="00B740C4" w:rsidRPr="00B9745D">
          <w:rPr>
            <w:rStyle w:val="afa"/>
            <w:noProof/>
          </w:rPr>
          <w:t>2.3.</w:t>
        </w:r>
        <w:r w:rsidR="00B740C4">
          <w:rPr>
            <w:rFonts w:asciiTheme="minorHAnsi" w:eastAsiaTheme="minorEastAsia" w:hAnsiTheme="minorHAnsi"/>
            <w:noProof/>
            <w:sz w:val="22"/>
            <w:szCs w:val="22"/>
            <w:lang w:eastAsia="ru-RU"/>
          </w:rPr>
          <w:tab/>
        </w:r>
        <w:r w:rsidR="00B740C4" w:rsidRPr="00B9745D">
          <w:rPr>
            <w:rStyle w:val="afa"/>
            <w:noProof/>
          </w:rPr>
          <w:t>Внесение изменений в Систему</w:t>
        </w:r>
        <w:r w:rsidR="00B740C4">
          <w:rPr>
            <w:noProof/>
            <w:webHidden/>
          </w:rPr>
          <w:tab/>
        </w:r>
        <w:r w:rsidR="00B740C4">
          <w:rPr>
            <w:noProof/>
            <w:webHidden/>
          </w:rPr>
          <w:fldChar w:fldCharType="begin"/>
        </w:r>
        <w:r w:rsidR="00B740C4">
          <w:rPr>
            <w:noProof/>
            <w:webHidden/>
          </w:rPr>
          <w:instrText xml:space="preserve"> PAGEREF _Toc400721454 \h </w:instrText>
        </w:r>
        <w:r w:rsidR="00B740C4">
          <w:rPr>
            <w:noProof/>
            <w:webHidden/>
          </w:rPr>
        </w:r>
        <w:r w:rsidR="00B740C4">
          <w:rPr>
            <w:noProof/>
            <w:webHidden/>
          </w:rPr>
          <w:fldChar w:fldCharType="separate"/>
        </w:r>
        <w:r w:rsidR="00B740C4">
          <w:rPr>
            <w:noProof/>
            <w:webHidden/>
          </w:rPr>
          <w:t>5</w:t>
        </w:r>
        <w:r w:rsidR="00B740C4">
          <w:rPr>
            <w:noProof/>
            <w:webHidden/>
          </w:rPr>
          <w:fldChar w:fldCharType="end"/>
        </w:r>
      </w:hyperlink>
    </w:p>
    <w:p w:rsidR="00B740C4" w:rsidRDefault="00045857" w:rsidP="00B740C4">
      <w:pPr>
        <w:pStyle w:val="24"/>
        <w:rPr>
          <w:rFonts w:asciiTheme="minorHAnsi" w:eastAsiaTheme="minorEastAsia" w:hAnsiTheme="minorHAnsi"/>
          <w:noProof/>
          <w:sz w:val="22"/>
          <w:szCs w:val="22"/>
          <w:lang w:eastAsia="ru-RU"/>
        </w:rPr>
      </w:pPr>
      <w:hyperlink w:anchor="_Toc400721455" w:history="1">
        <w:r w:rsidR="00B740C4" w:rsidRPr="00B9745D">
          <w:rPr>
            <w:rStyle w:val="afa"/>
            <w:noProof/>
          </w:rPr>
          <w:t>2.4.</w:t>
        </w:r>
        <w:r w:rsidR="00B740C4">
          <w:rPr>
            <w:rFonts w:asciiTheme="minorHAnsi" w:eastAsiaTheme="minorEastAsia" w:hAnsiTheme="minorHAnsi"/>
            <w:noProof/>
            <w:sz w:val="22"/>
            <w:szCs w:val="22"/>
            <w:lang w:eastAsia="ru-RU"/>
          </w:rPr>
          <w:tab/>
        </w:r>
        <w:r w:rsidR="00B740C4" w:rsidRPr="00B9745D">
          <w:rPr>
            <w:rStyle w:val="afa"/>
            <w:noProof/>
          </w:rPr>
          <w:t>Мониторинг и обеспечение доступности программно-аппаратного комплекса</w:t>
        </w:r>
        <w:r w:rsidR="00B740C4">
          <w:rPr>
            <w:noProof/>
            <w:webHidden/>
          </w:rPr>
          <w:tab/>
        </w:r>
        <w:r w:rsidR="00B740C4">
          <w:rPr>
            <w:noProof/>
            <w:webHidden/>
          </w:rPr>
          <w:fldChar w:fldCharType="begin"/>
        </w:r>
        <w:r w:rsidR="00B740C4">
          <w:rPr>
            <w:noProof/>
            <w:webHidden/>
          </w:rPr>
          <w:instrText xml:space="preserve"> PAGEREF _Toc400721455 \h </w:instrText>
        </w:r>
        <w:r w:rsidR="00B740C4">
          <w:rPr>
            <w:noProof/>
            <w:webHidden/>
          </w:rPr>
        </w:r>
        <w:r w:rsidR="00B740C4">
          <w:rPr>
            <w:noProof/>
            <w:webHidden/>
          </w:rPr>
          <w:fldChar w:fldCharType="separate"/>
        </w:r>
        <w:r w:rsidR="00B740C4">
          <w:rPr>
            <w:noProof/>
            <w:webHidden/>
          </w:rPr>
          <w:t>6</w:t>
        </w:r>
        <w:r w:rsidR="00B740C4">
          <w:rPr>
            <w:noProof/>
            <w:webHidden/>
          </w:rPr>
          <w:fldChar w:fldCharType="end"/>
        </w:r>
      </w:hyperlink>
    </w:p>
    <w:p w:rsidR="00B740C4" w:rsidRDefault="00045857" w:rsidP="00B740C4">
      <w:pPr>
        <w:pStyle w:val="32"/>
        <w:tabs>
          <w:tab w:val="clear" w:pos="9356"/>
          <w:tab w:val="left" w:pos="1320"/>
          <w:tab w:val="right" w:leader="dot" w:pos="9345"/>
        </w:tabs>
        <w:rPr>
          <w:noProof/>
        </w:rPr>
      </w:pPr>
      <w:hyperlink w:anchor="_Toc400721456" w:history="1">
        <w:r w:rsidR="00B740C4" w:rsidRPr="00B9745D">
          <w:rPr>
            <w:rStyle w:val="afa"/>
            <w:noProof/>
          </w:rPr>
          <w:t>2.4.1.</w:t>
        </w:r>
        <w:r w:rsidR="00B740C4">
          <w:rPr>
            <w:noProof/>
          </w:rPr>
          <w:tab/>
        </w:r>
        <w:r w:rsidR="00B740C4" w:rsidRPr="00B9745D">
          <w:rPr>
            <w:rStyle w:val="afa"/>
            <w:noProof/>
          </w:rPr>
          <w:t>Мониторинг программно-аппаратного комплекса и доступности Системы:</w:t>
        </w:r>
        <w:r w:rsidR="00B740C4">
          <w:rPr>
            <w:noProof/>
            <w:webHidden/>
          </w:rPr>
          <w:tab/>
        </w:r>
        <w:r w:rsidR="00B740C4">
          <w:rPr>
            <w:noProof/>
            <w:webHidden/>
          </w:rPr>
          <w:fldChar w:fldCharType="begin"/>
        </w:r>
        <w:r w:rsidR="00B740C4">
          <w:rPr>
            <w:noProof/>
            <w:webHidden/>
          </w:rPr>
          <w:instrText xml:space="preserve"> PAGEREF _Toc400721456 \h </w:instrText>
        </w:r>
        <w:r w:rsidR="00B740C4">
          <w:rPr>
            <w:noProof/>
            <w:webHidden/>
          </w:rPr>
        </w:r>
        <w:r w:rsidR="00B740C4">
          <w:rPr>
            <w:noProof/>
            <w:webHidden/>
          </w:rPr>
          <w:fldChar w:fldCharType="separate"/>
        </w:r>
        <w:r w:rsidR="00B740C4">
          <w:rPr>
            <w:noProof/>
            <w:webHidden/>
          </w:rPr>
          <w:t>6</w:t>
        </w:r>
        <w:r w:rsidR="00B740C4">
          <w:rPr>
            <w:noProof/>
            <w:webHidden/>
          </w:rPr>
          <w:fldChar w:fldCharType="end"/>
        </w:r>
      </w:hyperlink>
    </w:p>
    <w:p w:rsidR="00B740C4" w:rsidRDefault="00045857" w:rsidP="00B740C4">
      <w:pPr>
        <w:pStyle w:val="32"/>
        <w:tabs>
          <w:tab w:val="clear" w:pos="9356"/>
          <w:tab w:val="left" w:pos="1320"/>
          <w:tab w:val="right" w:leader="dot" w:pos="9345"/>
        </w:tabs>
        <w:rPr>
          <w:noProof/>
        </w:rPr>
      </w:pPr>
      <w:hyperlink w:anchor="_Toc400721457" w:history="1">
        <w:r w:rsidR="00B740C4" w:rsidRPr="00B9745D">
          <w:rPr>
            <w:rStyle w:val="afa"/>
            <w:noProof/>
          </w:rPr>
          <w:t>2.4.2.</w:t>
        </w:r>
        <w:r w:rsidR="00B740C4">
          <w:rPr>
            <w:noProof/>
          </w:rPr>
          <w:tab/>
        </w:r>
        <w:r w:rsidR="00B740C4" w:rsidRPr="00B9745D">
          <w:rPr>
            <w:rStyle w:val="afa"/>
            <w:noProof/>
          </w:rPr>
          <w:t>Проведение планово-профилактических мероприятий:</w:t>
        </w:r>
        <w:r w:rsidR="00B740C4">
          <w:rPr>
            <w:noProof/>
            <w:webHidden/>
          </w:rPr>
          <w:tab/>
        </w:r>
        <w:r w:rsidR="00B740C4">
          <w:rPr>
            <w:noProof/>
            <w:webHidden/>
          </w:rPr>
          <w:fldChar w:fldCharType="begin"/>
        </w:r>
        <w:r w:rsidR="00B740C4">
          <w:rPr>
            <w:noProof/>
            <w:webHidden/>
          </w:rPr>
          <w:instrText xml:space="preserve"> PAGEREF _Toc400721457 \h </w:instrText>
        </w:r>
        <w:r w:rsidR="00B740C4">
          <w:rPr>
            <w:noProof/>
            <w:webHidden/>
          </w:rPr>
        </w:r>
        <w:r w:rsidR="00B740C4">
          <w:rPr>
            <w:noProof/>
            <w:webHidden/>
          </w:rPr>
          <w:fldChar w:fldCharType="separate"/>
        </w:r>
        <w:r w:rsidR="00B740C4">
          <w:rPr>
            <w:noProof/>
            <w:webHidden/>
          </w:rPr>
          <w:t>6</w:t>
        </w:r>
        <w:r w:rsidR="00B740C4">
          <w:rPr>
            <w:noProof/>
            <w:webHidden/>
          </w:rPr>
          <w:fldChar w:fldCharType="end"/>
        </w:r>
      </w:hyperlink>
    </w:p>
    <w:p w:rsidR="00B740C4" w:rsidRDefault="00045857" w:rsidP="00B740C4">
      <w:pPr>
        <w:pStyle w:val="32"/>
        <w:tabs>
          <w:tab w:val="clear" w:pos="9356"/>
          <w:tab w:val="left" w:pos="1320"/>
          <w:tab w:val="right" w:leader="dot" w:pos="9345"/>
        </w:tabs>
        <w:rPr>
          <w:noProof/>
        </w:rPr>
      </w:pPr>
      <w:hyperlink w:anchor="_Toc400721458" w:history="1">
        <w:r w:rsidR="00B740C4" w:rsidRPr="00B9745D">
          <w:rPr>
            <w:rStyle w:val="afa"/>
            <w:noProof/>
          </w:rPr>
          <w:t>2.4.3.</w:t>
        </w:r>
        <w:r w:rsidR="00B740C4">
          <w:rPr>
            <w:noProof/>
          </w:rPr>
          <w:tab/>
        </w:r>
        <w:r w:rsidR="00B740C4" w:rsidRPr="00B9745D">
          <w:rPr>
            <w:rStyle w:val="afa"/>
            <w:noProof/>
          </w:rPr>
          <w:t>Проведение аварийно-восстановительных мероприятий:</w:t>
        </w:r>
        <w:r w:rsidR="00B740C4">
          <w:rPr>
            <w:noProof/>
            <w:webHidden/>
          </w:rPr>
          <w:tab/>
        </w:r>
        <w:r w:rsidR="00B740C4">
          <w:rPr>
            <w:noProof/>
            <w:webHidden/>
          </w:rPr>
          <w:fldChar w:fldCharType="begin"/>
        </w:r>
        <w:r w:rsidR="00B740C4">
          <w:rPr>
            <w:noProof/>
            <w:webHidden/>
          </w:rPr>
          <w:instrText xml:space="preserve"> PAGEREF _Toc400721458 \h </w:instrText>
        </w:r>
        <w:r w:rsidR="00B740C4">
          <w:rPr>
            <w:noProof/>
            <w:webHidden/>
          </w:rPr>
        </w:r>
        <w:r w:rsidR="00B740C4">
          <w:rPr>
            <w:noProof/>
            <w:webHidden/>
          </w:rPr>
          <w:fldChar w:fldCharType="separate"/>
        </w:r>
        <w:r w:rsidR="00B740C4">
          <w:rPr>
            <w:noProof/>
            <w:webHidden/>
          </w:rPr>
          <w:t>6</w:t>
        </w:r>
        <w:r w:rsidR="00B740C4">
          <w:rPr>
            <w:noProof/>
            <w:webHidden/>
          </w:rPr>
          <w:fldChar w:fldCharType="end"/>
        </w:r>
      </w:hyperlink>
    </w:p>
    <w:p w:rsidR="00B740C4" w:rsidRDefault="00045857" w:rsidP="00B740C4">
      <w:pPr>
        <w:pStyle w:val="13"/>
        <w:rPr>
          <w:rFonts w:asciiTheme="minorHAnsi" w:eastAsiaTheme="minorEastAsia" w:hAnsiTheme="minorHAnsi"/>
          <w:noProof/>
          <w:sz w:val="22"/>
          <w:szCs w:val="22"/>
          <w:lang w:eastAsia="ru-RU"/>
        </w:rPr>
      </w:pPr>
      <w:hyperlink w:anchor="_Toc400721459" w:history="1">
        <w:r w:rsidR="00B740C4" w:rsidRPr="00B9745D">
          <w:rPr>
            <w:rStyle w:val="afa"/>
            <w:noProof/>
          </w:rPr>
          <w:t>3.</w:t>
        </w:r>
        <w:r w:rsidR="00B740C4">
          <w:rPr>
            <w:rFonts w:asciiTheme="minorHAnsi" w:eastAsiaTheme="minorEastAsia" w:hAnsiTheme="minorHAnsi"/>
            <w:noProof/>
            <w:sz w:val="22"/>
            <w:szCs w:val="22"/>
            <w:lang w:eastAsia="ru-RU"/>
          </w:rPr>
          <w:tab/>
        </w:r>
        <w:r w:rsidR="00B740C4" w:rsidRPr="00B9745D">
          <w:rPr>
            <w:rStyle w:val="afa"/>
            <w:noProof/>
          </w:rPr>
          <w:t>ТРЕБОВАНИЯ К ПОРЯДКУ ОКАЗАНИЯ УСЛУГ</w:t>
        </w:r>
        <w:r w:rsidR="00B740C4">
          <w:rPr>
            <w:noProof/>
            <w:webHidden/>
          </w:rPr>
          <w:tab/>
        </w:r>
        <w:r w:rsidR="00B740C4">
          <w:rPr>
            <w:noProof/>
            <w:webHidden/>
          </w:rPr>
          <w:fldChar w:fldCharType="begin"/>
        </w:r>
        <w:r w:rsidR="00B740C4">
          <w:rPr>
            <w:noProof/>
            <w:webHidden/>
          </w:rPr>
          <w:instrText xml:space="preserve"> PAGEREF _Toc400721459 \h </w:instrText>
        </w:r>
        <w:r w:rsidR="00B740C4">
          <w:rPr>
            <w:noProof/>
            <w:webHidden/>
          </w:rPr>
        </w:r>
        <w:r w:rsidR="00B740C4">
          <w:rPr>
            <w:noProof/>
            <w:webHidden/>
          </w:rPr>
          <w:fldChar w:fldCharType="separate"/>
        </w:r>
        <w:r w:rsidR="00B740C4">
          <w:rPr>
            <w:noProof/>
            <w:webHidden/>
          </w:rPr>
          <w:t>6</w:t>
        </w:r>
        <w:r w:rsidR="00B740C4">
          <w:rPr>
            <w:noProof/>
            <w:webHidden/>
          </w:rPr>
          <w:fldChar w:fldCharType="end"/>
        </w:r>
      </w:hyperlink>
    </w:p>
    <w:p w:rsidR="00B740C4" w:rsidRDefault="00045857" w:rsidP="00B740C4">
      <w:pPr>
        <w:pStyle w:val="24"/>
        <w:rPr>
          <w:rFonts w:asciiTheme="minorHAnsi" w:eastAsiaTheme="minorEastAsia" w:hAnsiTheme="minorHAnsi"/>
          <w:noProof/>
          <w:sz w:val="22"/>
          <w:szCs w:val="22"/>
          <w:lang w:eastAsia="ru-RU"/>
        </w:rPr>
      </w:pPr>
      <w:hyperlink w:anchor="_Toc400721460" w:history="1">
        <w:r w:rsidR="00B740C4" w:rsidRPr="00B9745D">
          <w:rPr>
            <w:rStyle w:val="afa"/>
            <w:noProof/>
          </w:rPr>
          <w:t>3.1.</w:t>
        </w:r>
        <w:r w:rsidR="00B740C4">
          <w:rPr>
            <w:rFonts w:asciiTheme="minorHAnsi" w:eastAsiaTheme="minorEastAsia" w:hAnsiTheme="minorHAnsi"/>
            <w:noProof/>
            <w:sz w:val="22"/>
            <w:szCs w:val="22"/>
            <w:lang w:eastAsia="ru-RU"/>
          </w:rPr>
          <w:tab/>
        </w:r>
        <w:r w:rsidR="00B740C4" w:rsidRPr="00B9745D">
          <w:rPr>
            <w:rStyle w:val="afa"/>
            <w:noProof/>
          </w:rPr>
          <w:t>Требования к технической поддержке пользователей Системы:</w:t>
        </w:r>
        <w:r w:rsidR="00B740C4">
          <w:rPr>
            <w:noProof/>
            <w:webHidden/>
          </w:rPr>
          <w:tab/>
        </w:r>
        <w:r w:rsidR="00B740C4">
          <w:rPr>
            <w:noProof/>
            <w:webHidden/>
          </w:rPr>
          <w:fldChar w:fldCharType="begin"/>
        </w:r>
        <w:r w:rsidR="00B740C4">
          <w:rPr>
            <w:noProof/>
            <w:webHidden/>
          </w:rPr>
          <w:instrText xml:space="preserve"> PAGEREF _Toc400721460 \h </w:instrText>
        </w:r>
        <w:r w:rsidR="00B740C4">
          <w:rPr>
            <w:noProof/>
            <w:webHidden/>
          </w:rPr>
        </w:r>
        <w:r w:rsidR="00B740C4">
          <w:rPr>
            <w:noProof/>
            <w:webHidden/>
          </w:rPr>
          <w:fldChar w:fldCharType="separate"/>
        </w:r>
        <w:r w:rsidR="00B740C4">
          <w:rPr>
            <w:noProof/>
            <w:webHidden/>
          </w:rPr>
          <w:t>6</w:t>
        </w:r>
        <w:r w:rsidR="00B740C4">
          <w:rPr>
            <w:noProof/>
            <w:webHidden/>
          </w:rPr>
          <w:fldChar w:fldCharType="end"/>
        </w:r>
      </w:hyperlink>
    </w:p>
    <w:p w:rsidR="00B740C4" w:rsidRDefault="00045857" w:rsidP="00B740C4">
      <w:pPr>
        <w:pStyle w:val="24"/>
        <w:rPr>
          <w:rFonts w:asciiTheme="minorHAnsi" w:eastAsiaTheme="minorEastAsia" w:hAnsiTheme="minorHAnsi"/>
          <w:noProof/>
          <w:sz w:val="22"/>
          <w:szCs w:val="22"/>
          <w:lang w:eastAsia="ru-RU"/>
        </w:rPr>
      </w:pPr>
      <w:hyperlink w:anchor="_Toc400721461" w:history="1">
        <w:r w:rsidR="00B740C4" w:rsidRPr="00B9745D">
          <w:rPr>
            <w:rStyle w:val="afa"/>
            <w:noProof/>
          </w:rPr>
          <w:t>3.2.</w:t>
        </w:r>
        <w:r w:rsidR="00B740C4">
          <w:rPr>
            <w:rFonts w:asciiTheme="minorHAnsi" w:eastAsiaTheme="minorEastAsia" w:hAnsiTheme="minorHAnsi"/>
            <w:noProof/>
            <w:sz w:val="22"/>
            <w:szCs w:val="22"/>
            <w:lang w:eastAsia="ru-RU"/>
          </w:rPr>
          <w:tab/>
        </w:r>
        <w:r w:rsidR="00B740C4" w:rsidRPr="00B9745D">
          <w:rPr>
            <w:rStyle w:val="afa"/>
            <w:noProof/>
          </w:rPr>
          <w:t>Требования к мониторингу программно-аппаратного комплекса и доступности Системы:</w:t>
        </w:r>
        <w:r w:rsidR="00B740C4">
          <w:rPr>
            <w:noProof/>
            <w:webHidden/>
          </w:rPr>
          <w:tab/>
        </w:r>
        <w:r w:rsidR="00B740C4">
          <w:rPr>
            <w:noProof/>
            <w:webHidden/>
          </w:rPr>
          <w:fldChar w:fldCharType="begin"/>
        </w:r>
        <w:r w:rsidR="00B740C4">
          <w:rPr>
            <w:noProof/>
            <w:webHidden/>
          </w:rPr>
          <w:instrText xml:space="preserve"> PAGEREF _Toc400721461 \h </w:instrText>
        </w:r>
        <w:r w:rsidR="00B740C4">
          <w:rPr>
            <w:noProof/>
            <w:webHidden/>
          </w:rPr>
        </w:r>
        <w:r w:rsidR="00B740C4">
          <w:rPr>
            <w:noProof/>
            <w:webHidden/>
          </w:rPr>
          <w:fldChar w:fldCharType="separate"/>
        </w:r>
        <w:r w:rsidR="00B740C4">
          <w:rPr>
            <w:noProof/>
            <w:webHidden/>
          </w:rPr>
          <w:t>7</w:t>
        </w:r>
        <w:r w:rsidR="00B740C4">
          <w:rPr>
            <w:noProof/>
            <w:webHidden/>
          </w:rPr>
          <w:fldChar w:fldCharType="end"/>
        </w:r>
      </w:hyperlink>
    </w:p>
    <w:p w:rsidR="00B740C4" w:rsidRDefault="00045857" w:rsidP="00B740C4">
      <w:pPr>
        <w:pStyle w:val="24"/>
        <w:rPr>
          <w:rFonts w:asciiTheme="minorHAnsi" w:eastAsiaTheme="minorEastAsia" w:hAnsiTheme="minorHAnsi"/>
          <w:noProof/>
          <w:sz w:val="22"/>
          <w:szCs w:val="22"/>
          <w:lang w:eastAsia="ru-RU"/>
        </w:rPr>
      </w:pPr>
      <w:hyperlink w:anchor="_Toc400721462" w:history="1">
        <w:r w:rsidR="00B740C4" w:rsidRPr="00B9745D">
          <w:rPr>
            <w:rStyle w:val="afa"/>
            <w:noProof/>
          </w:rPr>
          <w:t>3.3.</w:t>
        </w:r>
        <w:r w:rsidR="00B740C4">
          <w:rPr>
            <w:rFonts w:asciiTheme="minorHAnsi" w:eastAsiaTheme="minorEastAsia" w:hAnsiTheme="minorHAnsi"/>
            <w:noProof/>
            <w:sz w:val="22"/>
            <w:szCs w:val="22"/>
            <w:lang w:eastAsia="ru-RU"/>
          </w:rPr>
          <w:tab/>
        </w:r>
        <w:r w:rsidR="00B740C4" w:rsidRPr="00B9745D">
          <w:rPr>
            <w:rStyle w:val="afa"/>
            <w:noProof/>
          </w:rPr>
          <w:t>Требования к проведению планово-профилактических мероприятий:</w:t>
        </w:r>
        <w:r w:rsidR="00B740C4">
          <w:rPr>
            <w:noProof/>
            <w:webHidden/>
          </w:rPr>
          <w:tab/>
        </w:r>
        <w:r w:rsidR="00B740C4">
          <w:rPr>
            <w:noProof/>
            <w:webHidden/>
          </w:rPr>
          <w:fldChar w:fldCharType="begin"/>
        </w:r>
        <w:r w:rsidR="00B740C4">
          <w:rPr>
            <w:noProof/>
            <w:webHidden/>
          </w:rPr>
          <w:instrText xml:space="preserve"> PAGEREF _Toc400721462 \h </w:instrText>
        </w:r>
        <w:r w:rsidR="00B740C4">
          <w:rPr>
            <w:noProof/>
            <w:webHidden/>
          </w:rPr>
        </w:r>
        <w:r w:rsidR="00B740C4">
          <w:rPr>
            <w:noProof/>
            <w:webHidden/>
          </w:rPr>
          <w:fldChar w:fldCharType="separate"/>
        </w:r>
        <w:r w:rsidR="00B740C4">
          <w:rPr>
            <w:noProof/>
            <w:webHidden/>
          </w:rPr>
          <w:t>9</w:t>
        </w:r>
        <w:r w:rsidR="00B740C4">
          <w:rPr>
            <w:noProof/>
            <w:webHidden/>
          </w:rPr>
          <w:fldChar w:fldCharType="end"/>
        </w:r>
      </w:hyperlink>
    </w:p>
    <w:p w:rsidR="00B740C4" w:rsidRDefault="00045857" w:rsidP="00B740C4">
      <w:pPr>
        <w:pStyle w:val="24"/>
        <w:rPr>
          <w:rFonts w:asciiTheme="minorHAnsi" w:eastAsiaTheme="minorEastAsia" w:hAnsiTheme="minorHAnsi"/>
          <w:noProof/>
          <w:sz w:val="22"/>
          <w:szCs w:val="22"/>
          <w:lang w:eastAsia="ru-RU"/>
        </w:rPr>
      </w:pPr>
      <w:hyperlink w:anchor="_Toc400721463" w:history="1">
        <w:r w:rsidR="00B740C4" w:rsidRPr="00B9745D">
          <w:rPr>
            <w:rStyle w:val="afa"/>
            <w:noProof/>
          </w:rPr>
          <w:t>3.4.</w:t>
        </w:r>
        <w:r w:rsidR="00B740C4">
          <w:rPr>
            <w:rFonts w:asciiTheme="minorHAnsi" w:eastAsiaTheme="minorEastAsia" w:hAnsiTheme="minorHAnsi"/>
            <w:noProof/>
            <w:sz w:val="22"/>
            <w:szCs w:val="22"/>
            <w:lang w:eastAsia="ru-RU"/>
          </w:rPr>
          <w:tab/>
        </w:r>
        <w:r w:rsidR="00B740C4" w:rsidRPr="00B9745D">
          <w:rPr>
            <w:rStyle w:val="afa"/>
            <w:noProof/>
          </w:rPr>
          <w:t>Требования к проведению аварийно-восстановительных мероприятий:</w:t>
        </w:r>
        <w:r w:rsidR="00B740C4">
          <w:rPr>
            <w:noProof/>
            <w:webHidden/>
          </w:rPr>
          <w:tab/>
        </w:r>
        <w:r w:rsidR="00B740C4">
          <w:rPr>
            <w:noProof/>
            <w:webHidden/>
          </w:rPr>
          <w:fldChar w:fldCharType="begin"/>
        </w:r>
        <w:r w:rsidR="00B740C4">
          <w:rPr>
            <w:noProof/>
            <w:webHidden/>
          </w:rPr>
          <w:instrText xml:space="preserve"> PAGEREF _Toc400721463 \h </w:instrText>
        </w:r>
        <w:r w:rsidR="00B740C4">
          <w:rPr>
            <w:noProof/>
            <w:webHidden/>
          </w:rPr>
        </w:r>
        <w:r w:rsidR="00B740C4">
          <w:rPr>
            <w:noProof/>
            <w:webHidden/>
          </w:rPr>
          <w:fldChar w:fldCharType="separate"/>
        </w:r>
        <w:r w:rsidR="00B740C4">
          <w:rPr>
            <w:noProof/>
            <w:webHidden/>
          </w:rPr>
          <w:t>9</w:t>
        </w:r>
        <w:r w:rsidR="00B740C4">
          <w:rPr>
            <w:noProof/>
            <w:webHidden/>
          </w:rPr>
          <w:fldChar w:fldCharType="end"/>
        </w:r>
      </w:hyperlink>
    </w:p>
    <w:p w:rsidR="00B740C4" w:rsidRDefault="00045857" w:rsidP="00B740C4">
      <w:pPr>
        <w:pStyle w:val="13"/>
        <w:rPr>
          <w:rFonts w:asciiTheme="minorHAnsi" w:eastAsiaTheme="minorEastAsia" w:hAnsiTheme="minorHAnsi"/>
          <w:noProof/>
          <w:sz w:val="22"/>
          <w:szCs w:val="22"/>
          <w:lang w:eastAsia="ru-RU"/>
        </w:rPr>
      </w:pPr>
      <w:hyperlink w:anchor="_Toc400721464" w:history="1">
        <w:r w:rsidR="00B740C4" w:rsidRPr="00B9745D">
          <w:rPr>
            <w:rStyle w:val="afa"/>
            <w:noProof/>
          </w:rPr>
          <w:t>4.</w:t>
        </w:r>
        <w:r w:rsidR="00B740C4">
          <w:rPr>
            <w:rFonts w:asciiTheme="minorHAnsi" w:eastAsiaTheme="minorEastAsia" w:hAnsiTheme="minorHAnsi"/>
            <w:noProof/>
            <w:sz w:val="22"/>
            <w:szCs w:val="22"/>
            <w:lang w:eastAsia="ru-RU"/>
          </w:rPr>
          <w:tab/>
        </w:r>
        <w:r w:rsidR="00B740C4" w:rsidRPr="00B9745D">
          <w:rPr>
            <w:rStyle w:val="afa"/>
            <w:noProof/>
          </w:rPr>
          <w:t>Организация проведения планово-профилактических работ</w:t>
        </w:r>
        <w:r w:rsidR="00B740C4">
          <w:rPr>
            <w:noProof/>
            <w:webHidden/>
          </w:rPr>
          <w:tab/>
        </w:r>
        <w:r w:rsidR="00B740C4">
          <w:rPr>
            <w:noProof/>
            <w:webHidden/>
          </w:rPr>
          <w:fldChar w:fldCharType="begin"/>
        </w:r>
        <w:r w:rsidR="00B740C4">
          <w:rPr>
            <w:noProof/>
            <w:webHidden/>
          </w:rPr>
          <w:instrText xml:space="preserve"> PAGEREF _Toc400721464 \h </w:instrText>
        </w:r>
        <w:r w:rsidR="00B740C4">
          <w:rPr>
            <w:noProof/>
            <w:webHidden/>
          </w:rPr>
        </w:r>
        <w:r w:rsidR="00B740C4">
          <w:rPr>
            <w:noProof/>
            <w:webHidden/>
          </w:rPr>
          <w:fldChar w:fldCharType="separate"/>
        </w:r>
        <w:r w:rsidR="00B740C4">
          <w:rPr>
            <w:noProof/>
            <w:webHidden/>
          </w:rPr>
          <w:t>10</w:t>
        </w:r>
        <w:r w:rsidR="00B740C4">
          <w:rPr>
            <w:noProof/>
            <w:webHidden/>
          </w:rPr>
          <w:fldChar w:fldCharType="end"/>
        </w:r>
      </w:hyperlink>
    </w:p>
    <w:p w:rsidR="00B740C4" w:rsidRDefault="00045857" w:rsidP="00B740C4">
      <w:pPr>
        <w:pStyle w:val="13"/>
        <w:rPr>
          <w:rFonts w:asciiTheme="minorHAnsi" w:eastAsiaTheme="minorEastAsia" w:hAnsiTheme="minorHAnsi"/>
          <w:noProof/>
          <w:sz w:val="22"/>
          <w:szCs w:val="22"/>
          <w:lang w:eastAsia="ru-RU"/>
        </w:rPr>
      </w:pPr>
      <w:hyperlink w:anchor="_Toc400721465" w:history="1">
        <w:r w:rsidR="00B740C4" w:rsidRPr="00B9745D">
          <w:rPr>
            <w:rStyle w:val="afa"/>
            <w:noProof/>
          </w:rPr>
          <w:t>5.</w:t>
        </w:r>
        <w:r w:rsidR="00B740C4">
          <w:rPr>
            <w:rFonts w:asciiTheme="minorHAnsi" w:eastAsiaTheme="minorEastAsia" w:hAnsiTheme="minorHAnsi"/>
            <w:noProof/>
            <w:sz w:val="22"/>
            <w:szCs w:val="22"/>
            <w:lang w:eastAsia="ru-RU"/>
          </w:rPr>
          <w:tab/>
        </w:r>
        <w:r w:rsidR="00B740C4" w:rsidRPr="00B9745D">
          <w:rPr>
            <w:rStyle w:val="afa"/>
            <w:noProof/>
          </w:rPr>
          <w:t>Организация проведения аварийно-восстановительных работ</w:t>
        </w:r>
        <w:r w:rsidR="00B740C4">
          <w:rPr>
            <w:noProof/>
            <w:webHidden/>
          </w:rPr>
          <w:tab/>
        </w:r>
        <w:r w:rsidR="00B740C4">
          <w:rPr>
            <w:noProof/>
            <w:webHidden/>
          </w:rPr>
          <w:fldChar w:fldCharType="begin"/>
        </w:r>
        <w:r w:rsidR="00B740C4">
          <w:rPr>
            <w:noProof/>
            <w:webHidden/>
          </w:rPr>
          <w:instrText xml:space="preserve"> PAGEREF _Toc400721465 \h </w:instrText>
        </w:r>
        <w:r w:rsidR="00B740C4">
          <w:rPr>
            <w:noProof/>
            <w:webHidden/>
          </w:rPr>
        </w:r>
        <w:r w:rsidR="00B740C4">
          <w:rPr>
            <w:noProof/>
            <w:webHidden/>
          </w:rPr>
          <w:fldChar w:fldCharType="separate"/>
        </w:r>
        <w:r w:rsidR="00B740C4">
          <w:rPr>
            <w:noProof/>
            <w:webHidden/>
          </w:rPr>
          <w:t>10</w:t>
        </w:r>
        <w:r w:rsidR="00B740C4">
          <w:rPr>
            <w:noProof/>
            <w:webHidden/>
          </w:rPr>
          <w:fldChar w:fldCharType="end"/>
        </w:r>
      </w:hyperlink>
    </w:p>
    <w:p w:rsidR="00B740C4" w:rsidRDefault="00045857" w:rsidP="00B740C4">
      <w:pPr>
        <w:pStyle w:val="13"/>
        <w:rPr>
          <w:rFonts w:asciiTheme="minorHAnsi" w:eastAsiaTheme="minorEastAsia" w:hAnsiTheme="minorHAnsi"/>
          <w:noProof/>
          <w:sz w:val="22"/>
          <w:szCs w:val="22"/>
          <w:lang w:eastAsia="ru-RU"/>
        </w:rPr>
      </w:pPr>
      <w:hyperlink w:anchor="_Toc400721466" w:history="1">
        <w:r w:rsidR="00B740C4" w:rsidRPr="00B9745D">
          <w:rPr>
            <w:rStyle w:val="afa"/>
            <w:noProof/>
          </w:rPr>
          <w:t>6.</w:t>
        </w:r>
        <w:r w:rsidR="00B740C4">
          <w:rPr>
            <w:rFonts w:asciiTheme="minorHAnsi" w:eastAsiaTheme="minorEastAsia" w:hAnsiTheme="minorHAnsi"/>
            <w:noProof/>
            <w:sz w:val="22"/>
            <w:szCs w:val="22"/>
            <w:lang w:eastAsia="ru-RU"/>
          </w:rPr>
          <w:tab/>
        </w:r>
        <w:r w:rsidR="00B740C4" w:rsidRPr="00B9745D">
          <w:rPr>
            <w:rStyle w:val="afa"/>
            <w:noProof/>
          </w:rPr>
          <w:t>Организация работ по применению пакетов обновлений или исправлений</w:t>
        </w:r>
        <w:r w:rsidR="00B740C4">
          <w:rPr>
            <w:noProof/>
            <w:webHidden/>
          </w:rPr>
          <w:tab/>
        </w:r>
        <w:r w:rsidR="00B740C4">
          <w:rPr>
            <w:noProof/>
            <w:webHidden/>
          </w:rPr>
          <w:fldChar w:fldCharType="begin"/>
        </w:r>
        <w:r w:rsidR="00B740C4">
          <w:rPr>
            <w:noProof/>
            <w:webHidden/>
          </w:rPr>
          <w:instrText xml:space="preserve"> PAGEREF _Toc400721466 \h </w:instrText>
        </w:r>
        <w:r w:rsidR="00B740C4">
          <w:rPr>
            <w:noProof/>
            <w:webHidden/>
          </w:rPr>
        </w:r>
        <w:r w:rsidR="00B740C4">
          <w:rPr>
            <w:noProof/>
            <w:webHidden/>
          </w:rPr>
          <w:fldChar w:fldCharType="separate"/>
        </w:r>
        <w:r w:rsidR="00B740C4">
          <w:rPr>
            <w:noProof/>
            <w:webHidden/>
          </w:rPr>
          <w:t>10</w:t>
        </w:r>
        <w:r w:rsidR="00B740C4">
          <w:rPr>
            <w:noProof/>
            <w:webHidden/>
          </w:rPr>
          <w:fldChar w:fldCharType="end"/>
        </w:r>
      </w:hyperlink>
    </w:p>
    <w:p w:rsidR="00B740C4" w:rsidRDefault="00045857" w:rsidP="00B740C4">
      <w:pPr>
        <w:pStyle w:val="13"/>
        <w:rPr>
          <w:rFonts w:asciiTheme="minorHAnsi" w:eastAsiaTheme="minorEastAsia" w:hAnsiTheme="minorHAnsi"/>
          <w:noProof/>
          <w:sz w:val="22"/>
          <w:szCs w:val="22"/>
          <w:lang w:eastAsia="ru-RU"/>
        </w:rPr>
      </w:pPr>
      <w:hyperlink w:anchor="_Toc400721467" w:history="1">
        <w:r w:rsidR="00B740C4" w:rsidRPr="00B9745D">
          <w:rPr>
            <w:rStyle w:val="afa"/>
            <w:noProof/>
          </w:rPr>
          <w:t>7.</w:t>
        </w:r>
        <w:r w:rsidR="00B740C4">
          <w:rPr>
            <w:rFonts w:asciiTheme="minorHAnsi" w:eastAsiaTheme="minorEastAsia" w:hAnsiTheme="minorHAnsi"/>
            <w:noProof/>
            <w:sz w:val="22"/>
            <w:szCs w:val="22"/>
            <w:lang w:eastAsia="ru-RU"/>
          </w:rPr>
          <w:tab/>
        </w:r>
        <w:r w:rsidR="00B740C4" w:rsidRPr="00B9745D">
          <w:rPr>
            <w:rStyle w:val="afa"/>
            <w:noProof/>
          </w:rPr>
          <w:t>Контроль услуг, предоставляемых Исполнителем</w:t>
        </w:r>
        <w:r w:rsidR="00B740C4">
          <w:rPr>
            <w:noProof/>
            <w:webHidden/>
          </w:rPr>
          <w:tab/>
        </w:r>
        <w:r w:rsidR="00B740C4">
          <w:rPr>
            <w:noProof/>
            <w:webHidden/>
          </w:rPr>
          <w:fldChar w:fldCharType="begin"/>
        </w:r>
        <w:r w:rsidR="00B740C4">
          <w:rPr>
            <w:noProof/>
            <w:webHidden/>
          </w:rPr>
          <w:instrText xml:space="preserve"> PAGEREF _Toc400721467 \h </w:instrText>
        </w:r>
        <w:r w:rsidR="00B740C4">
          <w:rPr>
            <w:noProof/>
            <w:webHidden/>
          </w:rPr>
        </w:r>
        <w:r w:rsidR="00B740C4">
          <w:rPr>
            <w:noProof/>
            <w:webHidden/>
          </w:rPr>
          <w:fldChar w:fldCharType="separate"/>
        </w:r>
        <w:r w:rsidR="00B740C4">
          <w:rPr>
            <w:noProof/>
            <w:webHidden/>
          </w:rPr>
          <w:t>11</w:t>
        </w:r>
        <w:r w:rsidR="00B740C4">
          <w:rPr>
            <w:noProof/>
            <w:webHidden/>
          </w:rPr>
          <w:fldChar w:fldCharType="end"/>
        </w:r>
      </w:hyperlink>
    </w:p>
    <w:p w:rsidR="00B740C4" w:rsidRDefault="00045857" w:rsidP="00B740C4">
      <w:pPr>
        <w:pStyle w:val="13"/>
        <w:rPr>
          <w:rFonts w:asciiTheme="minorHAnsi" w:eastAsiaTheme="minorEastAsia" w:hAnsiTheme="minorHAnsi"/>
          <w:noProof/>
          <w:sz w:val="22"/>
          <w:szCs w:val="22"/>
          <w:lang w:eastAsia="ru-RU"/>
        </w:rPr>
      </w:pPr>
      <w:hyperlink w:anchor="_Toc400721468" w:history="1">
        <w:r w:rsidR="00B740C4" w:rsidRPr="00B9745D">
          <w:rPr>
            <w:rStyle w:val="afa"/>
            <w:noProof/>
          </w:rPr>
          <w:t>8.</w:t>
        </w:r>
        <w:r w:rsidR="00B740C4">
          <w:rPr>
            <w:rFonts w:asciiTheme="minorHAnsi" w:eastAsiaTheme="minorEastAsia" w:hAnsiTheme="minorHAnsi"/>
            <w:noProof/>
            <w:sz w:val="22"/>
            <w:szCs w:val="22"/>
            <w:lang w:eastAsia="ru-RU"/>
          </w:rPr>
          <w:tab/>
        </w:r>
        <w:r w:rsidR="00B740C4" w:rsidRPr="00B9745D">
          <w:rPr>
            <w:rStyle w:val="afa"/>
            <w:noProof/>
          </w:rPr>
          <w:t>Отчеты</w:t>
        </w:r>
        <w:r w:rsidR="00B740C4">
          <w:rPr>
            <w:noProof/>
            <w:webHidden/>
          </w:rPr>
          <w:tab/>
        </w:r>
        <w:r w:rsidR="00B740C4">
          <w:rPr>
            <w:noProof/>
            <w:webHidden/>
          </w:rPr>
          <w:fldChar w:fldCharType="begin"/>
        </w:r>
        <w:r w:rsidR="00B740C4">
          <w:rPr>
            <w:noProof/>
            <w:webHidden/>
          </w:rPr>
          <w:instrText xml:space="preserve"> PAGEREF _Toc400721468 \h </w:instrText>
        </w:r>
        <w:r w:rsidR="00B740C4">
          <w:rPr>
            <w:noProof/>
            <w:webHidden/>
          </w:rPr>
        </w:r>
        <w:r w:rsidR="00B740C4">
          <w:rPr>
            <w:noProof/>
            <w:webHidden/>
          </w:rPr>
          <w:fldChar w:fldCharType="separate"/>
        </w:r>
        <w:r w:rsidR="00B740C4">
          <w:rPr>
            <w:noProof/>
            <w:webHidden/>
          </w:rPr>
          <w:t>11</w:t>
        </w:r>
        <w:r w:rsidR="00B740C4">
          <w:rPr>
            <w:noProof/>
            <w:webHidden/>
          </w:rPr>
          <w:fldChar w:fldCharType="end"/>
        </w:r>
      </w:hyperlink>
    </w:p>
    <w:p w:rsidR="00B740C4" w:rsidRPr="00995169" w:rsidRDefault="00B740C4" w:rsidP="00B740C4">
      <w:pPr>
        <w:tabs>
          <w:tab w:val="left" w:pos="426"/>
          <w:tab w:val="left" w:pos="660"/>
          <w:tab w:val="right" w:leader="dot" w:pos="9356"/>
        </w:tabs>
        <w:spacing w:line="360" w:lineRule="auto"/>
        <w:jc w:val="both"/>
        <w:rPr>
          <w:rFonts w:cs="Times New Roman"/>
          <w:color w:val="000000" w:themeColor="text1"/>
          <w:sz w:val="20"/>
          <w:szCs w:val="20"/>
        </w:rPr>
      </w:pPr>
      <w:r>
        <w:rPr>
          <w:rFonts w:cs="Times New Roman"/>
          <w:color w:val="000000" w:themeColor="text1"/>
        </w:rPr>
        <w:fldChar w:fldCharType="end"/>
      </w:r>
      <w:r w:rsidRPr="00995169">
        <w:rPr>
          <w:rFonts w:cs="Times New Roman"/>
          <w:color w:val="000000" w:themeColor="text1"/>
          <w:sz w:val="20"/>
          <w:szCs w:val="20"/>
        </w:rPr>
        <w:br w:type="page"/>
      </w:r>
    </w:p>
    <w:p w:rsidR="00B740C4" w:rsidRDefault="00B740C4" w:rsidP="00B740C4">
      <w:pPr>
        <w:pStyle w:val="1i"/>
        <w:numPr>
          <w:ilvl w:val="0"/>
          <w:numId w:val="19"/>
        </w:numPr>
        <w:ind w:left="357" w:firstLine="3"/>
      </w:pPr>
      <w:bookmarkStart w:id="9" w:name="_Toc391655107"/>
      <w:bookmarkStart w:id="10" w:name="_Toc400721450"/>
      <w:r w:rsidRPr="00287A35">
        <w:lastRenderedPageBreak/>
        <w:t>НАЗНАЧЕНИЕ И СОДЕРЖАНИЕ НАСТОЯЩЕГО ДОКУМЕНТА</w:t>
      </w:r>
      <w:bookmarkEnd w:id="9"/>
      <w:bookmarkEnd w:id="10"/>
    </w:p>
    <w:p w:rsidR="00B740C4" w:rsidRPr="00315B60" w:rsidRDefault="00B740C4" w:rsidP="00B740C4">
      <w:pPr>
        <w:jc w:val="both"/>
      </w:pPr>
    </w:p>
    <w:p w:rsidR="00B740C4" w:rsidRPr="009428A5" w:rsidRDefault="00B740C4" w:rsidP="00B740C4">
      <w:pPr>
        <w:ind w:firstLine="708"/>
        <w:jc w:val="both"/>
      </w:pPr>
      <w:r w:rsidRPr="009428A5">
        <w:t>Настоящий документ является соглашением между Исполнителем и Заказчиком, определяющим перечень и уровень оказания услуг по поддержке Системы.</w:t>
      </w:r>
    </w:p>
    <w:p w:rsidR="00B740C4" w:rsidRPr="009428A5" w:rsidRDefault="00B740C4" w:rsidP="00B740C4">
      <w:pPr>
        <w:ind w:firstLine="708"/>
        <w:jc w:val="both"/>
      </w:pPr>
      <w:r w:rsidRPr="009428A5">
        <w:t>В документе отражены требования к организации технической поддержки Системы.</w:t>
      </w:r>
    </w:p>
    <w:p w:rsidR="00B740C4" w:rsidRPr="009428A5" w:rsidRDefault="00B740C4" w:rsidP="00B740C4">
      <w:pPr>
        <w:ind w:firstLine="708"/>
        <w:jc w:val="both"/>
      </w:pPr>
      <w:r w:rsidRPr="009428A5">
        <w:t>Целью данного документа является описание порядка взаимодействия Заказчика и Исполнителя и условий предоставления услуг по технической поддержке Системы.</w:t>
      </w:r>
    </w:p>
    <w:p w:rsidR="00B740C4" w:rsidRDefault="00B740C4" w:rsidP="00B740C4">
      <w:pPr>
        <w:ind w:firstLine="708"/>
        <w:jc w:val="both"/>
      </w:pPr>
      <w:r w:rsidRPr="009428A5">
        <w:t>Целью оказания услуг является обеспечение бесперебойного функционирования Системы и организация качественной технической поддержки.</w:t>
      </w:r>
    </w:p>
    <w:p w:rsidR="00B740C4" w:rsidRDefault="00B740C4" w:rsidP="00B740C4">
      <w:pPr>
        <w:ind w:firstLine="708"/>
        <w:jc w:val="both"/>
      </w:pPr>
      <w:r>
        <w:t>Техническая поддержка осуществляется на следующих объектах Системы:</w:t>
      </w:r>
    </w:p>
    <w:tbl>
      <w:tblPr>
        <w:tblW w:w="5000" w:type="pct"/>
        <w:jc w:val="center"/>
        <w:tblCellMar>
          <w:left w:w="0" w:type="dxa"/>
          <w:right w:w="0" w:type="dxa"/>
        </w:tblCellMar>
        <w:tblLook w:val="04A0" w:firstRow="1" w:lastRow="0" w:firstColumn="1" w:lastColumn="0" w:noHBand="0" w:noVBand="1"/>
      </w:tblPr>
      <w:tblGrid>
        <w:gridCol w:w="3416"/>
        <w:gridCol w:w="2541"/>
        <w:gridCol w:w="3407"/>
      </w:tblGrid>
      <w:tr w:rsidR="00B740C4" w:rsidRPr="00F07806" w:rsidTr="00B740C4">
        <w:trPr>
          <w:cantSplit/>
          <w:tblHeader/>
          <w:jc w:val="center"/>
        </w:trPr>
        <w:tc>
          <w:tcPr>
            <w:tcW w:w="1824" w:type="pct"/>
            <w:vMerge w:val="restart"/>
            <w:tcBorders>
              <w:top w:val="single" w:sz="4" w:space="0" w:color="000000"/>
              <w:left w:val="single" w:sz="4" w:space="0" w:color="000000"/>
              <w:bottom w:val="single" w:sz="4" w:space="0" w:color="000000"/>
              <w:right w:val="nil"/>
            </w:tcBorders>
            <w:shd w:val="clear" w:color="auto" w:fill="A6A6A6" w:themeFill="background1" w:themeFillShade="A6"/>
            <w:hideMark/>
          </w:tcPr>
          <w:p w:rsidR="00B740C4" w:rsidRPr="00F07806" w:rsidRDefault="00B740C4" w:rsidP="00B740C4">
            <w:pPr>
              <w:keepNext/>
              <w:ind w:left="57" w:right="57"/>
              <w:jc w:val="center"/>
              <w:rPr>
                <w:rFonts w:cs="Times New Roman"/>
                <w:b/>
              </w:rPr>
            </w:pPr>
            <w:r w:rsidRPr="00F07806">
              <w:rPr>
                <w:rFonts w:cs="Times New Roman"/>
                <w:b/>
              </w:rPr>
              <w:t>Наименование технологического средства автоматизации</w:t>
            </w:r>
          </w:p>
        </w:tc>
        <w:tc>
          <w:tcPr>
            <w:tcW w:w="3176" w:type="pct"/>
            <w:gridSpan w:val="2"/>
            <w:tcBorders>
              <w:top w:val="single" w:sz="4" w:space="0" w:color="000000"/>
              <w:left w:val="single" w:sz="4" w:space="0" w:color="000000"/>
              <w:bottom w:val="single" w:sz="4" w:space="0" w:color="000000"/>
              <w:right w:val="single" w:sz="4" w:space="0" w:color="000000"/>
            </w:tcBorders>
            <w:shd w:val="clear" w:color="auto" w:fill="A6A6A6" w:themeFill="background1" w:themeFillShade="A6"/>
            <w:hideMark/>
          </w:tcPr>
          <w:p w:rsidR="00B740C4" w:rsidRPr="00F07806" w:rsidRDefault="00B740C4" w:rsidP="00B740C4">
            <w:pPr>
              <w:keepNext/>
              <w:ind w:left="57" w:right="57"/>
              <w:jc w:val="center"/>
              <w:rPr>
                <w:rFonts w:cs="Times New Roman"/>
                <w:b/>
              </w:rPr>
            </w:pPr>
            <w:r w:rsidRPr="00F07806">
              <w:rPr>
                <w:rFonts w:cs="Times New Roman"/>
                <w:b/>
              </w:rPr>
              <w:t>Программное обеспечение</w:t>
            </w:r>
          </w:p>
        </w:tc>
      </w:tr>
      <w:tr w:rsidR="00B740C4" w:rsidRPr="00F07806" w:rsidTr="00393366">
        <w:trPr>
          <w:cantSplit/>
          <w:tblHeader/>
          <w:jc w:val="center"/>
        </w:trPr>
        <w:tc>
          <w:tcPr>
            <w:tcW w:w="1824" w:type="pct"/>
            <w:vMerge/>
            <w:tcBorders>
              <w:top w:val="single" w:sz="4" w:space="0" w:color="000000"/>
              <w:left w:val="single" w:sz="4" w:space="0" w:color="000000"/>
              <w:bottom w:val="single" w:sz="4" w:space="0" w:color="auto"/>
              <w:right w:val="nil"/>
            </w:tcBorders>
            <w:shd w:val="clear" w:color="auto" w:fill="A6A6A6" w:themeFill="background1" w:themeFillShade="A6"/>
            <w:hideMark/>
          </w:tcPr>
          <w:p w:rsidR="00B740C4" w:rsidRPr="00F07806" w:rsidRDefault="00B740C4" w:rsidP="00B740C4">
            <w:pPr>
              <w:ind w:left="57" w:right="57"/>
              <w:jc w:val="center"/>
              <w:rPr>
                <w:rFonts w:cs="Times New Roman"/>
                <w:b/>
              </w:rPr>
            </w:pPr>
          </w:p>
        </w:tc>
        <w:tc>
          <w:tcPr>
            <w:tcW w:w="1357" w:type="pct"/>
            <w:tcBorders>
              <w:top w:val="single" w:sz="4" w:space="0" w:color="000000"/>
              <w:left w:val="single" w:sz="4" w:space="0" w:color="000000"/>
              <w:bottom w:val="single" w:sz="4" w:space="0" w:color="auto"/>
              <w:right w:val="nil"/>
            </w:tcBorders>
            <w:shd w:val="clear" w:color="auto" w:fill="A6A6A6" w:themeFill="background1" w:themeFillShade="A6"/>
            <w:hideMark/>
          </w:tcPr>
          <w:p w:rsidR="00B740C4" w:rsidRPr="00F07806" w:rsidRDefault="00B740C4" w:rsidP="00B740C4">
            <w:pPr>
              <w:keepNext/>
              <w:ind w:left="57" w:right="57"/>
              <w:jc w:val="center"/>
              <w:rPr>
                <w:rFonts w:cs="Times New Roman"/>
                <w:b/>
              </w:rPr>
            </w:pPr>
            <w:r w:rsidRPr="00F07806">
              <w:rPr>
                <w:rFonts w:cs="Times New Roman"/>
                <w:b/>
              </w:rPr>
              <w:t>Производитель</w:t>
            </w:r>
          </w:p>
        </w:tc>
        <w:tc>
          <w:tcPr>
            <w:tcW w:w="1819" w:type="pct"/>
            <w:tcBorders>
              <w:top w:val="single" w:sz="4" w:space="0" w:color="000000"/>
              <w:left w:val="single" w:sz="4" w:space="0" w:color="000000"/>
              <w:bottom w:val="single" w:sz="4" w:space="0" w:color="auto"/>
              <w:right w:val="single" w:sz="4" w:space="0" w:color="000000"/>
            </w:tcBorders>
            <w:shd w:val="clear" w:color="auto" w:fill="A6A6A6" w:themeFill="background1" w:themeFillShade="A6"/>
            <w:hideMark/>
          </w:tcPr>
          <w:p w:rsidR="00B740C4" w:rsidRPr="00F07806" w:rsidRDefault="00B740C4" w:rsidP="00B740C4">
            <w:pPr>
              <w:keepNext/>
              <w:ind w:left="57" w:right="57"/>
              <w:jc w:val="center"/>
              <w:rPr>
                <w:rFonts w:cs="Times New Roman"/>
                <w:b/>
              </w:rPr>
            </w:pPr>
            <w:r w:rsidRPr="00F07806">
              <w:rPr>
                <w:rFonts w:cs="Times New Roman"/>
                <w:b/>
              </w:rPr>
              <w:t>Наименование программного средства</w:t>
            </w:r>
          </w:p>
        </w:tc>
      </w:tr>
      <w:tr w:rsidR="00B740C4" w:rsidRPr="00F07806" w:rsidTr="00393366">
        <w:trPr>
          <w:cantSplit/>
          <w:jc w:val="center"/>
        </w:trPr>
        <w:tc>
          <w:tcPr>
            <w:tcW w:w="18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0C4" w:rsidRPr="00F07806" w:rsidRDefault="00B740C4" w:rsidP="00393366">
            <w:pPr>
              <w:ind w:left="57" w:right="57"/>
              <w:rPr>
                <w:rFonts w:cs="Times New Roman"/>
              </w:rPr>
            </w:pPr>
            <w:r w:rsidRPr="00F07806">
              <w:rPr>
                <w:rFonts w:cs="Times New Roman"/>
              </w:rPr>
              <w:t>СУБД</w:t>
            </w:r>
          </w:p>
        </w:tc>
        <w:tc>
          <w:tcPr>
            <w:tcW w:w="13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0C4" w:rsidRPr="00F07806" w:rsidRDefault="00B740C4" w:rsidP="00393366">
            <w:pPr>
              <w:ind w:left="57" w:right="57"/>
              <w:rPr>
                <w:rFonts w:cs="Times New Roman"/>
                <w:lang w:val="en-US"/>
              </w:rPr>
            </w:pPr>
            <w:proofErr w:type="spellStart"/>
            <w:r w:rsidRPr="00F07806">
              <w:rPr>
                <w:rFonts w:cs="Times New Roman"/>
              </w:rPr>
              <w:t>PostrgeSQL</w:t>
            </w:r>
            <w:proofErr w:type="spellEnd"/>
            <w:r w:rsidRPr="00F07806">
              <w:rPr>
                <w:rFonts w:cs="Times New Roman"/>
              </w:rPr>
              <w:t xml:space="preserve"> </w:t>
            </w:r>
            <w:r w:rsidRPr="00F07806">
              <w:rPr>
                <w:rFonts w:cs="Times New Roman"/>
                <w:lang w:val="en-US"/>
              </w:rPr>
              <w:t>Community</w:t>
            </w:r>
          </w:p>
        </w:tc>
        <w:tc>
          <w:tcPr>
            <w:tcW w:w="1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0C4" w:rsidRPr="00F07806" w:rsidRDefault="00B740C4" w:rsidP="00393366">
            <w:pPr>
              <w:ind w:left="57" w:right="57"/>
              <w:rPr>
                <w:rFonts w:cs="Times New Roman"/>
              </w:rPr>
            </w:pPr>
            <w:proofErr w:type="spellStart"/>
            <w:r w:rsidRPr="00F07806">
              <w:rPr>
                <w:rFonts w:cs="Times New Roman"/>
              </w:rPr>
              <w:t>PostrgeSQL</w:t>
            </w:r>
            <w:proofErr w:type="spellEnd"/>
            <w:r w:rsidRPr="00F07806">
              <w:rPr>
                <w:rFonts w:cs="Times New Roman"/>
              </w:rPr>
              <w:t xml:space="preserve"> </w:t>
            </w:r>
          </w:p>
        </w:tc>
      </w:tr>
      <w:tr w:rsidR="00B740C4" w:rsidRPr="00F07806" w:rsidTr="00393366">
        <w:trPr>
          <w:cantSplit/>
          <w:jc w:val="center"/>
        </w:trPr>
        <w:tc>
          <w:tcPr>
            <w:tcW w:w="18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0C4" w:rsidRPr="00F07806" w:rsidRDefault="00B740C4" w:rsidP="00393366">
            <w:pPr>
              <w:ind w:left="57" w:right="57"/>
              <w:rPr>
                <w:rFonts w:cs="Times New Roman"/>
              </w:rPr>
            </w:pPr>
            <w:r w:rsidRPr="00F07806">
              <w:rPr>
                <w:rFonts w:cs="Times New Roman"/>
              </w:rPr>
              <w:t>Сервер приложений</w:t>
            </w:r>
          </w:p>
        </w:tc>
        <w:tc>
          <w:tcPr>
            <w:tcW w:w="13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0C4" w:rsidRPr="00F07806" w:rsidRDefault="00B740C4" w:rsidP="00393366">
            <w:pPr>
              <w:ind w:left="57" w:right="57"/>
              <w:rPr>
                <w:rFonts w:cs="Times New Roman"/>
              </w:rPr>
            </w:pPr>
            <w:proofErr w:type="spellStart"/>
            <w:r w:rsidRPr="00F07806">
              <w:rPr>
                <w:rFonts w:cs="Times New Roman"/>
              </w:rPr>
              <w:t>Apache</w:t>
            </w:r>
            <w:proofErr w:type="spellEnd"/>
            <w:r w:rsidRPr="00F07806">
              <w:rPr>
                <w:rFonts w:cs="Times New Roman"/>
              </w:rPr>
              <w:t xml:space="preserve"> </w:t>
            </w:r>
            <w:proofErr w:type="spellStart"/>
            <w:r w:rsidRPr="00F07806">
              <w:rPr>
                <w:rFonts w:cs="Times New Roman"/>
              </w:rPr>
              <w:t>Foundation</w:t>
            </w:r>
            <w:proofErr w:type="spellEnd"/>
            <w:r w:rsidRPr="00F07806">
              <w:rPr>
                <w:rFonts w:cs="Times New Roman"/>
              </w:rPr>
              <w:t xml:space="preserve"> </w:t>
            </w:r>
            <w:r w:rsidRPr="00F07806">
              <w:rPr>
                <w:rFonts w:cs="Times New Roman"/>
                <w:lang w:val="en-US"/>
              </w:rPr>
              <w:t>Community</w:t>
            </w:r>
          </w:p>
        </w:tc>
        <w:tc>
          <w:tcPr>
            <w:tcW w:w="1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0C4" w:rsidRPr="00F07806" w:rsidRDefault="00B740C4" w:rsidP="00393366">
            <w:pPr>
              <w:ind w:left="57" w:right="57"/>
              <w:rPr>
                <w:rFonts w:cs="Times New Roman"/>
              </w:rPr>
            </w:pPr>
            <w:proofErr w:type="spellStart"/>
            <w:r w:rsidRPr="00F07806">
              <w:rPr>
                <w:rFonts w:cs="Times New Roman"/>
              </w:rPr>
              <w:t>Apache</w:t>
            </w:r>
            <w:proofErr w:type="spellEnd"/>
            <w:r w:rsidRPr="00F07806">
              <w:rPr>
                <w:rFonts w:cs="Times New Roman"/>
              </w:rPr>
              <w:t xml:space="preserve"> </w:t>
            </w:r>
            <w:proofErr w:type="spellStart"/>
            <w:r w:rsidRPr="00F07806">
              <w:rPr>
                <w:rFonts w:cs="Times New Roman"/>
              </w:rPr>
              <w:t>Tomcat</w:t>
            </w:r>
            <w:proofErr w:type="spellEnd"/>
            <w:r w:rsidRPr="00F07806">
              <w:rPr>
                <w:rFonts w:cs="Times New Roman"/>
              </w:rPr>
              <w:t xml:space="preserve"> </w:t>
            </w:r>
          </w:p>
        </w:tc>
      </w:tr>
      <w:tr w:rsidR="00B740C4" w:rsidRPr="00F07806" w:rsidTr="00393366">
        <w:trPr>
          <w:cantSplit/>
          <w:jc w:val="center"/>
        </w:trPr>
        <w:tc>
          <w:tcPr>
            <w:tcW w:w="18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0C4" w:rsidRPr="00F07806" w:rsidRDefault="00B740C4" w:rsidP="00393366">
            <w:pPr>
              <w:ind w:left="57" w:right="57"/>
              <w:rPr>
                <w:rFonts w:cs="Times New Roman"/>
              </w:rPr>
            </w:pPr>
            <w:r w:rsidRPr="00F07806">
              <w:rPr>
                <w:rFonts w:cs="Times New Roman"/>
              </w:rPr>
              <w:t>WEB-сервер</w:t>
            </w:r>
          </w:p>
        </w:tc>
        <w:tc>
          <w:tcPr>
            <w:tcW w:w="13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0C4" w:rsidRPr="00F07806" w:rsidRDefault="00B740C4" w:rsidP="00393366">
            <w:pPr>
              <w:ind w:left="57" w:right="57"/>
              <w:rPr>
                <w:rFonts w:cs="Times New Roman"/>
              </w:rPr>
            </w:pPr>
            <w:proofErr w:type="spellStart"/>
            <w:r w:rsidRPr="00F07806">
              <w:rPr>
                <w:rFonts w:cs="Times New Roman"/>
              </w:rPr>
              <w:t>Open</w:t>
            </w:r>
            <w:proofErr w:type="spellEnd"/>
            <w:r w:rsidRPr="00F07806">
              <w:rPr>
                <w:rFonts w:cs="Times New Roman"/>
              </w:rPr>
              <w:t xml:space="preserve"> </w:t>
            </w:r>
            <w:proofErr w:type="spellStart"/>
            <w:r w:rsidRPr="00F07806">
              <w:rPr>
                <w:rFonts w:cs="Times New Roman"/>
              </w:rPr>
              <w:t>Source</w:t>
            </w:r>
            <w:proofErr w:type="spellEnd"/>
          </w:p>
        </w:tc>
        <w:tc>
          <w:tcPr>
            <w:tcW w:w="1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0C4" w:rsidRPr="00F07806" w:rsidRDefault="00B740C4" w:rsidP="00393366">
            <w:pPr>
              <w:ind w:left="57" w:right="57"/>
              <w:rPr>
                <w:rFonts w:cs="Times New Roman"/>
              </w:rPr>
            </w:pPr>
            <w:r w:rsidRPr="00F07806">
              <w:rPr>
                <w:rFonts w:cs="Times New Roman"/>
                <w:lang w:val="en-US"/>
              </w:rPr>
              <w:t>ng</w:t>
            </w:r>
            <w:proofErr w:type="spellStart"/>
            <w:r w:rsidRPr="00F07806">
              <w:rPr>
                <w:rFonts w:cs="Times New Roman"/>
              </w:rPr>
              <w:t>nix</w:t>
            </w:r>
            <w:proofErr w:type="spellEnd"/>
            <w:r w:rsidRPr="00F07806">
              <w:rPr>
                <w:rFonts w:cs="Times New Roman"/>
              </w:rPr>
              <w:t xml:space="preserve"> </w:t>
            </w:r>
          </w:p>
        </w:tc>
      </w:tr>
      <w:tr w:rsidR="00B740C4" w:rsidRPr="00F07806" w:rsidTr="00393366">
        <w:trPr>
          <w:cantSplit/>
          <w:jc w:val="center"/>
        </w:trPr>
        <w:tc>
          <w:tcPr>
            <w:tcW w:w="18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0C4" w:rsidRPr="00F07806" w:rsidRDefault="00B740C4" w:rsidP="00393366">
            <w:pPr>
              <w:ind w:left="57" w:right="57"/>
              <w:rPr>
                <w:rFonts w:cs="Times New Roman"/>
              </w:rPr>
            </w:pPr>
            <w:r w:rsidRPr="00F07806">
              <w:rPr>
                <w:rFonts w:cs="Times New Roman"/>
              </w:rPr>
              <w:t>Среда исполнения кода программы</w:t>
            </w:r>
          </w:p>
        </w:tc>
        <w:tc>
          <w:tcPr>
            <w:tcW w:w="13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0C4" w:rsidRPr="00F07806" w:rsidRDefault="00B740C4" w:rsidP="00393366">
            <w:pPr>
              <w:ind w:left="57" w:right="57"/>
              <w:rPr>
                <w:rFonts w:cs="Times New Roman"/>
              </w:rPr>
            </w:pPr>
            <w:proofErr w:type="spellStart"/>
            <w:r w:rsidRPr="00F07806">
              <w:rPr>
                <w:rFonts w:cs="Times New Roman"/>
              </w:rPr>
              <w:t>Oracle</w:t>
            </w:r>
            <w:proofErr w:type="spellEnd"/>
          </w:p>
        </w:tc>
        <w:tc>
          <w:tcPr>
            <w:tcW w:w="1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0C4" w:rsidRPr="00F07806" w:rsidRDefault="00B740C4" w:rsidP="00393366">
            <w:pPr>
              <w:ind w:left="57" w:right="57"/>
              <w:rPr>
                <w:rFonts w:cs="Times New Roman"/>
              </w:rPr>
            </w:pPr>
            <w:proofErr w:type="spellStart"/>
            <w:r w:rsidRPr="00F07806">
              <w:rPr>
                <w:rFonts w:cs="Times New Roman"/>
              </w:rPr>
              <w:t>Java</w:t>
            </w:r>
            <w:proofErr w:type="spellEnd"/>
            <w:r w:rsidRPr="00F07806">
              <w:rPr>
                <w:rFonts w:cs="Times New Roman"/>
              </w:rPr>
              <w:t xml:space="preserve"> JRE</w:t>
            </w:r>
          </w:p>
        </w:tc>
      </w:tr>
      <w:tr w:rsidR="00393366" w:rsidRPr="00F07806" w:rsidTr="00393366">
        <w:trPr>
          <w:cantSplit/>
          <w:trHeight w:val="562"/>
          <w:jc w:val="center"/>
        </w:trPr>
        <w:tc>
          <w:tcPr>
            <w:tcW w:w="18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3366" w:rsidRPr="00F07806" w:rsidRDefault="00393366" w:rsidP="00393366">
            <w:pPr>
              <w:ind w:left="57" w:right="57"/>
              <w:rPr>
                <w:rFonts w:cs="Times New Roman"/>
              </w:rPr>
            </w:pPr>
            <w:r w:rsidRPr="00393366">
              <w:rPr>
                <w:rFonts w:cs="Times New Roman"/>
              </w:rPr>
              <w:t>Сервер очереди событий</w:t>
            </w:r>
          </w:p>
        </w:tc>
        <w:tc>
          <w:tcPr>
            <w:tcW w:w="1357" w:type="pct"/>
            <w:tcBorders>
              <w:top w:val="single" w:sz="4" w:space="0" w:color="auto"/>
              <w:left w:val="single" w:sz="4" w:space="0" w:color="auto"/>
              <w:bottom w:val="single" w:sz="4" w:space="0" w:color="auto"/>
              <w:right w:val="single" w:sz="4" w:space="0" w:color="auto"/>
            </w:tcBorders>
            <w:shd w:val="clear" w:color="auto" w:fill="FFFFFF"/>
            <w:vAlign w:val="center"/>
          </w:tcPr>
          <w:p w:rsidR="00393366" w:rsidRPr="00F07806" w:rsidRDefault="00393366" w:rsidP="00393366">
            <w:pPr>
              <w:ind w:left="57" w:right="57"/>
              <w:rPr>
                <w:rFonts w:cs="Times New Roman"/>
              </w:rPr>
            </w:pPr>
            <w:r w:rsidRPr="00F07806">
              <w:rPr>
                <w:rFonts w:cs="Times New Roman"/>
                <w:caps/>
                <w:lang w:val="en-US"/>
              </w:rPr>
              <w:t>A</w:t>
            </w:r>
            <w:proofErr w:type="spellStart"/>
            <w:r w:rsidRPr="00F07806">
              <w:rPr>
                <w:rFonts w:cs="Times New Roman"/>
              </w:rPr>
              <w:t>ctivMQ</w:t>
            </w:r>
            <w:proofErr w:type="spellEnd"/>
          </w:p>
        </w:tc>
        <w:tc>
          <w:tcPr>
            <w:tcW w:w="1819" w:type="pct"/>
            <w:tcBorders>
              <w:top w:val="single" w:sz="4" w:space="0" w:color="auto"/>
              <w:left w:val="single" w:sz="4" w:space="0" w:color="auto"/>
              <w:bottom w:val="single" w:sz="4" w:space="0" w:color="auto"/>
              <w:right w:val="single" w:sz="4" w:space="0" w:color="auto"/>
            </w:tcBorders>
            <w:shd w:val="clear" w:color="auto" w:fill="FFFFFF"/>
            <w:vAlign w:val="center"/>
          </w:tcPr>
          <w:p w:rsidR="00393366" w:rsidRPr="00F07806" w:rsidRDefault="00393366" w:rsidP="00393366">
            <w:pPr>
              <w:ind w:left="57" w:right="57"/>
              <w:rPr>
                <w:rFonts w:cs="Times New Roman"/>
                <w:lang w:val="en-US"/>
              </w:rPr>
            </w:pPr>
            <w:r w:rsidRPr="00F07806">
              <w:rPr>
                <w:rFonts w:cs="Times New Roman"/>
                <w:caps/>
                <w:lang w:val="en-US"/>
              </w:rPr>
              <w:t>A</w:t>
            </w:r>
            <w:proofErr w:type="spellStart"/>
            <w:r w:rsidRPr="00F07806">
              <w:rPr>
                <w:rFonts w:cs="Times New Roman"/>
              </w:rPr>
              <w:t>ctivMQ</w:t>
            </w:r>
            <w:proofErr w:type="spellEnd"/>
            <w:r w:rsidRPr="00F07806">
              <w:rPr>
                <w:rFonts w:cs="Times New Roman"/>
                <w:lang w:val="en-US"/>
              </w:rPr>
              <w:t xml:space="preserve"> </w:t>
            </w:r>
          </w:p>
        </w:tc>
      </w:tr>
    </w:tbl>
    <w:p w:rsidR="00B740C4" w:rsidRPr="009428A5" w:rsidRDefault="00B740C4" w:rsidP="00B740C4">
      <w:pPr>
        <w:ind w:firstLine="708"/>
        <w:jc w:val="both"/>
      </w:pPr>
    </w:p>
    <w:p w:rsidR="00B740C4" w:rsidRPr="00995169" w:rsidRDefault="00B740C4" w:rsidP="00B740C4">
      <w:pPr>
        <w:spacing w:before="240"/>
        <w:jc w:val="both"/>
        <w:rPr>
          <w:rFonts w:cs="Times New Roman"/>
          <w:b/>
          <w:color w:val="000000" w:themeColor="text1"/>
        </w:rPr>
      </w:pPr>
      <w:r w:rsidRPr="00995169">
        <w:rPr>
          <w:rFonts w:cs="Times New Roman"/>
          <w:b/>
          <w:color w:val="000000" w:themeColor="text1"/>
        </w:rPr>
        <w:t>Термины и определения</w:t>
      </w:r>
    </w:p>
    <w:tbl>
      <w:tblPr>
        <w:tblW w:w="5000" w:type="pct"/>
        <w:tblLook w:val="04A0" w:firstRow="1" w:lastRow="0" w:firstColumn="1" w:lastColumn="0" w:noHBand="0" w:noVBand="1"/>
      </w:tblPr>
      <w:tblGrid>
        <w:gridCol w:w="2802"/>
        <w:gridCol w:w="6768"/>
      </w:tblGrid>
      <w:tr w:rsidR="00B740C4" w:rsidRPr="00995169" w:rsidTr="00B740C4">
        <w:trPr>
          <w:cantSplit/>
          <w:trHeight w:val="517"/>
        </w:trPr>
        <w:tc>
          <w:tcPr>
            <w:tcW w:w="146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B740C4" w:rsidRPr="00995169" w:rsidRDefault="00B740C4" w:rsidP="00B740C4">
            <w:pPr>
              <w:ind w:left="57" w:right="57"/>
              <w:jc w:val="center"/>
              <w:rPr>
                <w:rFonts w:cs="Times New Roman"/>
                <w:b/>
                <w:color w:val="000000" w:themeColor="text1"/>
              </w:rPr>
            </w:pPr>
            <w:r w:rsidRPr="00995169">
              <w:rPr>
                <w:rFonts w:cs="Times New Roman"/>
                <w:b/>
                <w:color w:val="000000" w:themeColor="text1"/>
              </w:rPr>
              <w:t>Термин</w:t>
            </w:r>
          </w:p>
        </w:tc>
        <w:tc>
          <w:tcPr>
            <w:tcW w:w="3536"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B740C4" w:rsidRPr="00995169" w:rsidRDefault="00B740C4" w:rsidP="00B740C4">
            <w:pPr>
              <w:ind w:left="57" w:right="57"/>
              <w:jc w:val="center"/>
              <w:rPr>
                <w:rFonts w:cs="Times New Roman"/>
                <w:b/>
                <w:color w:val="000000" w:themeColor="text1"/>
              </w:rPr>
            </w:pPr>
            <w:r w:rsidRPr="00995169">
              <w:rPr>
                <w:rFonts w:cs="Times New Roman"/>
                <w:b/>
                <w:color w:val="000000" w:themeColor="text1"/>
              </w:rPr>
              <w:t>Определение</w:t>
            </w:r>
          </w:p>
        </w:tc>
      </w:tr>
      <w:tr w:rsidR="00B740C4" w:rsidRPr="00A32272" w:rsidTr="00B740C4">
        <w:trPr>
          <w:cantSplit/>
          <w:trHeight w:val="527"/>
        </w:trPr>
        <w:tc>
          <w:tcPr>
            <w:tcW w:w="1464" w:type="pct"/>
            <w:tcBorders>
              <w:top w:val="single" w:sz="4" w:space="0" w:color="auto"/>
              <w:left w:val="single" w:sz="4" w:space="0" w:color="auto"/>
              <w:bottom w:val="single" w:sz="4" w:space="0" w:color="auto"/>
              <w:right w:val="single" w:sz="4" w:space="0" w:color="auto"/>
            </w:tcBorders>
            <w:shd w:val="clear" w:color="auto" w:fill="auto"/>
            <w:vAlign w:val="center"/>
          </w:tcPr>
          <w:p w:rsidR="00B740C4" w:rsidRDefault="00B740C4" w:rsidP="00B740C4">
            <w:pPr>
              <w:rPr>
                <w:b/>
                <w:bCs/>
                <w:color w:val="000000"/>
              </w:rPr>
            </w:pPr>
            <w:r>
              <w:rPr>
                <w:b/>
                <w:bCs/>
                <w:color w:val="000000"/>
                <w:lang w:val="en-US"/>
              </w:rPr>
              <w:t>SLA</w:t>
            </w:r>
          </w:p>
        </w:tc>
        <w:tc>
          <w:tcPr>
            <w:tcW w:w="3536" w:type="pct"/>
            <w:tcBorders>
              <w:top w:val="single" w:sz="4" w:space="0" w:color="auto"/>
              <w:left w:val="single" w:sz="4" w:space="0" w:color="auto"/>
              <w:bottom w:val="single" w:sz="4" w:space="0" w:color="auto"/>
              <w:right w:val="single" w:sz="4" w:space="0" w:color="auto"/>
            </w:tcBorders>
            <w:shd w:val="clear" w:color="auto" w:fill="auto"/>
            <w:vAlign w:val="center"/>
          </w:tcPr>
          <w:p w:rsidR="00B740C4" w:rsidRDefault="00B740C4" w:rsidP="00B740C4">
            <w:pPr>
              <w:rPr>
                <w:color w:val="000000"/>
              </w:rPr>
            </w:pPr>
            <w:r>
              <w:rPr>
                <w:color w:val="000000"/>
                <w:lang w:val="en-US"/>
              </w:rPr>
              <w:t>Service</w:t>
            </w:r>
            <w:r w:rsidRPr="00A32272">
              <w:rPr>
                <w:color w:val="000000"/>
              </w:rPr>
              <w:t xml:space="preserve"> </w:t>
            </w:r>
            <w:r>
              <w:rPr>
                <w:color w:val="000000"/>
                <w:lang w:val="en-US"/>
              </w:rPr>
              <w:t>Level</w:t>
            </w:r>
            <w:r w:rsidRPr="00A32272">
              <w:rPr>
                <w:color w:val="000000"/>
              </w:rPr>
              <w:t xml:space="preserve"> </w:t>
            </w:r>
            <w:r>
              <w:rPr>
                <w:color w:val="000000"/>
                <w:lang w:val="en-US"/>
              </w:rPr>
              <w:t>Agreement</w:t>
            </w:r>
            <w:r w:rsidRPr="00A32272">
              <w:rPr>
                <w:color w:val="000000"/>
              </w:rPr>
              <w:t xml:space="preserve"> – соглашение об уровне сервиса (уровне оказания услуг)</w:t>
            </w:r>
          </w:p>
        </w:tc>
      </w:tr>
      <w:tr w:rsidR="00B740C4" w:rsidRPr="00A32272" w:rsidTr="00B740C4">
        <w:trPr>
          <w:cantSplit/>
          <w:trHeight w:val="1134"/>
        </w:trPr>
        <w:tc>
          <w:tcPr>
            <w:tcW w:w="14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740C4" w:rsidRDefault="00B740C4" w:rsidP="00B740C4">
            <w:pPr>
              <w:rPr>
                <w:b/>
                <w:bCs/>
                <w:color w:val="000000"/>
              </w:rPr>
            </w:pPr>
            <w:r>
              <w:rPr>
                <w:b/>
                <w:bCs/>
                <w:color w:val="000000"/>
              </w:rPr>
              <w:t>Аварийно-восстановительные мероприятия (АВР)</w:t>
            </w:r>
          </w:p>
        </w:tc>
        <w:tc>
          <w:tcPr>
            <w:tcW w:w="35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740C4" w:rsidRDefault="00B740C4" w:rsidP="00B740C4">
            <w:pPr>
              <w:rPr>
                <w:color w:val="000000"/>
              </w:rPr>
            </w:pPr>
            <w:r>
              <w:rPr>
                <w:color w:val="000000"/>
              </w:rPr>
              <w:t>Комплекс внеплановых мероприятий, осуществляемых Исполнителем, направленных на устранение технологических нарушений и их последствий, полного восстановления функциональности работы Системы</w:t>
            </w:r>
          </w:p>
        </w:tc>
      </w:tr>
      <w:tr w:rsidR="00B740C4" w:rsidRPr="00A32272" w:rsidTr="00B740C4">
        <w:trPr>
          <w:cantSplit/>
          <w:trHeight w:val="360"/>
        </w:trPr>
        <w:tc>
          <w:tcPr>
            <w:tcW w:w="14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740C4" w:rsidRDefault="00B740C4" w:rsidP="00B740C4">
            <w:pPr>
              <w:rPr>
                <w:b/>
                <w:bCs/>
                <w:color w:val="000000"/>
              </w:rPr>
            </w:pPr>
            <w:r>
              <w:rPr>
                <w:b/>
                <w:bCs/>
                <w:color w:val="000000"/>
              </w:rPr>
              <w:t>АСУСП Заказчика</w:t>
            </w:r>
          </w:p>
        </w:tc>
        <w:tc>
          <w:tcPr>
            <w:tcW w:w="35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740C4" w:rsidRDefault="00B740C4" w:rsidP="00B740C4">
            <w:pPr>
              <w:rPr>
                <w:color w:val="000000"/>
              </w:rPr>
            </w:pPr>
            <w:r>
              <w:rPr>
                <w:color w:val="000000"/>
              </w:rPr>
              <w:t>Автоматизированная система управления сервисной поддержкой, обеспечивающая регистрацию, обработку и решение запросов пользователей Системы, предоставляемая и настраиваемая Заказчиком</w:t>
            </w:r>
          </w:p>
        </w:tc>
      </w:tr>
      <w:tr w:rsidR="00B740C4" w:rsidRPr="00A32272" w:rsidTr="00B740C4">
        <w:trPr>
          <w:cantSplit/>
        </w:trPr>
        <w:tc>
          <w:tcPr>
            <w:tcW w:w="14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740C4" w:rsidRDefault="00B740C4" w:rsidP="00B740C4">
            <w:pPr>
              <w:rPr>
                <w:b/>
                <w:bCs/>
                <w:color w:val="000000"/>
              </w:rPr>
            </w:pPr>
            <w:r>
              <w:rPr>
                <w:b/>
                <w:bCs/>
                <w:color w:val="000000"/>
              </w:rPr>
              <w:t>База знаний</w:t>
            </w:r>
          </w:p>
        </w:tc>
        <w:tc>
          <w:tcPr>
            <w:tcW w:w="35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740C4" w:rsidRDefault="00B740C4" w:rsidP="00B740C4">
            <w:pPr>
              <w:rPr>
                <w:color w:val="000000"/>
              </w:rPr>
            </w:pPr>
            <w:r>
              <w:rPr>
                <w:color w:val="000000"/>
              </w:rPr>
              <w:t>Формируемый Исполнителем перечень типовых вопросов и их решений, используемый Заказчиком для осуществления первичной обработки запросов пользователей Системы и размещенный в соответствующем разделе на Портале ИТ-поддержки Заказчика</w:t>
            </w:r>
          </w:p>
        </w:tc>
      </w:tr>
      <w:tr w:rsidR="00B740C4" w:rsidRPr="00A32272" w:rsidTr="00B740C4">
        <w:trPr>
          <w:cantSplit/>
        </w:trPr>
        <w:tc>
          <w:tcPr>
            <w:tcW w:w="14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740C4" w:rsidRDefault="00B740C4" w:rsidP="00B740C4">
            <w:pPr>
              <w:rPr>
                <w:b/>
                <w:bCs/>
                <w:color w:val="000000"/>
              </w:rPr>
            </w:pPr>
            <w:r>
              <w:rPr>
                <w:b/>
                <w:bCs/>
                <w:color w:val="000000"/>
              </w:rPr>
              <w:t>Заказчик</w:t>
            </w:r>
          </w:p>
        </w:tc>
        <w:tc>
          <w:tcPr>
            <w:tcW w:w="35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740C4" w:rsidRDefault="00B740C4" w:rsidP="00B740C4">
            <w:pPr>
              <w:rPr>
                <w:color w:val="000000"/>
              </w:rPr>
            </w:pPr>
            <w:r>
              <w:rPr>
                <w:color w:val="000000"/>
              </w:rPr>
              <w:t>ОАО «МРСК Центра»</w:t>
            </w:r>
          </w:p>
        </w:tc>
      </w:tr>
      <w:tr w:rsidR="00B740C4" w:rsidRPr="00A32272" w:rsidTr="00B740C4">
        <w:trPr>
          <w:cantSplit/>
        </w:trPr>
        <w:tc>
          <w:tcPr>
            <w:tcW w:w="14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740C4" w:rsidRDefault="00B740C4" w:rsidP="00B740C4">
            <w:pPr>
              <w:rPr>
                <w:b/>
                <w:bCs/>
                <w:color w:val="000000"/>
              </w:rPr>
            </w:pPr>
            <w:r>
              <w:rPr>
                <w:b/>
                <w:bCs/>
                <w:color w:val="000000"/>
              </w:rPr>
              <w:t>Запрос</w:t>
            </w:r>
          </w:p>
        </w:tc>
        <w:tc>
          <w:tcPr>
            <w:tcW w:w="35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740C4" w:rsidRDefault="00B740C4" w:rsidP="00B740C4">
            <w:pPr>
              <w:rPr>
                <w:color w:val="000000"/>
              </w:rPr>
            </w:pPr>
            <w:r>
              <w:rPr>
                <w:color w:val="000000"/>
              </w:rPr>
              <w:t>Зарегистрированное обращение пользователя в АСУСП Заказчика на получение услуг по технической поддержке Системы. Процесс регистрации включает в себя категоризацию обращения и назначение запроса на Исполнителя</w:t>
            </w:r>
          </w:p>
        </w:tc>
      </w:tr>
      <w:tr w:rsidR="00B740C4" w:rsidRPr="00995169" w:rsidTr="00B740C4">
        <w:trPr>
          <w:cantSplit/>
        </w:trPr>
        <w:tc>
          <w:tcPr>
            <w:tcW w:w="1464" w:type="pct"/>
            <w:tcBorders>
              <w:top w:val="single" w:sz="4" w:space="0" w:color="auto"/>
              <w:left w:val="single" w:sz="4" w:space="0" w:color="auto"/>
              <w:bottom w:val="single" w:sz="4" w:space="0" w:color="auto"/>
              <w:right w:val="single" w:sz="4" w:space="0" w:color="auto"/>
            </w:tcBorders>
            <w:vAlign w:val="center"/>
            <w:hideMark/>
          </w:tcPr>
          <w:p w:rsidR="00B740C4" w:rsidRDefault="00B740C4" w:rsidP="00B740C4">
            <w:pPr>
              <w:rPr>
                <w:b/>
                <w:bCs/>
                <w:color w:val="000000"/>
              </w:rPr>
            </w:pPr>
            <w:r>
              <w:rPr>
                <w:b/>
                <w:bCs/>
                <w:color w:val="000000"/>
              </w:rPr>
              <w:t>Запрос на изменение</w:t>
            </w:r>
          </w:p>
        </w:tc>
        <w:tc>
          <w:tcPr>
            <w:tcW w:w="3536" w:type="pct"/>
            <w:tcBorders>
              <w:top w:val="single" w:sz="4" w:space="0" w:color="auto"/>
              <w:left w:val="single" w:sz="4" w:space="0" w:color="auto"/>
              <w:bottom w:val="single" w:sz="4" w:space="0" w:color="auto"/>
              <w:right w:val="single" w:sz="4" w:space="0" w:color="auto"/>
            </w:tcBorders>
            <w:vAlign w:val="center"/>
            <w:hideMark/>
          </w:tcPr>
          <w:p w:rsidR="00B740C4" w:rsidRDefault="00B740C4" w:rsidP="00B740C4">
            <w:pPr>
              <w:rPr>
                <w:color w:val="000000"/>
              </w:rPr>
            </w:pPr>
            <w:r>
              <w:rPr>
                <w:color w:val="000000"/>
              </w:rPr>
              <w:t>Зарегистрированное обращение пользователя в АСУСП Заказчика на добавление новой или изменение существующей функциональности Системы.</w:t>
            </w:r>
          </w:p>
        </w:tc>
      </w:tr>
      <w:tr w:rsidR="00B740C4" w:rsidRPr="00995169" w:rsidTr="005A52BD">
        <w:trPr>
          <w:cantSplit/>
          <w:trHeight w:val="274"/>
        </w:trPr>
        <w:tc>
          <w:tcPr>
            <w:tcW w:w="14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740C4" w:rsidRDefault="00B740C4" w:rsidP="00B740C4">
            <w:pPr>
              <w:rPr>
                <w:b/>
                <w:bCs/>
                <w:color w:val="000000"/>
              </w:rPr>
            </w:pPr>
            <w:r>
              <w:rPr>
                <w:b/>
                <w:bCs/>
                <w:color w:val="000000"/>
              </w:rPr>
              <w:lastRenderedPageBreak/>
              <w:t>Исполнитель</w:t>
            </w:r>
          </w:p>
        </w:tc>
        <w:tc>
          <w:tcPr>
            <w:tcW w:w="35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740C4" w:rsidRDefault="00B740C4" w:rsidP="00B740C4">
            <w:pPr>
              <w:rPr>
                <w:color w:val="000000"/>
              </w:rPr>
            </w:pPr>
            <w:r>
              <w:rPr>
                <w:rFonts w:eastAsia="Calibri"/>
                <w:color w:val="000000"/>
              </w:rPr>
              <w:t>Организация, обеспечивающая техническую поддержку Системы, в соответствии с Договором на оказание услуг</w:t>
            </w:r>
          </w:p>
        </w:tc>
      </w:tr>
      <w:tr w:rsidR="00B740C4" w:rsidRPr="00995169" w:rsidTr="00B740C4">
        <w:trPr>
          <w:cantSplit/>
        </w:trPr>
        <w:tc>
          <w:tcPr>
            <w:tcW w:w="14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740C4" w:rsidRDefault="00B740C4" w:rsidP="00B740C4">
            <w:pPr>
              <w:rPr>
                <w:b/>
                <w:bCs/>
                <w:color w:val="000000"/>
              </w:rPr>
            </w:pPr>
            <w:r>
              <w:rPr>
                <w:b/>
                <w:bCs/>
                <w:color w:val="000000"/>
              </w:rPr>
              <w:t>Мониторинг</w:t>
            </w:r>
          </w:p>
        </w:tc>
        <w:tc>
          <w:tcPr>
            <w:tcW w:w="35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740C4" w:rsidRDefault="00B740C4" w:rsidP="00B740C4">
            <w:pPr>
              <w:rPr>
                <w:color w:val="000000"/>
              </w:rPr>
            </w:pPr>
            <w:r>
              <w:rPr>
                <w:rFonts w:eastAsia="MS Mincho"/>
                <w:color w:val="000000"/>
              </w:rPr>
              <w:t>Процесс непрерывного сбора информации о параметрах работоспособности сервисов Системы и объектов, входящих в состав программно-аппаратного комплекса Системы</w:t>
            </w:r>
          </w:p>
        </w:tc>
      </w:tr>
      <w:tr w:rsidR="00B740C4" w:rsidRPr="00995169" w:rsidTr="00B740C4">
        <w:trPr>
          <w:cantSplit/>
        </w:trPr>
        <w:tc>
          <w:tcPr>
            <w:tcW w:w="14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740C4" w:rsidRDefault="00B740C4" w:rsidP="00B740C4">
            <w:pPr>
              <w:rPr>
                <w:b/>
                <w:bCs/>
                <w:color w:val="000000"/>
              </w:rPr>
            </w:pPr>
            <w:r>
              <w:rPr>
                <w:b/>
                <w:bCs/>
                <w:color w:val="000000"/>
              </w:rPr>
              <w:t>ОППС</w:t>
            </w:r>
          </w:p>
        </w:tc>
        <w:tc>
          <w:tcPr>
            <w:tcW w:w="35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740C4" w:rsidRDefault="00B740C4" w:rsidP="00B740C4">
            <w:pPr>
              <w:rPr>
                <w:color w:val="000000"/>
              </w:rPr>
            </w:pPr>
            <w:r>
              <w:rPr>
                <w:color w:val="000000"/>
              </w:rPr>
              <w:t>Отдел поддержки прикладных систем, структурное подразделение Заказчика, обеспечивающее надежное функционирование программного обеспечения, информационную поддержку пользователей, качественное оказание услуг по сопровождению информационных систем.</w:t>
            </w:r>
          </w:p>
        </w:tc>
      </w:tr>
      <w:tr w:rsidR="00B740C4" w:rsidRPr="00995169" w:rsidTr="00B740C4">
        <w:trPr>
          <w:cantSplit/>
        </w:trPr>
        <w:tc>
          <w:tcPr>
            <w:tcW w:w="14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740C4" w:rsidRDefault="00B740C4" w:rsidP="00B740C4">
            <w:pPr>
              <w:rPr>
                <w:b/>
                <w:bCs/>
                <w:color w:val="000000"/>
              </w:rPr>
            </w:pPr>
            <w:bookmarkStart w:id="11" w:name="RANGE!A11"/>
            <w:r>
              <w:rPr>
                <w:b/>
                <w:bCs/>
                <w:color w:val="000000"/>
              </w:rPr>
              <w:t>ОСЦ</w:t>
            </w:r>
            <w:bookmarkEnd w:id="11"/>
          </w:p>
        </w:tc>
        <w:tc>
          <w:tcPr>
            <w:tcW w:w="35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740C4" w:rsidRDefault="00B740C4" w:rsidP="00B740C4">
            <w:pPr>
              <w:rPr>
                <w:color w:val="000000"/>
              </w:rPr>
            </w:pPr>
            <w:bookmarkStart w:id="12" w:name="RANGE!B11"/>
            <w:r>
              <w:rPr>
                <w:color w:val="000000"/>
              </w:rPr>
              <w:t>Объединенный ситуационный центр, структурное подразделение Заказчика, осуществляющее организацию аварийно-восстановительных мероприятий и контроль проведения планово-профилактических мероприятий</w:t>
            </w:r>
            <w:bookmarkEnd w:id="12"/>
          </w:p>
        </w:tc>
      </w:tr>
      <w:tr w:rsidR="00B740C4" w:rsidRPr="00995169" w:rsidTr="00B740C4">
        <w:trPr>
          <w:cantSplit/>
        </w:trPr>
        <w:tc>
          <w:tcPr>
            <w:tcW w:w="1464" w:type="pct"/>
            <w:tcBorders>
              <w:top w:val="single" w:sz="4" w:space="0" w:color="auto"/>
              <w:left w:val="single" w:sz="4" w:space="0" w:color="auto"/>
              <w:bottom w:val="single" w:sz="4" w:space="0" w:color="auto"/>
              <w:right w:val="single" w:sz="4" w:space="0" w:color="auto"/>
            </w:tcBorders>
            <w:vAlign w:val="center"/>
          </w:tcPr>
          <w:p w:rsidR="00B740C4" w:rsidRDefault="00B740C4" w:rsidP="00B740C4">
            <w:pPr>
              <w:rPr>
                <w:b/>
                <w:bCs/>
                <w:color w:val="000000"/>
              </w:rPr>
            </w:pPr>
            <w:r>
              <w:rPr>
                <w:b/>
                <w:bCs/>
                <w:color w:val="000000"/>
              </w:rPr>
              <w:t xml:space="preserve">Отдел </w:t>
            </w:r>
            <w:proofErr w:type="spellStart"/>
            <w:r>
              <w:rPr>
                <w:b/>
                <w:bCs/>
                <w:color w:val="000000"/>
              </w:rPr>
              <w:t>Service</w:t>
            </w:r>
            <w:proofErr w:type="spellEnd"/>
            <w:r>
              <w:rPr>
                <w:b/>
                <w:bCs/>
                <w:color w:val="000000"/>
              </w:rPr>
              <w:t xml:space="preserve"> </w:t>
            </w:r>
            <w:proofErr w:type="spellStart"/>
            <w:r>
              <w:rPr>
                <w:b/>
                <w:bCs/>
                <w:color w:val="000000"/>
              </w:rPr>
              <w:t>Desk</w:t>
            </w:r>
            <w:proofErr w:type="spellEnd"/>
            <w:r>
              <w:rPr>
                <w:b/>
                <w:bCs/>
                <w:color w:val="000000"/>
              </w:rPr>
              <w:t xml:space="preserve"> Заказчика</w:t>
            </w:r>
          </w:p>
        </w:tc>
        <w:tc>
          <w:tcPr>
            <w:tcW w:w="3536" w:type="pct"/>
            <w:tcBorders>
              <w:top w:val="single" w:sz="4" w:space="0" w:color="auto"/>
              <w:left w:val="single" w:sz="4" w:space="0" w:color="auto"/>
              <w:bottom w:val="single" w:sz="4" w:space="0" w:color="auto"/>
              <w:right w:val="single" w:sz="4" w:space="0" w:color="auto"/>
            </w:tcBorders>
            <w:vAlign w:val="center"/>
          </w:tcPr>
          <w:p w:rsidR="00B740C4" w:rsidRDefault="00B740C4" w:rsidP="00B740C4">
            <w:pPr>
              <w:rPr>
                <w:color w:val="000000"/>
              </w:rPr>
            </w:pPr>
            <w:r>
              <w:rPr>
                <w:color w:val="000000"/>
              </w:rPr>
              <w:t xml:space="preserve">Единая точка контакта между Исполнителем и пользователями Системы. Отдел </w:t>
            </w:r>
            <w:r w:rsidRPr="00A32272">
              <w:rPr>
                <w:color w:val="000000"/>
                <w:lang w:val="en-US"/>
              </w:rPr>
              <w:t>Service</w:t>
            </w:r>
            <w:r>
              <w:rPr>
                <w:color w:val="000000"/>
              </w:rPr>
              <w:t xml:space="preserve"> </w:t>
            </w:r>
            <w:r w:rsidRPr="00A32272">
              <w:rPr>
                <w:color w:val="000000"/>
                <w:lang w:val="en-US"/>
              </w:rPr>
              <w:t>Desk</w:t>
            </w:r>
            <w:r>
              <w:rPr>
                <w:color w:val="000000"/>
              </w:rPr>
              <w:t xml:space="preserve"> осуществляет прием обращений пользователей Системы с последующей регистрацией обращений и назначением запросов на Исполнителя в АСУСП Заказчика</w:t>
            </w:r>
          </w:p>
        </w:tc>
      </w:tr>
      <w:tr w:rsidR="00B740C4" w:rsidRPr="00995169" w:rsidTr="00B740C4">
        <w:trPr>
          <w:cantSplit/>
        </w:trPr>
        <w:tc>
          <w:tcPr>
            <w:tcW w:w="14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740C4" w:rsidRDefault="00B740C4" w:rsidP="00B740C4">
            <w:pPr>
              <w:rPr>
                <w:b/>
                <w:bCs/>
                <w:color w:val="000000"/>
              </w:rPr>
            </w:pPr>
            <w:r>
              <w:rPr>
                <w:rFonts w:eastAsia="Calibri"/>
                <w:b/>
                <w:bCs/>
                <w:color w:val="000000"/>
              </w:rPr>
              <w:t>Ошибка</w:t>
            </w:r>
          </w:p>
        </w:tc>
        <w:tc>
          <w:tcPr>
            <w:tcW w:w="35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740C4" w:rsidRDefault="00B740C4" w:rsidP="00B740C4">
            <w:pPr>
              <w:rPr>
                <w:color w:val="000000"/>
              </w:rPr>
            </w:pPr>
            <w:r>
              <w:rPr>
                <w:color w:val="000000"/>
              </w:rPr>
              <w:t>Событие, приводящее к нарушению функциональности Системы</w:t>
            </w:r>
          </w:p>
        </w:tc>
      </w:tr>
      <w:tr w:rsidR="00B740C4" w:rsidRPr="00995169" w:rsidTr="00B740C4">
        <w:trPr>
          <w:cantSplit/>
          <w:trHeight w:val="180"/>
        </w:trPr>
        <w:tc>
          <w:tcPr>
            <w:tcW w:w="14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740C4" w:rsidRDefault="00B740C4" w:rsidP="00B740C4">
            <w:pPr>
              <w:rPr>
                <w:b/>
                <w:bCs/>
                <w:color w:val="000000"/>
              </w:rPr>
            </w:pPr>
            <w:r>
              <w:rPr>
                <w:b/>
                <w:bCs/>
                <w:color w:val="000000"/>
              </w:rPr>
              <w:t>Планово-профилактические мероприятия</w:t>
            </w:r>
          </w:p>
        </w:tc>
        <w:tc>
          <w:tcPr>
            <w:tcW w:w="35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740C4" w:rsidRDefault="00B740C4" w:rsidP="00B740C4">
            <w:pPr>
              <w:rPr>
                <w:color w:val="000000"/>
              </w:rPr>
            </w:pPr>
            <w:r>
              <w:rPr>
                <w:color w:val="000000"/>
              </w:rPr>
              <w:t>Комплекс профилактических мероприятий, выполняемых Исполнителем для поддержания Системы в рабочем состоянии</w:t>
            </w:r>
          </w:p>
        </w:tc>
      </w:tr>
      <w:tr w:rsidR="00B740C4" w:rsidRPr="00995169" w:rsidTr="00B740C4">
        <w:trPr>
          <w:cantSplit/>
          <w:trHeight w:val="180"/>
        </w:trPr>
        <w:tc>
          <w:tcPr>
            <w:tcW w:w="1464" w:type="pct"/>
            <w:tcBorders>
              <w:top w:val="single" w:sz="4" w:space="0" w:color="auto"/>
              <w:left w:val="single" w:sz="4" w:space="0" w:color="auto"/>
              <w:bottom w:val="single" w:sz="4" w:space="0" w:color="auto"/>
              <w:right w:val="single" w:sz="4" w:space="0" w:color="auto"/>
            </w:tcBorders>
            <w:shd w:val="clear" w:color="auto" w:fill="auto"/>
            <w:vAlign w:val="center"/>
          </w:tcPr>
          <w:p w:rsidR="00B740C4" w:rsidRDefault="00B740C4" w:rsidP="00B740C4">
            <w:pPr>
              <w:rPr>
                <w:b/>
                <w:bCs/>
                <w:color w:val="000000"/>
              </w:rPr>
            </w:pPr>
            <w:r>
              <w:rPr>
                <w:b/>
                <w:bCs/>
                <w:color w:val="000000" w:themeColor="text1"/>
              </w:rPr>
              <w:t>Полная неработоспособность Системы</w:t>
            </w:r>
          </w:p>
        </w:tc>
        <w:tc>
          <w:tcPr>
            <w:tcW w:w="3536" w:type="pct"/>
            <w:tcBorders>
              <w:top w:val="single" w:sz="4" w:space="0" w:color="auto"/>
              <w:left w:val="single" w:sz="4" w:space="0" w:color="auto"/>
              <w:bottom w:val="single" w:sz="4" w:space="0" w:color="auto"/>
              <w:right w:val="single" w:sz="4" w:space="0" w:color="auto"/>
            </w:tcBorders>
            <w:shd w:val="clear" w:color="auto" w:fill="auto"/>
            <w:vAlign w:val="center"/>
          </w:tcPr>
          <w:p w:rsidR="00B740C4" w:rsidRDefault="00B740C4" w:rsidP="00B740C4">
            <w:pPr>
              <w:rPr>
                <w:color w:val="000000"/>
              </w:rPr>
            </w:pPr>
            <w:r>
              <w:rPr>
                <w:color w:val="000000" w:themeColor="text1"/>
              </w:rPr>
              <w:t>Система недоступна для работы пользователей. Выполнение бизнес-процессов Общества, организованных в Системе остановлено.</w:t>
            </w:r>
          </w:p>
        </w:tc>
      </w:tr>
      <w:tr w:rsidR="00B740C4" w:rsidRPr="00995169" w:rsidTr="00B740C4">
        <w:trPr>
          <w:cantSplit/>
          <w:trHeight w:val="180"/>
        </w:trPr>
        <w:tc>
          <w:tcPr>
            <w:tcW w:w="1464" w:type="pct"/>
            <w:tcBorders>
              <w:top w:val="single" w:sz="4" w:space="0" w:color="auto"/>
              <w:left w:val="single" w:sz="4" w:space="0" w:color="auto"/>
              <w:bottom w:val="single" w:sz="4" w:space="0" w:color="auto"/>
              <w:right w:val="single" w:sz="4" w:space="0" w:color="auto"/>
            </w:tcBorders>
            <w:vAlign w:val="center"/>
          </w:tcPr>
          <w:p w:rsidR="00B740C4" w:rsidRDefault="00B740C4" w:rsidP="00B740C4">
            <w:pPr>
              <w:rPr>
                <w:b/>
                <w:bCs/>
                <w:color w:val="000000"/>
              </w:rPr>
            </w:pPr>
            <w:bookmarkStart w:id="13" w:name="_Toc284840376"/>
            <w:bookmarkStart w:id="14" w:name="_Toc288482678"/>
            <w:bookmarkStart w:id="15" w:name="_Toc288825621"/>
            <w:r>
              <w:rPr>
                <w:b/>
                <w:bCs/>
                <w:color w:val="000000"/>
              </w:rPr>
              <w:t>Пользователь</w:t>
            </w:r>
            <w:bookmarkEnd w:id="13"/>
            <w:bookmarkEnd w:id="14"/>
            <w:bookmarkEnd w:id="15"/>
          </w:p>
        </w:tc>
        <w:tc>
          <w:tcPr>
            <w:tcW w:w="3536" w:type="pct"/>
            <w:tcBorders>
              <w:top w:val="single" w:sz="4" w:space="0" w:color="auto"/>
              <w:left w:val="single" w:sz="4" w:space="0" w:color="auto"/>
              <w:bottom w:val="single" w:sz="4" w:space="0" w:color="auto"/>
              <w:right w:val="single" w:sz="4" w:space="0" w:color="auto"/>
            </w:tcBorders>
            <w:vAlign w:val="center"/>
          </w:tcPr>
          <w:p w:rsidR="00B740C4" w:rsidRDefault="00B740C4" w:rsidP="00B740C4">
            <w:pPr>
              <w:rPr>
                <w:color w:val="000000"/>
              </w:rPr>
            </w:pPr>
            <w:bookmarkStart w:id="16" w:name="_Toc284840377"/>
            <w:bookmarkStart w:id="17" w:name="_Toc288482679"/>
            <w:bookmarkStart w:id="18" w:name="_Toc288825622"/>
            <w:r>
              <w:rPr>
                <w:rFonts w:eastAsia="Calibri"/>
                <w:color w:val="000000"/>
              </w:rPr>
              <w:t>Работник Общества, использующий Систему для выполнения бизнес-функций согласно своих должностных обязанностей</w:t>
            </w:r>
            <w:bookmarkEnd w:id="16"/>
            <w:bookmarkEnd w:id="17"/>
            <w:bookmarkEnd w:id="18"/>
          </w:p>
        </w:tc>
      </w:tr>
      <w:tr w:rsidR="00B740C4" w:rsidRPr="00995169" w:rsidTr="00B740C4">
        <w:trPr>
          <w:cantSplit/>
          <w:trHeight w:val="180"/>
        </w:trPr>
        <w:tc>
          <w:tcPr>
            <w:tcW w:w="1464" w:type="pct"/>
            <w:tcBorders>
              <w:top w:val="single" w:sz="4" w:space="0" w:color="auto"/>
              <w:left w:val="single" w:sz="4" w:space="0" w:color="auto"/>
              <w:bottom w:val="single" w:sz="4" w:space="0" w:color="auto"/>
              <w:right w:val="single" w:sz="4" w:space="0" w:color="auto"/>
            </w:tcBorders>
            <w:vAlign w:val="center"/>
          </w:tcPr>
          <w:p w:rsidR="00B740C4" w:rsidRDefault="00B740C4" w:rsidP="00B740C4">
            <w:pPr>
              <w:rPr>
                <w:b/>
                <w:bCs/>
                <w:color w:val="000000"/>
              </w:rPr>
            </w:pPr>
            <w:r>
              <w:rPr>
                <w:rFonts w:eastAsia="Calibri"/>
                <w:b/>
                <w:bCs/>
                <w:color w:val="000000"/>
              </w:rPr>
              <w:t>Программно-аппаратный комплекс</w:t>
            </w:r>
          </w:p>
        </w:tc>
        <w:tc>
          <w:tcPr>
            <w:tcW w:w="3536" w:type="pct"/>
            <w:tcBorders>
              <w:top w:val="single" w:sz="4" w:space="0" w:color="auto"/>
              <w:left w:val="single" w:sz="4" w:space="0" w:color="auto"/>
              <w:bottom w:val="single" w:sz="4" w:space="0" w:color="auto"/>
              <w:right w:val="single" w:sz="4" w:space="0" w:color="auto"/>
            </w:tcBorders>
            <w:vAlign w:val="center"/>
          </w:tcPr>
          <w:p w:rsidR="00B740C4" w:rsidRDefault="00B740C4" w:rsidP="00B740C4">
            <w:pPr>
              <w:rPr>
                <w:color w:val="000000"/>
              </w:rPr>
            </w:pPr>
            <w:r>
              <w:rPr>
                <w:rFonts w:eastAsia="Calibri"/>
                <w:color w:val="000000"/>
              </w:rPr>
              <w:t>Совокупность серверного оборудования и программного обеспечения, необходимых для функционирования Системы, а также сетевых средств доступа, обеспечивающих доступ пользователей и администраторов к Системе</w:t>
            </w:r>
          </w:p>
        </w:tc>
      </w:tr>
      <w:tr w:rsidR="00B740C4" w:rsidRPr="00995169" w:rsidTr="00B740C4">
        <w:trPr>
          <w:cantSplit/>
          <w:trHeight w:val="180"/>
        </w:trPr>
        <w:tc>
          <w:tcPr>
            <w:tcW w:w="1464" w:type="pct"/>
            <w:tcBorders>
              <w:top w:val="single" w:sz="4" w:space="0" w:color="auto"/>
              <w:left w:val="single" w:sz="4" w:space="0" w:color="auto"/>
              <w:bottom w:val="single" w:sz="4" w:space="0" w:color="auto"/>
              <w:right w:val="single" w:sz="4" w:space="0" w:color="auto"/>
            </w:tcBorders>
            <w:vAlign w:val="center"/>
          </w:tcPr>
          <w:p w:rsidR="00B740C4" w:rsidRDefault="00B740C4" w:rsidP="00B740C4">
            <w:pPr>
              <w:rPr>
                <w:b/>
                <w:bCs/>
                <w:color w:val="000000"/>
              </w:rPr>
            </w:pPr>
            <w:r>
              <w:rPr>
                <w:b/>
                <w:bCs/>
                <w:color w:val="000000"/>
              </w:rPr>
              <w:t>Система</w:t>
            </w:r>
          </w:p>
        </w:tc>
        <w:tc>
          <w:tcPr>
            <w:tcW w:w="3536" w:type="pct"/>
            <w:tcBorders>
              <w:top w:val="single" w:sz="4" w:space="0" w:color="auto"/>
              <w:left w:val="single" w:sz="4" w:space="0" w:color="auto"/>
              <w:bottom w:val="single" w:sz="4" w:space="0" w:color="auto"/>
              <w:right w:val="single" w:sz="4" w:space="0" w:color="auto"/>
            </w:tcBorders>
            <w:vAlign w:val="center"/>
          </w:tcPr>
          <w:p w:rsidR="00B740C4" w:rsidRDefault="00B740C4" w:rsidP="00B740C4">
            <w:pPr>
              <w:rPr>
                <w:color w:val="000000"/>
              </w:rPr>
            </w:pPr>
            <w:r>
              <w:rPr>
                <w:color w:val="000000" w:themeColor="text1"/>
              </w:rPr>
              <w:t xml:space="preserve">СОУДК </w:t>
            </w:r>
            <w:r w:rsidRPr="00A32272">
              <w:rPr>
                <w:color w:val="000000" w:themeColor="text1"/>
                <w:lang w:val="en-US"/>
              </w:rPr>
              <w:t>Synergy</w:t>
            </w:r>
            <w:r>
              <w:rPr>
                <w:color w:val="000000" w:themeColor="text1"/>
              </w:rPr>
              <w:t xml:space="preserve"> </w:t>
            </w:r>
            <w:r w:rsidRPr="00A32272">
              <w:rPr>
                <w:color w:val="000000" w:themeColor="text1"/>
                <w:lang w:val="en-US"/>
              </w:rPr>
              <w:t>Center</w:t>
            </w:r>
            <w:r>
              <w:rPr>
                <w:color w:val="000000" w:themeColor="text1"/>
              </w:rPr>
              <w:t xml:space="preserve"> – Система оперативного управления деятельностью компанией</w:t>
            </w:r>
          </w:p>
        </w:tc>
      </w:tr>
      <w:tr w:rsidR="00B740C4" w:rsidRPr="00995169" w:rsidTr="00B740C4">
        <w:trPr>
          <w:cantSplit/>
          <w:trHeight w:val="180"/>
        </w:trPr>
        <w:tc>
          <w:tcPr>
            <w:tcW w:w="1464" w:type="pct"/>
            <w:tcBorders>
              <w:top w:val="single" w:sz="4" w:space="0" w:color="auto"/>
              <w:left w:val="single" w:sz="4" w:space="0" w:color="auto"/>
              <w:bottom w:val="single" w:sz="4" w:space="0" w:color="auto"/>
              <w:right w:val="single" w:sz="4" w:space="0" w:color="auto"/>
            </w:tcBorders>
            <w:vAlign w:val="center"/>
          </w:tcPr>
          <w:p w:rsidR="00B740C4" w:rsidRDefault="00B740C4" w:rsidP="00B740C4">
            <w:pPr>
              <w:rPr>
                <w:b/>
                <w:bCs/>
                <w:color w:val="000000"/>
              </w:rPr>
            </w:pPr>
            <w:r>
              <w:rPr>
                <w:b/>
                <w:bCs/>
                <w:color w:val="000000" w:themeColor="text1"/>
              </w:rPr>
              <w:t>СУБД</w:t>
            </w:r>
          </w:p>
        </w:tc>
        <w:tc>
          <w:tcPr>
            <w:tcW w:w="3536" w:type="pct"/>
            <w:tcBorders>
              <w:top w:val="single" w:sz="4" w:space="0" w:color="auto"/>
              <w:left w:val="single" w:sz="4" w:space="0" w:color="auto"/>
              <w:bottom w:val="single" w:sz="4" w:space="0" w:color="auto"/>
              <w:right w:val="single" w:sz="4" w:space="0" w:color="auto"/>
            </w:tcBorders>
            <w:vAlign w:val="center"/>
          </w:tcPr>
          <w:p w:rsidR="00B740C4" w:rsidRDefault="00B740C4" w:rsidP="00B740C4">
            <w:pPr>
              <w:rPr>
                <w:color w:val="000000"/>
              </w:rPr>
            </w:pPr>
            <w:r>
              <w:rPr>
                <w:color w:val="000000" w:themeColor="text1"/>
              </w:rPr>
              <w:t>Система управления базами данных</w:t>
            </w:r>
          </w:p>
        </w:tc>
      </w:tr>
      <w:tr w:rsidR="00B740C4" w:rsidRPr="00995169" w:rsidTr="00B740C4">
        <w:trPr>
          <w:cantSplit/>
          <w:trHeight w:val="180"/>
        </w:trPr>
        <w:tc>
          <w:tcPr>
            <w:tcW w:w="1464" w:type="pct"/>
            <w:tcBorders>
              <w:top w:val="single" w:sz="4" w:space="0" w:color="auto"/>
              <w:left w:val="single" w:sz="4" w:space="0" w:color="auto"/>
              <w:bottom w:val="single" w:sz="4" w:space="0" w:color="auto"/>
              <w:right w:val="single" w:sz="4" w:space="0" w:color="auto"/>
            </w:tcBorders>
            <w:vAlign w:val="center"/>
          </w:tcPr>
          <w:p w:rsidR="00B740C4" w:rsidRDefault="00B740C4" w:rsidP="00B740C4">
            <w:pPr>
              <w:rPr>
                <w:b/>
                <w:bCs/>
                <w:color w:val="000000"/>
              </w:rPr>
            </w:pPr>
            <w:r>
              <w:rPr>
                <w:b/>
                <w:bCs/>
                <w:color w:val="000000"/>
              </w:rPr>
              <w:t>Техническая поддержка</w:t>
            </w:r>
          </w:p>
        </w:tc>
        <w:tc>
          <w:tcPr>
            <w:tcW w:w="3536" w:type="pct"/>
            <w:tcBorders>
              <w:top w:val="single" w:sz="4" w:space="0" w:color="auto"/>
              <w:left w:val="single" w:sz="4" w:space="0" w:color="auto"/>
              <w:bottom w:val="single" w:sz="4" w:space="0" w:color="auto"/>
              <w:right w:val="single" w:sz="4" w:space="0" w:color="auto"/>
            </w:tcBorders>
            <w:vAlign w:val="center"/>
          </w:tcPr>
          <w:p w:rsidR="00B740C4" w:rsidRDefault="00B740C4" w:rsidP="00B740C4">
            <w:pPr>
              <w:rPr>
                <w:color w:val="000000"/>
              </w:rPr>
            </w:pPr>
            <w:r>
              <w:rPr>
                <w:color w:val="000000"/>
              </w:rPr>
              <w:t>Комплекс услуг, оказываемых Исполнителем по настройке, консультированию, обслуживанию, изменению Системы, а также мониторингу программно-аппаратного комплекса и устранению возникающих ошибок и технологических нарушений</w:t>
            </w:r>
          </w:p>
        </w:tc>
      </w:tr>
      <w:tr w:rsidR="00B740C4" w:rsidRPr="00995169" w:rsidTr="00B740C4">
        <w:trPr>
          <w:cantSplit/>
          <w:trHeight w:val="180"/>
        </w:trPr>
        <w:tc>
          <w:tcPr>
            <w:tcW w:w="1464" w:type="pct"/>
            <w:tcBorders>
              <w:top w:val="single" w:sz="4" w:space="0" w:color="auto"/>
              <w:left w:val="single" w:sz="4" w:space="0" w:color="auto"/>
              <w:bottom w:val="single" w:sz="4" w:space="0" w:color="auto"/>
              <w:right w:val="single" w:sz="4" w:space="0" w:color="auto"/>
            </w:tcBorders>
            <w:vAlign w:val="center"/>
            <w:hideMark/>
          </w:tcPr>
          <w:p w:rsidR="00B740C4" w:rsidRDefault="00B740C4" w:rsidP="00B740C4">
            <w:pPr>
              <w:rPr>
                <w:b/>
                <w:bCs/>
                <w:color w:val="000000"/>
              </w:rPr>
            </w:pPr>
            <w:r>
              <w:rPr>
                <w:b/>
                <w:bCs/>
                <w:color w:val="000000"/>
              </w:rPr>
              <w:t>Технологическое нарушение</w:t>
            </w:r>
          </w:p>
        </w:tc>
        <w:tc>
          <w:tcPr>
            <w:tcW w:w="3536" w:type="pct"/>
            <w:tcBorders>
              <w:top w:val="single" w:sz="4" w:space="0" w:color="auto"/>
              <w:left w:val="single" w:sz="4" w:space="0" w:color="auto"/>
              <w:bottom w:val="single" w:sz="4" w:space="0" w:color="auto"/>
              <w:right w:val="single" w:sz="4" w:space="0" w:color="auto"/>
            </w:tcBorders>
            <w:vAlign w:val="center"/>
            <w:hideMark/>
          </w:tcPr>
          <w:p w:rsidR="00B740C4" w:rsidRDefault="00B740C4" w:rsidP="00B740C4">
            <w:pPr>
              <w:rPr>
                <w:color w:val="000000"/>
              </w:rPr>
            </w:pPr>
            <w:r>
              <w:rPr>
                <w:color w:val="000000"/>
              </w:rPr>
              <w:t>Нарушение качества или режима работы оборудования, программного обеспечения, сервисов или Системы</w:t>
            </w:r>
          </w:p>
        </w:tc>
      </w:tr>
      <w:tr w:rsidR="00B740C4" w:rsidRPr="00995169" w:rsidTr="00B740C4">
        <w:trPr>
          <w:cantSplit/>
          <w:trHeight w:val="180"/>
        </w:trPr>
        <w:tc>
          <w:tcPr>
            <w:tcW w:w="1464" w:type="pct"/>
            <w:tcBorders>
              <w:top w:val="single" w:sz="4" w:space="0" w:color="auto"/>
              <w:left w:val="single" w:sz="4" w:space="0" w:color="auto"/>
              <w:bottom w:val="single" w:sz="4" w:space="0" w:color="auto"/>
              <w:right w:val="single" w:sz="4" w:space="0" w:color="auto"/>
            </w:tcBorders>
            <w:vAlign w:val="center"/>
            <w:hideMark/>
          </w:tcPr>
          <w:p w:rsidR="00B740C4" w:rsidRDefault="00B740C4" w:rsidP="00B740C4">
            <w:pPr>
              <w:rPr>
                <w:b/>
                <w:bCs/>
                <w:color w:val="000000"/>
              </w:rPr>
            </w:pPr>
            <w:r>
              <w:rPr>
                <w:b/>
                <w:bCs/>
                <w:color w:val="000000" w:themeColor="text1"/>
              </w:rPr>
              <w:t>Частичная неработоспособность Системы</w:t>
            </w:r>
            <w:r>
              <w:rPr>
                <w:b/>
                <w:bCs/>
                <w:color w:val="000000"/>
                <w:vertAlign w:val="superscript"/>
              </w:rPr>
              <w:t>*</w:t>
            </w:r>
          </w:p>
        </w:tc>
        <w:tc>
          <w:tcPr>
            <w:tcW w:w="3536" w:type="pct"/>
            <w:tcBorders>
              <w:top w:val="single" w:sz="4" w:space="0" w:color="auto"/>
              <w:left w:val="single" w:sz="4" w:space="0" w:color="auto"/>
              <w:bottom w:val="single" w:sz="4" w:space="0" w:color="auto"/>
              <w:right w:val="single" w:sz="4" w:space="0" w:color="auto"/>
            </w:tcBorders>
            <w:vAlign w:val="center"/>
            <w:hideMark/>
          </w:tcPr>
          <w:p w:rsidR="00B740C4" w:rsidRDefault="00B740C4" w:rsidP="00B740C4">
            <w:pPr>
              <w:rPr>
                <w:color w:val="000000"/>
              </w:rPr>
            </w:pPr>
            <w:r>
              <w:rPr>
                <w:color w:val="000000" w:themeColor="text1"/>
              </w:rPr>
              <w:t>Система доступна для работы пользователей. Выполнение бизнес-процессов Общества, организованных в Системе остановлено.</w:t>
            </w:r>
          </w:p>
        </w:tc>
      </w:tr>
    </w:tbl>
    <w:p w:rsidR="00B740C4" w:rsidRPr="00995169" w:rsidRDefault="00B740C4" w:rsidP="00B740C4">
      <w:pPr>
        <w:jc w:val="both"/>
        <w:rPr>
          <w:rFonts w:cs="Times New Roman"/>
          <w:b/>
          <w:color w:val="000000" w:themeColor="text1"/>
        </w:rPr>
      </w:pPr>
      <w:r w:rsidRPr="00995169">
        <w:rPr>
          <w:rFonts w:cs="Times New Roman"/>
          <w:color w:val="000000" w:themeColor="text1"/>
        </w:rPr>
        <w:t>* К частичной неработоспособности  относятся нижеперечисленные нарушения в работе Системы:</w:t>
      </w:r>
    </w:p>
    <w:p w:rsidR="00B740C4" w:rsidRPr="00106264" w:rsidRDefault="00B740C4" w:rsidP="00B740C4">
      <w:pPr>
        <w:pStyle w:val="af2"/>
        <w:numPr>
          <w:ilvl w:val="0"/>
          <w:numId w:val="37"/>
        </w:numPr>
        <w:tabs>
          <w:tab w:val="left" w:pos="993"/>
          <w:tab w:val="left" w:pos="1134"/>
        </w:tabs>
        <w:ind w:left="0" w:firstLine="709"/>
        <w:jc w:val="both"/>
      </w:pPr>
      <w:r w:rsidRPr="00106264">
        <w:t>не работает поиск документов (ошибка при поиске);</w:t>
      </w:r>
    </w:p>
    <w:p w:rsidR="00B740C4" w:rsidRPr="00106264" w:rsidRDefault="00B740C4" w:rsidP="00B740C4">
      <w:pPr>
        <w:pStyle w:val="af2"/>
        <w:numPr>
          <w:ilvl w:val="0"/>
          <w:numId w:val="37"/>
        </w:numPr>
        <w:tabs>
          <w:tab w:val="left" w:pos="993"/>
          <w:tab w:val="left" w:pos="1134"/>
        </w:tabs>
        <w:ind w:left="0" w:firstLine="709"/>
        <w:jc w:val="both"/>
      </w:pPr>
      <w:r w:rsidRPr="00106264">
        <w:t>не редактируются участники задач (ошибка при сохранении, удалении);</w:t>
      </w:r>
    </w:p>
    <w:p w:rsidR="00B740C4" w:rsidRPr="00106264" w:rsidRDefault="00B740C4" w:rsidP="00B740C4">
      <w:pPr>
        <w:pStyle w:val="af2"/>
        <w:numPr>
          <w:ilvl w:val="0"/>
          <w:numId w:val="37"/>
        </w:numPr>
        <w:tabs>
          <w:tab w:val="left" w:pos="993"/>
          <w:tab w:val="left" w:pos="1134"/>
        </w:tabs>
        <w:ind w:left="0" w:firstLine="709"/>
        <w:jc w:val="both"/>
      </w:pPr>
      <w:r w:rsidRPr="00106264">
        <w:lastRenderedPageBreak/>
        <w:t>ошибка при сохранении файлов;</w:t>
      </w:r>
    </w:p>
    <w:p w:rsidR="00B740C4" w:rsidRPr="00106264" w:rsidRDefault="00B740C4" w:rsidP="00B740C4">
      <w:pPr>
        <w:pStyle w:val="af2"/>
        <w:numPr>
          <w:ilvl w:val="0"/>
          <w:numId w:val="37"/>
        </w:numPr>
        <w:tabs>
          <w:tab w:val="left" w:pos="993"/>
          <w:tab w:val="left" w:pos="1134"/>
        </w:tabs>
        <w:ind w:left="0" w:firstLine="709"/>
        <w:jc w:val="both"/>
      </w:pPr>
      <w:r w:rsidRPr="00106264">
        <w:t>ошибка при загрузке файлов;</w:t>
      </w:r>
    </w:p>
    <w:p w:rsidR="00B740C4" w:rsidRPr="00106264" w:rsidRDefault="00B740C4" w:rsidP="00B740C4">
      <w:pPr>
        <w:pStyle w:val="af2"/>
        <w:numPr>
          <w:ilvl w:val="0"/>
          <w:numId w:val="37"/>
        </w:numPr>
        <w:tabs>
          <w:tab w:val="left" w:pos="993"/>
          <w:tab w:val="left" w:pos="1134"/>
        </w:tabs>
        <w:ind w:left="0" w:firstLine="709"/>
        <w:jc w:val="both"/>
      </w:pPr>
      <w:r w:rsidRPr="00106264">
        <w:t>ошибка при восстановлении процесса;</w:t>
      </w:r>
    </w:p>
    <w:p w:rsidR="00B740C4" w:rsidRPr="00106264" w:rsidRDefault="00B740C4" w:rsidP="00B740C4">
      <w:pPr>
        <w:pStyle w:val="af2"/>
        <w:numPr>
          <w:ilvl w:val="0"/>
          <w:numId w:val="37"/>
        </w:numPr>
        <w:tabs>
          <w:tab w:val="left" w:pos="993"/>
          <w:tab w:val="left" w:pos="1134"/>
        </w:tabs>
        <w:ind w:left="0" w:firstLine="709"/>
        <w:jc w:val="both"/>
      </w:pPr>
      <w:r w:rsidRPr="00106264">
        <w:t>не регистрируются документы (ошибка при создании);</w:t>
      </w:r>
    </w:p>
    <w:p w:rsidR="00B740C4" w:rsidRPr="00106264" w:rsidRDefault="00B740C4" w:rsidP="00B740C4">
      <w:pPr>
        <w:pStyle w:val="af2"/>
        <w:numPr>
          <w:ilvl w:val="0"/>
          <w:numId w:val="37"/>
        </w:numPr>
        <w:tabs>
          <w:tab w:val="left" w:pos="993"/>
          <w:tab w:val="left" w:pos="1134"/>
        </w:tabs>
        <w:ind w:left="0" w:firstLine="709"/>
        <w:jc w:val="both"/>
      </w:pPr>
      <w:r w:rsidRPr="00106264">
        <w:t>не создаются задачи (ошибка при создании)</w:t>
      </w:r>
    </w:p>
    <w:p w:rsidR="00B740C4" w:rsidRPr="00106264" w:rsidRDefault="00B740C4" w:rsidP="00B740C4">
      <w:pPr>
        <w:pStyle w:val="af2"/>
        <w:numPr>
          <w:ilvl w:val="0"/>
          <w:numId w:val="37"/>
        </w:numPr>
        <w:tabs>
          <w:tab w:val="left" w:pos="993"/>
          <w:tab w:val="left" w:pos="1134"/>
        </w:tabs>
        <w:ind w:left="0" w:firstLine="709"/>
        <w:jc w:val="both"/>
      </w:pPr>
      <w:r w:rsidRPr="00106264">
        <w:t>замедленная работа Системы.</w:t>
      </w:r>
    </w:p>
    <w:p w:rsidR="00B740C4" w:rsidRPr="00025F8C" w:rsidRDefault="00B740C4" w:rsidP="00B740C4">
      <w:pPr>
        <w:jc w:val="both"/>
        <w:rPr>
          <w:rFonts w:cs="Times New Roman"/>
          <w:color w:val="000000" w:themeColor="text1"/>
        </w:rPr>
      </w:pPr>
      <w:r w:rsidRPr="00995169">
        <w:rPr>
          <w:rFonts w:cs="Times New Roman"/>
          <w:color w:val="000000" w:themeColor="text1"/>
        </w:rPr>
        <w:t>Для признания Системы частично неработоспособной должно быть зарегистрировано не менее 10 обращений от пользователей по одному из вышеперечисленных пунктов.</w:t>
      </w:r>
    </w:p>
    <w:p w:rsidR="00B740C4" w:rsidRPr="007F2BDE" w:rsidRDefault="00B740C4" w:rsidP="00B740C4">
      <w:pPr>
        <w:pStyle w:val="1i"/>
        <w:numPr>
          <w:ilvl w:val="0"/>
          <w:numId w:val="19"/>
        </w:numPr>
        <w:ind w:left="357" w:firstLine="3"/>
      </w:pPr>
      <w:bookmarkStart w:id="19" w:name="_Toc391655108"/>
      <w:bookmarkStart w:id="20" w:name="_Toc400721451"/>
      <w:r>
        <w:t xml:space="preserve">УСЛУГИ ПО </w:t>
      </w:r>
      <w:r w:rsidRPr="007F2BDE">
        <w:t>ТЕХНИЧЕСКОЙ</w:t>
      </w:r>
      <w:r>
        <w:t xml:space="preserve"> </w:t>
      </w:r>
      <w:r w:rsidRPr="00B5208C">
        <w:t>ПОДДЕРЖК</w:t>
      </w:r>
      <w:r>
        <w:t>Е</w:t>
      </w:r>
      <w:bookmarkEnd w:id="19"/>
      <w:bookmarkEnd w:id="20"/>
    </w:p>
    <w:p w:rsidR="00B740C4" w:rsidRPr="00B740C4" w:rsidRDefault="00B740C4" w:rsidP="00B740C4">
      <w:pPr>
        <w:pStyle w:val="20"/>
        <w:keepLines/>
        <w:numPr>
          <w:ilvl w:val="1"/>
          <w:numId w:val="19"/>
        </w:numPr>
        <w:tabs>
          <w:tab w:val="clear" w:pos="567"/>
        </w:tabs>
        <w:spacing w:before="400" w:line="276" w:lineRule="auto"/>
        <w:ind w:left="567" w:firstLine="0"/>
        <w:jc w:val="both"/>
        <w:rPr>
          <w:rFonts w:cs="Times New Roman"/>
          <w:color w:val="000000" w:themeColor="text1"/>
          <w:sz w:val="28"/>
        </w:rPr>
      </w:pPr>
      <w:bookmarkStart w:id="21" w:name="_Toc400721452"/>
      <w:r w:rsidRPr="00B740C4">
        <w:rPr>
          <w:rFonts w:cs="Times New Roman"/>
          <w:color w:val="000000" w:themeColor="text1"/>
          <w:sz w:val="28"/>
        </w:rPr>
        <w:t>Техническая поддержка пользователей Системы:</w:t>
      </w:r>
      <w:bookmarkEnd w:id="21"/>
    </w:p>
    <w:p w:rsidR="00B740C4" w:rsidRPr="00D54F95" w:rsidRDefault="00B740C4" w:rsidP="00B740C4">
      <w:pPr>
        <w:pStyle w:val="af2"/>
        <w:numPr>
          <w:ilvl w:val="0"/>
          <w:numId w:val="37"/>
        </w:numPr>
        <w:tabs>
          <w:tab w:val="left" w:pos="993"/>
          <w:tab w:val="left" w:pos="1134"/>
        </w:tabs>
        <w:ind w:left="0" w:firstLine="709"/>
        <w:jc w:val="both"/>
      </w:pPr>
      <w:r>
        <w:t xml:space="preserve">обработка запросов, полученных в АСУСП Заказчика, в соответствии с </w:t>
      </w:r>
      <w:r>
        <w:rPr>
          <w:lang w:val="en-US"/>
        </w:rPr>
        <w:t>SLA</w:t>
      </w:r>
      <w:r w:rsidRPr="008866C2">
        <w:t>;</w:t>
      </w:r>
    </w:p>
    <w:p w:rsidR="00B740C4" w:rsidRDefault="00B740C4" w:rsidP="00B740C4">
      <w:pPr>
        <w:pStyle w:val="af2"/>
        <w:numPr>
          <w:ilvl w:val="0"/>
          <w:numId w:val="37"/>
        </w:numPr>
        <w:tabs>
          <w:tab w:val="left" w:pos="993"/>
          <w:tab w:val="left" w:pos="1134"/>
        </w:tabs>
        <w:ind w:left="0" w:firstLine="709"/>
        <w:jc w:val="both"/>
      </w:pPr>
      <w:r>
        <w:t>информирование работников ИТ - подразделений Заказчика о ходе обработки запросов в АСУСП (в случае запроса данной информации по телефону или электронной почте);</w:t>
      </w:r>
    </w:p>
    <w:p w:rsidR="00B740C4" w:rsidRDefault="00B740C4" w:rsidP="00B740C4">
      <w:pPr>
        <w:pStyle w:val="af2"/>
        <w:numPr>
          <w:ilvl w:val="0"/>
          <w:numId w:val="37"/>
        </w:numPr>
        <w:tabs>
          <w:tab w:val="left" w:pos="993"/>
          <w:tab w:val="left" w:pos="1134"/>
        </w:tabs>
        <w:ind w:left="0" w:firstLine="709"/>
        <w:jc w:val="both"/>
      </w:pPr>
      <w:r>
        <w:t>н</w:t>
      </w:r>
      <w:r w:rsidRPr="00470017">
        <w:t>акопление базы знаний Заказчика</w:t>
      </w:r>
      <w:r>
        <w:t>, посредством предоставления перечня типовых вопросов и их решений</w:t>
      </w:r>
      <w:r w:rsidRPr="00470017">
        <w:t>;</w:t>
      </w:r>
    </w:p>
    <w:p w:rsidR="00B740C4" w:rsidRDefault="00B740C4" w:rsidP="00B740C4">
      <w:pPr>
        <w:pStyle w:val="af2"/>
        <w:numPr>
          <w:ilvl w:val="0"/>
          <w:numId w:val="37"/>
        </w:numPr>
        <w:tabs>
          <w:tab w:val="left" w:pos="993"/>
          <w:tab w:val="left" w:pos="1134"/>
        </w:tabs>
        <w:ind w:left="0" w:firstLine="709"/>
        <w:jc w:val="both"/>
      </w:pPr>
      <w:r>
        <w:t>актуализация сопроводительной и обучающей документации;</w:t>
      </w:r>
    </w:p>
    <w:p w:rsidR="00B740C4" w:rsidRDefault="00B740C4" w:rsidP="00B740C4">
      <w:pPr>
        <w:pStyle w:val="af2"/>
        <w:numPr>
          <w:ilvl w:val="0"/>
          <w:numId w:val="37"/>
        </w:numPr>
        <w:tabs>
          <w:tab w:val="left" w:pos="993"/>
          <w:tab w:val="left" w:pos="1134"/>
        </w:tabs>
        <w:ind w:left="0" w:firstLine="709"/>
        <w:jc w:val="both"/>
      </w:pPr>
      <w:r>
        <w:t>п</w:t>
      </w:r>
      <w:r w:rsidRPr="00B5208C">
        <w:t>редоставление статистической информации из Системы по запросам Заказчика, в случае невозможности получения инф</w:t>
      </w:r>
      <w:r>
        <w:t>ормации из стандартных отчетов.</w:t>
      </w:r>
    </w:p>
    <w:p w:rsidR="00B740C4" w:rsidRPr="00885464" w:rsidRDefault="00B740C4" w:rsidP="00885464">
      <w:pPr>
        <w:pStyle w:val="20"/>
        <w:keepLines/>
        <w:numPr>
          <w:ilvl w:val="1"/>
          <w:numId w:val="19"/>
        </w:numPr>
        <w:tabs>
          <w:tab w:val="clear" w:pos="567"/>
        </w:tabs>
        <w:spacing w:before="400" w:line="276" w:lineRule="auto"/>
        <w:ind w:left="567" w:firstLine="0"/>
        <w:jc w:val="both"/>
        <w:rPr>
          <w:rFonts w:cs="Times New Roman"/>
          <w:color w:val="000000" w:themeColor="text1"/>
          <w:sz w:val="28"/>
        </w:rPr>
      </w:pPr>
      <w:bookmarkStart w:id="22" w:name="_Toc400721453"/>
      <w:r w:rsidRPr="00885464">
        <w:rPr>
          <w:rFonts w:cs="Times New Roman"/>
          <w:color w:val="000000" w:themeColor="text1"/>
          <w:sz w:val="28"/>
        </w:rPr>
        <w:t>Техническая поддержка Системы:</w:t>
      </w:r>
      <w:bookmarkEnd w:id="22"/>
    </w:p>
    <w:p w:rsidR="00B740C4" w:rsidRPr="00393366" w:rsidRDefault="00B740C4" w:rsidP="00B740C4">
      <w:pPr>
        <w:pStyle w:val="af2"/>
        <w:numPr>
          <w:ilvl w:val="0"/>
          <w:numId w:val="37"/>
        </w:numPr>
        <w:tabs>
          <w:tab w:val="left" w:pos="993"/>
          <w:tab w:val="left" w:pos="1134"/>
        </w:tabs>
        <w:ind w:left="0" w:firstLine="709"/>
        <w:jc w:val="both"/>
      </w:pPr>
      <w:r w:rsidRPr="00393366">
        <w:t>исправление ошибок, выявленных в процессе работы Системы;</w:t>
      </w:r>
    </w:p>
    <w:p w:rsidR="00B740C4" w:rsidRPr="00393366" w:rsidRDefault="00B740C4" w:rsidP="00B740C4">
      <w:pPr>
        <w:pStyle w:val="af2"/>
        <w:numPr>
          <w:ilvl w:val="0"/>
          <w:numId w:val="37"/>
        </w:numPr>
        <w:tabs>
          <w:tab w:val="left" w:pos="993"/>
          <w:tab w:val="left" w:pos="1134"/>
        </w:tabs>
        <w:ind w:left="0" w:firstLine="709"/>
        <w:jc w:val="both"/>
      </w:pPr>
      <w:r w:rsidRPr="00393366">
        <w:t>применение пакетов обновлений и исправлений для Системы;</w:t>
      </w:r>
    </w:p>
    <w:p w:rsidR="00B740C4" w:rsidRPr="00393366" w:rsidRDefault="00B740C4" w:rsidP="00B740C4">
      <w:pPr>
        <w:pStyle w:val="af2"/>
        <w:numPr>
          <w:ilvl w:val="0"/>
          <w:numId w:val="37"/>
        </w:numPr>
        <w:tabs>
          <w:tab w:val="left" w:pos="993"/>
          <w:tab w:val="left" w:pos="1134"/>
        </w:tabs>
        <w:ind w:left="0" w:firstLine="709"/>
        <w:jc w:val="both"/>
      </w:pPr>
      <w:r w:rsidRPr="00393366">
        <w:t>техническая поддержка операционной системы;</w:t>
      </w:r>
    </w:p>
    <w:p w:rsidR="00B740C4" w:rsidRPr="00393366" w:rsidRDefault="00393366" w:rsidP="00393366">
      <w:pPr>
        <w:pStyle w:val="af2"/>
        <w:numPr>
          <w:ilvl w:val="0"/>
          <w:numId w:val="37"/>
        </w:numPr>
        <w:tabs>
          <w:tab w:val="left" w:pos="993"/>
          <w:tab w:val="left" w:pos="1134"/>
        </w:tabs>
        <w:ind w:left="0" w:firstLine="709"/>
        <w:jc w:val="both"/>
      </w:pPr>
      <w:r w:rsidRPr="00393366">
        <w:t>резервирование БД - раз в сутки резервное копирование БД и перенос измененных данных на резервный сервер БД, проверка целостности перенесенных данных и сверка резервной БД с оригиналом</w:t>
      </w:r>
      <w:r w:rsidR="00B740C4" w:rsidRPr="00393366">
        <w:t xml:space="preserve"> (</w:t>
      </w:r>
      <w:r>
        <w:t>р</w:t>
      </w:r>
      <w:r w:rsidR="00B740C4" w:rsidRPr="00393366">
        <w:t>езервные копии БД находятся на сервере Заказчика, срок хранения каждой копии – 2 суток.);</w:t>
      </w:r>
    </w:p>
    <w:p w:rsidR="00B740C4" w:rsidRDefault="00FC0829" w:rsidP="00B740C4">
      <w:pPr>
        <w:pStyle w:val="af2"/>
        <w:numPr>
          <w:ilvl w:val="0"/>
          <w:numId w:val="37"/>
        </w:numPr>
        <w:tabs>
          <w:tab w:val="left" w:pos="993"/>
          <w:tab w:val="left" w:pos="1134"/>
        </w:tabs>
        <w:ind w:left="0" w:firstLine="709"/>
        <w:jc w:val="both"/>
      </w:pPr>
      <w:r>
        <w:t xml:space="preserve">изменение </w:t>
      </w:r>
      <w:r w:rsidR="00B740C4" w:rsidRPr="00393366">
        <w:t xml:space="preserve"> настроек программно</w:t>
      </w:r>
      <w:r w:rsidR="00B740C4" w:rsidRPr="00393366">
        <w:rPr>
          <w:b/>
        </w:rPr>
        <w:t>-</w:t>
      </w:r>
      <w:r w:rsidR="00393366">
        <w:t>аппаратного комплекса</w:t>
      </w:r>
      <w:r w:rsidR="00427899">
        <w:t xml:space="preserve"> (по мере необходимости)</w:t>
      </w:r>
      <w:r w:rsidR="00393366">
        <w:t>;</w:t>
      </w:r>
    </w:p>
    <w:p w:rsidR="00393366" w:rsidRDefault="00FC0829" w:rsidP="00B740C4">
      <w:pPr>
        <w:pStyle w:val="af2"/>
        <w:numPr>
          <w:ilvl w:val="0"/>
          <w:numId w:val="37"/>
        </w:numPr>
        <w:tabs>
          <w:tab w:val="left" w:pos="993"/>
          <w:tab w:val="left" w:pos="1134"/>
        </w:tabs>
        <w:ind w:left="0" w:firstLine="709"/>
        <w:jc w:val="both"/>
      </w:pPr>
      <w:r>
        <w:t>изменение</w:t>
      </w:r>
      <w:r w:rsidR="00393366">
        <w:t xml:space="preserve"> настроек </w:t>
      </w:r>
      <w:r>
        <w:t xml:space="preserve">программных </w:t>
      </w:r>
      <w:r w:rsidR="00393366">
        <w:t>компонентов Системы</w:t>
      </w:r>
      <w:r w:rsidR="00427899">
        <w:t xml:space="preserve"> (по мере необходимости)</w:t>
      </w:r>
      <w:r w:rsidR="00393366">
        <w:t>;</w:t>
      </w:r>
    </w:p>
    <w:p w:rsidR="00393366" w:rsidRPr="00393366" w:rsidRDefault="00393366" w:rsidP="00393366">
      <w:pPr>
        <w:pStyle w:val="af2"/>
        <w:numPr>
          <w:ilvl w:val="0"/>
          <w:numId w:val="37"/>
        </w:numPr>
        <w:tabs>
          <w:tab w:val="left" w:pos="993"/>
          <w:tab w:val="left" w:pos="1134"/>
        </w:tabs>
        <w:ind w:left="0" w:firstLine="709"/>
        <w:jc w:val="both"/>
      </w:pPr>
      <w:r>
        <w:t>п</w:t>
      </w:r>
      <w:r w:rsidRPr="00393366">
        <w:t>ериодические работы обслуживания СУБД - раз в сутки выполнение анализа БД средствами СУБД (ANALYZE)</w:t>
      </w:r>
      <w:r w:rsidR="00427899" w:rsidRPr="00427899">
        <w:t>.</w:t>
      </w:r>
    </w:p>
    <w:p w:rsidR="00B740C4" w:rsidRPr="00885464" w:rsidRDefault="00B740C4" w:rsidP="00885464">
      <w:pPr>
        <w:pStyle w:val="20"/>
        <w:keepLines/>
        <w:numPr>
          <w:ilvl w:val="1"/>
          <w:numId w:val="19"/>
        </w:numPr>
        <w:tabs>
          <w:tab w:val="clear" w:pos="567"/>
        </w:tabs>
        <w:spacing w:before="400" w:line="276" w:lineRule="auto"/>
        <w:ind w:left="567" w:firstLine="0"/>
        <w:jc w:val="both"/>
        <w:rPr>
          <w:rFonts w:cs="Times New Roman"/>
          <w:color w:val="000000" w:themeColor="text1"/>
          <w:sz w:val="28"/>
        </w:rPr>
      </w:pPr>
      <w:bookmarkStart w:id="23" w:name="_Toc400721454"/>
      <w:r w:rsidRPr="00885464">
        <w:rPr>
          <w:rFonts w:cs="Times New Roman"/>
          <w:color w:val="000000" w:themeColor="text1"/>
          <w:sz w:val="28"/>
        </w:rPr>
        <w:t>Внесение изменений в Систему</w:t>
      </w:r>
      <w:bookmarkEnd w:id="23"/>
    </w:p>
    <w:p w:rsidR="00B740C4" w:rsidRPr="007B04E6" w:rsidRDefault="00B740C4" w:rsidP="00B740C4">
      <w:pPr>
        <w:pStyle w:val="af2"/>
        <w:numPr>
          <w:ilvl w:val="0"/>
          <w:numId w:val="37"/>
        </w:numPr>
        <w:tabs>
          <w:tab w:val="left" w:pos="993"/>
          <w:tab w:val="left" w:pos="1134"/>
        </w:tabs>
        <w:ind w:left="0" w:firstLine="709"/>
        <w:jc w:val="both"/>
      </w:pPr>
      <w:r w:rsidRPr="007B04E6">
        <w:t>оценка влияния изменений на работу</w:t>
      </w:r>
      <w:r>
        <w:t>,</w:t>
      </w:r>
      <w:r w:rsidRPr="007B04E6">
        <w:t xml:space="preserve"> как в Системе, так и работу самой Системы;</w:t>
      </w:r>
    </w:p>
    <w:p w:rsidR="00B740C4" w:rsidRPr="007B04E6" w:rsidRDefault="00B740C4" w:rsidP="00B740C4">
      <w:pPr>
        <w:pStyle w:val="af2"/>
        <w:numPr>
          <w:ilvl w:val="0"/>
          <w:numId w:val="37"/>
        </w:numPr>
        <w:tabs>
          <w:tab w:val="left" w:pos="993"/>
          <w:tab w:val="left" w:pos="1134"/>
        </w:tabs>
        <w:ind w:left="0" w:firstLine="709"/>
        <w:jc w:val="both"/>
      </w:pPr>
      <w:r w:rsidRPr="007B04E6">
        <w:t>планирование внедрения изменений;</w:t>
      </w:r>
    </w:p>
    <w:p w:rsidR="00B740C4" w:rsidRPr="007B04E6" w:rsidRDefault="00B740C4" w:rsidP="00B740C4">
      <w:pPr>
        <w:pStyle w:val="af2"/>
        <w:numPr>
          <w:ilvl w:val="0"/>
          <w:numId w:val="37"/>
        </w:numPr>
        <w:tabs>
          <w:tab w:val="left" w:pos="993"/>
          <w:tab w:val="left" w:pos="1134"/>
        </w:tabs>
        <w:ind w:left="0" w:firstLine="709"/>
        <w:jc w:val="both"/>
      </w:pPr>
      <w:r w:rsidRPr="007B04E6">
        <w:t>оценка затрат на реализацию и внедрение изменения;</w:t>
      </w:r>
    </w:p>
    <w:p w:rsidR="00B740C4" w:rsidRPr="007B04E6" w:rsidRDefault="00B740C4" w:rsidP="00B740C4">
      <w:pPr>
        <w:pStyle w:val="af2"/>
        <w:numPr>
          <w:ilvl w:val="0"/>
          <w:numId w:val="37"/>
        </w:numPr>
        <w:tabs>
          <w:tab w:val="left" w:pos="993"/>
          <w:tab w:val="left" w:pos="1134"/>
        </w:tabs>
        <w:ind w:left="0" w:firstLine="709"/>
        <w:jc w:val="both"/>
      </w:pPr>
      <w:r w:rsidRPr="007B04E6">
        <w:t>формализация изменений;</w:t>
      </w:r>
    </w:p>
    <w:p w:rsidR="00B740C4" w:rsidRPr="007B04E6" w:rsidRDefault="00427899" w:rsidP="00B740C4">
      <w:pPr>
        <w:pStyle w:val="af2"/>
        <w:numPr>
          <w:ilvl w:val="0"/>
          <w:numId w:val="37"/>
        </w:numPr>
        <w:tabs>
          <w:tab w:val="left" w:pos="993"/>
          <w:tab w:val="left" w:pos="1134"/>
        </w:tabs>
        <w:ind w:left="0" w:firstLine="709"/>
        <w:jc w:val="both"/>
      </w:pPr>
      <w:r>
        <w:t>подготовка карточек изменений;</w:t>
      </w:r>
    </w:p>
    <w:p w:rsidR="00B740C4" w:rsidRPr="007B04E6" w:rsidRDefault="00B740C4" w:rsidP="00B740C4">
      <w:pPr>
        <w:pStyle w:val="af2"/>
        <w:numPr>
          <w:ilvl w:val="0"/>
          <w:numId w:val="37"/>
        </w:numPr>
        <w:tabs>
          <w:tab w:val="left" w:pos="993"/>
          <w:tab w:val="left" w:pos="1134"/>
        </w:tabs>
        <w:ind w:left="0" w:firstLine="709"/>
        <w:jc w:val="both"/>
      </w:pPr>
      <w:r w:rsidRPr="007B04E6">
        <w:t>реализация изменений, инициированных Заказчиком;</w:t>
      </w:r>
    </w:p>
    <w:p w:rsidR="00B740C4" w:rsidRDefault="00B740C4" w:rsidP="00B740C4">
      <w:pPr>
        <w:pStyle w:val="af2"/>
        <w:numPr>
          <w:ilvl w:val="0"/>
          <w:numId w:val="37"/>
        </w:numPr>
        <w:tabs>
          <w:tab w:val="left" w:pos="993"/>
        </w:tabs>
        <w:ind w:left="0" w:firstLine="709"/>
        <w:jc w:val="both"/>
      </w:pPr>
      <w:r w:rsidRPr="007B04E6">
        <w:lastRenderedPageBreak/>
        <w:t>тестирование изменений</w:t>
      </w:r>
      <w:r>
        <w:t xml:space="preserve"> в тестовой Системе до переноса на продуктивную Систему;</w:t>
      </w:r>
    </w:p>
    <w:p w:rsidR="00B740C4" w:rsidRDefault="00B740C4" w:rsidP="00B740C4">
      <w:pPr>
        <w:pStyle w:val="af2"/>
        <w:numPr>
          <w:ilvl w:val="0"/>
          <w:numId w:val="37"/>
        </w:numPr>
        <w:tabs>
          <w:tab w:val="left" w:pos="993"/>
        </w:tabs>
        <w:ind w:left="0" w:firstLine="709"/>
        <w:jc w:val="both"/>
      </w:pPr>
      <w:r>
        <w:t>описание выполненных изменений в документах прилагаемых к системе;</w:t>
      </w:r>
    </w:p>
    <w:p w:rsidR="00B740C4" w:rsidRDefault="00B740C4" w:rsidP="00B740C4">
      <w:pPr>
        <w:pStyle w:val="af2"/>
        <w:numPr>
          <w:ilvl w:val="0"/>
          <w:numId w:val="37"/>
        </w:numPr>
        <w:tabs>
          <w:tab w:val="left" w:pos="993"/>
        </w:tabs>
        <w:ind w:left="0" w:firstLine="709"/>
        <w:jc w:val="both"/>
      </w:pPr>
      <w:r>
        <w:t>перенос изменений на продуктивную Систему</w:t>
      </w:r>
      <w:r w:rsidR="00427899">
        <w:t>;</w:t>
      </w:r>
    </w:p>
    <w:p w:rsidR="00B740C4" w:rsidRDefault="00B740C4" w:rsidP="00B740C4">
      <w:pPr>
        <w:pStyle w:val="af2"/>
        <w:numPr>
          <w:ilvl w:val="0"/>
          <w:numId w:val="37"/>
        </w:numPr>
        <w:tabs>
          <w:tab w:val="left" w:pos="993"/>
          <w:tab w:val="left" w:pos="1134"/>
        </w:tabs>
        <w:ind w:left="0" w:firstLine="709"/>
        <w:jc w:val="both"/>
      </w:pPr>
      <w:r w:rsidRPr="007B04E6">
        <w:t>оценка результатов</w:t>
      </w:r>
      <w:r w:rsidRPr="00F07806">
        <w:t xml:space="preserve"> внедрения изменения совместно с Заказчиком.</w:t>
      </w:r>
    </w:p>
    <w:p w:rsidR="00B740C4" w:rsidRPr="00885464" w:rsidRDefault="00B740C4" w:rsidP="00885464">
      <w:pPr>
        <w:pStyle w:val="20"/>
        <w:keepLines/>
        <w:numPr>
          <w:ilvl w:val="1"/>
          <w:numId w:val="19"/>
        </w:numPr>
        <w:tabs>
          <w:tab w:val="clear" w:pos="567"/>
        </w:tabs>
        <w:spacing w:before="400" w:line="276" w:lineRule="auto"/>
        <w:ind w:left="567" w:firstLine="0"/>
        <w:jc w:val="both"/>
        <w:rPr>
          <w:rFonts w:cs="Times New Roman"/>
          <w:color w:val="000000" w:themeColor="text1"/>
          <w:sz w:val="28"/>
        </w:rPr>
      </w:pPr>
      <w:bookmarkStart w:id="24" w:name="_Toc400721455"/>
      <w:r w:rsidRPr="00885464">
        <w:rPr>
          <w:rFonts w:cs="Times New Roman"/>
          <w:color w:val="000000" w:themeColor="text1"/>
          <w:sz w:val="28"/>
        </w:rPr>
        <w:t>Мониторинг и обеспечение доступности программно-аппаратного комплекса</w:t>
      </w:r>
      <w:bookmarkEnd w:id="24"/>
    </w:p>
    <w:p w:rsidR="00B740C4" w:rsidRPr="00885464" w:rsidRDefault="00B740C4" w:rsidP="00B740C4">
      <w:pPr>
        <w:pStyle w:val="30"/>
        <w:numPr>
          <w:ilvl w:val="2"/>
          <w:numId w:val="19"/>
        </w:numPr>
        <w:tabs>
          <w:tab w:val="num" w:pos="-6521"/>
        </w:tabs>
        <w:ind w:left="1276" w:firstLine="0"/>
        <w:jc w:val="both"/>
        <w:rPr>
          <w:rFonts w:ascii="Times New Roman" w:hAnsi="Times New Roman" w:cs="Times New Roman"/>
          <w:color w:val="000000" w:themeColor="text1"/>
          <w:lang w:eastAsia="ru-RU"/>
        </w:rPr>
      </w:pPr>
      <w:bookmarkStart w:id="25" w:name="_Toc400721456"/>
      <w:r w:rsidRPr="00885464">
        <w:rPr>
          <w:rFonts w:ascii="Times New Roman" w:hAnsi="Times New Roman" w:cs="Times New Roman"/>
          <w:color w:val="000000" w:themeColor="text1"/>
          <w:lang w:eastAsia="ru-RU"/>
        </w:rPr>
        <w:t>Мониторинг программно-аппаратного комплекса и доступности Системы:</w:t>
      </w:r>
      <w:bookmarkEnd w:id="25"/>
    </w:p>
    <w:p w:rsidR="00B740C4" w:rsidRDefault="00B740C4" w:rsidP="00B740C4">
      <w:pPr>
        <w:pStyle w:val="af2"/>
        <w:numPr>
          <w:ilvl w:val="0"/>
          <w:numId w:val="37"/>
        </w:numPr>
        <w:tabs>
          <w:tab w:val="left" w:pos="993"/>
          <w:tab w:val="left" w:pos="1134"/>
        </w:tabs>
        <w:ind w:left="0" w:firstLine="709"/>
        <w:jc w:val="both"/>
      </w:pPr>
      <w:r>
        <w:t>м</w:t>
      </w:r>
      <w:r w:rsidRPr="00364095">
        <w:t xml:space="preserve">ониторинг и обеспечение работоспособности сервисов </w:t>
      </w:r>
      <w:r w:rsidRPr="00FD7A08">
        <w:t>и программных компонентов</w:t>
      </w:r>
      <w:r w:rsidRPr="00980FB2">
        <w:t xml:space="preserve"> </w:t>
      </w:r>
      <w:r w:rsidRPr="00B87129">
        <w:t>Системы</w:t>
      </w:r>
      <w:r w:rsidRPr="00364095">
        <w:t>;</w:t>
      </w:r>
    </w:p>
    <w:p w:rsidR="00B740C4" w:rsidRPr="00364095" w:rsidRDefault="00B740C4" w:rsidP="00B740C4">
      <w:pPr>
        <w:pStyle w:val="af2"/>
        <w:numPr>
          <w:ilvl w:val="0"/>
          <w:numId w:val="37"/>
        </w:numPr>
        <w:tabs>
          <w:tab w:val="left" w:pos="993"/>
          <w:tab w:val="left" w:pos="1134"/>
        </w:tabs>
        <w:ind w:left="0" w:firstLine="709"/>
        <w:jc w:val="both"/>
      </w:pPr>
      <w:r w:rsidRPr="00980FB2">
        <w:t>мониторинг программно-аппаратного комплекса и доступности Си</w:t>
      </w:r>
      <w:r>
        <w:t>стемы</w:t>
      </w:r>
      <w:r w:rsidRPr="00980FB2">
        <w:t>;</w:t>
      </w:r>
    </w:p>
    <w:p w:rsidR="00B740C4" w:rsidRDefault="00B740C4" w:rsidP="00B740C4">
      <w:pPr>
        <w:pStyle w:val="af2"/>
        <w:numPr>
          <w:ilvl w:val="0"/>
          <w:numId w:val="37"/>
        </w:numPr>
        <w:tabs>
          <w:tab w:val="left" w:pos="993"/>
          <w:tab w:val="left" w:pos="1134"/>
        </w:tabs>
        <w:ind w:left="0" w:firstLine="709"/>
        <w:jc w:val="both"/>
      </w:pPr>
      <w:r>
        <w:t>диагностика причин нештатного функционирования Системы;</w:t>
      </w:r>
    </w:p>
    <w:p w:rsidR="00B740C4" w:rsidRDefault="00B740C4" w:rsidP="00B740C4">
      <w:pPr>
        <w:pStyle w:val="af2"/>
        <w:numPr>
          <w:ilvl w:val="0"/>
          <w:numId w:val="37"/>
        </w:numPr>
        <w:tabs>
          <w:tab w:val="left" w:pos="993"/>
          <w:tab w:val="left" w:pos="1134"/>
        </w:tabs>
        <w:ind w:left="0" w:firstLine="709"/>
        <w:jc w:val="both"/>
      </w:pPr>
      <w:r>
        <w:t>диагностика и восстановление работоспособности Системы после технических и системных сбоев программного обеспечения, серверного и сетевого оборудования;</w:t>
      </w:r>
    </w:p>
    <w:p w:rsidR="00B740C4" w:rsidRDefault="00B740C4" w:rsidP="00B740C4">
      <w:pPr>
        <w:pStyle w:val="af2"/>
        <w:numPr>
          <w:ilvl w:val="0"/>
          <w:numId w:val="37"/>
        </w:numPr>
        <w:tabs>
          <w:tab w:val="left" w:pos="993"/>
          <w:tab w:val="left" w:pos="1134"/>
        </w:tabs>
        <w:ind w:left="0" w:firstLine="709"/>
        <w:jc w:val="both"/>
      </w:pPr>
      <w:r>
        <w:t>анализ журналов работы системы;</w:t>
      </w:r>
    </w:p>
    <w:p w:rsidR="00B740C4" w:rsidRDefault="00B740C4" w:rsidP="00B740C4">
      <w:pPr>
        <w:pStyle w:val="af2"/>
        <w:numPr>
          <w:ilvl w:val="0"/>
          <w:numId w:val="37"/>
        </w:numPr>
        <w:tabs>
          <w:tab w:val="left" w:pos="993"/>
          <w:tab w:val="left" w:pos="1134"/>
        </w:tabs>
        <w:ind w:left="0" w:firstLine="709"/>
        <w:jc w:val="both"/>
      </w:pPr>
      <w:r>
        <w:t>формирование для Заказчика предложений по изменению программно-аппаратного комплекса;</w:t>
      </w:r>
    </w:p>
    <w:p w:rsidR="00B740C4" w:rsidRDefault="00B740C4" w:rsidP="00B740C4">
      <w:pPr>
        <w:pStyle w:val="af2"/>
        <w:numPr>
          <w:ilvl w:val="0"/>
          <w:numId w:val="37"/>
        </w:numPr>
        <w:tabs>
          <w:tab w:val="left" w:pos="993"/>
          <w:tab w:val="left" w:pos="1134"/>
        </w:tabs>
        <w:ind w:left="0" w:firstLine="709"/>
        <w:jc w:val="both"/>
      </w:pPr>
      <w:r>
        <w:t>мониторинг осуществления основных автоматически выполняемых действий Системы для поддержания ее работоспособности.</w:t>
      </w:r>
    </w:p>
    <w:p w:rsidR="00B740C4" w:rsidRPr="00885464" w:rsidRDefault="00B740C4" w:rsidP="00B740C4">
      <w:pPr>
        <w:pStyle w:val="30"/>
        <w:numPr>
          <w:ilvl w:val="2"/>
          <w:numId w:val="19"/>
        </w:numPr>
        <w:tabs>
          <w:tab w:val="num" w:pos="-6521"/>
        </w:tabs>
        <w:ind w:left="1276" w:firstLine="0"/>
        <w:jc w:val="both"/>
        <w:rPr>
          <w:rFonts w:ascii="Times New Roman" w:hAnsi="Times New Roman" w:cs="Times New Roman"/>
          <w:color w:val="000000" w:themeColor="text1"/>
          <w:lang w:eastAsia="ru-RU"/>
        </w:rPr>
      </w:pPr>
      <w:bookmarkStart w:id="26" w:name="_Toc400721457"/>
      <w:r w:rsidRPr="00885464">
        <w:rPr>
          <w:rFonts w:ascii="Times New Roman" w:hAnsi="Times New Roman" w:cs="Times New Roman"/>
          <w:color w:val="000000" w:themeColor="text1"/>
          <w:lang w:eastAsia="ru-RU"/>
        </w:rPr>
        <w:t>Проведение планово-профилактических мероприятий:</w:t>
      </w:r>
      <w:bookmarkEnd w:id="26"/>
    </w:p>
    <w:p w:rsidR="00B740C4" w:rsidRPr="00980FB2" w:rsidRDefault="00B740C4" w:rsidP="00B740C4">
      <w:pPr>
        <w:pStyle w:val="af2"/>
        <w:numPr>
          <w:ilvl w:val="0"/>
          <w:numId w:val="37"/>
        </w:numPr>
        <w:tabs>
          <w:tab w:val="left" w:pos="993"/>
          <w:tab w:val="left" w:pos="1134"/>
        </w:tabs>
        <w:ind w:left="0" w:firstLine="709"/>
        <w:jc w:val="both"/>
      </w:pPr>
      <w:r>
        <w:t>планирование комплекса планово-профилактических мероприятий</w:t>
      </w:r>
      <w:r w:rsidRPr="00F36434">
        <w:t xml:space="preserve"> </w:t>
      </w:r>
      <w:r>
        <w:t>с целью поддержания исправного состояния Системы</w:t>
      </w:r>
      <w:r w:rsidRPr="00980FB2">
        <w:t>;</w:t>
      </w:r>
    </w:p>
    <w:p w:rsidR="00B740C4" w:rsidRDefault="00B740C4" w:rsidP="00B740C4">
      <w:pPr>
        <w:pStyle w:val="af2"/>
        <w:numPr>
          <w:ilvl w:val="0"/>
          <w:numId w:val="37"/>
        </w:numPr>
        <w:tabs>
          <w:tab w:val="left" w:pos="993"/>
          <w:tab w:val="left" w:pos="1134"/>
        </w:tabs>
        <w:ind w:left="0" w:firstLine="709"/>
        <w:jc w:val="both"/>
      </w:pPr>
      <w:r>
        <w:t>контроль проведения комплекса планово-профилактических мероприятий.</w:t>
      </w:r>
    </w:p>
    <w:p w:rsidR="00B740C4" w:rsidRPr="00885464" w:rsidRDefault="00B740C4" w:rsidP="00B740C4">
      <w:pPr>
        <w:pStyle w:val="30"/>
        <w:numPr>
          <w:ilvl w:val="2"/>
          <w:numId w:val="19"/>
        </w:numPr>
        <w:tabs>
          <w:tab w:val="num" w:pos="-6521"/>
        </w:tabs>
        <w:ind w:left="1276" w:firstLine="0"/>
        <w:jc w:val="both"/>
        <w:rPr>
          <w:rFonts w:ascii="Times New Roman" w:hAnsi="Times New Roman" w:cs="Times New Roman"/>
          <w:color w:val="000000" w:themeColor="text1"/>
          <w:lang w:eastAsia="ru-RU"/>
        </w:rPr>
      </w:pPr>
      <w:bookmarkStart w:id="27" w:name="_Toc400721458"/>
      <w:r w:rsidRPr="00885464">
        <w:rPr>
          <w:rFonts w:ascii="Times New Roman" w:hAnsi="Times New Roman" w:cs="Times New Roman"/>
          <w:color w:val="000000" w:themeColor="text1"/>
          <w:lang w:eastAsia="ru-RU"/>
        </w:rPr>
        <w:t>Проведение аварийно-восстановительных мероприятий:</w:t>
      </w:r>
      <w:bookmarkEnd w:id="27"/>
    </w:p>
    <w:p w:rsidR="00B740C4" w:rsidRDefault="00B740C4" w:rsidP="00B740C4">
      <w:pPr>
        <w:pStyle w:val="af2"/>
        <w:numPr>
          <w:ilvl w:val="0"/>
          <w:numId w:val="37"/>
        </w:numPr>
        <w:tabs>
          <w:tab w:val="left" w:pos="993"/>
          <w:tab w:val="left" w:pos="1134"/>
        </w:tabs>
        <w:ind w:left="0" w:firstLine="709"/>
        <w:jc w:val="both"/>
      </w:pPr>
      <w:r>
        <w:t>организация проведения аварийно-восстановительных мероприятий</w:t>
      </w:r>
      <w:r w:rsidRPr="00677684">
        <w:t>;</w:t>
      </w:r>
    </w:p>
    <w:p w:rsidR="00B740C4" w:rsidRDefault="00B740C4" w:rsidP="00B740C4">
      <w:pPr>
        <w:pStyle w:val="af2"/>
        <w:numPr>
          <w:ilvl w:val="0"/>
          <w:numId w:val="37"/>
        </w:numPr>
        <w:tabs>
          <w:tab w:val="left" w:pos="993"/>
          <w:tab w:val="left" w:pos="1134"/>
        </w:tabs>
        <w:ind w:left="0" w:firstLine="709"/>
        <w:jc w:val="both"/>
      </w:pPr>
      <w:r>
        <w:t>предоставление информации в ОСЦ о ходе проведения аварийно-восстановительных мероприятий</w:t>
      </w:r>
      <w:r w:rsidRPr="00787BB6">
        <w:t>;</w:t>
      </w:r>
    </w:p>
    <w:p w:rsidR="00B740C4" w:rsidRPr="00F36434" w:rsidRDefault="00B740C4" w:rsidP="00B740C4">
      <w:pPr>
        <w:pStyle w:val="af2"/>
        <w:numPr>
          <w:ilvl w:val="0"/>
          <w:numId w:val="37"/>
        </w:numPr>
        <w:tabs>
          <w:tab w:val="left" w:pos="993"/>
          <w:tab w:val="left" w:pos="1134"/>
        </w:tabs>
        <w:ind w:left="0" w:firstLine="709"/>
        <w:jc w:val="both"/>
      </w:pPr>
      <w:r>
        <w:t>предоставление информации в ОСЦ в случае выявления Исполнителем технологического нарушения раньше Заказчика.</w:t>
      </w:r>
    </w:p>
    <w:p w:rsidR="00B740C4" w:rsidRDefault="00B740C4" w:rsidP="00B740C4">
      <w:pPr>
        <w:ind w:firstLine="708"/>
        <w:jc w:val="both"/>
      </w:pPr>
      <w:r>
        <w:t>Исполнитель обеспечивает контроль целостности восстановленных данных, запуск сервисов Системы, проверку функционирования Системы.</w:t>
      </w:r>
    </w:p>
    <w:p w:rsidR="00B740C4" w:rsidRDefault="00B740C4" w:rsidP="00885464">
      <w:pPr>
        <w:pStyle w:val="1i"/>
        <w:numPr>
          <w:ilvl w:val="0"/>
          <w:numId w:val="19"/>
        </w:numPr>
        <w:tabs>
          <w:tab w:val="clear" w:pos="510"/>
        </w:tabs>
        <w:ind w:left="357" w:firstLine="3"/>
      </w:pPr>
      <w:bookmarkStart w:id="28" w:name="_Toc391655109"/>
      <w:bookmarkStart w:id="29" w:name="_Toc400721459"/>
      <w:r w:rsidRPr="00287A35">
        <w:t>ТРЕБОВАНИЯ К ПОРЯДКУ ОКАЗАНИЯ УСЛУГ</w:t>
      </w:r>
      <w:bookmarkEnd w:id="28"/>
      <w:bookmarkEnd w:id="29"/>
    </w:p>
    <w:p w:rsidR="00B740C4" w:rsidRPr="00B64CB5" w:rsidRDefault="00B740C4" w:rsidP="00B740C4">
      <w:pPr>
        <w:pStyle w:val="af2"/>
        <w:keepNext/>
        <w:numPr>
          <w:ilvl w:val="0"/>
          <w:numId w:val="36"/>
        </w:numPr>
        <w:jc w:val="both"/>
        <w:outlineLvl w:val="0"/>
        <w:rPr>
          <w:b/>
          <w:bCs/>
          <w:vanish/>
          <w:sz w:val="28"/>
        </w:rPr>
      </w:pPr>
    </w:p>
    <w:p w:rsidR="00B740C4" w:rsidRPr="00885464" w:rsidRDefault="00B740C4" w:rsidP="00885464">
      <w:pPr>
        <w:pStyle w:val="20"/>
        <w:keepLines/>
        <w:numPr>
          <w:ilvl w:val="1"/>
          <w:numId w:val="19"/>
        </w:numPr>
        <w:tabs>
          <w:tab w:val="clear" w:pos="567"/>
        </w:tabs>
        <w:spacing w:before="400" w:line="276" w:lineRule="auto"/>
        <w:ind w:left="567" w:firstLine="0"/>
        <w:jc w:val="both"/>
        <w:rPr>
          <w:rFonts w:cs="Times New Roman"/>
          <w:color w:val="000000" w:themeColor="text1"/>
          <w:sz w:val="28"/>
        </w:rPr>
      </w:pPr>
      <w:bookmarkStart w:id="30" w:name="_Toc400721460"/>
      <w:r w:rsidRPr="00885464">
        <w:rPr>
          <w:rFonts w:cs="Times New Roman"/>
          <w:color w:val="000000" w:themeColor="text1"/>
          <w:sz w:val="28"/>
        </w:rPr>
        <w:t>Требования к технической поддержке пользователей Системы:</w:t>
      </w:r>
      <w:bookmarkEnd w:id="30"/>
    </w:p>
    <w:p w:rsidR="00B740C4" w:rsidRDefault="00B740C4" w:rsidP="00B740C4">
      <w:pPr>
        <w:pStyle w:val="af2"/>
        <w:numPr>
          <w:ilvl w:val="0"/>
          <w:numId w:val="39"/>
        </w:numPr>
        <w:tabs>
          <w:tab w:val="left" w:pos="993"/>
        </w:tabs>
        <w:spacing w:before="40"/>
        <w:ind w:left="0" w:firstLine="709"/>
        <w:jc w:val="both"/>
      </w:pPr>
      <w:r>
        <w:t>решение зарегистрированных запросов, Исполнитель осуществляет с 8:00 до 18:00 в рабочие дни, при этом рабочими</w:t>
      </w:r>
      <w:r w:rsidRPr="00A244BD">
        <w:t xml:space="preserve"> днями не являются законодательно утвержденные праздничные дни, а также дни, объявленные нерабочими в связи с переносом праздничных дней по Постановлениям Правительства РФ</w:t>
      </w:r>
      <w:r>
        <w:t xml:space="preserve"> в соответствии с временными рамками выполнения запросов (таблица 1)</w:t>
      </w:r>
      <w:r w:rsidRPr="00670539">
        <w:t>.</w:t>
      </w:r>
    </w:p>
    <w:p w:rsidR="00B740C4" w:rsidRPr="00B323F1" w:rsidRDefault="00B740C4" w:rsidP="00B740C4">
      <w:pPr>
        <w:keepNext/>
        <w:spacing w:before="120"/>
        <w:jc w:val="both"/>
        <w:rPr>
          <w:b/>
        </w:rPr>
      </w:pPr>
      <w:r w:rsidRPr="00B323F1">
        <w:rPr>
          <w:b/>
        </w:rPr>
        <w:lastRenderedPageBreak/>
        <w:t xml:space="preserve">Таблица 1. Временные рамки </w:t>
      </w:r>
      <w:r>
        <w:rPr>
          <w:b/>
        </w:rPr>
        <w:t>вы</w:t>
      </w:r>
      <w:r w:rsidRPr="00B323F1">
        <w:rPr>
          <w:b/>
        </w:rPr>
        <w:t xml:space="preserve">полнения запросов </w:t>
      </w:r>
    </w:p>
    <w:tbl>
      <w:tblPr>
        <w:tblW w:w="5000" w:type="pct"/>
        <w:tblCellMar>
          <w:left w:w="0" w:type="dxa"/>
          <w:right w:w="0" w:type="dxa"/>
        </w:tblCellMar>
        <w:tblLook w:val="04A0" w:firstRow="1" w:lastRow="0" w:firstColumn="1" w:lastColumn="0" w:noHBand="0" w:noVBand="1"/>
      </w:tblPr>
      <w:tblGrid>
        <w:gridCol w:w="5263"/>
        <w:gridCol w:w="4101"/>
      </w:tblGrid>
      <w:tr w:rsidR="00B740C4" w:rsidRPr="008D4E86" w:rsidTr="00B740C4">
        <w:trPr>
          <w:cantSplit/>
          <w:tblHeader/>
        </w:trPr>
        <w:tc>
          <w:tcPr>
            <w:tcW w:w="2810" w:type="pct"/>
            <w:tcBorders>
              <w:top w:val="single" w:sz="4" w:space="0" w:color="000000"/>
              <w:left w:val="single" w:sz="4" w:space="0" w:color="000000"/>
              <w:bottom w:val="single" w:sz="4" w:space="0" w:color="000000"/>
              <w:right w:val="nil"/>
            </w:tcBorders>
            <w:shd w:val="clear" w:color="auto" w:fill="A6A6A6" w:themeFill="background1" w:themeFillShade="A6"/>
            <w:hideMark/>
          </w:tcPr>
          <w:p w:rsidR="00B740C4" w:rsidRPr="008D4E86" w:rsidRDefault="00B740C4" w:rsidP="00B740C4">
            <w:pPr>
              <w:ind w:left="57" w:right="57"/>
              <w:jc w:val="both"/>
              <w:rPr>
                <w:b/>
              </w:rPr>
            </w:pPr>
            <w:r>
              <w:rPr>
                <w:b/>
              </w:rPr>
              <w:t>Приоритет запросов</w:t>
            </w:r>
          </w:p>
        </w:tc>
        <w:tc>
          <w:tcPr>
            <w:tcW w:w="2190" w:type="pct"/>
            <w:tcBorders>
              <w:top w:val="single" w:sz="4" w:space="0" w:color="000000"/>
              <w:left w:val="single" w:sz="4" w:space="0" w:color="000000"/>
              <w:bottom w:val="single" w:sz="4" w:space="0" w:color="000000"/>
              <w:right w:val="single" w:sz="4" w:space="0" w:color="000000"/>
            </w:tcBorders>
            <w:shd w:val="clear" w:color="auto" w:fill="A6A6A6" w:themeFill="background1" w:themeFillShade="A6"/>
            <w:hideMark/>
          </w:tcPr>
          <w:p w:rsidR="00B740C4" w:rsidRPr="008D4E86" w:rsidRDefault="00B740C4" w:rsidP="00B740C4">
            <w:pPr>
              <w:ind w:left="57" w:right="57"/>
              <w:jc w:val="both"/>
              <w:rPr>
                <w:b/>
              </w:rPr>
            </w:pPr>
            <w:r w:rsidRPr="008D4E86">
              <w:rPr>
                <w:b/>
              </w:rPr>
              <w:t>Время исполнения</w:t>
            </w:r>
          </w:p>
        </w:tc>
      </w:tr>
      <w:tr w:rsidR="00B740C4" w:rsidRPr="008D4E86" w:rsidTr="00B740C4">
        <w:trPr>
          <w:cantSplit/>
        </w:trPr>
        <w:tc>
          <w:tcPr>
            <w:tcW w:w="2810" w:type="pct"/>
            <w:tcBorders>
              <w:top w:val="single" w:sz="4" w:space="0" w:color="000000"/>
              <w:left w:val="single" w:sz="4" w:space="0" w:color="000000"/>
              <w:bottom w:val="single" w:sz="4" w:space="0" w:color="000000"/>
              <w:right w:val="nil"/>
            </w:tcBorders>
            <w:shd w:val="clear" w:color="auto" w:fill="FFFFFF"/>
            <w:vAlign w:val="center"/>
            <w:hideMark/>
          </w:tcPr>
          <w:p w:rsidR="00B740C4" w:rsidRPr="008D4E86" w:rsidRDefault="00B740C4" w:rsidP="00B740C4">
            <w:pPr>
              <w:ind w:left="57" w:right="57"/>
              <w:jc w:val="both"/>
            </w:pPr>
            <w:r w:rsidRPr="008D4E86">
              <w:t>Высок</w:t>
            </w:r>
            <w:r>
              <w:t>ий</w:t>
            </w:r>
          </w:p>
        </w:tc>
        <w:tc>
          <w:tcPr>
            <w:tcW w:w="2190" w:type="pct"/>
            <w:tcBorders>
              <w:top w:val="single" w:sz="4" w:space="0" w:color="000000"/>
              <w:left w:val="single" w:sz="4" w:space="0" w:color="000000"/>
              <w:bottom w:val="single" w:sz="4" w:space="0" w:color="000000"/>
              <w:right w:val="single" w:sz="4" w:space="0" w:color="000000"/>
            </w:tcBorders>
            <w:shd w:val="clear" w:color="auto" w:fill="FFFFFF"/>
            <w:hideMark/>
          </w:tcPr>
          <w:p w:rsidR="00B740C4" w:rsidRPr="008D4E86" w:rsidRDefault="00B740C4" w:rsidP="00B740C4">
            <w:pPr>
              <w:ind w:left="57" w:right="57"/>
              <w:jc w:val="both"/>
            </w:pPr>
            <w:r w:rsidRPr="008D4E86">
              <w:t>4 ч</w:t>
            </w:r>
          </w:p>
        </w:tc>
      </w:tr>
      <w:tr w:rsidR="00B740C4" w:rsidRPr="008D4E86" w:rsidTr="00B740C4">
        <w:trPr>
          <w:cantSplit/>
        </w:trPr>
        <w:tc>
          <w:tcPr>
            <w:tcW w:w="2810" w:type="pct"/>
            <w:tcBorders>
              <w:top w:val="single" w:sz="4" w:space="0" w:color="000000"/>
              <w:left w:val="single" w:sz="4" w:space="0" w:color="000000"/>
              <w:bottom w:val="single" w:sz="4" w:space="0" w:color="000000"/>
              <w:right w:val="nil"/>
            </w:tcBorders>
            <w:shd w:val="clear" w:color="auto" w:fill="FFFFFF"/>
            <w:vAlign w:val="center"/>
            <w:hideMark/>
          </w:tcPr>
          <w:p w:rsidR="00B740C4" w:rsidRPr="008D4E86" w:rsidRDefault="00B740C4" w:rsidP="00B740C4">
            <w:pPr>
              <w:ind w:left="57" w:right="57"/>
              <w:jc w:val="both"/>
            </w:pPr>
            <w:r w:rsidRPr="008D4E86">
              <w:t>Средн</w:t>
            </w:r>
            <w:r>
              <w:t>ий</w:t>
            </w:r>
          </w:p>
        </w:tc>
        <w:tc>
          <w:tcPr>
            <w:tcW w:w="2190" w:type="pct"/>
            <w:tcBorders>
              <w:top w:val="single" w:sz="4" w:space="0" w:color="000000"/>
              <w:left w:val="single" w:sz="4" w:space="0" w:color="000000"/>
              <w:bottom w:val="single" w:sz="4" w:space="0" w:color="000000"/>
              <w:right w:val="single" w:sz="4" w:space="0" w:color="000000"/>
            </w:tcBorders>
            <w:shd w:val="clear" w:color="auto" w:fill="FFFFFF"/>
            <w:hideMark/>
          </w:tcPr>
          <w:p w:rsidR="00B740C4" w:rsidRPr="008D4E86" w:rsidRDefault="00B740C4" w:rsidP="00B740C4">
            <w:pPr>
              <w:ind w:left="57" w:right="57"/>
              <w:jc w:val="both"/>
            </w:pPr>
            <w:r w:rsidRPr="008D4E86">
              <w:t>8 ч</w:t>
            </w:r>
          </w:p>
        </w:tc>
      </w:tr>
      <w:tr w:rsidR="00B740C4" w:rsidRPr="008D4E86" w:rsidTr="00B740C4">
        <w:trPr>
          <w:cantSplit/>
        </w:trPr>
        <w:tc>
          <w:tcPr>
            <w:tcW w:w="2810" w:type="pct"/>
            <w:tcBorders>
              <w:top w:val="single" w:sz="4" w:space="0" w:color="000000"/>
              <w:left w:val="single" w:sz="4" w:space="0" w:color="000000"/>
              <w:bottom w:val="single" w:sz="4" w:space="0" w:color="000000"/>
              <w:right w:val="nil"/>
            </w:tcBorders>
            <w:shd w:val="clear" w:color="auto" w:fill="FFFFFF"/>
            <w:vAlign w:val="center"/>
            <w:hideMark/>
          </w:tcPr>
          <w:p w:rsidR="00B740C4" w:rsidRPr="008D4E86" w:rsidRDefault="00B740C4" w:rsidP="00B740C4">
            <w:pPr>
              <w:ind w:left="57" w:right="57"/>
              <w:jc w:val="both"/>
            </w:pPr>
            <w:r w:rsidRPr="008D4E86">
              <w:t>Низк</w:t>
            </w:r>
            <w:r>
              <w:t>ий</w:t>
            </w:r>
          </w:p>
        </w:tc>
        <w:tc>
          <w:tcPr>
            <w:tcW w:w="2190" w:type="pct"/>
            <w:tcBorders>
              <w:top w:val="single" w:sz="4" w:space="0" w:color="000000"/>
              <w:left w:val="single" w:sz="4" w:space="0" w:color="000000"/>
              <w:bottom w:val="single" w:sz="4" w:space="0" w:color="000000"/>
              <w:right w:val="single" w:sz="4" w:space="0" w:color="000000"/>
            </w:tcBorders>
            <w:shd w:val="clear" w:color="auto" w:fill="FFFFFF"/>
            <w:hideMark/>
          </w:tcPr>
          <w:p w:rsidR="00B740C4" w:rsidRPr="008D4E86" w:rsidRDefault="00B740C4" w:rsidP="00B740C4">
            <w:pPr>
              <w:pStyle w:val="af2"/>
              <w:numPr>
                <w:ilvl w:val="0"/>
                <w:numId w:val="38"/>
              </w:numPr>
              <w:ind w:right="57"/>
              <w:jc w:val="both"/>
            </w:pPr>
            <w:r>
              <w:t>ч</w:t>
            </w:r>
          </w:p>
        </w:tc>
      </w:tr>
    </w:tbl>
    <w:p w:rsidR="00B740C4" w:rsidRDefault="00B740C4" w:rsidP="00B740C4">
      <w:pPr>
        <w:pStyle w:val="af2"/>
        <w:numPr>
          <w:ilvl w:val="0"/>
          <w:numId w:val="39"/>
        </w:numPr>
        <w:tabs>
          <w:tab w:val="left" w:pos="993"/>
        </w:tabs>
        <w:spacing w:before="40"/>
        <w:ind w:left="0" w:firstLine="709"/>
        <w:jc w:val="both"/>
      </w:pPr>
      <w:r>
        <w:t xml:space="preserve">приоритет запросов </w:t>
      </w:r>
      <w:r w:rsidRPr="008D4E86">
        <w:t>определяет Заказчик при их регистрации в АСУСП.</w:t>
      </w:r>
    </w:p>
    <w:p w:rsidR="00B740C4" w:rsidRPr="00604476" w:rsidRDefault="00B740C4" w:rsidP="00B740C4">
      <w:pPr>
        <w:pStyle w:val="af2"/>
        <w:numPr>
          <w:ilvl w:val="0"/>
          <w:numId w:val="39"/>
        </w:numPr>
        <w:tabs>
          <w:tab w:val="left" w:pos="993"/>
        </w:tabs>
        <w:ind w:left="0" w:firstLine="709"/>
        <w:jc w:val="both"/>
      </w:pPr>
      <w:r>
        <w:t xml:space="preserve">приоритет запроса для Исполнителя может быть изменен по согласованию с ответственным специалистом отдела </w:t>
      </w:r>
      <w:r>
        <w:rPr>
          <w:lang w:val="en-US"/>
        </w:rPr>
        <w:t>Service</w:t>
      </w:r>
      <w:r w:rsidRPr="00885DE7">
        <w:t xml:space="preserve"> </w:t>
      </w:r>
      <w:r>
        <w:rPr>
          <w:lang w:val="en-US"/>
        </w:rPr>
        <w:t>Desk</w:t>
      </w:r>
      <w:r>
        <w:t xml:space="preserve"> и изменяется специалистом отдела  </w:t>
      </w:r>
      <w:r>
        <w:rPr>
          <w:lang w:val="en-US"/>
        </w:rPr>
        <w:t>Service</w:t>
      </w:r>
      <w:r w:rsidRPr="00885DE7">
        <w:t xml:space="preserve"> </w:t>
      </w:r>
      <w:r>
        <w:rPr>
          <w:lang w:val="en-US"/>
        </w:rPr>
        <w:t>Desk</w:t>
      </w:r>
      <w:r>
        <w:t>. В</w:t>
      </w:r>
      <w:r w:rsidRPr="00604476">
        <w:t xml:space="preserve">ремя исполнения </w:t>
      </w:r>
      <w:r>
        <w:t>запросов</w:t>
      </w:r>
      <w:r w:rsidRPr="00604476">
        <w:t xml:space="preserve"> не включает время ожидания Исполнителем ответа на встречный запрос по сбору дополнительных диагностических данных</w:t>
      </w:r>
      <w:r>
        <w:t xml:space="preserve"> (запрос переводится Исполнителем в состояние «Задержка со стороны пользователя»)</w:t>
      </w:r>
      <w:r w:rsidRPr="00604476">
        <w:t>, а также время ожидания применения пакета обновлений</w:t>
      </w:r>
      <w:r>
        <w:t>. Г</w:t>
      </w:r>
      <w:r w:rsidRPr="00604476">
        <w:t xml:space="preserve">отовность обновления к переносу в продуктивную среду </w:t>
      </w:r>
      <w:r>
        <w:t>Системы</w:t>
      </w:r>
      <w:r w:rsidRPr="00604476">
        <w:t xml:space="preserve"> Заказчика определяет Исполнитель.</w:t>
      </w:r>
      <w:r>
        <w:t xml:space="preserve"> Запрос переводится Исполнителем в статус «Обновление релиза» до согласованной Заказчиком даты, отсчет времени его исполнения приостанавливается</w:t>
      </w:r>
      <w:r w:rsidRPr="00CF2046">
        <w:t>.</w:t>
      </w:r>
      <w:r w:rsidRPr="00604476">
        <w:t xml:space="preserve"> </w:t>
      </w:r>
    </w:p>
    <w:p w:rsidR="00B740C4" w:rsidRPr="00C72F1A" w:rsidRDefault="00B740C4" w:rsidP="00B740C4">
      <w:pPr>
        <w:pStyle w:val="af2"/>
        <w:numPr>
          <w:ilvl w:val="0"/>
          <w:numId w:val="39"/>
        </w:numPr>
        <w:tabs>
          <w:tab w:val="left" w:pos="993"/>
        </w:tabs>
        <w:ind w:left="0" w:firstLine="709"/>
        <w:jc w:val="both"/>
        <w:rPr>
          <w:b/>
        </w:rPr>
      </w:pPr>
      <w:r w:rsidRPr="00885DE7">
        <w:t>В случае, когда запрос связан с устранением ошибки Системы и требует внесения изменений в программный код, не позднее указанного срока Исполнитель предоставляет отв</w:t>
      </w:r>
      <w:r>
        <w:t>етственному специалисту ОППС</w:t>
      </w:r>
      <w:r w:rsidRPr="00885DE7">
        <w:t xml:space="preserve"> на согласование информацию о причинах, ходе решения запроса и прогноз времени, необходимого для его решения. При этом, запрос переводится Исполнителем в статус «</w:t>
      </w:r>
      <w:r>
        <w:t>Обновление релиза</w:t>
      </w:r>
      <w:r w:rsidRPr="00885DE7">
        <w:t xml:space="preserve">» до согласованной Заказчиком даты, </w:t>
      </w:r>
      <w:r w:rsidRPr="00C72F1A">
        <w:t>отсчет времени его исполнения приостанавливается.</w:t>
      </w:r>
    </w:p>
    <w:p w:rsidR="00B740C4" w:rsidRPr="00143512" w:rsidRDefault="00B740C4" w:rsidP="00B740C4">
      <w:pPr>
        <w:pStyle w:val="af2"/>
        <w:numPr>
          <w:ilvl w:val="0"/>
          <w:numId w:val="39"/>
        </w:numPr>
        <w:tabs>
          <w:tab w:val="left" w:pos="993"/>
        </w:tabs>
        <w:spacing w:before="40"/>
        <w:ind w:left="0" w:firstLine="709"/>
        <w:jc w:val="both"/>
      </w:pPr>
      <w:r w:rsidRPr="00143512">
        <w:t>прием и обработку запросов на изменение Исполнитель осуществляет в АСУСП Заказчика.</w:t>
      </w:r>
    </w:p>
    <w:p w:rsidR="00B740C4" w:rsidRPr="004B64AF" w:rsidRDefault="00B740C4" w:rsidP="00B740C4">
      <w:pPr>
        <w:pStyle w:val="af2"/>
        <w:numPr>
          <w:ilvl w:val="0"/>
          <w:numId w:val="39"/>
        </w:numPr>
        <w:tabs>
          <w:tab w:val="left" w:pos="993"/>
        </w:tabs>
        <w:spacing w:before="40"/>
        <w:ind w:left="0" w:firstLine="709"/>
        <w:jc w:val="both"/>
      </w:pPr>
      <w:r w:rsidRPr="00143512">
        <w:t>тру</w:t>
      </w:r>
      <w:r w:rsidRPr="004B64AF">
        <w:t>дозатраты определяются Исполнителем, срок реализации запросов на изменения согласовываются с Заказчиком.</w:t>
      </w:r>
    </w:p>
    <w:p w:rsidR="00B740C4" w:rsidRPr="009C129A" w:rsidRDefault="00B740C4" w:rsidP="00B740C4">
      <w:pPr>
        <w:pStyle w:val="af2"/>
        <w:numPr>
          <w:ilvl w:val="0"/>
          <w:numId w:val="39"/>
        </w:numPr>
        <w:tabs>
          <w:tab w:val="left" w:pos="993"/>
        </w:tabs>
        <w:spacing w:before="40"/>
        <w:ind w:left="0" w:firstLine="709"/>
        <w:jc w:val="both"/>
      </w:pPr>
      <w:r w:rsidRPr="004B64AF">
        <w:t xml:space="preserve">после переноса изменений на продуктивную Систему Заказчик тестирует изменения в течение </w:t>
      </w:r>
      <w:r w:rsidRPr="009C129A">
        <w:t>-</w:t>
      </w:r>
      <w:r w:rsidRPr="006416E6">
        <w:t xml:space="preserve"> 5</w:t>
      </w:r>
      <w:r w:rsidRPr="004B64AF">
        <w:t xml:space="preserve"> </w:t>
      </w:r>
      <w:r w:rsidRPr="00F773E9">
        <w:t xml:space="preserve">рабочих дней и при отсутствии ошибок Заказчик </w:t>
      </w:r>
      <w:r w:rsidRPr="00C72F1A">
        <w:t xml:space="preserve">подтверждает выполнение изменений путем внесения комментария в </w:t>
      </w:r>
      <w:r w:rsidRPr="00143512">
        <w:t>соответствующем запросе АСУСП.</w:t>
      </w:r>
    </w:p>
    <w:p w:rsidR="00B740C4" w:rsidRPr="0038314C" w:rsidRDefault="00B740C4" w:rsidP="00B740C4">
      <w:pPr>
        <w:widowControl w:val="0"/>
        <w:kinsoku w:val="0"/>
        <w:overflowPunct w:val="0"/>
        <w:autoSpaceDE w:val="0"/>
        <w:autoSpaceDN w:val="0"/>
        <w:adjustRightInd w:val="0"/>
        <w:snapToGrid w:val="0"/>
        <w:spacing w:before="60" w:after="60"/>
        <w:ind w:firstLine="851"/>
        <w:jc w:val="both"/>
      </w:pPr>
      <w:r w:rsidRPr="00995169">
        <w:rPr>
          <w:rFonts w:cs="Times New Roman"/>
          <w:color w:val="000000" w:themeColor="text1"/>
        </w:rPr>
        <w:t>Для координации действий Заказчик может связаться с Исполнителем следующим образом:</w:t>
      </w:r>
      <w:r w:rsidRPr="0038314C">
        <w:rPr>
          <w:rFonts w:cs="Times New Roman"/>
          <w:color w:val="000000" w:themeColor="text1"/>
        </w:rPr>
        <w:t xml:space="preserve"> +</w:t>
      </w:r>
      <w:r w:rsidRPr="0038314C">
        <w:rPr>
          <w:rFonts w:cs="Times New Roman"/>
        </w:rPr>
        <w:t>7 (4722) 58-29-80 +7 (903) 642 4922.</w:t>
      </w:r>
    </w:p>
    <w:p w:rsidR="00B740C4" w:rsidRPr="00885464" w:rsidRDefault="00B740C4" w:rsidP="00885464">
      <w:pPr>
        <w:pStyle w:val="20"/>
        <w:keepLines/>
        <w:numPr>
          <w:ilvl w:val="1"/>
          <w:numId w:val="19"/>
        </w:numPr>
        <w:tabs>
          <w:tab w:val="clear" w:pos="567"/>
        </w:tabs>
        <w:spacing w:before="400" w:line="276" w:lineRule="auto"/>
        <w:ind w:left="567" w:firstLine="0"/>
        <w:jc w:val="both"/>
        <w:rPr>
          <w:rFonts w:cs="Times New Roman"/>
          <w:color w:val="000000" w:themeColor="text1"/>
          <w:sz w:val="28"/>
        </w:rPr>
      </w:pPr>
      <w:bookmarkStart w:id="31" w:name="_Toc400721461"/>
      <w:r w:rsidRPr="00885464">
        <w:rPr>
          <w:rFonts w:cs="Times New Roman"/>
          <w:color w:val="000000" w:themeColor="text1"/>
          <w:sz w:val="28"/>
        </w:rPr>
        <w:t>Требования к мониторингу программно-аппаратного комплекса и доступности Системы:</w:t>
      </w:r>
      <w:bookmarkEnd w:id="31"/>
    </w:p>
    <w:p w:rsidR="00B740C4" w:rsidRPr="00BE1033" w:rsidRDefault="00B740C4" w:rsidP="00B740C4">
      <w:pPr>
        <w:ind w:firstLine="708"/>
        <w:jc w:val="both"/>
      </w:pPr>
      <w:r w:rsidRPr="00BE1033">
        <w:t xml:space="preserve">ОСЦ Заказчика круглосуточно осуществляет мониторинг программно-аппаратного комплекса и доступности Системы </w:t>
      </w:r>
      <w:r>
        <w:t>для обеспечения предотвращения полной недоступности сервисов Системы,</w:t>
      </w:r>
      <w:r w:rsidRPr="00BE1033">
        <w:t xml:space="preserve"> следующих параметров:</w:t>
      </w:r>
    </w:p>
    <w:p w:rsidR="00B740C4" w:rsidRDefault="00B740C4" w:rsidP="00B740C4">
      <w:pPr>
        <w:keepNext/>
        <w:ind w:firstLine="708"/>
        <w:jc w:val="both"/>
        <w:rPr>
          <w:rFonts w:cs="Times New Roman"/>
        </w:rPr>
      </w:pPr>
    </w:p>
    <w:p w:rsidR="00B740C4" w:rsidRPr="00BE1033" w:rsidRDefault="00B740C4" w:rsidP="00B740C4">
      <w:pPr>
        <w:keepNext/>
        <w:ind w:firstLine="708"/>
        <w:jc w:val="both"/>
        <w:rPr>
          <w:rFonts w:cs="Times New Roman"/>
        </w:rPr>
      </w:pPr>
      <w:r w:rsidRPr="00BE1033">
        <w:rPr>
          <w:rFonts w:cs="Times New Roman"/>
        </w:rPr>
        <w:t>Таблица 2. Перечень параметров для мониторинга ОСЦ Заказчика</w:t>
      </w:r>
    </w:p>
    <w:tbl>
      <w:tblPr>
        <w:tblW w:w="5000" w:type="pct"/>
        <w:tblCellMar>
          <w:left w:w="0" w:type="dxa"/>
          <w:right w:w="0" w:type="dxa"/>
        </w:tblCellMar>
        <w:tblLook w:val="04A0" w:firstRow="1" w:lastRow="0" w:firstColumn="1" w:lastColumn="0" w:noHBand="0" w:noVBand="1"/>
      </w:tblPr>
      <w:tblGrid>
        <w:gridCol w:w="7212"/>
        <w:gridCol w:w="2162"/>
      </w:tblGrid>
      <w:tr w:rsidR="00B740C4" w:rsidRPr="0097787E" w:rsidTr="00B740C4">
        <w:trPr>
          <w:cantSplit/>
          <w:tblHeader/>
        </w:trPr>
        <w:tc>
          <w:tcPr>
            <w:tcW w:w="3847" w:type="pct"/>
            <w:tcBorders>
              <w:top w:val="single" w:sz="8" w:space="0" w:color="000000"/>
              <w:left w:val="single" w:sz="8" w:space="0" w:color="000000"/>
              <w:bottom w:val="single" w:sz="4" w:space="0" w:color="000000"/>
              <w:right w:val="nil"/>
            </w:tcBorders>
            <w:shd w:val="clear" w:color="auto" w:fill="BFBFBF" w:themeFill="background1" w:themeFillShade="BF"/>
            <w:vAlign w:val="center"/>
            <w:hideMark/>
          </w:tcPr>
          <w:p w:rsidR="00B740C4" w:rsidRPr="0097787E" w:rsidRDefault="00B740C4" w:rsidP="00B740C4">
            <w:pPr>
              <w:rPr>
                <w:rFonts w:eastAsia="Times New Roman" w:cs="Times New Roman"/>
                <w:b/>
                <w:color w:val="000000"/>
                <w:lang w:eastAsia="ru-RU"/>
              </w:rPr>
            </w:pPr>
            <w:r w:rsidRPr="0097787E">
              <w:rPr>
                <w:rFonts w:eastAsia="Times New Roman" w:cs="Times New Roman"/>
                <w:b/>
                <w:color w:val="000000"/>
                <w:lang w:eastAsia="ru-RU"/>
              </w:rPr>
              <w:t>Параметры</w:t>
            </w:r>
          </w:p>
        </w:tc>
        <w:tc>
          <w:tcPr>
            <w:tcW w:w="1153" w:type="pct"/>
            <w:tcBorders>
              <w:top w:val="single" w:sz="8" w:space="0" w:color="000000"/>
              <w:left w:val="single" w:sz="4" w:space="0" w:color="000000"/>
              <w:bottom w:val="single" w:sz="4" w:space="0" w:color="000000"/>
              <w:right w:val="single" w:sz="8" w:space="0" w:color="000000"/>
            </w:tcBorders>
            <w:shd w:val="clear" w:color="auto" w:fill="BFBFBF" w:themeFill="background1" w:themeFillShade="BF"/>
            <w:vAlign w:val="center"/>
            <w:hideMark/>
          </w:tcPr>
          <w:p w:rsidR="00B740C4" w:rsidRPr="0097787E" w:rsidRDefault="00B740C4" w:rsidP="00B740C4">
            <w:pPr>
              <w:rPr>
                <w:rFonts w:eastAsia="Times New Roman" w:cs="Times New Roman"/>
                <w:b/>
                <w:color w:val="000000"/>
                <w:lang w:eastAsia="ru-RU"/>
              </w:rPr>
            </w:pPr>
            <w:r w:rsidRPr="0097787E">
              <w:rPr>
                <w:rFonts w:eastAsia="Times New Roman" w:cs="Times New Roman"/>
                <w:b/>
                <w:color w:val="000000"/>
                <w:lang w:eastAsia="ru-RU"/>
              </w:rPr>
              <w:t>Периодичность</w:t>
            </w:r>
          </w:p>
        </w:tc>
      </w:tr>
      <w:tr w:rsidR="00B740C4" w:rsidRPr="0097787E" w:rsidTr="00B740C4">
        <w:trPr>
          <w:cantSplit/>
        </w:trPr>
        <w:tc>
          <w:tcPr>
            <w:tcW w:w="5000" w:type="pct"/>
            <w:gridSpan w:val="2"/>
            <w:tcBorders>
              <w:top w:val="single" w:sz="4" w:space="0" w:color="000000"/>
              <w:left w:val="single" w:sz="8" w:space="0" w:color="000000"/>
              <w:bottom w:val="single" w:sz="4" w:space="0" w:color="000000"/>
              <w:right w:val="single" w:sz="8" w:space="0" w:color="000000"/>
            </w:tcBorders>
            <w:shd w:val="clear" w:color="auto" w:fill="D9D9D9"/>
            <w:hideMark/>
          </w:tcPr>
          <w:p w:rsidR="00B740C4" w:rsidRPr="0097787E" w:rsidRDefault="00B740C4" w:rsidP="00B740C4">
            <w:pPr>
              <w:rPr>
                <w:rFonts w:eastAsia="Times New Roman" w:cs="Times New Roman"/>
                <w:b/>
                <w:color w:val="000000"/>
                <w:lang w:eastAsia="ru-RU"/>
              </w:rPr>
            </w:pPr>
            <w:r w:rsidRPr="0097787E">
              <w:rPr>
                <w:rFonts w:eastAsia="Times New Roman" w:cs="Times New Roman"/>
                <w:b/>
                <w:color w:val="000000"/>
                <w:lang w:eastAsia="ru-RU"/>
              </w:rPr>
              <w:t>Мониторинг работоспособности программно-аппаратного комплекса</w:t>
            </w:r>
          </w:p>
        </w:tc>
      </w:tr>
      <w:tr w:rsidR="00B740C4" w:rsidRPr="00F07806" w:rsidTr="00B740C4">
        <w:trPr>
          <w:cantSplit/>
          <w:trHeight w:val="141"/>
        </w:trPr>
        <w:tc>
          <w:tcPr>
            <w:tcW w:w="3847" w:type="pct"/>
            <w:tcBorders>
              <w:top w:val="single" w:sz="4" w:space="0" w:color="000000"/>
              <w:left w:val="single" w:sz="8" w:space="0" w:color="000000"/>
              <w:bottom w:val="single" w:sz="4" w:space="0" w:color="auto"/>
              <w:right w:val="nil"/>
            </w:tcBorders>
            <w:shd w:val="clear" w:color="auto" w:fill="FFFFFF"/>
            <w:vAlign w:val="center"/>
            <w:hideMark/>
          </w:tcPr>
          <w:p w:rsidR="00B740C4" w:rsidRPr="00F07806" w:rsidRDefault="00B740C4" w:rsidP="00B740C4">
            <w:pPr>
              <w:spacing w:line="240" w:lineRule="atLeast"/>
              <w:ind w:left="57" w:right="57"/>
              <w:rPr>
                <w:rFonts w:eastAsia="Lucida Grande" w:cs="Times New Roman"/>
              </w:rPr>
            </w:pPr>
            <w:r w:rsidRPr="00F07806">
              <w:rPr>
                <w:rFonts w:cs="Times New Roman"/>
              </w:rPr>
              <w:t>Наличие доступного места на разделах жестких дисков</w:t>
            </w:r>
          </w:p>
        </w:tc>
        <w:tc>
          <w:tcPr>
            <w:tcW w:w="1153" w:type="pct"/>
            <w:tcBorders>
              <w:top w:val="single" w:sz="4" w:space="0" w:color="000000"/>
              <w:left w:val="single" w:sz="4" w:space="0" w:color="000000"/>
              <w:bottom w:val="single" w:sz="4" w:space="0" w:color="auto"/>
              <w:right w:val="single" w:sz="8" w:space="0" w:color="000000"/>
            </w:tcBorders>
            <w:shd w:val="clear" w:color="auto" w:fill="FFFFFF"/>
            <w:vAlign w:val="center"/>
            <w:hideMark/>
          </w:tcPr>
          <w:p w:rsidR="00B740C4" w:rsidRPr="00F07806" w:rsidRDefault="00B740C4" w:rsidP="00B740C4">
            <w:pPr>
              <w:spacing w:line="240" w:lineRule="atLeast"/>
              <w:ind w:left="57" w:right="57"/>
              <w:rPr>
                <w:rFonts w:cs="Times New Roman"/>
              </w:rPr>
            </w:pPr>
            <w:r>
              <w:rPr>
                <w:rFonts w:cs="Times New Roman"/>
              </w:rPr>
              <w:t>постоянно</w:t>
            </w:r>
          </w:p>
        </w:tc>
      </w:tr>
      <w:tr w:rsidR="00B740C4" w:rsidRPr="00F07806" w:rsidTr="00B740C4">
        <w:trPr>
          <w:cantSplit/>
          <w:trHeight w:val="182"/>
        </w:trPr>
        <w:tc>
          <w:tcPr>
            <w:tcW w:w="3847" w:type="pct"/>
            <w:tcBorders>
              <w:top w:val="single" w:sz="4" w:space="0" w:color="auto"/>
              <w:left w:val="single" w:sz="8" w:space="0" w:color="000000"/>
              <w:bottom w:val="single" w:sz="4" w:space="0" w:color="auto"/>
              <w:right w:val="nil"/>
            </w:tcBorders>
            <w:shd w:val="clear" w:color="auto" w:fill="FFFFFF"/>
            <w:vAlign w:val="center"/>
          </w:tcPr>
          <w:p w:rsidR="00B740C4" w:rsidRPr="00F07806" w:rsidRDefault="00B740C4" w:rsidP="00B740C4">
            <w:pPr>
              <w:spacing w:line="240" w:lineRule="atLeast"/>
              <w:ind w:left="57" w:right="57"/>
              <w:rPr>
                <w:rFonts w:cs="Times New Roman"/>
              </w:rPr>
            </w:pPr>
            <w:r w:rsidRPr="00F07806">
              <w:rPr>
                <w:rFonts w:cs="Times New Roman"/>
              </w:rPr>
              <w:t>Потребление ресурсов (CPU)</w:t>
            </w:r>
          </w:p>
        </w:tc>
        <w:tc>
          <w:tcPr>
            <w:tcW w:w="1153" w:type="pct"/>
            <w:tcBorders>
              <w:top w:val="single" w:sz="4" w:space="0" w:color="auto"/>
              <w:left w:val="single" w:sz="4" w:space="0" w:color="000000"/>
              <w:bottom w:val="single" w:sz="4" w:space="0" w:color="auto"/>
              <w:right w:val="single" w:sz="8" w:space="0" w:color="000000"/>
            </w:tcBorders>
            <w:shd w:val="clear" w:color="auto" w:fill="FFFFFF"/>
            <w:vAlign w:val="center"/>
          </w:tcPr>
          <w:p w:rsidR="00B740C4" w:rsidRPr="00F07806" w:rsidRDefault="00B740C4" w:rsidP="00B740C4">
            <w:pPr>
              <w:spacing w:line="240" w:lineRule="atLeast"/>
              <w:ind w:left="57" w:right="57"/>
              <w:rPr>
                <w:rFonts w:cs="Times New Roman"/>
              </w:rPr>
            </w:pPr>
            <w:r>
              <w:rPr>
                <w:rFonts w:cs="Times New Roman"/>
              </w:rPr>
              <w:t>постоянно</w:t>
            </w:r>
          </w:p>
        </w:tc>
      </w:tr>
      <w:tr w:rsidR="00B740C4" w:rsidRPr="00F07806" w:rsidTr="00B740C4">
        <w:trPr>
          <w:cantSplit/>
          <w:trHeight w:val="64"/>
        </w:trPr>
        <w:tc>
          <w:tcPr>
            <w:tcW w:w="3847" w:type="pct"/>
            <w:tcBorders>
              <w:top w:val="single" w:sz="4" w:space="0" w:color="auto"/>
              <w:left w:val="single" w:sz="8" w:space="0" w:color="000000"/>
              <w:bottom w:val="single" w:sz="4" w:space="0" w:color="auto"/>
              <w:right w:val="nil"/>
            </w:tcBorders>
            <w:shd w:val="clear" w:color="auto" w:fill="FFFFFF"/>
            <w:vAlign w:val="center"/>
          </w:tcPr>
          <w:p w:rsidR="00B740C4" w:rsidRPr="00F07806" w:rsidRDefault="00B740C4" w:rsidP="00B740C4">
            <w:pPr>
              <w:spacing w:line="240" w:lineRule="atLeast"/>
              <w:ind w:left="57" w:right="57"/>
              <w:rPr>
                <w:rFonts w:cs="Times New Roman"/>
              </w:rPr>
            </w:pPr>
            <w:r w:rsidRPr="00F07806">
              <w:rPr>
                <w:rFonts w:cs="Times New Roman"/>
              </w:rPr>
              <w:t>Нагрузка (</w:t>
            </w:r>
            <w:proofErr w:type="spellStart"/>
            <w:r w:rsidRPr="00F07806">
              <w:rPr>
                <w:rFonts w:cs="Times New Roman"/>
              </w:rPr>
              <w:t>load</w:t>
            </w:r>
            <w:proofErr w:type="spellEnd"/>
            <w:r w:rsidRPr="00F07806">
              <w:rPr>
                <w:rFonts w:cs="Times New Roman"/>
              </w:rPr>
              <w:t xml:space="preserve"> </w:t>
            </w:r>
            <w:proofErr w:type="spellStart"/>
            <w:r w:rsidRPr="00F07806">
              <w:rPr>
                <w:rFonts w:cs="Times New Roman"/>
              </w:rPr>
              <w:t>average</w:t>
            </w:r>
            <w:proofErr w:type="spellEnd"/>
            <w:r w:rsidRPr="00F07806">
              <w:rPr>
                <w:rFonts w:cs="Times New Roman"/>
              </w:rPr>
              <w:t>)</w:t>
            </w:r>
          </w:p>
        </w:tc>
        <w:tc>
          <w:tcPr>
            <w:tcW w:w="1153" w:type="pct"/>
            <w:tcBorders>
              <w:top w:val="single" w:sz="4" w:space="0" w:color="auto"/>
              <w:left w:val="single" w:sz="4" w:space="0" w:color="000000"/>
              <w:bottom w:val="single" w:sz="4" w:space="0" w:color="auto"/>
              <w:right w:val="single" w:sz="8" w:space="0" w:color="000000"/>
            </w:tcBorders>
            <w:shd w:val="clear" w:color="auto" w:fill="FFFFFF"/>
            <w:vAlign w:val="center"/>
          </w:tcPr>
          <w:p w:rsidR="00B740C4" w:rsidRPr="00F07806" w:rsidRDefault="00B740C4" w:rsidP="00B740C4">
            <w:pPr>
              <w:spacing w:line="240" w:lineRule="atLeast"/>
              <w:ind w:left="57" w:right="57"/>
              <w:rPr>
                <w:rFonts w:cs="Times New Roman"/>
              </w:rPr>
            </w:pPr>
            <w:r>
              <w:rPr>
                <w:rFonts w:cs="Times New Roman"/>
              </w:rPr>
              <w:t>постоянно</w:t>
            </w:r>
          </w:p>
        </w:tc>
      </w:tr>
      <w:tr w:rsidR="00B740C4" w:rsidRPr="00F07806" w:rsidTr="00B740C4">
        <w:trPr>
          <w:cantSplit/>
          <w:trHeight w:val="64"/>
        </w:trPr>
        <w:tc>
          <w:tcPr>
            <w:tcW w:w="3847" w:type="pct"/>
            <w:tcBorders>
              <w:top w:val="single" w:sz="4" w:space="0" w:color="auto"/>
              <w:left w:val="single" w:sz="8" w:space="0" w:color="000000"/>
              <w:bottom w:val="single" w:sz="4" w:space="0" w:color="auto"/>
              <w:right w:val="nil"/>
            </w:tcBorders>
            <w:shd w:val="clear" w:color="auto" w:fill="FFFFFF"/>
            <w:vAlign w:val="center"/>
          </w:tcPr>
          <w:p w:rsidR="00B740C4" w:rsidRPr="00F07806" w:rsidRDefault="00B740C4" w:rsidP="00B740C4">
            <w:pPr>
              <w:spacing w:line="240" w:lineRule="atLeast"/>
              <w:ind w:left="57" w:right="57"/>
              <w:rPr>
                <w:rFonts w:cs="Times New Roman"/>
              </w:rPr>
            </w:pPr>
            <w:r w:rsidRPr="00F07806">
              <w:rPr>
                <w:rFonts w:cs="Times New Roman"/>
              </w:rPr>
              <w:t>Использование оперативной памяти</w:t>
            </w:r>
          </w:p>
        </w:tc>
        <w:tc>
          <w:tcPr>
            <w:tcW w:w="1153" w:type="pct"/>
            <w:tcBorders>
              <w:top w:val="single" w:sz="4" w:space="0" w:color="auto"/>
              <w:left w:val="single" w:sz="4" w:space="0" w:color="000000"/>
              <w:bottom w:val="single" w:sz="4" w:space="0" w:color="auto"/>
              <w:right w:val="single" w:sz="8" w:space="0" w:color="000000"/>
            </w:tcBorders>
            <w:shd w:val="clear" w:color="auto" w:fill="FFFFFF"/>
            <w:vAlign w:val="center"/>
          </w:tcPr>
          <w:p w:rsidR="00B740C4" w:rsidRPr="00F07806" w:rsidRDefault="00B740C4" w:rsidP="00B740C4">
            <w:pPr>
              <w:spacing w:line="240" w:lineRule="atLeast"/>
              <w:ind w:left="57" w:right="57"/>
              <w:rPr>
                <w:rFonts w:cs="Times New Roman"/>
              </w:rPr>
            </w:pPr>
            <w:r>
              <w:rPr>
                <w:rFonts w:cs="Times New Roman"/>
              </w:rPr>
              <w:t>постоянно</w:t>
            </w:r>
          </w:p>
        </w:tc>
      </w:tr>
      <w:tr w:rsidR="00B740C4" w:rsidRPr="00F07806" w:rsidTr="00B740C4">
        <w:trPr>
          <w:cantSplit/>
          <w:trHeight w:val="64"/>
        </w:trPr>
        <w:tc>
          <w:tcPr>
            <w:tcW w:w="3847" w:type="pct"/>
            <w:tcBorders>
              <w:top w:val="single" w:sz="4" w:space="0" w:color="auto"/>
              <w:left w:val="single" w:sz="8" w:space="0" w:color="000000"/>
              <w:bottom w:val="single" w:sz="4" w:space="0" w:color="auto"/>
              <w:right w:val="nil"/>
            </w:tcBorders>
            <w:shd w:val="clear" w:color="auto" w:fill="FFFFFF"/>
            <w:vAlign w:val="center"/>
          </w:tcPr>
          <w:p w:rsidR="00B740C4" w:rsidRPr="00F07806" w:rsidRDefault="00B740C4" w:rsidP="00B740C4">
            <w:pPr>
              <w:spacing w:line="240" w:lineRule="atLeast"/>
              <w:ind w:left="57" w:right="57"/>
              <w:rPr>
                <w:rFonts w:cs="Times New Roman"/>
              </w:rPr>
            </w:pPr>
            <w:r w:rsidRPr="00F07806">
              <w:rPr>
                <w:rFonts w:cs="Times New Roman"/>
              </w:rPr>
              <w:t>Использование раздела подкачки (</w:t>
            </w:r>
            <w:proofErr w:type="spellStart"/>
            <w:r w:rsidRPr="00F07806">
              <w:rPr>
                <w:rFonts w:cs="Times New Roman"/>
              </w:rPr>
              <w:t>swap</w:t>
            </w:r>
            <w:proofErr w:type="spellEnd"/>
            <w:r w:rsidRPr="00F07806">
              <w:rPr>
                <w:rFonts w:cs="Times New Roman"/>
              </w:rPr>
              <w:t>)</w:t>
            </w:r>
          </w:p>
        </w:tc>
        <w:tc>
          <w:tcPr>
            <w:tcW w:w="1153" w:type="pct"/>
            <w:tcBorders>
              <w:top w:val="single" w:sz="4" w:space="0" w:color="auto"/>
              <w:left w:val="single" w:sz="4" w:space="0" w:color="000000"/>
              <w:bottom w:val="single" w:sz="4" w:space="0" w:color="auto"/>
              <w:right w:val="single" w:sz="8" w:space="0" w:color="000000"/>
            </w:tcBorders>
            <w:shd w:val="clear" w:color="auto" w:fill="FFFFFF"/>
            <w:vAlign w:val="center"/>
          </w:tcPr>
          <w:p w:rsidR="00B740C4" w:rsidRPr="00F07806" w:rsidRDefault="00B740C4" w:rsidP="00B740C4">
            <w:pPr>
              <w:spacing w:line="240" w:lineRule="atLeast"/>
              <w:ind w:left="57" w:right="57"/>
              <w:rPr>
                <w:rFonts w:cs="Times New Roman"/>
              </w:rPr>
            </w:pPr>
            <w:r>
              <w:rPr>
                <w:rFonts w:cs="Times New Roman"/>
              </w:rPr>
              <w:t>постоянно</w:t>
            </w:r>
          </w:p>
        </w:tc>
      </w:tr>
      <w:tr w:rsidR="00B740C4" w:rsidRPr="00F07806" w:rsidTr="00B740C4">
        <w:trPr>
          <w:cantSplit/>
          <w:trHeight w:val="170"/>
        </w:trPr>
        <w:tc>
          <w:tcPr>
            <w:tcW w:w="3847" w:type="pct"/>
            <w:tcBorders>
              <w:top w:val="single" w:sz="4" w:space="0" w:color="auto"/>
              <w:left w:val="single" w:sz="8" w:space="0" w:color="000000"/>
              <w:bottom w:val="single" w:sz="4" w:space="0" w:color="auto"/>
              <w:right w:val="nil"/>
            </w:tcBorders>
            <w:shd w:val="clear" w:color="auto" w:fill="FFFFFF"/>
            <w:vAlign w:val="center"/>
          </w:tcPr>
          <w:p w:rsidR="00B740C4" w:rsidRPr="00F07806" w:rsidRDefault="00B740C4" w:rsidP="00B740C4">
            <w:pPr>
              <w:spacing w:line="240" w:lineRule="atLeast"/>
              <w:ind w:left="57" w:right="57"/>
              <w:rPr>
                <w:rFonts w:cs="Times New Roman"/>
              </w:rPr>
            </w:pPr>
            <w:r w:rsidRPr="00F07806">
              <w:rPr>
                <w:rFonts w:cs="Times New Roman"/>
              </w:rPr>
              <w:t>Время сетевого отклика (</w:t>
            </w:r>
            <w:proofErr w:type="spellStart"/>
            <w:r w:rsidRPr="00F07806">
              <w:rPr>
                <w:rFonts w:cs="Times New Roman"/>
              </w:rPr>
              <w:t>ping</w:t>
            </w:r>
            <w:proofErr w:type="spellEnd"/>
            <w:r w:rsidRPr="00F07806">
              <w:rPr>
                <w:rFonts w:cs="Times New Roman"/>
              </w:rPr>
              <w:t>)</w:t>
            </w:r>
          </w:p>
        </w:tc>
        <w:tc>
          <w:tcPr>
            <w:tcW w:w="1153" w:type="pct"/>
            <w:tcBorders>
              <w:top w:val="single" w:sz="4" w:space="0" w:color="auto"/>
              <w:left w:val="single" w:sz="4" w:space="0" w:color="000000"/>
              <w:bottom w:val="single" w:sz="4" w:space="0" w:color="auto"/>
              <w:right w:val="single" w:sz="8" w:space="0" w:color="000000"/>
            </w:tcBorders>
            <w:shd w:val="clear" w:color="auto" w:fill="FFFFFF"/>
            <w:vAlign w:val="center"/>
          </w:tcPr>
          <w:p w:rsidR="00B740C4" w:rsidRPr="00F07806" w:rsidRDefault="00B740C4" w:rsidP="00B740C4">
            <w:pPr>
              <w:spacing w:line="240" w:lineRule="atLeast"/>
              <w:ind w:left="57" w:right="57"/>
              <w:rPr>
                <w:rFonts w:cs="Times New Roman"/>
              </w:rPr>
            </w:pPr>
            <w:r>
              <w:rPr>
                <w:rFonts w:cs="Times New Roman"/>
              </w:rPr>
              <w:t>постоянно</w:t>
            </w:r>
          </w:p>
        </w:tc>
      </w:tr>
      <w:tr w:rsidR="00B740C4" w:rsidRPr="00F07806" w:rsidTr="00B740C4">
        <w:trPr>
          <w:cantSplit/>
          <w:trHeight w:val="173"/>
        </w:trPr>
        <w:tc>
          <w:tcPr>
            <w:tcW w:w="3847" w:type="pct"/>
            <w:tcBorders>
              <w:top w:val="single" w:sz="4" w:space="0" w:color="auto"/>
              <w:left w:val="single" w:sz="8" w:space="0" w:color="000000"/>
              <w:bottom w:val="single" w:sz="4" w:space="0" w:color="auto"/>
              <w:right w:val="nil"/>
            </w:tcBorders>
            <w:shd w:val="clear" w:color="auto" w:fill="FFFFFF"/>
            <w:vAlign w:val="center"/>
          </w:tcPr>
          <w:p w:rsidR="00B740C4" w:rsidRPr="00F07806" w:rsidRDefault="00B740C4" w:rsidP="00B740C4">
            <w:pPr>
              <w:spacing w:line="240" w:lineRule="atLeast"/>
              <w:ind w:left="57" w:right="57"/>
              <w:rPr>
                <w:rFonts w:cs="Times New Roman"/>
              </w:rPr>
            </w:pPr>
            <w:r w:rsidRPr="00F07806">
              <w:rPr>
                <w:rFonts w:cs="Times New Roman"/>
              </w:rPr>
              <w:t>Доступность портов (</w:t>
            </w:r>
            <w:proofErr w:type="spellStart"/>
            <w:r w:rsidRPr="00F07806">
              <w:rPr>
                <w:rFonts w:cs="Times New Roman"/>
              </w:rPr>
              <w:t>ssh</w:t>
            </w:r>
            <w:proofErr w:type="spellEnd"/>
            <w:r w:rsidRPr="00F07806">
              <w:rPr>
                <w:rFonts w:cs="Times New Roman"/>
              </w:rPr>
              <w:t xml:space="preserve">, </w:t>
            </w:r>
            <w:proofErr w:type="spellStart"/>
            <w:r w:rsidRPr="00F07806">
              <w:rPr>
                <w:rFonts w:cs="Times New Roman"/>
              </w:rPr>
              <w:t>http</w:t>
            </w:r>
            <w:proofErr w:type="spellEnd"/>
            <w:r w:rsidRPr="00F07806">
              <w:rPr>
                <w:rFonts w:cs="Times New Roman"/>
              </w:rPr>
              <w:t>)</w:t>
            </w:r>
          </w:p>
        </w:tc>
        <w:tc>
          <w:tcPr>
            <w:tcW w:w="1153" w:type="pct"/>
            <w:tcBorders>
              <w:top w:val="single" w:sz="4" w:space="0" w:color="auto"/>
              <w:left w:val="single" w:sz="4" w:space="0" w:color="000000"/>
              <w:bottom w:val="single" w:sz="4" w:space="0" w:color="auto"/>
              <w:right w:val="single" w:sz="8" w:space="0" w:color="000000"/>
            </w:tcBorders>
            <w:shd w:val="clear" w:color="auto" w:fill="FFFFFF"/>
            <w:vAlign w:val="center"/>
          </w:tcPr>
          <w:p w:rsidR="00B740C4" w:rsidRPr="00F07806" w:rsidRDefault="00B740C4" w:rsidP="00B740C4">
            <w:pPr>
              <w:spacing w:line="240" w:lineRule="atLeast"/>
              <w:ind w:left="57" w:right="57"/>
              <w:rPr>
                <w:rFonts w:cs="Times New Roman"/>
              </w:rPr>
            </w:pPr>
            <w:r>
              <w:rPr>
                <w:rFonts w:cs="Times New Roman"/>
              </w:rPr>
              <w:t>постоянно</w:t>
            </w:r>
          </w:p>
        </w:tc>
      </w:tr>
      <w:tr w:rsidR="00B740C4" w:rsidRPr="00F07806" w:rsidTr="00B740C4">
        <w:trPr>
          <w:cantSplit/>
          <w:trHeight w:val="178"/>
        </w:trPr>
        <w:tc>
          <w:tcPr>
            <w:tcW w:w="3847" w:type="pct"/>
            <w:tcBorders>
              <w:top w:val="single" w:sz="4" w:space="0" w:color="auto"/>
              <w:left w:val="single" w:sz="8" w:space="0" w:color="000000"/>
              <w:bottom w:val="single" w:sz="4" w:space="0" w:color="auto"/>
              <w:right w:val="nil"/>
            </w:tcBorders>
            <w:shd w:val="clear" w:color="auto" w:fill="FFFFFF"/>
            <w:vAlign w:val="center"/>
          </w:tcPr>
          <w:p w:rsidR="00B740C4" w:rsidRPr="00F07806" w:rsidRDefault="00B740C4" w:rsidP="00B740C4">
            <w:pPr>
              <w:spacing w:line="240" w:lineRule="atLeast"/>
              <w:ind w:left="57" w:right="57"/>
              <w:rPr>
                <w:rFonts w:cs="Times New Roman"/>
              </w:rPr>
            </w:pPr>
            <w:r w:rsidRPr="00F07806">
              <w:rPr>
                <w:rFonts w:cs="Times New Roman"/>
              </w:rPr>
              <w:t>Статус контроллера жестких дисков (</w:t>
            </w:r>
            <w:proofErr w:type="spellStart"/>
            <w:r w:rsidRPr="00F07806">
              <w:rPr>
                <w:rFonts w:cs="Times New Roman"/>
              </w:rPr>
              <w:t>raid</w:t>
            </w:r>
            <w:proofErr w:type="spellEnd"/>
            <w:r w:rsidRPr="00F07806">
              <w:rPr>
                <w:rFonts w:cs="Times New Roman"/>
              </w:rPr>
              <w:t>)</w:t>
            </w:r>
          </w:p>
        </w:tc>
        <w:tc>
          <w:tcPr>
            <w:tcW w:w="1153" w:type="pct"/>
            <w:tcBorders>
              <w:top w:val="single" w:sz="4" w:space="0" w:color="auto"/>
              <w:left w:val="single" w:sz="4" w:space="0" w:color="000000"/>
              <w:bottom w:val="single" w:sz="4" w:space="0" w:color="auto"/>
              <w:right w:val="single" w:sz="8" w:space="0" w:color="000000"/>
            </w:tcBorders>
            <w:shd w:val="clear" w:color="auto" w:fill="FFFFFF"/>
            <w:vAlign w:val="center"/>
          </w:tcPr>
          <w:p w:rsidR="00B740C4" w:rsidRPr="00F07806" w:rsidRDefault="00B740C4" w:rsidP="00B740C4">
            <w:pPr>
              <w:spacing w:line="240" w:lineRule="atLeast"/>
              <w:ind w:left="57" w:right="57"/>
              <w:rPr>
                <w:rFonts w:cs="Times New Roman"/>
              </w:rPr>
            </w:pPr>
            <w:r>
              <w:rPr>
                <w:rFonts w:cs="Times New Roman"/>
              </w:rPr>
              <w:t>постоянно</w:t>
            </w:r>
          </w:p>
        </w:tc>
      </w:tr>
      <w:tr w:rsidR="00B740C4" w:rsidRPr="00F07806" w:rsidTr="00B740C4">
        <w:trPr>
          <w:cantSplit/>
          <w:trHeight w:val="64"/>
        </w:trPr>
        <w:tc>
          <w:tcPr>
            <w:tcW w:w="3847" w:type="pct"/>
            <w:tcBorders>
              <w:top w:val="single" w:sz="4" w:space="0" w:color="auto"/>
              <w:left w:val="single" w:sz="8" w:space="0" w:color="000000"/>
              <w:bottom w:val="single" w:sz="4" w:space="0" w:color="000000"/>
              <w:right w:val="nil"/>
            </w:tcBorders>
            <w:shd w:val="clear" w:color="auto" w:fill="FFFFFF"/>
            <w:vAlign w:val="center"/>
          </w:tcPr>
          <w:p w:rsidR="00B740C4" w:rsidRPr="00F07806" w:rsidRDefault="00B740C4" w:rsidP="00B740C4">
            <w:pPr>
              <w:spacing w:line="240" w:lineRule="atLeast"/>
              <w:ind w:left="57" w:right="57"/>
              <w:rPr>
                <w:rFonts w:cs="Times New Roman"/>
              </w:rPr>
            </w:pPr>
            <w:r w:rsidRPr="00F07806">
              <w:rPr>
                <w:rFonts w:cs="Times New Roman"/>
              </w:rPr>
              <w:lastRenderedPageBreak/>
              <w:t>Нагрузка на сетевом интерфейсе</w:t>
            </w:r>
          </w:p>
        </w:tc>
        <w:tc>
          <w:tcPr>
            <w:tcW w:w="1153" w:type="pct"/>
            <w:tcBorders>
              <w:top w:val="single" w:sz="4" w:space="0" w:color="auto"/>
              <w:left w:val="single" w:sz="4" w:space="0" w:color="000000"/>
              <w:bottom w:val="single" w:sz="4" w:space="0" w:color="000000"/>
              <w:right w:val="single" w:sz="8" w:space="0" w:color="000000"/>
            </w:tcBorders>
            <w:shd w:val="clear" w:color="auto" w:fill="FFFFFF"/>
            <w:vAlign w:val="center"/>
          </w:tcPr>
          <w:p w:rsidR="00B740C4" w:rsidRPr="00F07806" w:rsidRDefault="00B740C4" w:rsidP="00B740C4">
            <w:pPr>
              <w:spacing w:line="240" w:lineRule="atLeast"/>
              <w:ind w:left="57" w:right="57"/>
              <w:rPr>
                <w:rFonts w:cs="Times New Roman"/>
              </w:rPr>
            </w:pPr>
            <w:r>
              <w:rPr>
                <w:rFonts w:cs="Times New Roman"/>
              </w:rPr>
              <w:t>постоянно</w:t>
            </w:r>
          </w:p>
        </w:tc>
      </w:tr>
    </w:tbl>
    <w:p w:rsidR="00B740C4" w:rsidRDefault="00B740C4" w:rsidP="00B740C4">
      <w:pPr>
        <w:jc w:val="both"/>
        <w:rPr>
          <w:rFonts w:cs="Times New Roman"/>
          <w:color w:val="000000" w:themeColor="text1"/>
        </w:rPr>
      </w:pPr>
    </w:p>
    <w:p w:rsidR="00B740C4" w:rsidRDefault="00B740C4" w:rsidP="00B740C4">
      <w:pPr>
        <w:ind w:firstLine="708"/>
        <w:jc w:val="both"/>
      </w:pPr>
      <w:r>
        <w:t xml:space="preserve">Исполнитель </w:t>
      </w:r>
      <w:r w:rsidRPr="00BE1033">
        <w:t xml:space="preserve">круглосуточно осуществляет мониторинг программно-аппаратного комплекса и доступности Системы </w:t>
      </w:r>
      <w:r>
        <w:t>для обеспечения предотвращения полной недоступности сервисов Системы,</w:t>
      </w:r>
      <w:r w:rsidRPr="00BE1033">
        <w:t xml:space="preserve"> следующих параметров:</w:t>
      </w:r>
    </w:p>
    <w:p w:rsidR="00B740C4" w:rsidRDefault="00B740C4" w:rsidP="00B740C4">
      <w:pPr>
        <w:ind w:firstLine="708"/>
        <w:jc w:val="both"/>
      </w:pPr>
    </w:p>
    <w:p w:rsidR="00B740C4" w:rsidRDefault="00B740C4" w:rsidP="00B740C4">
      <w:pPr>
        <w:ind w:firstLine="708"/>
        <w:jc w:val="both"/>
      </w:pPr>
      <w:r w:rsidRPr="00BE1033">
        <w:t xml:space="preserve">Таблица </w:t>
      </w:r>
      <w:r>
        <w:t>3</w:t>
      </w:r>
      <w:r w:rsidRPr="00BE1033">
        <w:t xml:space="preserve">. Перечень параметров для мониторинга </w:t>
      </w:r>
      <w:r>
        <w:t>Исполнителя</w:t>
      </w:r>
    </w:p>
    <w:tbl>
      <w:tblPr>
        <w:tblW w:w="9380" w:type="dxa"/>
        <w:tblInd w:w="93" w:type="dxa"/>
        <w:tblLook w:val="04A0" w:firstRow="1" w:lastRow="0" w:firstColumn="1" w:lastColumn="0" w:noHBand="0" w:noVBand="1"/>
      </w:tblPr>
      <w:tblGrid>
        <w:gridCol w:w="7180"/>
        <w:gridCol w:w="2200"/>
      </w:tblGrid>
      <w:tr w:rsidR="00B740C4" w:rsidRPr="0097787E" w:rsidTr="00DA4423">
        <w:trPr>
          <w:cantSplit/>
          <w:trHeight w:val="135"/>
          <w:tblHeader/>
        </w:trPr>
        <w:tc>
          <w:tcPr>
            <w:tcW w:w="718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B740C4" w:rsidRPr="0097787E" w:rsidRDefault="00B740C4" w:rsidP="00DA4423">
            <w:pPr>
              <w:rPr>
                <w:rFonts w:eastAsia="Times New Roman" w:cs="Times New Roman"/>
                <w:b/>
                <w:color w:val="000000"/>
                <w:lang w:eastAsia="ru-RU"/>
              </w:rPr>
            </w:pPr>
            <w:r w:rsidRPr="0097787E">
              <w:rPr>
                <w:rFonts w:eastAsia="Times New Roman" w:cs="Times New Roman"/>
                <w:b/>
                <w:color w:val="000000"/>
                <w:lang w:eastAsia="ru-RU"/>
              </w:rPr>
              <w:t>Параметры</w:t>
            </w:r>
          </w:p>
        </w:tc>
        <w:tc>
          <w:tcPr>
            <w:tcW w:w="2200" w:type="dxa"/>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B740C4" w:rsidRPr="0097787E" w:rsidRDefault="00B740C4" w:rsidP="00DA4423">
            <w:pPr>
              <w:rPr>
                <w:rFonts w:eastAsia="Times New Roman" w:cs="Times New Roman"/>
                <w:b/>
                <w:color w:val="000000"/>
                <w:lang w:eastAsia="ru-RU"/>
              </w:rPr>
            </w:pPr>
            <w:r w:rsidRPr="0097787E">
              <w:rPr>
                <w:rFonts w:eastAsia="Times New Roman" w:cs="Times New Roman"/>
                <w:b/>
                <w:color w:val="000000"/>
                <w:lang w:eastAsia="ru-RU"/>
              </w:rPr>
              <w:t>Периодичность</w:t>
            </w:r>
          </w:p>
        </w:tc>
      </w:tr>
      <w:tr w:rsidR="00B740C4" w:rsidRPr="0097787E" w:rsidTr="00DA4423">
        <w:trPr>
          <w:cantSplit/>
          <w:trHeight w:val="138"/>
        </w:trPr>
        <w:tc>
          <w:tcPr>
            <w:tcW w:w="9380" w:type="dxa"/>
            <w:gridSpan w:val="2"/>
            <w:tcBorders>
              <w:top w:val="single" w:sz="4" w:space="0" w:color="auto"/>
              <w:left w:val="single" w:sz="4" w:space="0" w:color="auto"/>
              <w:bottom w:val="single" w:sz="4" w:space="0" w:color="auto"/>
              <w:right w:val="single" w:sz="4" w:space="0" w:color="000000"/>
            </w:tcBorders>
            <w:shd w:val="clear" w:color="auto" w:fill="BFBFBF" w:themeFill="background1" w:themeFillShade="BF"/>
            <w:vAlign w:val="center"/>
            <w:hideMark/>
          </w:tcPr>
          <w:p w:rsidR="00B740C4" w:rsidRPr="0097787E" w:rsidRDefault="00B740C4" w:rsidP="00DA4423">
            <w:pPr>
              <w:rPr>
                <w:rFonts w:eastAsia="Times New Roman" w:cs="Times New Roman"/>
                <w:b/>
                <w:color w:val="000000"/>
                <w:lang w:eastAsia="ru-RU"/>
              </w:rPr>
            </w:pPr>
            <w:r w:rsidRPr="0097787E">
              <w:rPr>
                <w:rFonts w:eastAsia="Times New Roman" w:cs="Times New Roman"/>
                <w:b/>
                <w:color w:val="000000"/>
                <w:lang w:eastAsia="ru-RU"/>
              </w:rPr>
              <w:t>Мониторинг работоспособности программно-аппаратного комплекса</w:t>
            </w:r>
          </w:p>
        </w:tc>
      </w:tr>
      <w:tr w:rsidR="00B740C4" w:rsidRPr="0097787E" w:rsidTr="00DA4423">
        <w:trPr>
          <w:cantSplit/>
          <w:trHeight w:val="143"/>
        </w:trPr>
        <w:tc>
          <w:tcPr>
            <w:tcW w:w="7180" w:type="dxa"/>
            <w:tcBorders>
              <w:top w:val="nil"/>
              <w:left w:val="single" w:sz="4" w:space="0" w:color="auto"/>
              <w:bottom w:val="single" w:sz="4" w:space="0" w:color="auto"/>
              <w:right w:val="single" w:sz="4" w:space="0" w:color="auto"/>
            </w:tcBorders>
            <w:shd w:val="clear" w:color="auto" w:fill="auto"/>
            <w:vAlign w:val="center"/>
            <w:hideMark/>
          </w:tcPr>
          <w:p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Usage</w:t>
            </w:r>
            <w:proofErr w:type="spellEnd"/>
            <w:r w:rsidRPr="0097787E">
              <w:rPr>
                <w:rFonts w:eastAsia="Times New Roman" w:cs="Times New Roman"/>
                <w:color w:val="000000"/>
                <w:lang w:eastAsia="ru-RU"/>
              </w:rPr>
              <w:t xml:space="preserve"> - количество используемого и доступного объема на системном разделе</w:t>
            </w:r>
          </w:p>
        </w:tc>
        <w:tc>
          <w:tcPr>
            <w:tcW w:w="2200" w:type="dxa"/>
            <w:tcBorders>
              <w:top w:val="nil"/>
              <w:left w:val="nil"/>
              <w:bottom w:val="single" w:sz="4" w:space="0" w:color="auto"/>
              <w:right w:val="single" w:sz="4" w:space="0" w:color="auto"/>
            </w:tcBorders>
            <w:shd w:val="clear" w:color="auto" w:fill="auto"/>
            <w:noWrap/>
            <w:vAlign w:val="center"/>
            <w:hideMark/>
          </w:tcPr>
          <w:p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rsidTr="00DA4423">
        <w:trPr>
          <w:cantSplit/>
          <w:trHeight w:val="278"/>
        </w:trPr>
        <w:tc>
          <w:tcPr>
            <w:tcW w:w="7180" w:type="dxa"/>
            <w:tcBorders>
              <w:top w:val="nil"/>
              <w:left w:val="single" w:sz="4" w:space="0" w:color="auto"/>
              <w:bottom w:val="single" w:sz="4" w:space="0" w:color="auto"/>
              <w:right w:val="single" w:sz="4" w:space="0" w:color="auto"/>
            </w:tcBorders>
            <w:shd w:val="clear" w:color="auto" w:fill="auto"/>
            <w:vAlign w:val="center"/>
            <w:hideMark/>
          </w:tcPr>
          <w:p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Var</w:t>
            </w:r>
            <w:proofErr w:type="spellEnd"/>
            <w:r w:rsidRPr="0097787E">
              <w:rPr>
                <w:rFonts w:eastAsia="Times New Roman" w:cs="Times New Roman"/>
                <w:color w:val="000000"/>
                <w:lang w:eastAsia="ru-RU"/>
              </w:rPr>
              <w:t xml:space="preserve"> / </w:t>
            </w:r>
            <w:proofErr w:type="spellStart"/>
            <w:r w:rsidRPr="0097787E">
              <w:rPr>
                <w:rFonts w:eastAsia="Times New Roman" w:cs="Times New Roman"/>
                <w:color w:val="000000"/>
                <w:lang w:eastAsia="ru-RU"/>
              </w:rPr>
              <w:t>log</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Usage</w:t>
            </w:r>
            <w:proofErr w:type="spellEnd"/>
            <w:r w:rsidRPr="0097787E">
              <w:rPr>
                <w:rFonts w:eastAsia="Times New Roman" w:cs="Times New Roman"/>
                <w:color w:val="000000"/>
                <w:lang w:eastAsia="ru-RU"/>
              </w:rPr>
              <w:t xml:space="preserve"> - количество используемого и доступного объема для системных журналов</w:t>
            </w:r>
          </w:p>
        </w:tc>
        <w:tc>
          <w:tcPr>
            <w:tcW w:w="2200" w:type="dxa"/>
            <w:tcBorders>
              <w:top w:val="nil"/>
              <w:left w:val="nil"/>
              <w:bottom w:val="single" w:sz="4" w:space="0" w:color="auto"/>
              <w:right w:val="single" w:sz="4" w:space="0" w:color="auto"/>
            </w:tcBorders>
            <w:shd w:val="clear" w:color="auto" w:fill="auto"/>
            <w:noWrap/>
            <w:vAlign w:val="center"/>
            <w:hideMark/>
          </w:tcPr>
          <w:p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rsidTr="00DA4423">
        <w:trPr>
          <w:cantSplit/>
          <w:trHeight w:val="285"/>
        </w:trPr>
        <w:tc>
          <w:tcPr>
            <w:tcW w:w="7180" w:type="dxa"/>
            <w:tcBorders>
              <w:top w:val="nil"/>
              <w:left w:val="single" w:sz="4" w:space="0" w:color="auto"/>
              <w:bottom w:val="single" w:sz="4" w:space="0" w:color="auto"/>
              <w:right w:val="single" w:sz="4" w:space="0" w:color="auto"/>
            </w:tcBorders>
            <w:shd w:val="clear" w:color="auto" w:fill="auto"/>
            <w:vAlign w:val="center"/>
            <w:hideMark/>
          </w:tcPr>
          <w:p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files</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Usage</w:t>
            </w:r>
            <w:proofErr w:type="spellEnd"/>
            <w:r w:rsidRPr="0097787E">
              <w:rPr>
                <w:rFonts w:eastAsia="Times New Roman" w:cs="Times New Roman"/>
                <w:color w:val="000000"/>
                <w:lang w:eastAsia="ru-RU"/>
              </w:rPr>
              <w:t xml:space="preserve"> - количество используемого и доступного объема файлового хранилища</w:t>
            </w:r>
          </w:p>
        </w:tc>
        <w:tc>
          <w:tcPr>
            <w:tcW w:w="2200" w:type="dxa"/>
            <w:tcBorders>
              <w:top w:val="nil"/>
              <w:left w:val="nil"/>
              <w:bottom w:val="single" w:sz="4" w:space="0" w:color="auto"/>
              <w:right w:val="single" w:sz="4" w:space="0" w:color="auto"/>
            </w:tcBorders>
            <w:shd w:val="clear" w:color="auto" w:fill="auto"/>
            <w:noWrap/>
            <w:vAlign w:val="center"/>
            <w:hideMark/>
          </w:tcPr>
          <w:p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rsidTr="00DA4423">
        <w:trPr>
          <w:cantSplit/>
          <w:trHeight w:val="280"/>
        </w:trPr>
        <w:tc>
          <w:tcPr>
            <w:tcW w:w="7180" w:type="dxa"/>
            <w:tcBorders>
              <w:top w:val="nil"/>
              <w:left w:val="single" w:sz="4" w:space="0" w:color="auto"/>
              <w:bottom w:val="single" w:sz="4" w:space="0" w:color="auto"/>
              <w:right w:val="single" w:sz="4" w:space="0" w:color="auto"/>
            </w:tcBorders>
            <w:shd w:val="clear" w:color="auto" w:fill="auto"/>
            <w:vAlign w:val="center"/>
            <w:hideMark/>
          </w:tcPr>
          <w:p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files</w:t>
            </w:r>
            <w:proofErr w:type="spellEnd"/>
            <w:r w:rsidRPr="0097787E">
              <w:rPr>
                <w:rFonts w:eastAsia="Times New Roman" w:cs="Times New Roman"/>
                <w:color w:val="000000"/>
                <w:lang w:eastAsia="ru-RU"/>
              </w:rPr>
              <w:t xml:space="preserve">/2014 </w:t>
            </w:r>
            <w:proofErr w:type="spellStart"/>
            <w:r w:rsidRPr="0097787E">
              <w:rPr>
                <w:rFonts w:eastAsia="Times New Roman" w:cs="Times New Roman"/>
                <w:color w:val="000000"/>
                <w:lang w:eastAsia="ru-RU"/>
              </w:rPr>
              <w:t>write</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ability</w:t>
            </w:r>
            <w:proofErr w:type="spellEnd"/>
            <w:r w:rsidRPr="0097787E">
              <w:rPr>
                <w:rFonts w:eastAsia="Times New Roman" w:cs="Times New Roman"/>
                <w:color w:val="000000"/>
                <w:lang w:eastAsia="ru-RU"/>
              </w:rPr>
              <w:t xml:space="preserve"> - доступность на запись файлового хранилища</w:t>
            </w:r>
          </w:p>
        </w:tc>
        <w:tc>
          <w:tcPr>
            <w:tcW w:w="2200" w:type="dxa"/>
            <w:tcBorders>
              <w:top w:val="nil"/>
              <w:left w:val="nil"/>
              <w:bottom w:val="single" w:sz="4" w:space="0" w:color="auto"/>
              <w:right w:val="single" w:sz="4" w:space="0" w:color="auto"/>
            </w:tcBorders>
            <w:shd w:val="clear" w:color="auto" w:fill="auto"/>
            <w:noWrap/>
            <w:vAlign w:val="center"/>
            <w:hideMark/>
          </w:tcPr>
          <w:p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rsidTr="00DA4423">
        <w:trPr>
          <w:cantSplit/>
          <w:trHeight w:val="302"/>
        </w:trPr>
        <w:tc>
          <w:tcPr>
            <w:tcW w:w="7180" w:type="dxa"/>
            <w:tcBorders>
              <w:top w:val="nil"/>
              <w:left w:val="single" w:sz="4" w:space="0" w:color="auto"/>
              <w:bottom w:val="single" w:sz="4" w:space="0" w:color="auto"/>
              <w:right w:val="single" w:sz="4" w:space="0" w:color="auto"/>
            </w:tcBorders>
            <w:shd w:val="clear" w:color="auto" w:fill="auto"/>
            <w:vAlign w:val="center"/>
            <w:hideMark/>
          </w:tcPr>
          <w:p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home</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Usage</w:t>
            </w:r>
            <w:proofErr w:type="spellEnd"/>
            <w:r w:rsidRPr="0097787E">
              <w:rPr>
                <w:rFonts w:eastAsia="Times New Roman" w:cs="Times New Roman"/>
                <w:color w:val="000000"/>
                <w:lang w:eastAsia="ru-RU"/>
              </w:rPr>
              <w:t xml:space="preserve"> - количество используемого и доступного объема на разделе SC</w:t>
            </w:r>
          </w:p>
        </w:tc>
        <w:tc>
          <w:tcPr>
            <w:tcW w:w="2200" w:type="dxa"/>
            <w:tcBorders>
              <w:top w:val="nil"/>
              <w:left w:val="nil"/>
              <w:bottom w:val="single" w:sz="4" w:space="0" w:color="auto"/>
              <w:right w:val="single" w:sz="4" w:space="0" w:color="auto"/>
            </w:tcBorders>
            <w:shd w:val="clear" w:color="auto" w:fill="auto"/>
            <w:noWrap/>
            <w:vAlign w:val="center"/>
            <w:hideMark/>
          </w:tcPr>
          <w:p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rsidTr="00DA4423">
        <w:trPr>
          <w:cantSplit/>
          <w:trHeight w:val="310"/>
        </w:trPr>
        <w:tc>
          <w:tcPr>
            <w:tcW w:w="7180" w:type="dxa"/>
            <w:tcBorders>
              <w:top w:val="nil"/>
              <w:left w:val="single" w:sz="4" w:space="0" w:color="auto"/>
              <w:bottom w:val="single" w:sz="4" w:space="0" w:color="auto"/>
              <w:right w:val="single" w:sz="4" w:space="0" w:color="auto"/>
            </w:tcBorders>
            <w:shd w:val="clear" w:color="auto" w:fill="auto"/>
            <w:vAlign w:val="center"/>
            <w:hideMark/>
          </w:tcPr>
          <w:p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Active</w:t>
            </w:r>
            <w:proofErr w:type="spellEnd"/>
            <w:r w:rsidRPr="0097787E">
              <w:rPr>
                <w:rFonts w:eastAsia="Times New Roman" w:cs="Times New Roman"/>
                <w:color w:val="000000"/>
                <w:lang w:eastAsia="ru-RU"/>
              </w:rPr>
              <w:t xml:space="preserve"> MQ </w:t>
            </w:r>
            <w:proofErr w:type="spellStart"/>
            <w:r w:rsidRPr="0097787E">
              <w:rPr>
                <w:rFonts w:eastAsia="Times New Roman" w:cs="Times New Roman"/>
                <w:color w:val="000000"/>
                <w:lang w:eastAsia="ru-RU"/>
              </w:rPr>
              <w:t>Mem</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Usage</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Logs</w:t>
            </w:r>
            <w:proofErr w:type="spellEnd"/>
            <w:r w:rsidRPr="0097787E">
              <w:rPr>
                <w:rFonts w:eastAsia="Times New Roman" w:cs="Times New Roman"/>
                <w:color w:val="000000"/>
                <w:lang w:eastAsia="ru-RU"/>
              </w:rPr>
              <w:t xml:space="preserve"> - количество используемого и доступного объема для системных журналов </w:t>
            </w:r>
            <w:proofErr w:type="spellStart"/>
            <w:r w:rsidRPr="0097787E">
              <w:rPr>
                <w:rFonts w:eastAsia="Times New Roman" w:cs="Times New Roman"/>
                <w:color w:val="000000"/>
                <w:lang w:eastAsia="ru-RU"/>
              </w:rPr>
              <w:t>Active</w:t>
            </w:r>
            <w:proofErr w:type="spellEnd"/>
            <w:r w:rsidRPr="0097787E">
              <w:rPr>
                <w:rFonts w:eastAsia="Times New Roman" w:cs="Times New Roman"/>
                <w:color w:val="000000"/>
                <w:lang w:eastAsia="ru-RU"/>
              </w:rPr>
              <w:t xml:space="preserve"> MQ</w:t>
            </w:r>
          </w:p>
        </w:tc>
        <w:tc>
          <w:tcPr>
            <w:tcW w:w="2200" w:type="dxa"/>
            <w:tcBorders>
              <w:top w:val="nil"/>
              <w:left w:val="nil"/>
              <w:bottom w:val="single" w:sz="4" w:space="0" w:color="auto"/>
              <w:right w:val="single" w:sz="4" w:space="0" w:color="auto"/>
            </w:tcBorders>
            <w:shd w:val="clear" w:color="auto" w:fill="auto"/>
            <w:noWrap/>
            <w:vAlign w:val="center"/>
            <w:hideMark/>
          </w:tcPr>
          <w:p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rsidTr="00DA4423">
        <w:trPr>
          <w:cantSplit/>
          <w:trHeight w:val="162"/>
        </w:trPr>
        <w:tc>
          <w:tcPr>
            <w:tcW w:w="7180" w:type="dxa"/>
            <w:tcBorders>
              <w:top w:val="nil"/>
              <w:left w:val="single" w:sz="4" w:space="0" w:color="auto"/>
              <w:bottom w:val="single" w:sz="4" w:space="0" w:color="auto"/>
              <w:right w:val="single" w:sz="4" w:space="0" w:color="auto"/>
            </w:tcBorders>
            <w:shd w:val="clear" w:color="auto" w:fill="auto"/>
            <w:vAlign w:val="center"/>
            <w:hideMark/>
          </w:tcPr>
          <w:p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Active</w:t>
            </w:r>
            <w:proofErr w:type="spellEnd"/>
            <w:r w:rsidRPr="0097787E">
              <w:rPr>
                <w:rFonts w:eastAsia="Times New Roman" w:cs="Times New Roman"/>
                <w:color w:val="000000"/>
                <w:lang w:eastAsia="ru-RU"/>
              </w:rPr>
              <w:t xml:space="preserve"> MQ </w:t>
            </w:r>
            <w:proofErr w:type="spellStart"/>
            <w:r w:rsidRPr="0097787E">
              <w:rPr>
                <w:rFonts w:eastAsia="Times New Roman" w:cs="Times New Roman"/>
                <w:color w:val="000000"/>
                <w:lang w:eastAsia="ru-RU"/>
              </w:rPr>
              <w:t>Memory</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Usage</w:t>
            </w:r>
            <w:proofErr w:type="spellEnd"/>
            <w:r w:rsidRPr="0097787E">
              <w:rPr>
                <w:rFonts w:eastAsia="Times New Roman" w:cs="Times New Roman"/>
                <w:color w:val="000000"/>
                <w:lang w:eastAsia="ru-RU"/>
              </w:rPr>
              <w:t xml:space="preserve"> - количество используемой </w:t>
            </w:r>
            <w:proofErr w:type="spellStart"/>
            <w:r w:rsidRPr="0097787E">
              <w:rPr>
                <w:rFonts w:eastAsia="Times New Roman" w:cs="Times New Roman"/>
                <w:color w:val="000000"/>
                <w:lang w:eastAsia="ru-RU"/>
              </w:rPr>
              <w:t>Active</w:t>
            </w:r>
            <w:proofErr w:type="spellEnd"/>
            <w:r w:rsidRPr="0097787E">
              <w:rPr>
                <w:rFonts w:eastAsia="Times New Roman" w:cs="Times New Roman"/>
                <w:color w:val="000000"/>
                <w:lang w:eastAsia="ru-RU"/>
              </w:rPr>
              <w:t xml:space="preserve"> MQ памяти в %</w:t>
            </w:r>
          </w:p>
        </w:tc>
        <w:tc>
          <w:tcPr>
            <w:tcW w:w="2200" w:type="dxa"/>
            <w:tcBorders>
              <w:top w:val="nil"/>
              <w:left w:val="nil"/>
              <w:bottom w:val="single" w:sz="4" w:space="0" w:color="auto"/>
              <w:right w:val="single" w:sz="4" w:space="0" w:color="auto"/>
            </w:tcBorders>
            <w:shd w:val="clear" w:color="auto" w:fill="auto"/>
            <w:noWrap/>
            <w:vAlign w:val="center"/>
            <w:hideMark/>
          </w:tcPr>
          <w:p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rsidTr="00DA4423">
        <w:trPr>
          <w:cantSplit/>
          <w:trHeight w:val="170"/>
        </w:trPr>
        <w:tc>
          <w:tcPr>
            <w:tcW w:w="7180" w:type="dxa"/>
            <w:tcBorders>
              <w:top w:val="nil"/>
              <w:left w:val="single" w:sz="4" w:space="0" w:color="auto"/>
              <w:bottom w:val="single" w:sz="4" w:space="0" w:color="auto"/>
              <w:right w:val="single" w:sz="4" w:space="0" w:color="auto"/>
            </w:tcBorders>
            <w:shd w:val="clear" w:color="auto" w:fill="auto"/>
            <w:vAlign w:val="center"/>
            <w:hideMark/>
          </w:tcPr>
          <w:p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Active</w:t>
            </w:r>
            <w:proofErr w:type="spellEnd"/>
            <w:r w:rsidRPr="0097787E">
              <w:rPr>
                <w:rFonts w:eastAsia="Times New Roman" w:cs="Times New Roman"/>
                <w:color w:val="000000"/>
                <w:lang w:eastAsia="ru-RU"/>
              </w:rPr>
              <w:t xml:space="preserve"> MQ </w:t>
            </w:r>
            <w:proofErr w:type="spellStart"/>
            <w:r w:rsidRPr="0097787E">
              <w:rPr>
                <w:rFonts w:eastAsia="Times New Roman" w:cs="Times New Roman"/>
                <w:color w:val="000000"/>
                <w:lang w:eastAsia="ru-RU"/>
              </w:rPr>
              <w:t>Store</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Usage</w:t>
            </w:r>
            <w:proofErr w:type="spellEnd"/>
            <w:r w:rsidRPr="0097787E">
              <w:rPr>
                <w:rFonts w:eastAsia="Times New Roman" w:cs="Times New Roman"/>
                <w:color w:val="000000"/>
                <w:lang w:eastAsia="ru-RU"/>
              </w:rPr>
              <w:t xml:space="preserve"> - количество используемого объема памяти выделенного для хранения сообщений в %</w:t>
            </w:r>
          </w:p>
        </w:tc>
        <w:tc>
          <w:tcPr>
            <w:tcW w:w="2200" w:type="dxa"/>
            <w:tcBorders>
              <w:top w:val="nil"/>
              <w:left w:val="nil"/>
              <w:bottom w:val="single" w:sz="4" w:space="0" w:color="auto"/>
              <w:right w:val="single" w:sz="4" w:space="0" w:color="auto"/>
            </w:tcBorders>
            <w:shd w:val="clear" w:color="auto" w:fill="auto"/>
            <w:noWrap/>
            <w:vAlign w:val="center"/>
            <w:hideMark/>
          </w:tcPr>
          <w:p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rsidTr="00DA4423">
        <w:trPr>
          <w:cantSplit/>
          <w:trHeight w:val="178"/>
        </w:trPr>
        <w:tc>
          <w:tcPr>
            <w:tcW w:w="7180" w:type="dxa"/>
            <w:tcBorders>
              <w:top w:val="nil"/>
              <w:left w:val="single" w:sz="4" w:space="0" w:color="auto"/>
              <w:bottom w:val="single" w:sz="4" w:space="0" w:color="auto"/>
              <w:right w:val="single" w:sz="4" w:space="0" w:color="auto"/>
            </w:tcBorders>
            <w:shd w:val="clear" w:color="auto" w:fill="auto"/>
            <w:vAlign w:val="center"/>
            <w:hideMark/>
          </w:tcPr>
          <w:p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Active</w:t>
            </w:r>
            <w:proofErr w:type="spellEnd"/>
            <w:r w:rsidRPr="0097787E">
              <w:rPr>
                <w:rFonts w:eastAsia="Times New Roman" w:cs="Times New Roman"/>
                <w:color w:val="000000"/>
                <w:lang w:eastAsia="ru-RU"/>
              </w:rPr>
              <w:t xml:space="preserve"> MQ </w:t>
            </w:r>
            <w:proofErr w:type="spellStart"/>
            <w:r w:rsidRPr="0097787E">
              <w:rPr>
                <w:rFonts w:eastAsia="Times New Roman" w:cs="Times New Roman"/>
                <w:color w:val="000000"/>
                <w:lang w:eastAsia="ru-RU"/>
              </w:rPr>
              <w:t>Temp</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Usage</w:t>
            </w:r>
            <w:proofErr w:type="spellEnd"/>
            <w:r w:rsidRPr="0097787E">
              <w:rPr>
                <w:rFonts w:eastAsia="Times New Roman" w:cs="Times New Roman"/>
                <w:color w:val="000000"/>
                <w:lang w:eastAsia="ru-RU"/>
              </w:rPr>
              <w:t xml:space="preserve"> - количество используемого объема памяти выделенного для хранения временных сообщений %</w:t>
            </w:r>
          </w:p>
        </w:tc>
        <w:tc>
          <w:tcPr>
            <w:tcW w:w="2200" w:type="dxa"/>
            <w:tcBorders>
              <w:top w:val="nil"/>
              <w:left w:val="nil"/>
              <w:bottom w:val="single" w:sz="4" w:space="0" w:color="auto"/>
              <w:right w:val="single" w:sz="4" w:space="0" w:color="auto"/>
            </w:tcBorders>
            <w:shd w:val="clear" w:color="auto" w:fill="auto"/>
            <w:noWrap/>
            <w:vAlign w:val="center"/>
            <w:hideMark/>
          </w:tcPr>
          <w:p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rsidTr="00DA4423">
        <w:trPr>
          <w:cantSplit/>
          <w:trHeight w:val="70"/>
        </w:trPr>
        <w:tc>
          <w:tcPr>
            <w:tcW w:w="7180" w:type="dxa"/>
            <w:tcBorders>
              <w:top w:val="nil"/>
              <w:left w:val="single" w:sz="4" w:space="0" w:color="auto"/>
              <w:bottom w:val="single" w:sz="4" w:space="0" w:color="auto"/>
              <w:right w:val="single" w:sz="4" w:space="0" w:color="auto"/>
            </w:tcBorders>
            <w:shd w:val="clear" w:color="auto" w:fill="auto"/>
            <w:vAlign w:val="center"/>
            <w:hideMark/>
          </w:tcPr>
          <w:p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 xml:space="preserve">CPU </w:t>
            </w:r>
            <w:proofErr w:type="spellStart"/>
            <w:r w:rsidRPr="0097787E">
              <w:rPr>
                <w:rFonts w:eastAsia="Times New Roman" w:cs="Times New Roman"/>
                <w:color w:val="000000"/>
                <w:lang w:eastAsia="ru-RU"/>
              </w:rPr>
              <w:t>Usage</w:t>
            </w:r>
            <w:proofErr w:type="spellEnd"/>
            <w:r w:rsidRPr="0097787E">
              <w:rPr>
                <w:rFonts w:eastAsia="Times New Roman" w:cs="Times New Roman"/>
                <w:color w:val="000000"/>
                <w:lang w:eastAsia="ru-RU"/>
              </w:rPr>
              <w:t xml:space="preserve"> - % использования ЦП</w:t>
            </w:r>
          </w:p>
        </w:tc>
        <w:tc>
          <w:tcPr>
            <w:tcW w:w="2200" w:type="dxa"/>
            <w:tcBorders>
              <w:top w:val="nil"/>
              <w:left w:val="nil"/>
              <w:bottom w:val="single" w:sz="4" w:space="0" w:color="auto"/>
              <w:right w:val="single" w:sz="4" w:space="0" w:color="auto"/>
            </w:tcBorders>
            <w:shd w:val="clear" w:color="auto" w:fill="auto"/>
            <w:noWrap/>
            <w:vAlign w:val="center"/>
            <w:hideMark/>
          </w:tcPr>
          <w:p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rsidTr="00DA4423">
        <w:trPr>
          <w:cantSplit/>
          <w:trHeight w:val="189"/>
        </w:trPr>
        <w:tc>
          <w:tcPr>
            <w:tcW w:w="7180" w:type="dxa"/>
            <w:tcBorders>
              <w:top w:val="nil"/>
              <w:left w:val="single" w:sz="4" w:space="0" w:color="auto"/>
              <w:bottom w:val="single" w:sz="4" w:space="0" w:color="auto"/>
              <w:right w:val="single" w:sz="4" w:space="0" w:color="auto"/>
            </w:tcBorders>
            <w:shd w:val="clear" w:color="auto" w:fill="auto"/>
            <w:vAlign w:val="center"/>
            <w:hideMark/>
          </w:tcPr>
          <w:p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Disk</w:t>
            </w:r>
            <w:proofErr w:type="spellEnd"/>
            <w:r w:rsidRPr="0097787E">
              <w:rPr>
                <w:rFonts w:eastAsia="Times New Roman" w:cs="Times New Roman"/>
                <w:color w:val="000000"/>
                <w:lang w:eastAsia="ru-RU"/>
              </w:rPr>
              <w:t xml:space="preserve"> IO </w:t>
            </w:r>
            <w:proofErr w:type="spellStart"/>
            <w:r w:rsidRPr="0097787E">
              <w:rPr>
                <w:rFonts w:eastAsia="Times New Roman" w:cs="Times New Roman"/>
                <w:color w:val="000000"/>
                <w:lang w:eastAsia="ru-RU"/>
              </w:rPr>
              <w:t>sdb</w:t>
            </w:r>
            <w:proofErr w:type="spellEnd"/>
            <w:r w:rsidRPr="0097787E">
              <w:rPr>
                <w:rFonts w:eastAsia="Times New Roman" w:cs="Times New Roman"/>
                <w:color w:val="000000"/>
                <w:lang w:eastAsia="ru-RU"/>
              </w:rPr>
              <w:t xml:space="preserve"> - использование диска </w:t>
            </w:r>
            <w:proofErr w:type="spellStart"/>
            <w:r w:rsidRPr="0097787E">
              <w:rPr>
                <w:rFonts w:eastAsia="Times New Roman" w:cs="Times New Roman"/>
                <w:color w:val="000000"/>
                <w:lang w:eastAsia="ru-RU"/>
              </w:rPr>
              <w:t>sdb</w:t>
            </w:r>
            <w:proofErr w:type="spellEnd"/>
          </w:p>
        </w:tc>
        <w:tc>
          <w:tcPr>
            <w:tcW w:w="2200" w:type="dxa"/>
            <w:tcBorders>
              <w:top w:val="nil"/>
              <w:left w:val="nil"/>
              <w:bottom w:val="single" w:sz="4" w:space="0" w:color="auto"/>
              <w:right w:val="single" w:sz="4" w:space="0" w:color="auto"/>
            </w:tcBorders>
            <w:shd w:val="clear" w:color="auto" w:fill="auto"/>
            <w:noWrap/>
            <w:vAlign w:val="center"/>
            <w:hideMark/>
          </w:tcPr>
          <w:p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rsidTr="00DA4423">
        <w:trPr>
          <w:cantSplit/>
          <w:trHeight w:val="180"/>
        </w:trPr>
        <w:tc>
          <w:tcPr>
            <w:tcW w:w="7180" w:type="dxa"/>
            <w:tcBorders>
              <w:top w:val="nil"/>
              <w:left w:val="single" w:sz="4" w:space="0" w:color="auto"/>
              <w:bottom w:val="single" w:sz="4" w:space="0" w:color="auto"/>
              <w:right w:val="single" w:sz="4" w:space="0" w:color="auto"/>
            </w:tcBorders>
            <w:shd w:val="clear" w:color="auto" w:fill="auto"/>
            <w:vAlign w:val="center"/>
            <w:hideMark/>
          </w:tcPr>
          <w:p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Java</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Processes</w:t>
            </w:r>
            <w:proofErr w:type="spellEnd"/>
            <w:r w:rsidRPr="0097787E">
              <w:rPr>
                <w:rFonts w:eastAsia="Times New Roman" w:cs="Times New Roman"/>
                <w:color w:val="000000"/>
                <w:lang w:eastAsia="ru-RU"/>
              </w:rPr>
              <w:t xml:space="preserve"> - количество </w:t>
            </w:r>
            <w:proofErr w:type="spellStart"/>
            <w:r w:rsidRPr="0097787E">
              <w:rPr>
                <w:rFonts w:eastAsia="Times New Roman" w:cs="Times New Roman"/>
                <w:color w:val="000000"/>
                <w:lang w:eastAsia="ru-RU"/>
              </w:rPr>
              <w:t>Java</w:t>
            </w:r>
            <w:proofErr w:type="spellEnd"/>
            <w:r w:rsidRPr="0097787E">
              <w:rPr>
                <w:rFonts w:eastAsia="Times New Roman" w:cs="Times New Roman"/>
                <w:color w:val="000000"/>
                <w:lang w:eastAsia="ru-RU"/>
              </w:rPr>
              <w:t xml:space="preserve"> процессов запущенных в системе</w:t>
            </w:r>
          </w:p>
        </w:tc>
        <w:tc>
          <w:tcPr>
            <w:tcW w:w="2200" w:type="dxa"/>
            <w:tcBorders>
              <w:top w:val="nil"/>
              <w:left w:val="nil"/>
              <w:bottom w:val="single" w:sz="4" w:space="0" w:color="auto"/>
              <w:right w:val="single" w:sz="4" w:space="0" w:color="auto"/>
            </w:tcBorders>
            <w:shd w:val="clear" w:color="auto" w:fill="auto"/>
            <w:noWrap/>
            <w:vAlign w:val="center"/>
            <w:hideMark/>
          </w:tcPr>
          <w:p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rsidTr="00DA4423">
        <w:trPr>
          <w:cantSplit/>
          <w:trHeight w:val="183"/>
        </w:trPr>
        <w:tc>
          <w:tcPr>
            <w:tcW w:w="7180" w:type="dxa"/>
            <w:tcBorders>
              <w:top w:val="nil"/>
              <w:left w:val="single" w:sz="4" w:space="0" w:color="auto"/>
              <w:bottom w:val="single" w:sz="4" w:space="0" w:color="auto"/>
              <w:right w:val="single" w:sz="4" w:space="0" w:color="auto"/>
            </w:tcBorders>
            <w:shd w:val="clear" w:color="auto" w:fill="auto"/>
            <w:vAlign w:val="center"/>
            <w:hideMark/>
          </w:tcPr>
          <w:p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Java</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Threads</w:t>
            </w:r>
            <w:proofErr w:type="spellEnd"/>
            <w:r w:rsidRPr="0097787E">
              <w:rPr>
                <w:rFonts w:eastAsia="Times New Roman" w:cs="Times New Roman"/>
                <w:color w:val="000000"/>
                <w:lang w:eastAsia="ru-RU"/>
              </w:rPr>
              <w:t xml:space="preserve"> - количество потоков </w:t>
            </w:r>
            <w:proofErr w:type="spellStart"/>
            <w:r w:rsidRPr="0097787E">
              <w:rPr>
                <w:rFonts w:eastAsia="Times New Roman" w:cs="Times New Roman"/>
                <w:color w:val="000000"/>
                <w:lang w:eastAsia="ru-RU"/>
              </w:rPr>
              <w:t>Java</w:t>
            </w:r>
            <w:proofErr w:type="spellEnd"/>
            <w:r w:rsidRPr="0097787E">
              <w:rPr>
                <w:rFonts w:eastAsia="Times New Roman" w:cs="Times New Roman"/>
                <w:color w:val="000000"/>
                <w:lang w:eastAsia="ru-RU"/>
              </w:rPr>
              <w:t xml:space="preserve"> процессов</w:t>
            </w:r>
          </w:p>
        </w:tc>
        <w:tc>
          <w:tcPr>
            <w:tcW w:w="2200" w:type="dxa"/>
            <w:tcBorders>
              <w:top w:val="nil"/>
              <w:left w:val="nil"/>
              <w:bottom w:val="single" w:sz="4" w:space="0" w:color="auto"/>
              <w:right w:val="single" w:sz="4" w:space="0" w:color="auto"/>
            </w:tcBorders>
            <w:shd w:val="clear" w:color="auto" w:fill="auto"/>
            <w:noWrap/>
            <w:vAlign w:val="center"/>
            <w:hideMark/>
          </w:tcPr>
          <w:p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rsidTr="00DA4423">
        <w:trPr>
          <w:cantSplit/>
          <w:trHeight w:val="160"/>
        </w:trPr>
        <w:tc>
          <w:tcPr>
            <w:tcW w:w="7180" w:type="dxa"/>
            <w:tcBorders>
              <w:top w:val="nil"/>
              <w:left w:val="single" w:sz="4" w:space="0" w:color="auto"/>
              <w:bottom w:val="single" w:sz="4" w:space="0" w:color="auto"/>
              <w:right w:val="single" w:sz="4" w:space="0" w:color="auto"/>
            </w:tcBorders>
            <w:shd w:val="clear" w:color="auto" w:fill="auto"/>
            <w:vAlign w:val="center"/>
            <w:hideMark/>
          </w:tcPr>
          <w:p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Load</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Average</w:t>
            </w:r>
            <w:proofErr w:type="spellEnd"/>
            <w:r w:rsidRPr="0097787E">
              <w:rPr>
                <w:rFonts w:eastAsia="Times New Roman" w:cs="Times New Roman"/>
                <w:color w:val="000000"/>
                <w:lang w:eastAsia="ru-RU"/>
              </w:rPr>
              <w:t xml:space="preserve"> - средняя загруженность системы за 5/10/15 минут</w:t>
            </w:r>
          </w:p>
        </w:tc>
        <w:tc>
          <w:tcPr>
            <w:tcW w:w="2200" w:type="dxa"/>
            <w:tcBorders>
              <w:top w:val="nil"/>
              <w:left w:val="nil"/>
              <w:bottom w:val="single" w:sz="4" w:space="0" w:color="auto"/>
              <w:right w:val="single" w:sz="4" w:space="0" w:color="auto"/>
            </w:tcBorders>
            <w:shd w:val="clear" w:color="auto" w:fill="auto"/>
            <w:noWrap/>
            <w:vAlign w:val="center"/>
            <w:hideMark/>
          </w:tcPr>
          <w:p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rsidTr="00DA4423">
        <w:trPr>
          <w:cantSplit/>
          <w:trHeight w:val="163"/>
        </w:trPr>
        <w:tc>
          <w:tcPr>
            <w:tcW w:w="7180" w:type="dxa"/>
            <w:tcBorders>
              <w:top w:val="nil"/>
              <w:left w:val="single" w:sz="4" w:space="0" w:color="auto"/>
              <w:bottom w:val="single" w:sz="4" w:space="0" w:color="auto"/>
              <w:right w:val="single" w:sz="4" w:space="0" w:color="auto"/>
            </w:tcBorders>
            <w:shd w:val="clear" w:color="auto" w:fill="auto"/>
            <w:vAlign w:val="center"/>
            <w:hideMark/>
          </w:tcPr>
          <w:p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Long</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Operation</w:t>
            </w:r>
            <w:proofErr w:type="spellEnd"/>
            <w:r w:rsidRPr="0097787E">
              <w:rPr>
                <w:rFonts w:eastAsia="Times New Roman" w:cs="Times New Roman"/>
                <w:color w:val="000000"/>
                <w:lang w:eastAsia="ru-RU"/>
              </w:rPr>
              <w:t xml:space="preserve"> - долгие запросы в БД</w:t>
            </w:r>
          </w:p>
        </w:tc>
        <w:tc>
          <w:tcPr>
            <w:tcW w:w="2200" w:type="dxa"/>
            <w:tcBorders>
              <w:top w:val="nil"/>
              <w:left w:val="nil"/>
              <w:bottom w:val="single" w:sz="4" w:space="0" w:color="auto"/>
              <w:right w:val="single" w:sz="4" w:space="0" w:color="auto"/>
            </w:tcBorders>
            <w:shd w:val="clear" w:color="auto" w:fill="auto"/>
            <w:noWrap/>
            <w:vAlign w:val="center"/>
            <w:hideMark/>
          </w:tcPr>
          <w:p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rsidTr="00DA4423">
        <w:trPr>
          <w:cantSplit/>
          <w:trHeight w:val="437"/>
        </w:trPr>
        <w:tc>
          <w:tcPr>
            <w:tcW w:w="7180" w:type="dxa"/>
            <w:tcBorders>
              <w:top w:val="nil"/>
              <w:left w:val="single" w:sz="4" w:space="0" w:color="auto"/>
              <w:bottom w:val="single" w:sz="4" w:space="0" w:color="auto"/>
              <w:right w:val="single" w:sz="4" w:space="0" w:color="auto"/>
            </w:tcBorders>
            <w:shd w:val="clear" w:color="auto" w:fill="auto"/>
            <w:vAlign w:val="center"/>
            <w:hideMark/>
          </w:tcPr>
          <w:p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Memory</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Usage</w:t>
            </w:r>
            <w:proofErr w:type="spellEnd"/>
            <w:r w:rsidRPr="0097787E">
              <w:rPr>
                <w:rFonts w:eastAsia="Times New Roman" w:cs="Times New Roman"/>
                <w:color w:val="000000"/>
                <w:lang w:eastAsia="ru-RU"/>
              </w:rPr>
              <w:t xml:space="preserve"> - % использования ОЗУ памяти, % использования файла подкачки</w:t>
            </w:r>
          </w:p>
        </w:tc>
        <w:tc>
          <w:tcPr>
            <w:tcW w:w="2200" w:type="dxa"/>
            <w:tcBorders>
              <w:top w:val="nil"/>
              <w:left w:val="nil"/>
              <w:bottom w:val="single" w:sz="4" w:space="0" w:color="auto"/>
              <w:right w:val="single" w:sz="4" w:space="0" w:color="auto"/>
            </w:tcBorders>
            <w:shd w:val="clear" w:color="auto" w:fill="auto"/>
            <w:noWrap/>
            <w:vAlign w:val="center"/>
            <w:hideMark/>
          </w:tcPr>
          <w:p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rsidTr="00DA4423">
        <w:trPr>
          <w:cantSplit/>
          <w:trHeight w:val="459"/>
        </w:trPr>
        <w:tc>
          <w:tcPr>
            <w:tcW w:w="7180" w:type="dxa"/>
            <w:tcBorders>
              <w:top w:val="nil"/>
              <w:left w:val="single" w:sz="4" w:space="0" w:color="auto"/>
              <w:bottom w:val="single" w:sz="4" w:space="0" w:color="auto"/>
              <w:right w:val="single" w:sz="4" w:space="0" w:color="auto"/>
            </w:tcBorders>
            <w:shd w:val="clear" w:color="auto" w:fill="auto"/>
            <w:vAlign w:val="center"/>
            <w:hideMark/>
          </w:tcPr>
          <w:p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Nginx</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Error</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Pages</w:t>
            </w:r>
            <w:proofErr w:type="spellEnd"/>
            <w:r w:rsidRPr="0097787E">
              <w:rPr>
                <w:rFonts w:eastAsia="Times New Roman" w:cs="Times New Roman"/>
                <w:color w:val="000000"/>
                <w:lang w:eastAsia="ru-RU"/>
              </w:rPr>
              <w:t xml:space="preserve"> - количество ошибок в журнале </w:t>
            </w:r>
            <w:proofErr w:type="spellStart"/>
            <w:r w:rsidRPr="0097787E">
              <w:rPr>
                <w:rFonts w:eastAsia="Times New Roman" w:cs="Times New Roman"/>
                <w:color w:val="000000"/>
                <w:lang w:eastAsia="ru-RU"/>
              </w:rPr>
              <w:t>web</w:t>
            </w:r>
            <w:proofErr w:type="spellEnd"/>
            <w:r w:rsidRPr="0097787E">
              <w:rPr>
                <w:rFonts w:eastAsia="Times New Roman" w:cs="Times New Roman"/>
                <w:color w:val="000000"/>
                <w:lang w:eastAsia="ru-RU"/>
              </w:rPr>
              <w:t xml:space="preserve"> сервера </w:t>
            </w:r>
            <w:proofErr w:type="spellStart"/>
            <w:r w:rsidRPr="0097787E">
              <w:rPr>
                <w:rFonts w:eastAsia="Times New Roman" w:cs="Times New Roman"/>
                <w:color w:val="000000"/>
                <w:lang w:eastAsia="ru-RU"/>
              </w:rPr>
              <w:t>nginx</w:t>
            </w:r>
            <w:proofErr w:type="spellEnd"/>
          </w:p>
        </w:tc>
        <w:tc>
          <w:tcPr>
            <w:tcW w:w="2200" w:type="dxa"/>
            <w:tcBorders>
              <w:top w:val="nil"/>
              <w:left w:val="nil"/>
              <w:bottom w:val="single" w:sz="4" w:space="0" w:color="auto"/>
              <w:right w:val="single" w:sz="4" w:space="0" w:color="auto"/>
            </w:tcBorders>
            <w:shd w:val="clear" w:color="auto" w:fill="auto"/>
            <w:noWrap/>
            <w:vAlign w:val="center"/>
            <w:hideMark/>
          </w:tcPr>
          <w:p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rsidTr="00DA4423">
        <w:trPr>
          <w:cantSplit/>
          <w:trHeight w:val="170"/>
        </w:trPr>
        <w:tc>
          <w:tcPr>
            <w:tcW w:w="7180" w:type="dxa"/>
            <w:tcBorders>
              <w:top w:val="nil"/>
              <w:left w:val="single" w:sz="4" w:space="0" w:color="auto"/>
              <w:bottom w:val="single" w:sz="4" w:space="0" w:color="auto"/>
              <w:right w:val="single" w:sz="4" w:space="0" w:color="auto"/>
            </w:tcBorders>
            <w:shd w:val="clear" w:color="auto" w:fill="auto"/>
            <w:vAlign w:val="center"/>
            <w:hideMark/>
          </w:tcPr>
          <w:p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PING - время отклика сервера, % потерь</w:t>
            </w:r>
          </w:p>
        </w:tc>
        <w:tc>
          <w:tcPr>
            <w:tcW w:w="2200" w:type="dxa"/>
            <w:tcBorders>
              <w:top w:val="nil"/>
              <w:left w:val="nil"/>
              <w:bottom w:val="single" w:sz="4" w:space="0" w:color="auto"/>
              <w:right w:val="single" w:sz="4" w:space="0" w:color="auto"/>
            </w:tcBorders>
            <w:shd w:val="clear" w:color="auto" w:fill="auto"/>
            <w:noWrap/>
            <w:vAlign w:val="center"/>
            <w:hideMark/>
          </w:tcPr>
          <w:p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rsidTr="00DA4423">
        <w:trPr>
          <w:cantSplit/>
          <w:trHeight w:val="173"/>
        </w:trPr>
        <w:tc>
          <w:tcPr>
            <w:tcW w:w="7180" w:type="dxa"/>
            <w:tcBorders>
              <w:top w:val="nil"/>
              <w:left w:val="single" w:sz="4" w:space="0" w:color="auto"/>
              <w:bottom w:val="single" w:sz="4" w:space="0" w:color="auto"/>
              <w:right w:val="single" w:sz="4" w:space="0" w:color="auto"/>
            </w:tcBorders>
            <w:shd w:val="clear" w:color="auto" w:fill="auto"/>
            <w:vAlign w:val="center"/>
            <w:hideMark/>
          </w:tcPr>
          <w:p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Pool</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unused</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errors</w:t>
            </w:r>
            <w:proofErr w:type="spellEnd"/>
            <w:r w:rsidRPr="0097787E">
              <w:rPr>
                <w:rFonts w:eastAsia="Times New Roman" w:cs="Times New Roman"/>
                <w:color w:val="000000"/>
                <w:lang w:eastAsia="ru-RU"/>
              </w:rPr>
              <w:t xml:space="preserve"> - ошибки соединения пула с БД</w:t>
            </w:r>
          </w:p>
        </w:tc>
        <w:tc>
          <w:tcPr>
            <w:tcW w:w="2200" w:type="dxa"/>
            <w:tcBorders>
              <w:top w:val="nil"/>
              <w:left w:val="nil"/>
              <w:bottom w:val="single" w:sz="4" w:space="0" w:color="auto"/>
              <w:right w:val="single" w:sz="4" w:space="0" w:color="auto"/>
            </w:tcBorders>
            <w:shd w:val="clear" w:color="auto" w:fill="auto"/>
            <w:noWrap/>
            <w:vAlign w:val="center"/>
            <w:hideMark/>
          </w:tcPr>
          <w:p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rsidTr="00B740C4">
        <w:trPr>
          <w:cantSplit/>
          <w:trHeight w:val="281"/>
        </w:trPr>
        <w:tc>
          <w:tcPr>
            <w:tcW w:w="7180" w:type="dxa"/>
            <w:tcBorders>
              <w:top w:val="nil"/>
              <w:left w:val="single" w:sz="4" w:space="0" w:color="auto"/>
              <w:bottom w:val="single" w:sz="4" w:space="0" w:color="auto"/>
              <w:right w:val="single" w:sz="4" w:space="0" w:color="auto"/>
            </w:tcBorders>
            <w:shd w:val="clear" w:color="auto" w:fill="auto"/>
            <w:vAlign w:val="center"/>
            <w:hideMark/>
          </w:tcPr>
          <w:p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 xml:space="preserve">SC </w:t>
            </w:r>
            <w:proofErr w:type="spellStart"/>
            <w:r w:rsidRPr="0097787E">
              <w:rPr>
                <w:rFonts w:eastAsia="Times New Roman" w:cs="Times New Roman"/>
                <w:color w:val="000000"/>
                <w:lang w:eastAsia="ru-RU"/>
              </w:rPr>
              <w:t>Documents</w:t>
            </w:r>
            <w:proofErr w:type="spellEnd"/>
            <w:r w:rsidRPr="0097787E">
              <w:rPr>
                <w:rFonts w:eastAsia="Times New Roman" w:cs="Times New Roman"/>
                <w:color w:val="000000"/>
                <w:lang w:eastAsia="ru-RU"/>
              </w:rPr>
              <w:t xml:space="preserve"> - Количество документов открытых/закрытых в БД</w:t>
            </w:r>
          </w:p>
        </w:tc>
        <w:tc>
          <w:tcPr>
            <w:tcW w:w="2200" w:type="dxa"/>
            <w:tcBorders>
              <w:top w:val="nil"/>
              <w:left w:val="nil"/>
              <w:bottom w:val="single" w:sz="4" w:space="0" w:color="auto"/>
              <w:right w:val="single" w:sz="4" w:space="0" w:color="auto"/>
            </w:tcBorders>
            <w:shd w:val="clear" w:color="auto" w:fill="auto"/>
            <w:noWrap/>
            <w:vAlign w:val="center"/>
            <w:hideMark/>
          </w:tcPr>
          <w:p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rsidTr="00B740C4">
        <w:trPr>
          <w:cantSplit/>
          <w:trHeight w:val="271"/>
        </w:trPr>
        <w:tc>
          <w:tcPr>
            <w:tcW w:w="7180" w:type="dxa"/>
            <w:tcBorders>
              <w:top w:val="nil"/>
              <w:left w:val="single" w:sz="4" w:space="0" w:color="auto"/>
              <w:bottom w:val="single" w:sz="4" w:space="0" w:color="auto"/>
              <w:right w:val="single" w:sz="4" w:space="0" w:color="auto"/>
            </w:tcBorders>
            <w:shd w:val="clear" w:color="auto" w:fill="auto"/>
            <w:vAlign w:val="center"/>
            <w:hideMark/>
          </w:tcPr>
          <w:p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 xml:space="preserve">SC </w:t>
            </w:r>
            <w:proofErr w:type="spellStart"/>
            <w:r w:rsidRPr="0097787E">
              <w:rPr>
                <w:rFonts w:eastAsia="Times New Roman" w:cs="Times New Roman"/>
                <w:color w:val="000000"/>
                <w:lang w:eastAsia="ru-RU"/>
              </w:rPr>
              <w:t>Management</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Elements</w:t>
            </w:r>
            <w:proofErr w:type="spellEnd"/>
            <w:r w:rsidRPr="0097787E">
              <w:rPr>
                <w:rFonts w:eastAsia="Times New Roman" w:cs="Times New Roman"/>
                <w:color w:val="000000"/>
                <w:lang w:eastAsia="ru-RU"/>
              </w:rPr>
              <w:t xml:space="preserve"> - количество элементов управления в БД</w:t>
            </w:r>
          </w:p>
        </w:tc>
        <w:tc>
          <w:tcPr>
            <w:tcW w:w="2200" w:type="dxa"/>
            <w:tcBorders>
              <w:top w:val="nil"/>
              <w:left w:val="nil"/>
              <w:bottom w:val="single" w:sz="4" w:space="0" w:color="auto"/>
              <w:right w:val="single" w:sz="4" w:space="0" w:color="auto"/>
            </w:tcBorders>
            <w:shd w:val="clear" w:color="auto" w:fill="auto"/>
            <w:noWrap/>
            <w:vAlign w:val="center"/>
            <w:hideMark/>
          </w:tcPr>
          <w:p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rsidTr="00DA4423">
        <w:trPr>
          <w:cantSplit/>
          <w:trHeight w:val="158"/>
        </w:trPr>
        <w:tc>
          <w:tcPr>
            <w:tcW w:w="7180" w:type="dxa"/>
            <w:tcBorders>
              <w:top w:val="nil"/>
              <w:left w:val="single" w:sz="4" w:space="0" w:color="auto"/>
              <w:bottom w:val="single" w:sz="4" w:space="0" w:color="auto"/>
              <w:right w:val="single" w:sz="4" w:space="0" w:color="auto"/>
            </w:tcBorders>
            <w:shd w:val="clear" w:color="auto" w:fill="auto"/>
            <w:vAlign w:val="center"/>
            <w:hideMark/>
          </w:tcPr>
          <w:p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 xml:space="preserve">SC </w:t>
            </w:r>
            <w:proofErr w:type="spellStart"/>
            <w:r w:rsidRPr="0097787E">
              <w:rPr>
                <w:rFonts w:eastAsia="Times New Roman" w:cs="Times New Roman"/>
                <w:color w:val="000000"/>
                <w:lang w:eastAsia="ru-RU"/>
              </w:rPr>
              <w:t>Processes</w:t>
            </w:r>
            <w:proofErr w:type="spellEnd"/>
            <w:r w:rsidRPr="0097787E">
              <w:rPr>
                <w:rFonts w:eastAsia="Times New Roman" w:cs="Times New Roman"/>
                <w:color w:val="000000"/>
                <w:lang w:eastAsia="ru-RU"/>
              </w:rPr>
              <w:t xml:space="preserve"> - количество процессов в БД</w:t>
            </w:r>
          </w:p>
        </w:tc>
        <w:tc>
          <w:tcPr>
            <w:tcW w:w="2200" w:type="dxa"/>
            <w:tcBorders>
              <w:top w:val="nil"/>
              <w:left w:val="nil"/>
              <w:bottom w:val="single" w:sz="4" w:space="0" w:color="auto"/>
              <w:right w:val="single" w:sz="4" w:space="0" w:color="auto"/>
            </w:tcBorders>
            <w:shd w:val="clear" w:color="auto" w:fill="auto"/>
            <w:noWrap/>
            <w:vAlign w:val="center"/>
            <w:hideMark/>
          </w:tcPr>
          <w:p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rsidTr="00DA4423">
        <w:trPr>
          <w:cantSplit/>
          <w:trHeight w:val="161"/>
        </w:trPr>
        <w:tc>
          <w:tcPr>
            <w:tcW w:w="7180" w:type="dxa"/>
            <w:tcBorders>
              <w:top w:val="nil"/>
              <w:left w:val="single" w:sz="4" w:space="0" w:color="auto"/>
              <w:bottom w:val="single" w:sz="4" w:space="0" w:color="auto"/>
              <w:right w:val="single" w:sz="4" w:space="0" w:color="auto"/>
            </w:tcBorders>
            <w:shd w:val="clear" w:color="auto" w:fill="auto"/>
            <w:vAlign w:val="center"/>
            <w:hideMark/>
          </w:tcPr>
          <w:p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 xml:space="preserve">SC </w:t>
            </w:r>
            <w:proofErr w:type="spellStart"/>
            <w:r w:rsidRPr="0097787E">
              <w:rPr>
                <w:rFonts w:eastAsia="Times New Roman" w:cs="Times New Roman"/>
                <w:color w:val="000000"/>
                <w:lang w:eastAsia="ru-RU"/>
              </w:rPr>
              <w:t>Tasks</w:t>
            </w:r>
            <w:proofErr w:type="spellEnd"/>
            <w:r w:rsidRPr="0097787E">
              <w:rPr>
                <w:rFonts w:eastAsia="Times New Roman" w:cs="Times New Roman"/>
                <w:color w:val="000000"/>
                <w:lang w:eastAsia="ru-RU"/>
              </w:rPr>
              <w:t xml:space="preserve"> - количество действий в БД</w:t>
            </w:r>
          </w:p>
        </w:tc>
        <w:tc>
          <w:tcPr>
            <w:tcW w:w="2200" w:type="dxa"/>
            <w:tcBorders>
              <w:top w:val="nil"/>
              <w:left w:val="nil"/>
              <w:bottom w:val="single" w:sz="4" w:space="0" w:color="auto"/>
              <w:right w:val="single" w:sz="4" w:space="0" w:color="auto"/>
            </w:tcBorders>
            <w:shd w:val="clear" w:color="auto" w:fill="auto"/>
            <w:noWrap/>
            <w:vAlign w:val="center"/>
            <w:hideMark/>
          </w:tcPr>
          <w:p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rsidTr="00DA4423">
        <w:trPr>
          <w:cantSplit/>
          <w:trHeight w:val="166"/>
        </w:trPr>
        <w:tc>
          <w:tcPr>
            <w:tcW w:w="7180" w:type="dxa"/>
            <w:tcBorders>
              <w:top w:val="nil"/>
              <w:left w:val="single" w:sz="4" w:space="0" w:color="auto"/>
              <w:bottom w:val="single" w:sz="4" w:space="0" w:color="auto"/>
              <w:right w:val="single" w:sz="4" w:space="0" w:color="auto"/>
            </w:tcBorders>
            <w:shd w:val="clear" w:color="auto" w:fill="auto"/>
            <w:vAlign w:val="center"/>
            <w:hideMark/>
          </w:tcPr>
          <w:p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SSH - Работоспособность SSH</w:t>
            </w:r>
          </w:p>
        </w:tc>
        <w:tc>
          <w:tcPr>
            <w:tcW w:w="2200" w:type="dxa"/>
            <w:tcBorders>
              <w:top w:val="nil"/>
              <w:left w:val="nil"/>
              <w:bottom w:val="single" w:sz="4" w:space="0" w:color="auto"/>
              <w:right w:val="single" w:sz="4" w:space="0" w:color="auto"/>
            </w:tcBorders>
            <w:shd w:val="clear" w:color="auto" w:fill="auto"/>
            <w:noWrap/>
            <w:vAlign w:val="center"/>
            <w:hideMark/>
          </w:tcPr>
          <w:p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rsidTr="00B740C4">
        <w:trPr>
          <w:cantSplit/>
          <w:trHeight w:val="190"/>
        </w:trPr>
        <w:tc>
          <w:tcPr>
            <w:tcW w:w="7180" w:type="dxa"/>
            <w:tcBorders>
              <w:top w:val="nil"/>
              <w:left w:val="single" w:sz="4" w:space="0" w:color="auto"/>
              <w:bottom w:val="single" w:sz="4" w:space="0" w:color="auto"/>
              <w:right w:val="single" w:sz="4" w:space="0" w:color="auto"/>
            </w:tcBorders>
            <w:shd w:val="clear" w:color="auto" w:fill="auto"/>
            <w:vAlign w:val="center"/>
            <w:hideMark/>
          </w:tcPr>
          <w:p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Swap</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Usage</w:t>
            </w:r>
            <w:proofErr w:type="spellEnd"/>
            <w:r w:rsidRPr="0097787E">
              <w:rPr>
                <w:rFonts w:eastAsia="Times New Roman" w:cs="Times New Roman"/>
                <w:color w:val="000000"/>
                <w:lang w:eastAsia="ru-RU"/>
              </w:rPr>
              <w:t xml:space="preserve"> - количество использованного объема файла подкачки</w:t>
            </w:r>
          </w:p>
        </w:tc>
        <w:tc>
          <w:tcPr>
            <w:tcW w:w="2200" w:type="dxa"/>
            <w:tcBorders>
              <w:top w:val="nil"/>
              <w:left w:val="nil"/>
              <w:bottom w:val="single" w:sz="4" w:space="0" w:color="auto"/>
              <w:right w:val="single" w:sz="4" w:space="0" w:color="auto"/>
            </w:tcBorders>
            <w:shd w:val="clear" w:color="auto" w:fill="auto"/>
            <w:noWrap/>
            <w:vAlign w:val="center"/>
            <w:hideMark/>
          </w:tcPr>
          <w:p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rsidTr="00DA4423">
        <w:trPr>
          <w:cantSplit/>
          <w:trHeight w:val="443"/>
        </w:trPr>
        <w:tc>
          <w:tcPr>
            <w:tcW w:w="7180" w:type="dxa"/>
            <w:tcBorders>
              <w:top w:val="nil"/>
              <w:left w:val="single" w:sz="4" w:space="0" w:color="auto"/>
              <w:bottom w:val="single" w:sz="4" w:space="0" w:color="auto"/>
              <w:right w:val="single" w:sz="4" w:space="0" w:color="auto"/>
            </w:tcBorders>
            <w:shd w:val="clear" w:color="auto" w:fill="auto"/>
            <w:vAlign w:val="center"/>
            <w:hideMark/>
          </w:tcPr>
          <w:p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Tomcat</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Error</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Pages</w:t>
            </w:r>
            <w:proofErr w:type="spellEnd"/>
            <w:r w:rsidRPr="0097787E">
              <w:rPr>
                <w:rFonts w:eastAsia="Times New Roman" w:cs="Times New Roman"/>
                <w:color w:val="000000"/>
                <w:lang w:eastAsia="ru-RU"/>
              </w:rPr>
              <w:t xml:space="preserve"> - количество ошибок в Сервере Приложений </w:t>
            </w:r>
            <w:proofErr w:type="spellStart"/>
            <w:r w:rsidRPr="0097787E">
              <w:rPr>
                <w:rFonts w:eastAsia="Times New Roman" w:cs="Times New Roman"/>
                <w:color w:val="000000"/>
                <w:lang w:eastAsia="ru-RU"/>
              </w:rPr>
              <w:t>Томкат</w:t>
            </w:r>
            <w:proofErr w:type="spellEnd"/>
          </w:p>
        </w:tc>
        <w:tc>
          <w:tcPr>
            <w:tcW w:w="2200" w:type="dxa"/>
            <w:tcBorders>
              <w:top w:val="nil"/>
              <w:left w:val="nil"/>
              <w:bottom w:val="single" w:sz="4" w:space="0" w:color="auto"/>
              <w:right w:val="single" w:sz="4" w:space="0" w:color="auto"/>
            </w:tcBorders>
            <w:shd w:val="clear" w:color="auto" w:fill="auto"/>
            <w:noWrap/>
            <w:vAlign w:val="center"/>
            <w:hideMark/>
          </w:tcPr>
          <w:p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rsidTr="00DA4423">
        <w:trPr>
          <w:cantSplit/>
          <w:trHeight w:val="437"/>
        </w:trPr>
        <w:tc>
          <w:tcPr>
            <w:tcW w:w="7180" w:type="dxa"/>
            <w:tcBorders>
              <w:top w:val="nil"/>
              <w:left w:val="single" w:sz="4" w:space="0" w:color="auto"/>
              <w:bottom w:val="single" w:sz="4" w:space="0" w:color="auto"/>
              <w:right w:val="single" w:sz="4" w:space="0" w:color="auto"/>
            </w:tcBorders>
            <w:shd w:val="clear" w:color="auto" w:fill="auto"/>
            <w:vAlign w:val="center"/>
            <w:hideMark/>
          </w:tcPr>
          <w:p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Tomcat</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Request</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Count</w:t>
            </w:r>
            <w:proofErr w:type="spellEnd"/>
            <w:r w:rsidRPr="0097787E">
              <w:rPr>
                <w:rFonts w:eastAsia="Times New Roman" w:cs="Times New Roman"/>
                <w:color w:val="000000"/>
                <w:lang w:eastAsia="ru-RU"/>
              </w:rPr>
              <w:t xml:space="preserve"> - количество запросов в Сервере Приложений </w:t>
            </w:r>
            <w:proofErr w:type="spellStart"/>
            <w:r w:rsidRPr="0097787E">
              <w:rPr>
                <w:rFonts w:eastAsia="Times New Roman" w:cs="Times New Roman"/>
                <w:color w:val="000000"/>
                <w:lang w:eastAsia="ru-RU"/>
              </w:rPr>
              <w:t>Томкат</w:t>
            </w:r>
            <w:proofErr w:type="spellEnd"/>
          </w:p>
        </w:tc>
        <w:tc>
          <w:tcPr>
            <w:tcW w:w="2200" w:type="dxa"/>
            <w:tcBorders>
              <w:top w:val="nil"/>
              <w:left w:val="nil"/>
              <w:bottom w:val="single" w:sz="4" w:space="0" w:color="auto"/>
              <w:right w:val="single" w:sz="4" w:space="0" w:color="auto"/>
            </w:tcBorders>
            <w:shd w:val="clear" w:color="auto" w:fill="auto"/>
            <w:noWrap/>
            <w:vAlign w:val="center"/>
            <w:hideMark/>
          </w:tcPr>
          <w:p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rsidTr="00DA4423">
        <w:trPr>
          <w:cantSplit/>
          <w:trHeight w:val="303"/>
        </w:trPr>
        <w:tc>
          <w:tcPr>
            <w:tcW w:w="7180" w:type="dxa"/>
            <w:tcBorders>
              <w:top w:val="nil"/>
              <w:left w:val="single" w:sz="4" w:space="0" w:color="auto"/>
              <w:bottom w:val="single" w:sz="4" w:space="0" w:color="auto"/>
              <w:right w:val="single" w:sz="4" w:space="0" w:color="auto"/>
            </w:tcBorders>
            <w:shd w:val="clear" w:color="auto" w:fill="auto"/>
            <w:vAlign w:val="center"/>
            <w:hideMark/>
          </w:tcPr>
          <w:p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lastRenderedPageBreak/>
              <w:t>Tomcat</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Time</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Avr</w:t>
            </w:r>
            <w:proofErr w:type="spellEnd"/>
            <w:r w:rsidRPr="0097787E">
              <w:rPr>
                <w:rFonts w:eastAsia="Times New Roman" w:cs="Times New Roman"/>
                <w:color w:val="000000"/>
                <w:lang w:eastAsia="ru-RU"/>
              </w:rPr>
              <w:t xml:space="preserve"> - среднее время ответа Сервера Приложений </w:t>
            </w:r>
            <w:proofErr w:type="spellStart"/>
            <w:r w:rsidRPr="0097787E">
              <w:rPr>
                <w:rFonts w:eastAsia="Times New Roman" w:cs="Times New Roman"/>
                <w:color w:val="000000"/>
                <w:lang w:eastAsia="ru-RU"/>
              </w:rPr>
              <w:t>Томкат</w:t>
            </w:r>
            <w:proofErr w:type="spellEnd"/>
          </w:p>
        </w:tc>
        <w:tc>
          <w:tcPr>
            <w:tcW w:w="2200" w:type="dxa"/>
            <w:tcBorders>
              <w:top w:val="nil"/>
              <w:left w:val="nil"/>
              <w:bottom w:val="single" w:sz="4" w:space="0" w:color="auto"/>
              <w:right w:val="single" w:sz="4" w:space="0" w:color="auto"/>
            </w:tcBorders>
            <w:shd w:val="clear" w:color="auto" w:fill="auto"/>
            <w:noWrap/>
            <w:vAlign w:val="center"/>
            <w:hideMark/>
          </w:tcPr>
          <w:p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rsidTr="00DA4423">
        <w:trPr>
          <w:cantSplit/>
          <w:trHeight w:val="311"/>
        </w:trPr>
        <w:tc>
          <w:tcPr>
            <w:tcW w:w="7180" w:type="dxa"/>
            <w:tcBorders>
              <w:top w:val="nil"/>
              <w:left w:val="single" w:sz="4" w:space="0" w:color="auto"/>
              <w:bottom w:val="single" w:sz="4" w:space="0" w:color="auto"/>
              <w:right w:val="single" w:sz="4" w:space="0" w:color="auto"/>
            </w:tcBorders>
            <w:shd w:val="clear" w:color="auto" w:fill="auto"/>
            <w:vAlign w:val="center"/>
            <w:hideMark/>
          </w:tcPr>
          <w:p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Tomcat</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Time</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Max</w:t>
            </w:r>
            <w:proofErr w:type="spellEnd"/>
            <w:r w:rsidRPr="0097787E">
              <w:rPr>
                <w:rFonts w:eastAsia="Times New Roman" w:cs="Times New Roman"/>
                <w:color w:val="000000"/>
                <w:lang w:eastAsia="ru-RU"/>
              </w:rPr>
              <w:t xml:space="preserve"> - максимальное время ответа Сервера Приложений </w:t>
            </w:r>
            <w:proofErr w:type="spellStart"/>
            <w:r w:rsidRPr="0097787E">
              <w:rPr>
                <w:rFonts w:eastAsia="Times New Roman" w:cs="Times New Roman"/>
                <w:color w:val="000000"/>
                <w:lang w:eastAsia="ru-RU"/>
              </w:rPr>
              <w:t>Томкат</w:t>
            </w:r>
            <w:proofErr w:type="spellEnd"/>
          </w:p>
        </w:tc>
        <w:tc>
          <w:tcPr>
            <w:tcW w:w="2200" w:type="dxa"/>
            <w:tcBorders>
              <w:top w:val="nil"/>
              <w:left w:val="nil"/>
              <w:bottom w:val="single" w:sz="4" w:space="0" w:color="auto"/>
              <w:right w:val="single" w:sz="4" w:space="0" w:color="auto"/>
            </w:tcBorders>
            <w:shd w:val="clear" w:color="auto" w:fill="auto"/>
            <w:noWrap/>
            <w:vAlign w:val="center"/>
            <w:hideMark/>
          </w:tcPr>
          <w:p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rsidTr="00B740C4">
        <w:trPr>
          <w:cantSplit/>
          <w:trHeight w:val="158"/>
        </w:trPr>
        <w:tc>
          <w:tcPr>
            <w:tcW w:w="7180" w:type="dxa"/>
            <w:tcBorders>
              <w:top w:val="nil"/>
              <w:left w:val="single" w:sz="4" w:space="0" w:color="auto"/>
              <w:bottom w:val="single" w:sz="4" w:space="0" w:color="auto"/>
              <w:right w:val="single" w:sz="4" w:space="0" w:color="auto"/>
            </w:tcBorders>
            <w:shd w:val="clear" w:color="auto" w:fill="auto"/>
            <w:vAlign w:val="center"/>
            <w:hideMark/>
          </w:tcPr>
          <w:p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Traffic</w:t>
            </w:r>
            <w:proofErr w:type="spellEnd"/>
            <w:r w:rsidRPr="0097787E">
              <w:rPr>
                <w:rFonts w:eastAsia="Times New Roman" w:cs="Times New Roman"/>
                <w:color w:val="000000"/>
                <w:lang w:eastAsia="ru-RU"/>
              </w:rPr>
              <w:t xml:space="preserve"> - мониторинг состояние сетевого интерфейса eth4</w:t>
            </w:r>
          </w:p>
        </w:tc>
        <w:tc>
          <w:tcPr>
            <w:tcW w:w="2200" w:type="dxa"/>
            <w:tcBorders>
              <w:top w:val="nil"/>
              <w:left w:val="nil"/>
              <w:bottom w:val="single" w:sz="4" w:space="0" w:color="auto"/>
              <w:right w:val="single" w:sz="4" w:space="0" w:color="auto"/>
            </w:tcBorders>
            <w:shd w:val="clear" w:color="auto" w:fill="auto"/>
            <w:noWrap/>
            <w:vAlign w:val="center"/>
            <w:hideMark/>
          </w:tcPr>
          <w:p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rsidTr="00DA4423">
        <w:trPr>
          <w:cantSplit/>
          <w:trHeight w:val="70"/>
        </w:trPr>
        <w:tc>
          <w:tcPr>
            <w:tcW w:w="7180" w:type="dxa"/>
            <w:tcBorders>
              <w:top w:val="nil"/>
              <w:left w:val="single" w:sz="4" w:space="0" w:color="auto"/>
              <w:bottom w:val="single" w:sz="4" w:space="0" w:color="auto"/>
              <w:right w:val="single" w:sz="4" w:space="0" w:color="auto"/>
            </w:tcBorders>
            <w:shd w:val="clear" w:color="auto" w:fill="auto"/>
            <w:vAlign w:val="center"/>
            <w:hideMark/>
          </w:tcPr>
          <w:p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User</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Request</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Count</w:t>
            </w:r>
            <w:proofErr w:type="spellEnd"/>
            <w:r w:rsidRPr="0097787E">
              <w:rPr>
                <w:rFonts w:eastAsia="Times New Roman" w:cs="Times New Roman"/>
                <w:color w:val="000000"/>
                <w:lang w:eastAsia="ru-RU"/>
              </w:rPr>
              <w:t xml:space="preserve"> - количество запросов от пользователей СЦ</w:t>
            </w:r>
          </w:p>
        </w:tc>
        <w:tc>
          <w:tcPr>
            <w:tcW w:w="2200" w:type="dxa"/>
            <w:tcBorders>
              <w:top w:val="nil"/>
              <w:left w:val="nil"/>
              <w:bottom w:val="single" w:sz="4" w:space="0" w:color="auto"/>
              <w:right w:val="single" w:sz="4" w:space="0" w:color="auto"/>
            </w:tcBorders>
            <w:shd w:val="clear" w:color="auto" w:fill="auto"/>
            <w:noWrap/>
            <w:vAlign w:val="center"/>
            <w:hideMark/>
          </w:tcPr>
          <w:p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rsidTr="00DA4423">
        <w:trPr>
          <w:cantSplit/>
          <w:trHeight w:val="404"/>
        </w:trPr>
        <w:tc>
          <w:tcPr>
            <w:tcW w:w="7180" w:type="dxa"/>
            <w:tcBorders>
              <w:top w:val="nil"/>
              <w:left w:val="single" w:sz="4" w:space="0" w:color="auto"/>
              <w:bottom w:val="single" w:sz="4" w:space="0" w:color="auto"/>
              <w:right w:val="single" w:sz="4" w:space="0" w:color="auto"/>
            </w:tcBorders>
            <w:shd w:val="clear" w:color="auto" w:fill="auto"/>
            <w:vAlign w:val="center"/>
            <w:hideMark/>
          </w:tcPr>
          <w:p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User</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Request</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Time</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Avg</w:t>
            </w:r>
            <w:proofErr w:type="spellEnd"/>
            <w:r w:rsidRPr="0097787E">
              <w:rPr>
                <w:rFonts w:eastAsia="Times New Roman" w:cs="Times New Roman"/>
                <w:color w:val="000000"/>
                <w:lang w:eastAsia="ru-RU"/>
              </w:rPr>
              <w:t xml:space="preserve"> - среднее время выполнения запросов от пользователей СЦ</w:t>
            </w:r>
          </w:p>
        </w:tc>
        <w:tc>
          <w:tcPr>
            <w:tcW w:w="2200" w:type="dxa"/>
            <w:tcBorders>
              <w:top w:val="nil"/>
              <w:left w:val="nil"/>
              <w:bottom w:val="single" w:sz="4" w:space="0" w:color="auto"/>
              <w:right w:val="single" w:sz="4" w:space="0" w:color="auto"/>
            </w:tcBorders>
            <w:shd w:val="clear" w:color="auto" w:fill="auto"/>
            <w:noWrap/>
            <w:vAlign w:val="center"/>
            <w:hideMark/>
          </w:tcPr>
          <w:p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rsidTr="00DA4423">
        <w:trPr>
          <w:cantSplit/>
          <w:trHeight w:val="284"/>
        </w:trPr>
        <w:tc>
          <w:tcPr>
            <w:tcW w:w="7180" w:type="dxa"/>
            <w:tcBorders>
              <w:top w:val="nil"/>
              <w:left w:val="single" w:sz="4" w:space="0" w:color="auto"/>
              <w:bottom w:val="single" w:sz="4" w:space="0" w:color="auto"/>
              <w:right w:val="single" w:sz="4" w:space="0" w:color="auto"/>
            </w:tcBorders>
            <w:shd w:val="clear" w:color="auto" w:fill="auto"/>
            <w:vAlign w:val="center"/>
            <w:hideMark/>
          </w:tcPr>
          <w:p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User</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Request</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Time</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Max</w:t>
            </w:r>
            <w:proofErr w:type="spellEnd"/>
            <w:r w:rsidRPr="0097787E">
              <w:rPr>
                <w:rFonts w:eastAsia="Times New Roman" w:cs="Times New Roman"/>
                <w:color w:val="000000"/>
                <w:lang w:eastAsia="ru-RU"/>
              </w:rPr>
              <w:t xml:space="preserve"> - максимальное время выполнения запросов от пользователей СЦ</w:t>
            </w:r>
          </w:p>
        </w:tc>
        <w:tc>
          <w:tcPr>
            <w:tcW w:w="2200" w:type="dxa"/>
            <w:tcBorders>
              <w:top w:val="nil"/>
              <w:left w:val="nil"/>
              <w:bottom w:val="single" w:sz="4" w:space="0" w:color="auto"/>
              <w:right w:val="single" w:sz="4" w:space="0" w:color="auto"/>
            </w:tcBorders>
            <w:shd w:val="clear" w:color="auto" w:fill="auto"/>
            <w:noWrap/>
            <w:vAlign w:val="center"/>
            <w:hideMark/>
          </w:tcPr>
          <w:p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rsidTr="00DA4423">
        <w:trPr>
          <w:cantSplit/>
          <w:trHeight w:val="419"/>
        </w:trPr>
        <w:tc>
          <w:tcPr>
            <w:tcW w:w="7180" w:type="dxa"/>
            <w:tcBorders>
              <w:top w:val="nil"/>
              <w:left w:val="single" w:sz="4" w:space="0" w:color="auto"/>
              <w:bottom w:val="single" w:sz="4" w:space="0" w:color="auto"/>
              <w:right w:val="single" w:sz="4" w:space="0" w:color="auto"/>
            </w:tcBorders>
            <w:shd w:val="clear" w:color="auto" w:fill="auto"/>
            <w:vAlign w:val="center"/>
            <w:hideMark/>
          </w:tcPr>
          <w:p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User</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Request</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Time</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Min</w:t>
            </w:r>
            <w:proofErr w:type="spellEnd"/>
            <w:r w:rsidRPr="0097787E">
              <w:rPr>
                <w:rFonts w:eastAsia="Times New Roman" w:cs="Times New Roman"/>
                <w:color w:val="000000"/>
                <w:lang w:eastAsia="ru-RU"/>
              </w:rPr>
              <w:t xml:space="preserve"> - минимальное время выполнения запросов от пользователей СЦ</w:t>
            </w:r>
          </w:p>
        </w:tc>
        <w:tc>
          <w:tcPr>
            <w:tcW w:w="2200" w:type="dxa"/>
            <w:tcBorders>
              <w:top w:val="nil"/>
              <w:left w:val="nil"/>
              <w:bottom w:val="single" w:sz="4" w:space="0" w:color="auto"/>
              <w:right w:val="single" w:sz="4" w:space="0" w:color="auto"/>
            </w:tcBorders>
            <w:shd w:val="clear" w:color="auto" w:fill="auto"/>
            <w:noWrap/>
            <w:vAlign w:val="center"/>
            <w:hideMark/>
          </w:tcPr>
          <w:p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rsidTr="00DA4423">
        <w:trPr>
          <w:cantSplit/>
          <w:trHeight w:val="285"/>
        </w:trPr>
        <w:tc>
          <w:tcPr>
            <w:tcW w:w="7180" w:type="dxa"/>
            <w:tcBorders>
              <w:top w:val="nil"/>
              <w:left w:val="single" w:sz="4" w:space="0" w:color="auto"/>
              <w:bottom w:val="single" w:sz="4" w:space="0" w:color="auto"/>
              <w:right w:val="single" w:sz="4" w:space="0" w:color="auto"/>
            </w:tcBorders>
            <w:shd w:val="clear" w:color="auto" w:fill="auto"/>
            <w:vAlign w:val="center"/>
            <w:hideMark/>
          </w:tcPr>
          <w:p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User</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Save</w:t>
            </w:r>
            <w:proofErr w:type="spellEnd"/>
            <w:r w:rsidRPr="0097787E">
              <w:rPr>
                <w:rFonts w:eastAsia="Times New Roman" w:cs="Times New Roman"/>
                <w:color w:val="000000"/>
                <w:lang w:eastAsia="ru-RU"/>
              </w:rPr>
              <w:t xml:space="preserve"> - количество вносимых изменений пользователями в СЦ за 15 минут</w:t>
            </w:r>
          </w:p>
        </w:tc>
        <w:tc>
          <w:tcPr>
            <w:tcW w:w="2200" w:type="dxa"/>
            <w:tcBorders>
              <w:top w:val="nil"/>
              <w:left w:val="nil"/>
              <w:bottom w:val="single" w:sz="4" w:space="0" w:color="auto"/>
              <w:right w:val="single" w:sz="4" w:space="0" w:color="auto"/>
            </w:tcBorders>
            <w:shd w:val="clear" w:color="auto" w:fill="auto"/>
            <w:noWrap/>
            <w:vAlign w:val="center"/>
            <w:hideMark/>
          </w:tcPr>
          <w:p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rsidTr="00DA4423">
        <w:trPr>
          <w:cantSplit/>
          <w:trHeight w:val="138"/>
        </w:trPr>
        <w:tc>
          <w:tcPr>
            <w:tcW w:w="7180" w:type="dxa"/>
            <w:tcBorders>
              <w:top w:val="nil"/>
              <w:left w:val="single" w:sz="4" w:space="0" w:color="auto"/>
              <w:bottom w:val="single" w:sz="4" w:space="0" w:color="auto"/>
              <w:right w:val="single" w:sz="4" w:space="0" w:color="auto"/>
            </w:tcBorders>
            <w:shd w:val="clear" w:color="auto" w:fill="auto"/>
            <w:vAlign w:val="center"/>
            <w:hideMark/>
          </w:tcPr>
          <w:p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Users</w:t>
            </w:r>
            <w:proofErr w:type="spellEnd"/>
            <w:r w:rsidRPr="0097787E">
              <w:rPr>
                <w:rFonts w:eastAsia="Times New Roman" w:cs="Times New Roman"/>
                <w:color w:val="000000"/>
                <w:lang w:eastAsia="ru-RU"/>
              </w:rPr>
              <w:t xml:space="preserve"> - количество работающих пользователей СЦ</w:t>
            </w:r>
          </w:p>
        </w:tc>
        <w:tc>
          <w:tcPr>
            <w:tcW w:w="2200" w:type="dxa"/>
            <w:tcBorders>
              <w:top w:val="nil"/>
              <w:left w:val="nil"/>
              <w:bottom w:val="single" w:sz="4" w:space="0" w:color="auto"/>
              <w:right w:val="single" w:sz="4" w:space="0" w:color="auto"/>
            </w:tcBorders>
            <w:shd w:val="clear" w:color="auto" w:fill="auto"/>
            <w:noWrap/>
            <w:vAlign w:val="center"/>
            <w:hideMark/>
          </w:tcPr>
          <w:p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r w:rsidR="00B740C4" w:rsidRPr="0097787E" w:rsidTr="00DA4423">
        <w:trPr>
          <w:cantSplit/>
          <w:trHeight w:val="141"/>
        </w:trPr>
        <w:tc>
          <w:tcPr>
            <w:tcW w:w="7180" w:type="dxa"/>
            <w:tcBorders>
              <w:top w:val="nil"/>
              <w:left w:val="single" w:sz="4" w:space="0" w:color="auto"/>
              <w:bottom w:val="single" w:sz="4" w:space="0" w:color="auto"/>
              <w:right w:val="single" w:sz="4" w:space="0" w:color="auto"/>
            </w:tcBorders>
            <w:shd w:val="clear" w:color="auto" w:fill="auto"/>
            <w:vAlign w:val="center"/>
            <w:hideMark/>
          </w:tcPr>
          <w:p w:rsidR="00B740C4" w:rsidRPr="0097787E" w:rsidRDefault="00B740C4" w:rsidP="00DA4423">
            <w:pPr>
              <w:rPr>
                <w:rFonts w:eastAsia="Times New Roman" w:cs="Times New Roman"/>
                <w:color w:val="000000"/>
                <w:lang w:eastAsia="ru-RU"/>
              </w:rPr>
            </w:pPr>
            <w:proofErr w:type="spellStart"/>
            <w:r w:rsidRPr="0097787E">
              <w:rPr>
                <w:rFonts w:eastAsia="Times New Roman" w:cs="Times New Roman"/>
                <w:color w:val="000000"/>
                <w:lang w:eastAsia="ru-RU"/>
              </w:rPr>
              <w:t>connection</w:t>
            </w:r>
            <w:proofErr w:type="spellEnd"/>
            <w:r w:rsidRPr="0097787E">
              <w:rPr>
                <w:rFonts w:eastAsia="Times New Roman" w:cs="Times New Roman"/>
                <w:color w:val="000000"/>
                <w:lang w:eastAsia="ru-RU"/>
              </w:rPr>
              <w:t xml:space="preserve"> </w:t>
            </w:r>
            <w:proofErr w:type="spellStart"/>
            <w:r w:rsidRPr="0097787E">
              <w:rPr>
                <w:rFonts w:eastAsia="Times New Roman" w:cs="Times New Roman"/>
                <w:color w:val="000000"/>
                <w:lang w:eastAsia="ru-RU"/>
              </w:rPr>
              <w:t>error</w:t>
            </w:r>
            <w:proofErr w:type="spellEnd"/>
            <w:r w:rsidRPr="0097787E">
              <w:rPr>
                <w:rFonts w:eastAsia="Times New Roman" w:cs="Times New Roman"/>
                <w:color w:val="000000"/>
                <w:lang w:eastAsia="ru-RU"/>
              </w:rPr>
              <w:t xml:space="preserve"> - количество ошибок соединений в БД</w:t>
            </w:r>
          </w:p>
        </w:tc>
        <w:tc>
          <w:tcPr>
            <w:tcW w:w="2200" w:type="dxa"/>
            <w:tcBorders>
              <w:top w:val="nil"/>
              <w:left w:val="nil"/>
              <w:bottom w:val="single" w:sz="4" w:space="0" w:color="auto"/>
              <w:right w:val="single" w:sz="4" w:space="0" w:color="auto"/>
            </w:tcBorders>
            <w:shd w:val="clear" w:color="auto" w:fill="auto"/>
            <w:noWrap/>
            <w:vAlign w:val="center"/>
            <w:hideMark/>
          </w:tcPr>
          <w:p w:rsidR="00B740C4" w:rsidRPr="0097787E" w:rsidRDefault="00B740C4" w:rsidP="00DA4423">
            <w:pPr>
              <w:rPr>
                <w:rFonts w:eastAsia="Times New Roman" w:cs="Times New Roman"/>
                <w:color w:val="000000"/>
                <w:lang w:eastAsia="ru-RU"/>
              </w:rPr>
            </w:pPr>
            <w:r w:rsidRPr="0097787E">
              <w:rPr>
                <w:rFonts w:eastAsia="Times New Roman" w:cs="Times New Roman"/>
                <w:color w:val="000000"/>
                <w:lang w:eastAsia="ru-RU"/>
              </w:rPr>
              <w:t>постоянно</w:t>
            </w:r>
          </w:p>
        </w:tc>
      </w:tr>
    </w:tbl>
    <w:p w:rsidR="00B740C4" w:rsidRDefault="00B740C4" w:rsidP="00B740C4">
      <w:pPr>
        <w:pStyle w:val="20"/>
        <w:ind w:left="709"/>
      </w:pPr>
    </w:p>
    <w:p w:rsidR="00B740C4" w:rsidRPr="00885464" w:rsidRDefault="00B740C4" w:rsidP="00885464">
      <w:pPr>
        <w:pStyle w:val="20"/>
        <w:keepLines/>
        <w:numPr>
          <w:ilvl w:val="1"/>
          <w:numId w:val="19"/>
        </w:numPr>
        <w:tabs>
          <w:tab w:val="clear" w:pos="567"/>
        </w:tabs>
        <w:spacing w:before="400" w:line="276" w:lineRule="auto"/>
        <w:ind w:left="567" w:firstLine="0"/>
        <w:jc w:val="both"/>
        <w:rPr>
          <w:rFonts w:cs="Times New Roman"/>
          <w:color w:val="000000" w:themeColor="text1"/>
          <w:sz w:val="28"/>
        </w:rPr>
      </w:pPr>
      <w:bookmarkStart w:id="32" w:name="_Toc400721462"/>
      <w:r w:rsidRPr="00885464">
        <w:rPr>
          <w:rFonts w:cs="Times New Roman"/>
          <w:color w:val="000000" w:themeColor="text1"/>
          <w:sz w:val="28"/>
        </w:rPr>
        <w:t>Требования к проведению планово-профилактических мероприятий:</w:t>
      </w:r>
      <w:bookmarkEnd w:id="32"/>
    </w:p>
    <w:p w:rsidR="00B740C4" w:rsidRDefault="00B740C4" w:rsidP="00B740C4">
      <w:pPr>
        <w:pStyle w:val="af2"/>
        <w:numPr>
          <w:ilvl w:val="0"/>
          <w:numId w:val="39"/>
        </w:numPr>
        <w:tabs>
          <w:tab w:val="left" w:pos="993"/>
        </w:tabs>
        <w:spacing w:before="40"/>
        <w:ind w:left="0" w:firstLine="709"/>
        <w:jc w:val="both"/>
      </w:pPr>
      <w:r>
        <w:t>в</w:t>
      </w:r>
      <w:r w:rsidRPr="008D4E86">
        <w:t xml:space="preserve">се планово-профилактические </w:t>
      </w:r>
      <w:r>
        <w:t>мероприятия</w:t>
      </w:r>
      <w:r w:rsidRPr="008D4E86">
        <w:t xml:space="preserve"> должны проводиться Исполнителем</w:t>
      </w:r>
      <w:r>
        <w:t xml:space="preserve"> в рабочие дни в период с 20:00 до 7:00 или в выходные дни по письменному согласованию с Заказчиком. </w:t>
      </w:r>
      <w:r w:rsidRPr="008D4E86">
        <w:t xml:space="preserve">Общее время неработоспособности Системы в результате проведения планово-профилактических </w:t>
      </w:r>
      <w:r>
        <w:t xml:space="preserve"> мероприятий </w:t>
      </w:r>
      <w:r w:rsidRPr="008D4E86">
        <w:t>не может превышать 48 часов в месяц.</w:t>
      </w:r>
    </w:p>
    <w:p w:rsidR="00B740C4" w:rsidRPr="00885464" w:rsidRDefault="00B740C4" w:rsidP="00885464">
      <w:pPr>
        <w:pStyle w:val="20"/>
        <w:keepLines/>
        <w:numPr>
          <w:ilvl w:val="1"/>
          <w:numId w:val="19"/>
        </w:numPr>
        <w:tabs>
          <w:tab w:val="clear" w:pos="567"/>
        </w:tabs>
        <w:spacing w:before="400" w:line="276" w:lineRule="auto"/>
        <w:ind w:left="567" w:firstLine="0"/>
        <w:jc w:val="both"/>
        <w:rPr>
          <w:rFonts w:cs="Times New Roman"/>
          <w:color w:val="000000" w:themeColor="text1"/>
          <w:sz w:val="28"/>
        </w:rPr>
      </w:pPr>
      <w:bookmarkStart w:id="33" w:name="_Toc400721463"/>
      <w:r w:rsidRPr="00885464">
        <w:rPr>
          <w:rFonts w:cs="Times New Roman"/>
          <w:color w:val="000000" w:themeColor="text1"/>
          <w:sz w:val="28"/>
        </w:rPr>
        <w:t>Требования к проведению аварийно-восстановительных мероприятий:</w:t>
      </w:r>
      <w:bookmarkEnd w:id="33"/>
    </w:p>
    <w:p w:rsidR="00B740C4" w:rsidRDefault="00B740C4" w:rsidP="00B740C4">
      <w:pPr>
        <w:pStyle w:val="af2"/>
        <w:numPr>
          <w:ilvl w:val="0"/>
          <w:numId w:val="39"/>
        </w:numPr>
        <w:tabs>
          <w:tab w:val="left" w:pos="993"/>
        </w:tabs>
        <w:spacing w:before="40"/>
        <w:ind w:left="0" w:firstLine="709"/>
        <w:jc w:val="both"/>
      </w:pPr>
      <w:r>
        <w:t>регистрация технологических нарушений осуществляется ОСЦ в АСУСП Заказчика. В период времени с 18:00 до 08:00, а так же в выходные и праздничные дни запросы дублируются по телефону на номер дежурного инженера Исполнителя, отвечающего за работоспособность Системы +7 (905) 677-95-52</w:t>
      </w:r>
      <w:r w:rsidRPr="00677684">
        <w:t>;</w:t>
      </w:r>
    </w:p>
    <w:p w:rsidR="00B740C4" w:rsidRDefault="00B740C4" w:rsidP="00B740C4">
      <w:pPr>
        <w:pStyle w:val="af2"/>
        <w:numPr>
          <w:ilvl w:val="0"/>
          <w:numId w:val="39"/>
        </w:numPr>
        <w:tabs>
          <w:tab w:val="left" w:pos="993"/>
        </w:tabs>
        <w:spacing w:before="40"/>
        <w:ind w:left="0" w:firstLine="709"/>
        <w:jc w:val="both"/>
      </w:pPr>
      <w:r>
        <w:t>у</w:t>
      </w:r>
      <w:r w:rsidRPr="00FB4466">
        <w:t xml:space="preserve">странение технологических нарушений выполняется круглосуточно в соответствии с временными рамками выполнения аварийно-восстановительных </w:t>
      </w:r>
      <w:r>
        <w:t>мероприятий</w:t>
      </w:r>
      <w:r w:rsidRPr="00FB4466">
        <w:t xml:space="preserve"> (таблица </w:t>
      </w:r>
      <w:r>
        <w:t>4</w:t>
      </w:r>
      <w:r w:rsidRPr="00FB4466">
        <w:t>), в которые не входит время восстановления работоспособности аппаратной платформы</w:t>
      </w:r>
      <w:r>
        <w:t xml:space="preserve"> и/или каналов связи</w:t>
      </w:r>
      <w:r w:rsidRPr="00677684">
        <w:t>;</w:t>
      </w:r>
    </w:p>
    <w:p w:rsidR="00B740C4" w:rsidRDefault="00B740C4" w:rsidP="00B740C4">
      <w:pPr>
        <w:pStyle w:val="af2"/>
        <w:numPr>
          <w:ilvl w:val="0"/>
          <w:numId w:val="39"/>
        </w:numPr>
        <w:tabs>
          <w:tab w:val="left" w:pos="993"/>
        </w:tabs>
        <w:spacing w:before="40"/>
        <w:ind w:left="0" w:firstLine="709"/>
        <w:jc w:val="both"/>
      </w:pPr>
      <w:r>
        <w:t>обеспечение</w:t>
      </w:r>
      <w:r w:rsidRPr="00D73FBE">
        <w:t xml:space="preserve"> восстановления работоспособности оборудования и ка</w:t>
      </w:r>
      <w:r>
        <w:t>налов связи производит Заказчик;</w:t>
      </w:r>
    </w:p>
    <w:p w:rsidR="00393366" w:rsidRDefault="00B740C4" w:rsidP="00393366">
      <w:pPr>
        <w:pStyle w:val="af2"/>
        <w:numPr>
          <w:ilvl w:val="0"/>
          <w:numId w:val="39"/>
        </w:numPr>
        <w:tabs>
          <w:tab w:val="left" w:pos="993"/>
        </w:tabs>
        <w:spacing w:before="40"/>
        <w:ind w:left="0" w:firstLine="709"/>
        <w:jc w:val="both"/>
      </w:pPr>
      <w:r>
        <w:t>Исполнитель выполняет все возможные действия для минимизации потери данных и времени недоступности Системы.</w:t>
      </w:r>
    </w:p>
    <w:p w:rsidR="00B740C4" w:rsidRPr="00024C65" w:rsidRDefault="00B740C4" w:rsidP="00B740C4">
      <w:pPr>
        <w:keepNext/>
        <w:spacing w:before="120"/>
      </w:pPr>
      <w:r w:rsidRPr="00024C65">
        <w:t>Таблица 4. Временные рамки выполнения аварийно-восстановительных мероприятий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8"/>
        <w:gridCol w:w="3397"/>
        <w:gridCol w:w="3395"/>
      </w:tblGrid>
      <w:tr w:rsidR="00B740C4" w:rsidRPr="00D73FBE" w:rsidTr="00B740C4">
        <w:trPr>
          <w:trHeight w:val="608"/>
          <w:tblHeader/>
          <w:jc w:val="center"/>
        </w:trPr>
        <w:tc>
          <w:tcPr>
            <w:tcW w:w="1451" w:type="pct"/>
            <w:vMerge w:val="restart"/>
            <w:shd w:val="clear" w:color="auto" w:fill="A6A6A6" w:themeFill="background1" w:themeFillShade="A6"/>
            <w:vAlign w:val="center"/>
          </w:tcPr>
          <w:p w:rsidR="00B740C4" w:rsidRPr="00287A35" w:rsidRDefault="00B740C4" w:rsidP="00B740C4">
            <w:pPr>
              <w:tabs>
                <w:tab w:val="left" w:pos="851"/>
              </w:tabs>
              <w:ind w:left="57" w:right="57"/>
              <w:jc w:val="center"/>
              <w:rPr>
                <w:b/>
              </w:rPr>
            </w:pPr>
            <w:r w:rsidRPr="00D73FBE">
              <w:rPr>
                <w:b/>
                <w:sz w:val="22"/>
                <w:szCs w:val="22"/>
              </w:rPr>
              <w:t>Период поддержки</w:t>
            </w:r>
          </w:p>
        </w:tc>
        <w:tc>
          <w:tcPr>
            <w:tcW w:w="3549" w:type="pct"/>
            <w:gridSpan w:val="2"/>
            <w:shd w:val="clear" w:color="auto" w:fill="A6A6A6" w:themeFill="background1" w:themeFillShade="A6"/>
            <w:vAlign w:val="center"/>
          </w:tcPr>
          <w:p w:rsidR="00B740C4" w:rsidRPr="00D73FBE" w:rsidRDefault="00B740C4" w:rsidP="00B740C4">
            <w:pPr>
              <w:pStyle w:val="Tableheader1"/>
              <w:keepNext w:val="0"/>
              <w:spacing w:line="240" w:lineRule="auto"/>
              <w:ind w:left="57" w:right="57"/>
              <w:jc w:val="center"/>
              <w:rPr>
                <w:rFonts w:ascii="Times New Roman" w:hAnsi="Times New Roman" w:cs="Times New Roman"/>
                <w:sz w:val="24"/>
                <w:szCs w:val="24"/>
              </w:rPr>
            </w:pPr>
            <w:r w:rsidRPr="00D73FBE">
              <w:rPr>
                <w:rFonts w:ascii="Times New Roman" w:hAnsi="Times New Roman" w:cs="Times New Roman"/>
                <w:sz w:val="24"/>
                <w:szCs w:val="24"/>
              </w:rPr>
              <w:t>Время восстановления</w:t>
            </w:r>
          </w:p>
        </w:tc>
      </w:tr>
      <w:tr w:rsidR="00B740C4" w:rsidRPr="00D73FBE" w:rsidTr="00B740C4">
        <w:trPr>
          <w:trHeight w:val="608"/>
          <w:tblHeader/>
          <w:jc w:val="center"/>
        </w:trPr>
        <w:tc>
          <w:tcPr>
            <w:tcW w:w="1451" w:type="pct"/>
            <w:vMerge/>
            <w:shd w:val="clear" w:color="auto" w:fill="A6A6A6" w:themeFill="background1" w:themeFillShade="A6"/>
            <w:vAlign w:val="center"/>
            <w:hideMark/>
          </w:tcPr>
          <w:p w:rsidR="00B740C4" w:rsidRPr="00D73FBE" w:rsidRDefault="00B740C4" w:rsidP="00B740C4">
            <w:pPr>
              <w:tabs>
                <w:tab w:val="left" w:pos="851"/>
              </w:tabs>
              <w:ind w:left="57" w:right="57"/>
              <w:jc w:val="center"/>
            </w:pPr>
          </w:p>
        </w:tc>
        <w:tc>
          <w:tcPr>
            <w:tcW w:w="1775" w:type="pct"/>
            <w:shd w:val="clear" w:color="auto" w:fill="A6A6A6" w:themeFill="background1" w:themeFillShade="A6"/>
            <w:vAlign w:val="center"/>
            <w:hideMark/>
          </w:tcPr>
          <w:p w:rsidR="00B740C4" w:rsidRPr="00D73FBE" w:rsidRDefault="00B740C4" w:rsidP="00B740C4">
            <w:pPr>
              <w:pStyle w:val="Tableheader1"/>
              <w:keepNext w:val="0"/>
              <w:spacing w:line="240" w:lineRule="auto"/>
              <w:ind w:left="57" w:right="57"/>
              <w:jc w:val="center"/>
              <w:rPr>
                <w:rFonts w:ascii="Times New Roman" w:hAnsi="Times New Roman" w:cs="Times New Roman"/>
                <w:sz w:val="24"/>
                <w:szCs w:val="24"/>
              </w:rPr>
            </w:pPr>
            <w:r>
              <w:rPr>
                <w:rFonts w:ascii="Times New Roman" w:hAnsi="Times New Roman" w:cs="Times New Roman"/>
                <w:sz w:val="24"/>
                <w:szCs w:val="24"/>
              </w:rPr>
              <w:t>Полная недоступность</w:t>
            </w:r>
          </w:p>
        </w:tc>
        <w:tc>
          <w:tcPr>
            <w:tcW w:w="1774" w:type="pct"/>
            <w:shd w:val="clear" w:color="auto" w:fill="A6A6A6" w:themeFill="background1" w:themeFillShade="A6"/>
            <w:vAlign w:val="center"/>
          </w:tcPr>
          <w:p w:rsidR="00B740C4" w:rsidRPr="00D73FBE" w:rsidRDefault="00B740C4" w:rsidP="00B740C4">
            <w:pPr>
              <w:pStyle w:val="Tableheader1"/>
              <w:keepNext w:val="0"/>
              <w:spacing w:line="240" w:lineRule="auto"/>
              <w:ind w:left="57" w:right="57"/>
              <w:jc w:val="center"/>
              <w:rPr>
                <w:rFonts w:ascii="Times New Roman" w:hAnsi="Times New Roman" w:cs="Times New Roman"/>
                <w:sz w:val="24"/>
                <w:szCs w:val="24"/>
              </w:rPr>
            </w:pPr>
            <w:r>
              <w:rPr>
                <w:rFonts w:ascii="Times New Roman" w:hAnsi="Times New Roman" w:cs="Times New Roman"/>
                <w:sz w:val="24"/>
                <w:szCs w:val="24"/>
              </w:rPr>
              <w:t>Частичная недоступность</w:t>
            </w:r>
          </w:p>
        </w:tc>
      </w:tr>
      <w:tr w:rsidR="00B740C4" w:rsidRPr="00D73FBE" w:rsidTr="00B740C4">
        <w:trPr>
          <w:jc w:val="center"/>
        </w:trPr>
        <w:tc>
          <w:tcPr>
            <w:tcW w:w="1451" w:type="pct"/>
            <w:vAlign w:val="center"/>
            <w:hideMark/>
          </w:tcPr>
          <w:p w:rsidR="00B740C4" w:rsidRPr="00D73FBE" w:rsidRDefault="00B740C4" w:rsidP="00B740C4">
            <w:pPr>
              <w:ind w:left="57" w:right="57"/>
              <w:jc w:val="both"/>
            </w:pPr>
            <w:r>
              <w:lastRenderedPageBreak/>
              <w:t>с 8:00 до 18:00 (</w:t>
            </w:r>
            <w:proofErr w:type="spellStart"/>
            <w:r>
              <w:t>мск</w:t>
            </w:r>
            <w:proofErr w:type="spellEnd"/>
            <w:r>
              <w:t>.)</w:t>
            </w:r>
          </w:p>
        </w:tc>
        <w:tc>
          <w:tcPr>
            <w:tcW w:w="1775" w:type="pct"/>
            <w:vAlign w:val="center"/>
            <w:hideMark/>
          </w:tcPr>
          <w:p w:rsidR="00B740C4" w:rsidRPr="00F07806" w:rsidRDefault="00B740C4" w:rsidP="00B740C4">
            <w:pPr>
              <w:ind w:left="57" w:right="57"/>
              <w:jc w:val="center"/>
              <w:rPr>
                <w:rFonts w:cs="Times New Roman"/>
              </w:rPr>
            </w:pPr>
            <w:r w:rsidRPr="00F07806">
              <w:rPr>
                <w:rFonts w:cs="Times New Roman"/>
              </w:rPr>
              <w:t>1 час</w:t>
            </w:r>
          </w:p>
        </w:tc>
        <w:tc>
          <w:tcPr>
            <w:tcW w:w="1774" w:type="pct"/>
            <w:vAlign w:val="center"/>
          </w:tcPr>
          <w:p w:rsidR="00B740C4" w:rsidRPr="00F07806" w:rsidRDefault="00B740C4" w:rsidP="00B740C4">
            <w:pPr>
              <w:ind w:left="57" w:right="57"/>
              <w:jc w:val="center"/>
              <w:rPr>
                <w:rFonts w:cs="Times New Roman"/>
              </w:rPr>
            </w:pPr>
            <w:r w:rsidRPr="00F07806">
              <w:rPr>
                <w:rFonts w:cs="Times New Roman"/>
              </w:rPr>
              <w:t>2 часа</w:t>
            </w:r>
          </w:p>
        </w:tc>
      </w:tr>
      <w:tr w:rsidR="00B740C4" w:rsidRPr="0093018F" w:rsidTr="00B740C4">
        <w:trPr>
          <w:jc w:val="center"/>
        </w:trPr>
        <w:tc>
          <w:tcPr>
            <w:tcW w:w="1451" w:type="pct"/>
            <w:vAlign w:val="center"/>
            <w:hideMark/>
          </w:tcPr>
          <w:p w:rsidR="00B740C4" w:rsidRPr="00D73FBE" w:rsidRDefault="00B740C4" w:rsidP="00B740C4">
            <w:pPr>
              <w:ind w:left="57" w:right="57"/>
              <w:jc w:val="both"/>
            </w:pPr>
            <w:r>
              <w:t>с 18:00 до 8:00 (</w:t>
            </w:r>
            <w:proofErr w:type="spellStart"/>
            <w:r>
              <w:t>мск</w:t>
            </w:r>
            <w:proofErr w:type="spellEnd"/>
            <w:r>
              <w:t>.)</w:t>
            </w:r>
          </w:p>
        </w:tc>
        <w:tc>
          <w:tcPr>
            <w:tcW w:w="1775" w:type="pct"/>
            <w:vAlign w:val="center"/>
            <w:hideMark/>
          </w:tcPr>
          <w:p w:rsidR="00B740C4" w:rsidRPr="00F07806" w:rsidRDefault="00B740C4" w:rsidP="00B740C4">
            <w:pPr>
              <w:ind w:left="57" w:right="57"/>
              <w:jc w:val="center"/>
              <w:rPr>
                <w:rFonts w:cs="Times New Roman"/>
              </w:rPr>
            </w:pPr>
            <w:r w:rsidRPr="00F07806">
              <w:rPr>
                <w:rFonts w:cs="Times New Roman"/>
              </w:rPr>
              <w:t>2 часа</w:t>
            </w:r>
          </w:p>
        </w:tc>
        <w:tc>
          <w:tcPr>
            <w:tcW w:w="1774" w:type="pct"/>
            <w:vAlign w:val="center"/>
          </w:tcPr>
          <w:p w:rsidR="00B740C4" w:rsidRPr="00F07806" w:rsidRDefault="00B740C4" w:rsidP="00B740C4">
            <w:pPr>
              <w:ind w:left="57" w:right="57"/>
              <w:jc w:val="center"/>
              <w:rPr>
                <w:rFonts w:cs="Times New Roman"/>
              </w:rPr>
            </w:pPr>
            <w:r w:rsidRPr="00F07806">
              <w:rPr>
                <w:rFonts w:cs="Times New Roman"/>
              </w:rPr>
              <w:t>4 часа</w:t>
            </w:r>
          </w:p>
        </w:tc>
      </w:tr>
    </w:tbl>
    <w:p w:rsidR="00B740C4" w:rsidRDefault="00B740C4" w:rsidP="00885464">
      <w:pPr>
        <w:pStyle w:val="1i"/>
        <w:numPr>
          <w:ilvl w:val="0"/>
          <w:numId w:val="19"/>
        </w:numPr>
        <w:tabs>
          <w:tab w:val="clear" w:pos="510"/>
        </w:tabs>
        <w:ind w:left="357" w:firstLine="3"/>
      </w:pPr>
      <w:bookmarkStart w:id="34" w:name="_Toc400721464"/>
      <w:r w:rsidRPr="00265BE1">
        <w:t>Организация проведения планово-профилактических работ</w:t>
      </w:r>
      <w:bookmarkEnd w:id="34"/>
    </w:p>
    <w:p w:rsidR="00B740C4" w:rsidRPr="00F07806" w:rsidRDefault="00B740C4" w:rsidP="00B740C4">
      <w:pPr>
        <w:ind w:firstLine="851"/>
        <w:jc w:val="both"/>
      </w:pPr>
      <w:r w:rsidRPr="00F07806">
        <w:t xml:space="preserve">Для проведения любых </w:t>
      </w:r>
      <w:r>
        <w:t>мероприятий</w:t>
      </w:r>
      <w:r w:rsidRPr="00F07806">
        <w:t xml:space="preserve"> на серверном оборудовании </w:t>
      </w:r>
      <w:r>
        <w:t xml:space="preserve">ТПР АСУД </w:t>
      </w:r>
      <w:r w:rsidRPr="00F07806">
        <w:t xml:space="preserve"> Исполнитель обязан не позднее, чем за три календарных дня до проведения </w:t>
      </w:r>
      <w:r>
        <w:t>мероприятий</w:t>
      </w:r>
      <w:r w:rsidRPr="00F07806">
        <w:t xml:space="preserve"> предоставить на электронный ящик Заказчика </w:t>
      </w:r>
      <w:r w:rsidRPr="00F773E9">
        <w:t>(</w:t>
      </w:r>
      <w:hyperlink r:id="rId9" w:history="1">
        <w:r w:rsidRPr="004834B8">
          <w:rPr>
            <w:rStyle w:val="afa"/>
          </w:rPr>
          <w:t>support</w:t>
        </w:r>
        <w:r w:rsidRPr="004834B8">
          <w:rPr>
            <w:rStyle w:val="afa"/>
            <w:lang w:val="en-US"/>
          </w:rPr>
          <w:t>SC</w:t>
        </w:r>
        <w:r w:rsidRPr="004834B8">
          <w:rPr>
            <w:rStyle w:val="afa"/>
          </w:rPr>
          <w:t>@mrsk-1.ru</w:t>
        </w:r>
      </w:hyperlink>
      <w:r w:rsidRPr="00F773E9">
        <w:t>)</w:t>
      </w:r>
      <w:r w:rsidRPr="00F07806">
        <w:t xml:space="preserve"> следующую информацию:</w:t>
      </w:r>
    </w:p>
    <w:p w:rsidR="00B740C4" w:rsidRPr="00F07806" w:rsidRDefault="00B740C4" w:rsidP="00B740C4">
      <w:pPr>
        <w:pStyle w:val="af2"/>
        <w:numPr>
          <w:ilvl w:val="0"/>
          <w:numId w:val="39"/>
        </w:numPr>
        <w:tabs>
          <w:tab w:val="left" w:pos="993"/>
        </w:tabs>
        <w:spacing w:before="40"/>
        <w:ind w:left="0" w:firstLine="709"/>
        <w:jc w:val="both"/>
      </w:pPr>
      <w:r>
        <w:t>Планируемая дата начала</w:t>
      </w:r>
      <w:r w:rsidRPr="00F07806">
        <w:t>.</w:t>
      </w:r>
    </w:p>
    <w:p w:rsidR="00B740C4" w:rsidRPr="00F07806" w:rsidRDefault="00B740C4" w:rsidP="00B740C4">
      <w:pPr>
        <w:pStyle w:val="af2"/>
        <w:numPr>
          <w:ilvl w:val="0"/>
          <w:numId w:val="39"/>
        </w:numPr>
        <w:tabs>
          <w:tab w:val="left" w:pos="993"/>
        </w:tabs>
        <w:spacing w:before="40"/>
        <w:ind w:left="0" w:firstLine="709"/>
        <w:jc w:val="both"/>
      </w:pPr>
      <w:r w:rsidRPr="00F07806">
        <w:t>Планируемая дата окончания.</w:t>
      </w:r>
    </w:p>
    <w:p w:rsidR="00B740C4" w:rsidRPr="00F07806" w:rsidRDefault="00B740C4" w:rsidP="00B740C4">
      <w:pPr>
        <w:pStyle w:val="af2"/>
        <w:numPr>
          <w:ilvl w:val="0"/>
          <w:numId w:val="39"/>
        </w:numPr>
        <w:tabs>
          <w:tab w:val="left" w:pos="993"/>
        </w:tabs>
        <w:spacing w:before="40"/>
        <w:ind w:left="0" w:firstLine="709"/>
        <w:jc w:val="both"/>
      </w:pPr>
      <w:r w:rsidRPr="00F07806">
        <w:t xml:space="preserve">Описание планируемых </w:t>
      </w:r>
      <w:r>
        <w:t>мероприятий</w:t>
      </w:r>
      <w:r w:rsidRPr="00F07806">
        <w:t>.</w:t>
      </w:r>
    </w:p>
    <w:p w:rsidR="00B740C4" w:rsidRPr="00F07806" w:rsidRDefault="00B740C4" w:rsidP="00B740C4">
      <w:pPr>
        <w:pStyle w:val="af2"/>
        <w:numPr>
          <w:ilvl w:val="0"/>
          <w:numId w:val="39"/>
        </w:numPr>
        <w:tabs>
          <w:tab w:val="left" w:pos="993"/>
        </w:tabs>
        <w:spacing w:before="40"/>
        <w:ind w:left="0" w:firstLine="709"/>
        <w:jc w:val="both"/>
      </w:pPr>
      <w:r w:rsidRPr="00F07806">
        <w:t xml:space="preserve">Условия проведения </w:t>
      </w:r>
      <w:r>
        <w:t>мероприятий</w:t>
      </w:r>
      <w:r w:rsidRPr="00F07806">
        <w:t xml:space="preserve"> (требуется/не требуется остановка Системы, наблюдается/не наблюдается нагрузка на Систему).</w:t>
      </w:r>
    </w:p>
    <w:p w:rsidR="00B740C4" w:rsidRPr="00F07806" w:rsidRDefault="00B740C4" w:rsidP="00B740C4">
      <w:pPr>
        <w:ind w:firstLine="851"/>
        <w:jc w:val="both"/>
      </w:pPr>
      <w:r w:rsidRPr="008D4E86">
        <w:t xml:space="preserve">Заказчик обязан не позднее 8 рабочих часов до момента начала проведения </w:t>
      </w:r>
      <w:r>
        <w:t>мероприятий</w:t>
      </w:r>
      <w:r w:rsidRPr="008D4E86">
        <w:t xml:space="preserve"> </w:t>
      </w:r>
      <w:r>
        <w:t xml:space="preserve">направить ответное </w:t>
      </w:r>
      <w:r>
        <w:rPr>
          <w:lang w:val="en-US"/>
        </w:rPr>
        <w:t>e</w:t>
      </w:r>
      <w:r w:rsidRPr="001E7D90">
        <w:t>-</w:t>
      </w:r>
      <w:r>
        <w:rPr>
          <w:lang w:val="en-US"/>
        </w:rPr>
        <w:t>mail</w:t>
      </w:r>
      <w:r w:rsidRPr="001E7D90">
        <w:t xml:space="preserve"> </w:t>
      </w:r>
      <w:r>
        <w:t xml:space="preserve">письмо с согласованием </w:t>
      </w:r>
      <w:r w:rsidRPr="008D4E86">
        <w:t>пров</w:t>
      </w:r>
      <w:r>
        <w:t>едения</w:t>
      </w:r>
      <w:r w:rsidRPr="008D4E86">
        <w:t xml:space="preserve"> </w:t>
      </w:r>
      <w:r>
        <w:t>мероприятий</w:t>
      </w:r>
      <w:r w:rsidRPr="008D4E86">
        <w:t xml:space="preserve"> или отказ</w:t>
      </w:r>
      <w:r>
        <w:t>ом</w:t>
      </w:r>
      <w:r w:rsidRPr="008D4E86">
        <w:t xml:space="preserve"> от проведения </w:t>
      </w:r>
      <w:r>
        <w:t>мероприятий</w:t>
      </w:r>
      <w:r w:rsidRPr="008D4E86">
        <w:t xml:space="preserve"> с указанием предполагаемой даты проведения </w:t>
      </w:r>
      <w:r>
        <w:t>мероприятий</w:t>
      </w:r>
      <w:r w:rsidRPr="008D4E86">
        <w:t>.</w:t>
      </w:r>
      <w:r w:rsidRPr="00F07806">
        <w:rPr>
          <w:sz w:val="20"/>
          <w:szCs w:val="20"/>
        </w:rPr>
        <w:t xml:space="preserve"> </w:t>
      </w:r>
      <w:r w:rsidRPr="00F07806">
        <w:t xml:space="preserve">В случае согласования проведения </w:t>
      </w:r>
      <w:r>
        <w:t>мероприятий</w:t>
      </w:r>
      <w:r w:rsidRPr="00F07806">
        <w:t xml:space="preserve"> </w:t>
      </w:r>
      <w:r w:rsidRPr="00F773E9">
        <w:t>Заказчиком Исполнитель обязан уведомить ОСЦ Заказчика по электронной почте (</w:t>
      </w:r>
      <w:hyperlink r:id="rId10" w:history="1">
        <w:r w:rsidRPr="00F773E9">
          <w:t>osc@mrsk-1.ru</w:t>
        </w:r>
      </w:hyperlink>
      <w:r w:rsidRPr="00F773E9">
        <w:t>) или</w:t>
      </w:r>
      <w:r w:rsidRPr="00F07806">
        <w:t xml:space="preserve"> по телефону +7 (4722) 24-70-07 о начале и окончании </w:t>
      </w:r>
      <w:r>
        <w:t>мероприятий</w:t>
      </w:r>
      <w:r w:rsidRPr="00F07806">
        <w:t xml:space="preserve">. </w:t>
      </w:r>
    </w:p>
    <w:p w:rsidR="00B740C4" w:rsidRPr="00457C9C" w:rsidRDefault="00B740C4" w:rsidP="00B740C4">
      <w:pPr>
        <w:ind w:firstLine="851"/>
        <w:jc w:val="both"/>
      </w:pPr>
      <w:r w:rsidRPr="00F07806">
        <w:t xml:space="preserve">Все планово-профилактические </w:t>
      </w:r>
      <w:r>
        <w:t>мероприятия</w:t>
      </w:r>
      <w:r w:rsidRPr="00F07806">
        <w:t xml:space="preserve"> должны проводиться Исполнителем</w:t>
      </w:r>
      <w:r>
        <w:t xml:space="preserve"> с 20:00 до 7:00</w:t>
      </w:r>
      <w:r w:rsidRPr="00F07806">
        <w:t>.</w:t>
      </w:r>
    </w:p>
    <w:p w:rsidR="00B740C4" w:rsidRPr="00265BE1" w:rsidRDefault="00B740C4" w:rsidP="00885464">
      <w:pPr>
        <w:pStyle w:val="1i"/>
        <w:numPr>
          <w:ilvl w:val="0"/>
          <w:numId w:val="19"/>
        </w:numPr>
        <w:tabs>
          <w:tab w:val="clear" w:pos="510"/>
        </w:tabs>
        <w:ind w:left="357" w:firstLine="3"/>
      </w:pPr>
      <w:bookmarkStart w:id="35" w:name="_Toc400721465"/>
      <w:r w:rsidRPr="00265BE1">
        <w:t>Организация проведения аварийно-восстановительных работ</w:t>
      </w:r>
      <w:bookmarkEnd w:id="35"/>
    </w:p>
    <w:p w:rsidR="00B740C4" w:rsidRPr="00F07806" w:rsidRDefault="00B740C4" w:rsidP="00B740C4">
      <w:pPr>
        <w:ind w:firstLine="851"/>
        <w:jc w:val="both"/>
      </w:pPr>
      <w:r w:rsidRPr="00F07806">
        <w:t xml:space="preserve">Аварийно-восстановительные </w:t>
      </w:r>
      <w:r>
        <w:t>мероприятия</w:t>
      </w:r>
      <w:r w:rsidRPr="00F07806">
        <w:t xml:space="preserve"> проводятся в случае </w:t>
      </w:r>
      <w:r>
        <w:t xml:space="preserve">технологического нарушения </w:t>
      </w:r>
      <w:r w:rsidRPr="00F07806">
        <w:t>в работе программного обеспечения, входящего в контур информационного решения, а также в случае возникновения ошибок, вызванных выходом из строя операционной системы, либо аппаратной части сервера.</w:t>
      </w:r>
    </w:p>
    <w:p w:rsidR="00B740C4" w:rsidRPr="00F07806" w:rsidRDefault="00B740C4" w:rsidP="00B740C4">
      <w:pPr>
        <w:ind w:firstLine="851"/>
        <w:jc w:val="both"/>
      </w:pPr>
      <w:r w:rsidRPr="00F07806">
        <w:t>В случае</w:t>
      </w:r>
      <w:r>
        <w:t>,</w:t>
      </w:r>
      <w:r w:rsidRPr="00F07806">
        <w:t xml:space="preserve"> если Исполнитель выявил аварийную ситуацию раньше Заказчика, то он обязан уведомить </w:t>
      </w:r>
      <w:r>
        <w:t>ОСЦ</w:t>
      </w:r>
      <w:r w:rsidRPr="00F07806">
        <w:t xml:space="preserve"> Заказчика по телефону +7 (4722) 24-70-07 и согласовать с Заказчиком проведение аварийно-восстановительных </w:t>
      </w:r>
      <w:r>
        <w:t>мероприятий</w:t>
      </w:r>
      <w:r w:rsidRPr="00F07806">
        <w:t>.</w:t>
      </w:r>
    </w:p>
    <w:p w:rsidR="00B740C4" w:rsidRPr="00F07806" w:rsidRDefault="00B740C4" w:rsidP="00B740C4">
      <w:pPr>
        <w:ind w:firstLine="851"/>
        <w:jc w:val="both"/>
      </w:pPr>
      <w:r w:rsidRPr="00F07806">
        <w:t xml:space="preserve">Дежурный инженер </w:t>
      </w:r>
      <w:r>
        <w:t>ОСЦ</w:t>
      </w:r>
      <w:r w:rsidRPr="00F07806">
        <w:t xml:space="preserve"> регистрирует </w:t>
      </w:r>
      <w:r>
        <w:t xml:space="preserve">технологическое нарушение </w:t>
      </w:r>
      <w:r w:rsidRPr="00F07806">
        <w:t>в АСУСП. Исполнитель, в соответствии установленным временем должен провести устранение</w:t>
      </w:r>
      <w:r w:rsidRPr="0031616E">
        <w:t xml:space="preserve"> </w:t>
      </w:r>
      <w:r>
        <w:t>технологического нарушения</w:t>
      </w:r>
      <w:r w:rsidRPr="00F07806">
        <w:t>.</w:t>
      </w:r>
    </w:p>
    <w:p w:rsidR="00B740C4" w:rsidRPr="00F07806" w:rsidRDefault="00B740C4" w:rsidP="00B740C4">
      <w:pPr>
        <w:ind w:firstLine="851"/>
        <w:jc w:val="both"/>
      </w:pPr>
      <w:r w:rsidRPr="00F07806">
        <w:t xml:space="preserve">В случае если </w:t>
      </w:r>
      <w:r>
        <w:t>ОСЦ</w:t>
      </w:r>
      <w:r w:rsidRPr="00F07806">
        <w:t xml:space="preserve"> Заказчика выявил аварийную ситуацию раньше Исполнителя, то дежурный инженер </w:t>
      </w:r>
      <w:r>
        <w:t>ОСЦ</w:t>
      </w:r>
      <w:r w:rsidRPr="00F07806">
        <w:t xml:space="preserve"> регистрирует </w:t>
      </w:r>
      <w:r>
        <w:t xml:space="preserve">технологического нарушения </w:t>
      </w:r>
      <w:r w:rsidRPr="00F07806">
        <w:t xml:space="preserve">в АСУСП и уведомляет Исполнителя по телефону </w:t>
      </w:r>
      <w:r>
        <w:t>+7 (905) 677-95-52</w:t>
      </w:r>
      <w:r w:rsidRPr="00F07806">
        <w:t>. Исполнитель, в соответствии установленным временем должен провести устранение</w:t>
      </w:r>
      <w:r>
        <w:t xml:space="preserve"> технологического нарушения</w:t>
      </w:r>
      <w:r w:rsidRPr="00F07806">
        <w:t>.</w:t>
      </w:r>
    </w:p>
    <w:p w:rsidR="00B740C4" w:rsidRDefault="00B740C4" w:rsidP="00B740C4">
      <w:pPr>
        <w:ind w:firstLine="851"/>
        <w:jc w:val="both"/>
      </w:pPr>
      <w:r w:rsidRPr="00F07806">
        <w:t xml:space="preserve">Сроки выполнения аварийно-восстановительных </w:t>
      </w:r>
      <w:r>
        <w:t>мероприятий</w:t>
      </w:r>
      <w:r w:rsidRPr="00F07806">
        <w:t xml:space="preserve"> исключают время восстановления работоспособности аппаратной платформы. Обеспечение восстановления работоспособности оборудования и кан</w:t>
      </w:r>
      <w:r>
        <w:t>алов связи производит Заказчик.</w:t>
      </w:r>
    </w:p>
    <w:p w:rsidR="00B740C4" w:rsidRDefault="00B740C4" w:rsidP="00B740C4">
      <w:pPr>
        <w:pStyle w:val="1i"/>
        <w:numPr>
          <w:ilvl w:val="0"/>
          <w:numId w:val="19"/>
        </w:numPr>
        <w:ind w:left="357" w:firstLine="3"/>
      </w:pPr>
      <w:bookmarkStart w:id="36" w:name="_Toc400721466"/>
      <w:r w:rsidRPr="00265BE1">
        <w:lastRenderedPageBreak/>
        <w:t>Организация работ по применению пакетов обновлений</w:t>
      </w:r>
      <w:r>
        <w:t xml:space="preserve"> или исправлений</w:t>
      </w:r>
      <w:bookmarkEnd w:id="36"/>
    </w:p>
    <w:p w:rsidR="00B740C4" w:rsidRPr="00F07806" w:rsidRDefault="00B740C4" w:rsidP="00B740C4">
      <w:pPr>
        <w:ind w:firstLine="851"/>
        <w:jc w:val="both"/>
      </w:pPr>
      <w:r w:rsidRPr="00F07806">
        <w:t>Пакеты обновлений, включают исправления системных ошибок и реализацию новых функций Системы.</w:t>
      </w:r>
    </w:p>
    <w:p w:rsidR="00B740C4" w:rsidRPr="00F07806" w:rsidRDefault="00B740C4" w:rsidP="00B740C4">
      <w:pPr>
        <w:ind w:firstLine="851"/>
        <w:jc w:val="both"/>
      </w:pPr>
      <w:r w:rsidRPr="00F07806">
        <w:t>Если в состав пакета обновлений входят решения для инцидентов, носящих только низкий и средний приоритет, применение пакета обновлений будет производиться не чаще 1 раза в 14 дней.</w:t>
      </w:r>
    </w:p>
    <w:p w:rsidR="00B740C4" w:rsidRPr="00F07806" w:rsidRDefault="00B740C4" w:rsidP="00B740C4">
      <w:pPr>
        <w:ind w:firstLine="851"/>
        <w:jc w:val="both"/>
      </w:pPr>
      <w:r w:rsidRPr="00F07806">
        <w:t>Если в состав пакета обновлений входят решения для инцидентов, носящих высокий и критичный приоритет – сроки обновления Заказчик вправе определить самостоятельно.</w:t>
      </w:r>
    </w:p>
    <w:p w:rsidR="00B740C4" w:rsidRPr="00F07806" w:rsidRDefault="00B740C4" w:rsidP="00B740C4">
      <w:pPr>
        <w:ind w:firstLine="851"/>
        <w:jc w:val="both"/>
      </w:pPr>
      <w:r w:rsidRPr="00F07806">
        <w:t xml:space="preserve">Если в состав пакета обновлений входит реализация дополнительных </w:t>
      </w:r>
      <w:r>
        <w:t>функциональностей</w:t>
      </w:r>
      <w:r w:rsidRPr="00F07806">
        <w:t xml:space="preserve"> системы, применение пакета обновлений согласуется с Заказчиком по окончании сроков реализации изменений.</w:t>
      </w:r>
    </w:p>
    <w:p w:rsidR="00B740C4" w:rsidRPr="00F07806" w:rsidRDefault="00B740C4" w:rsidP="00B740C4">
      <w:pPr>
        <w:ind w:firstLine="851"/>
        <w:jc w:val="both"/>
      </w:pPr>
      <w:r w:rsidRPr="00F07806">
        <w:t>Во всех случаях сроки и условия проведения работ по применению пакета обновлений согласуются с Заказчиком.</w:t>
      </w:r>
    </w:p>
    <w:p w:rsidR="00B740C4" w:rsidRDefault="00B740C4" w:rsidP="00B740C4">
      <w:pPr>
        <w:ind w:firstLine="851"/>
        <w:jc w:val="both"/>
      </w:pPr>
      <w:r w:rsidRPr="00F07806">
        <w:t>Требования по видам отчетности, целевым показателям уровней оказываемой Исполнителем поддержки Системы разрабатываются и уточняются на стадии начала оказания технической поддержки.</w:t>
      </w:r>
    </w:p>
    <w:p w:rsidR="00B740C4" w:rsidRDefault="00B740C4" w:rsidP="00B740C4">
      <w:pPr>
        <w:pStyle w:val="1i"/>
        <w:numPr>
          <w:ilvl w:val="0"/>
          <w:numId w:val="19"/>
        </w:numPr>
        <w:ind w:left="357" w:firstLine="3"/>
      </w:pPr>
      <w:bookmarkStart w:id="37" w:name="_Toc400721467"/>
      <w:r w:rsidRPr="00265BE1">
        <w:t>Контроль услуг, предоставляемых Исполнителем</w:t>
      </w:r>
      <w:bookmarkEnd w:id="37"/>
    </w:p>
    <w:p w:rsidR="00B740C4" w:rsidRPr="00265BE1" w:rsidRDefault="00B740C4" w:rsidP="00B740C4">
      <w:pPr>
        <w:pStyle w:val="af2"/>
        <w:keepNext/>
        <w:numPr>
          <w:ilvl w:val="0"/>
          <w:numId w:val="36"/>
        </w:numPr>
        <w:jc w:val="center"/>
        <w:outlineLvl w:val="0"/>
        <w:rPr>
          <w:b/>
          <w:bCs/>
          <w:vanish/>
          <w:sz w:val="28"/>
        </w:rPr>
      </w:pPr>
    </w:p>
    <w:p w:rsidR="00B740C4" w:rsidRPr="00265BE1" w:rsidRDefault="00B740C4" w:rsidP="00B740C4">
      <w:pPr>
        <w:pStyle w:val="af2"/>
        <w:keepNext/>
        <w:numPr>
          <w:ilvl w:val="0"/>
          <w:numId w:val="36"/>
        </w:numPr>
        <w:jc w:val="center"/>
        <w:outlineLvl w:val="0"/>
        <w:rPr>
          <w:b/>
          <w:bCs/>
          <w:vanish/>
          <w:sz w:val="28"/>
        </w:rPr>
      </w:pPr>
    </w:p>
    <w:p w:rsidR="00B740C4" w:rsidRPr="00265BE1" w:rsidRDefault="00B740C4" w:rsidP="00B740C4">
      <w:pPr>
        <w:pStyle w:val="af2"/>
        <w:keepNext/>
        <w:numPr>
          <w:ilvl w:val="0"/>
          <w:numId w:val="36"/>
        </w:numPr>
        <w:jc w:val="center"/>
        <w:outlineLvl w:val="0"/>
        <w:rPr>
          <w:b/>
          <w:bCs/>
          <w:vanish/>
          <w:sz w:val="28"/>
        </w:rPr>
      </w:pPr>
    </w:p>
    <w:p w:rsidR="00B740C4" w:rsidRPr="00265BE1" w:rsidRDefault="00B740C4" w:rsidP="00B740C4">
      <w:pPr>
        <w:pStyle w:val="af2"/>
        <w:keepNext/>
        <w:numPr>
          <w:ilvl w:val="0"/>
          <w:numId w:val="36"/>
        </w:numPr>
        <w:jc w:val="center"/>
        <w:outlineLvl w:val="0"/>
        <w:rPr>
          <w:b/>
          <w:bCs/>
          <w:vanish/>
          <w:sz w:val="28"/>
        </w:rPr>
      </w:pPr>
    </w:p>
    <w:p w:rsidR="00B740C4" w:rsidRPr="002E4CB2" w:rsidRDefault="00B740C4" w:rsidP="00B740C4">
      <w:pPr>
        <w:ind w:firstLine="851"/>
        <w:jc w:val="both"/>
      </w:pPr>
      <w:r w:rsidRPr="002E4CB2">
        <w:t xml:space="preserve">Заказчик осуществляет контроль качества обслуживания на основе отчетов о деятельности Исполнителя в части выполнения запросов пользователей и устранения технологических нарушений, полученных из АСУСП Заказчика. </w:t>
      </w:r>
    </w:p>
    <w:p w:rsidR="00B740C4" w:rsidRPr="002E4CB2" w:rsidRDefault="00B740C4" w:rsidP="00B740C4">
      <w:pPr>
        <w:ind w:firstLine="851"/>
        <w:jc w:val="both"/>
      </w:pPr>
      <w:r w:rsidRPr="002E4CB2">
        <w:t xml:space="preserve">В случае нарушения SLA могут быть применены штрафные санкции, </w:t>
      </w:r>
      <w:r>
        <w:t xml:space="preserve">согласно </w:t>
      </w:r>
      <w:proofErr w:type="spellStart"/>
      <w:r>
        <w:t>п.п</w:t>
      </w:r>
      <w:proofErr w:type="spellEnd"/>
      <w:r>
        <w:t>. 5.3.1 договора</w:t>
      </w:r>
      <w:r w:rsidRPr="002E4CB2">
        <w:t>.</w:t>
      </w:r>
    </w:p>
    <w:p w:rsidR="00B740C4" w:rsidRDefault="00B740C4" w:rsidP="00B740C4">
      <w:pPr>
        <w:pStyle w:val="1i"/>
        <w:numPr>
          <w:ilvl w:val="0"/>
          <w:numId w:val="19"/>
        </w:numPr>
        <w:ind w:left="357" w:firstLine="3"/>
      </w:pPr>
      <w:bookmarkStart w:id="38" w:name="_Toc400721468"/>
      <w:r w:rsidRPr="00265BE1">
        <w:t>Отчеты</w:t>
      </w:r>
      <w:bookmarkEnd w:id="38"/>
    </w:p>
    <w:p w:rsidR="00B740C4" w:rsidRPr="00F07806" w:rsidRDefault="00B740C4" w:rsidP="00B740C4">
      <w:pPr>
        <w:ind w:firstLine="851"/>
        <w:jc w:val="both"/>
      </w:pPr>
      <w:r w:rsidRPr="00F07806">
        <w:t>Ежемесячно в электронном виде Исполнитель готовит отчеты об оказанных услугах (Отчет об оказанных услугах по изменениям Системы и Отчет об оказанных услугах по поддержке Системы), формы отчетов согласуются во время утверждения соглашений об уровне услуг. Подтверждение оказания услуг, выполняемых по расписанию, производится в момент подписания Отчетов об оказании услуг, в которых перечисляются все услуги, оказанные за отчетный период.</w:t>
      </w:r>
    </w:p>
    <w:p w:rsidR="00B740C4" w:rsidRDefault="00B740C4" w:rsidP="00B740C4">
      <w:pPr>
        <w:ind w:firstLine="851"/>
        <w:jc w:val="both"/>
      </w:pPr>
      <w:r w:rsidRPr="00F07806">
        <w:t>Для оценки качества услуг, оказываемых Исполнителем, используется отношение запросов, выполненных с нарушением времени на исполнение к общему числу запросов:</w:t>
      </w:r>
    </w:p>
    <w:p w:rsidR="00B740C4" w:rsidRPr="00F07806" w:rsidRDefault="00B740C4" w:rsidP="00B740C4">
      <w:pPr>
        <w:ind w:firstLine="851"/>
        <w:jc w:val="both"/>
      </w:pPr>
    </w:p>
    <w:p w:rsidR="00B740C4" w:rsidRPr="00F07806" w:rsidRDefault="00045857" w:rsidP="00B740C4">
      <w:pPr>
        <w:ind w:firstLine="851"/>
        <w:jc w:val="both"/>
      </w:pPr>
      <m:oMath>
        <m:f>
          <m:fPr>
            <m:ctrlPr>
              <w:rPr>
                <w:rFonts w:ascii="Cambria Math" w:hAnsi="Cambria Math"/>
              </w:rPr>
            </m:ctrlPr>
          </m:fPr>
          <m:num>
            <m:r>
              <m:rPr>
                <m:sty m:val="p"/>
              </m:rPr>
              <w:rPr>
                <w:rFonts w:ascii="Cambria Math" w:hAnsi="Cambria Math"/>
              </w:rPr>
              <m:t>Число запросов выполненных с нарушением времени на исполнение</m:t>
            </m:r>
          </m:num>
          <m:den>
            <m:r>
              <m:rPr>
                <m:sty m:val="p"/>
              </m:rPr>
              <w:rPr>
                <w:rFonts w:ascii="Cambria Math" w:hAnsi="Cambria Math"/>
              </w:rPr>
              <m:t>Общее число запросов</m:t>
            </m:r>
          </m:den>
        </m:f>
        <m:r>
          <m:rPr>
            <m:sty m:val="p"/>
          </m:rPr>
          <w:rPr>
            <w:rFonts w:ascii="Cambria Math" w:hAnsi="Cambria Math"/>
          </w:rPr>
          <m:t>*100</m:t>
        </m:r>
      </m:oMath>
      <w:r w:rsidR="00B740C4" w:rsidRPr="00F07806">
        <w:t xml:space="preserve"> %</w:t>
      </w:r>
    </w:p>
    <w:p w:rsidR="00B740C4" w:rsidRDefault="00B740C4" w:rsidP="00B740C4">
      <w:pPr>
        <w:ind w:firstLine="851"/>
        <w:jc w:val="both"/>
      </w:pPr>
    </w:p>
    <w:p w:rsidR="00B740C4" w:rsidRPr="00265BE1" w:rsidRDefault="00B740C4" w:rsidP="00B740C4">
      <w:pPr>
        <w:ind w:firstLine="851"/>
        <w:jc w:val="both"/>
      </w:pPr>
      <w:r w:rsidRPr="00F07806">
        <w:fldChar w:fldCharType="begin"/>
      </w:r>
      <w:r w:rsidRPr="00F07806">
        <w:instrText xml:space="preserve"> QUOTE </w:instrText>
      </w:r>
      <w:r w:rsidRPr="00F07806">
        <w:rPr>
          <w:noProof/>
          <w:lang w:eastAsia="ru-RU"/>
        </w:rPr>
        <w:drawing>
          <wp:inline distT="0" distB="0" distL="0" distR="0" wp14:anchorId="479F0FDF" wp14:editId="3C30CA49">
            <wp:extent cx="4334510" cy="308610"/>
            <wp:effectExtent l="0" t="0" r="889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334510" cy="308610"/>
                    </a:xfrm>
                    <a:prstGeom prst="rect">
                      <a:avLst/>
                    </a:prstGeom>
                    <a:noFill/>
                    <a:ln>
                      <a:noFill/>
                    </a:ln>
                  </pic:spPr>
                </pic:pic>
              </a:graphicData>
            </a:graphic>
          </wp:inline>
        </w:drawing>
      </w:r>
      <w:r w:rsidRPr="00F07806">
        <w:instrText xml:space="preserve"> </w:instrText>
      </w:r>
      <w:r w:rsidRPr="00F07806">
        <w:fldChar w:fldCharType="end"/>
      </w:r>
      <w:r w:rsidRPr="00F07806">
        <w:t>Значительные изменения (изменения которые вызваны внедрением нового функционала), вносимые в Систему, должны сопровождаться подписанием акта приема-сдачи оказанных услуг.</w:t>
      </w:r>
    </w:p>
    <w:p w:rsidR="00885464" w:rsidRPr="00DA4423" w:rsidRDefault="00885464" w:rsidP="00466653">
      <w:pPr>
        <w:jc w:val="right"/>
        <w:rPr>
          <w:rFonts w:cs="Times New Roman"/>
          <w:b/>
          <w:bCs/>
          <w:color w:val="000000" w:themeColor="text1"/>
        </w:rPr>
      </w:pPr>
    </w:p>
    <w:p w:rsidR="00885464" w:rsidRPr="00DA4423" w:rsidRDefault="00885464" w:rsidP="00466653">
      <w:pPr>
        <w:jc w:val="right"/>
        <w:rPr>
          <w:rFonts w:cs="Times New Roman"/>
          <w:b/>
          <w:bCs/>
          <w:color w:val="000000" w:themeColor="text1"/>
        </w:rPr>
      </w:pPr>
    </w:p>
    <w:p w:rsidR="00885464" w:rsidRPr="00DA4423" w:rsidRDefault="00885464" w:rsidP="00466653">
      <w:pPr>
        <w:jc w:val="right"/>
        <w:rPr>
          <w:rFonts w:cs="Times New Roman"/>
          <w:b/>
          <w:bCs/>
          <w:color w:val="000000" w:themeColor="text1"/>
        </w:rPr>
      </w:pPr>
    </w:p>
    <w:p w:rsidR="00885464" w:rsidRPr="00DA4423" w:rsidRDefault="00885464" w:rsidP="00466653">
      <w:pPr>
        <w:jc w:val="right"/>
        <w:rPr>
          <w:rFonts w:cs="Times New Roman"/>
          <w:b/>
          <w:bCs/>
          <w:color w:val="000000" w:themeColor="text1"/>
        </w:rPr>
      </w:pPr>
    </w:p>
    <w:p w:rsidR="00885464" w:rsidRPr="00DA4423" w:rsidRDefault="00885464" w:rsidP="00466653">
      <w:pPr>
        <w:jc w:val="right"/>
        <w:rPr>
          <w:rFonts w:cs="Times New Roman"/>
          <w:b/>
          <w:bCs/>
          <w:color w:val="000000" w:themeColor="text1"/>
        </w:rPr>
      </w:pPr>
    </w:p>
    <w:p w:rsidR="00885464" w:rsidRPr="00DA4423" w:rsidRDefault="00885464" w:rsidP="00466653">
      <w:pPr>
        <w:jc w:val="right"/>
        <w:rPr>
          <w:rFonts w:cs="Times New Roman"/>
          <w:b/>
          <w:bCs/>
          <w:color w:val="000000" w:themeColor="text1"/>
        </w:rPr>
      </w:pPr>
    </w:p>
    <w:p w:rsidR="00885464" w:rsidRPr="00DA4423" w:rsidRDefault="00885464" w:rsidP="00466653">
      <w:pPr>
        <w:jc w:val="right"/>
        <w:rPr>
          <w:rFonts w:cs="Times New Roman"/>
          <w:b/>
          <w:bCs/>
          <w:color w:val="000000" w:themeColor="text1"/>
        </w:rPr>
      </w:pPr>
    </w:p>
    <w:p w:rsidR="00466653" w:rsidRPr="00995169" w:rsidRDefault="00466653" w:rsidP="00466653">
      <w:pPr>
        <w:jc w:val="right"/>
        <w:rPr>
          <w:rFonts w:cs="Times New Roman"/>
          <w:b/>
          <w:bCs/>
          <w:color w:val="000000" w:themeColor="text1"/>
        </w:rPr>
      </w:pPr>
      <w:r w:rsidRPr="00995169">
        <w:rPr>
          <w:rFonts w:cs="Times New Roman"/>
          <w:b/>
          <w:bCs/>
          <w:color w:val="000000" w:themeColor="text1"/>
        </w:rPr>
        <w:lastRenderedPageBreak/>
        <w:t>Приложение №</w:t>
      </w:r>
      <w:r w:rsidR="00861611" w:rsidRPr="00995169">
        <w:rPr>
          <w:rFonts w:cs="Times New Roman"/>
          <w:b/>
          <w:bCs/>
          <w:color w:val="000000" w:themeColor="text1"/>
        </w:rPr>
        <w:t> </w:t>
      </w:r>
      <w:r w:rsidRPr="00995169">
        <w:rPr>
          <w:rFonts w:cs="Times New Roman"/>
          <w:b/>
          <w:bCs/>
          <w:color w:val="000000" w:themeColor="text1"/>
        </w:rPr>
        <w:t>2</w:t>
      </w:r>
    </w:p>
    <w:p w:rsidR="002547FA" w:rsidRPr="00995169" w:rsidRDefault="00542758" w:rsidP="002547FA">
      <w:pPr>
        <w:jc w:val="right"/>
        <w:rPr>
          <w:rFonts w:cs="Times New Roman"/>
          <w:color w:val="000000" w:themeColor="text1"/>
        </w:rPr>
      </w:pPr>
      <w:r w:rsidRPr="00995169">
        <w:rPr>
          <w:rFonts w:cs="Times New Roman"/>
          <w:color w:val="000000" w:themeColor="text1"/>
        </w:rPr>
        <w:t xml:space="preserve"> </w:t>
      </w:r>
      <w:r w:rsidR="002547FA" w:rsidRPr="00995169">
        <w:rPr>
          <w:rFonts w:cs="Times New Roman"/>
          <w:color w:val="000000" w:themeColor="text1"/>
        </w:rPr>
        <w:t>к Договору оказания услуг</w:t>
      </w:r>
    </w:p>
    <w:p w:rsidR="002547FA" w:rsidRPr="00995169" w:rsidRDefault="002547FA" w:rsidP="002547FA">
      <w:pPr>
        <w:jc w:val="right"/>
        <w:rPr>
          <w:rFonts w:cs="Times New Roman"/>
          <w:color w:val="000000" w:themeColor="text1"/>
        </w:rPr>
      </w:pPr>
      <w:r w:rsidRPr="00995169">
        <w:rPr>
          <w:rFonts w:cs="Times New Roman"/>
          <w:color w:val="000000" w:themeColor="text1"/>
        </w:rPr>
        <w:t>№ _____________________</w:t>
      </w:r>
    </w:p>
    <w:p w:rsidR="00466653" w:rsidRPr="00995169" w:rsidRDefault="002547FA" w:rsidP="002547FA">
      <w:pPr>
        <w:jc w:val="right"/>
        <w:rPr>
          <w:rFonts w:cs="Times New Roman"/>
          <w:color w:val="000000" w:themeColor="text1"/>
        </w:rPr>
      </w:pPr>
      <w:r w:rsidRPr="00995169">
        <w:rPr>
          <w:rFonts w:cs="Times New Roman"/>
          <w:color w:val="000000" w:themeColor="text1"/>
        </w:rPr>
        <w:t xml:space="preserve">от «___» </w:t>
      </w:r>
      <w:r w:rsidRPr="00995169">
        <w:rPr>
          <w:rFonts w:cs="Times New Roman"/>
          <w:color w:val="000000" w:themeColor="text1"/>
          <w:u w:val="single"/>
        </w:rPr>
        <w:tab/>
      </w:r>
      <w:r w:rsidRPr="00995169">
        <w:rPr>
          <w:rFonts w:cs="Times New Roman"/>
          <w:color w:val="000000" w:themeColor="text1"/>
          <w:u w:val="single"/>
        </w:rPr>
        <w:tab/>
      </w:r>
      <w:r w:rsidRPr="00995169">
        <w:rPr>
          <w:rFonts w:cs="Times New Roman"/>
          <w:color w:val="000000" w:themeColor="text1"/>
        </w:rPr>
        <w:t xml:space="preserve"> </w:t>
      </w:r>
      <w:r w:rsidR="00801D4F" w:rsidRPr="00995169">
        <w:rPr>
          <w:rFonts w:cs="Times New Roman"/>
          <w:color w:val="000000" w:themeColor="text1"/>
        </w:rPr>
        <w:t>2015</w:t>
      </w:r>
      <w:r w:rsidRPr="00995169">
        <w:rPr>
          <w:rFonts w:cs="Times New Roman"/>
          <w:color w:val="000000" w:themeColor="text1"/>
        </w:rPr>
        <w:t xml:space="preserve"> г.</w:t>
      </w:r>
    </w:p>
    <w:p w:rsidR="002547FA" w:rsidRPr="00995169" w:rsidRDefault="002547FA" w:rsidP="002547FA">
      <w:pPr>
        <w:jc w:val="right"/>
        <w:rPr>
          <w:rFonts w:cs="Times New Roman"/>
          <w:color w:val="000000" w:themeColor="text1"/>
        </w:rPr>
      </w:pPr>
    </w:p>
    <w:p w:rsidR="002547FA" w:rsidRPr="00995169" w:rsidRDefault="002547FA" w:rsidP="002547FA">
      <w:pPr>
        <w:jc w:val="right"/>
        <w:rPr>
          <w:rFonts w:cs="Times New Roman"/>
          <w:color w:val="000000" w:themeColor="text1"/>
        </w:rPr>
      </w:pPr>
    </w:p>
    <w:tbl>
      <w:tblPr>
        <w:tblW w:w="9889" w:type="dxa"/>
        <w:jc w:val="center"/>
        <w:tblLook w:val="01E0" w:firstRow="1" w:lastRow="1" w:firstColumn="1" w:lastColumn="1" w:noHBand="0" w:noVBand="0"/>
      </w:tblPr>
      <w:tblGrid>
        <w:gridCol w:w="4896"/>
        <w:gridCol w:w="4993"/>
      </w:tblGrid>
      <w:tr w:rsidR="00995169" w:rsidRPr="00995169" w:rsidTr="00466653">
        <w:trPr>
          <w:trHeight w:val="288"/>
          <w:jc w:val="center"/>
        </w:trPr>
        <w:tc>
          <w:tcPr>
            <w:tcW w:w="4896" w:type="dxa"/>
            <w:vAlign w:val="center"/>
          </w:tcPr>
          <w:p w:rsidR="00466653" w:rsidRPr="00995169" w:rsidRDefault="00095A3A" w:rsidP="00466653">
            <w:pPr>
              <w:autoSpaceDE w:val="0"/>
              <w:autoSpaceDN w:val="0"/>
              <w:adjustRightInd w:val="0"/>
              <w:jc w:val="center"/>
              <w:rPr>
                <w:rFonts w:cs="Times New Roman"/>
                <w:b/>
                <w:color w:val="000000" w:themeColor="text1"/>
              </w:rPr>
            </w:pPr>
            <w:r w:rsidRPr="00995169">
              <w:rPr>
                <w:rFonts w:cs="Times New Roman"/>
                <w:b/>
                <w:color w:val="000000" w:themeColor="text1"/>
              </w:rPr>
              <w:t>От ЗАКАЗЧИКА:</w:t>
            </w:r>
          </w:p>
          <w:p w:rsidR="00466653" w:rsidRPr="00995169" w:rsidRDefault="00466653" w:rsidP="00466653">
            <w:pPr>
              <w:autoSpaceDE w:val="0"/>
              <w:autoSpaceDN w:val="0"/>
              <w:adjustRightInd w:val="0"/>
              <w:jc w:val="center"/>
              <w:rPr>
                <w:rFonts w:cs="Times New Roman"/>
                <w:b/>
                <w:color w:val="000000" w:themeColor="text1"/>
              </w:rPr>
            </w:pPr>
            <w:r w:rsidRPr="00995169">
              <w:rPr>
                <w:rFonts w:cs="Times New Roman"/>
                <w:b/>
                <w:color w:val="000000" w:themeColor="text1"/>
              </w:rPr>
              <w:t>ОАО «МРСК Центра»</w:t>
            </w:r>
          </w:p>
        </w:tc>
        <w:tc>
          <w:tcPr>
            <w:tcW w:w="4993" w:type="dxa"/>
            <w:vAlign w:val="center"/>
          </w:tcPr>
          <w:p w:rsidR="00466653" w:rsidRPr="00995169" w:rsidRDefault="00095A3A" w:rsidP="00466653">
            <w:pPr>
              <w:autoSpaceDE w:val="0"/>
              <w:autoSpaceDN w:val="0"/>
              <w:adjustRightInd w:val="0"/>
              <w:jc w:val="center"/>
              <w:rPr>
                <w:rFonts w:cs="Times New Roman"/>
                <w:b/>
                <w:color w:val="000000" w:themeColor="text1"/>
              </w:rPr>
            </w:pPr>
            <w:r w:rsidRPr="00995169">
              <w:rPr>
                <w:rFonts w:cs="Times New Roman"/>
                <w:b/>
                <w:color w:val="000000" w:themeColor="text1"/>
              </w:rPr>
              <w:t>От ИСПОЛНИТЕЛЯ:</w:t>
            </w:r>
          </w:p>
          <w:p w:rsidR="00466653" w:rsidRPr="00995169" w:rsidRDefault="008815D1" w:rsidP="00466653">
            <w:pPr>
              <w:autoSpaceDE w:val="0"/>
              <w:autoSpaceDN w:val="0"/>
              <w:adjustRightInd w:val="0"/>
              <w:jc w:val="center"/>
              <w:rPr>
                <w:rFonts w:cs="Times New Roman"/>
                <w:b/>
                <w:color w:val="000000" w:themeColor="text1"/>
              </w:rPr>
            </w:pPr>
            <w:r w:rsidRPr="00995169">
              <w:rPr>
                <w:rFonts w:cs="Times New Roman"/>
                <w:b/>
                <w:color w:val="000000" w:themeColor="text1"/>
              </w:rPr>
              <w:t>ООО «ИВТ</w:t>
            </w:r>
            <w:r w:rsidR="00095A3A" w:rsidRPr="00995169">
              <w:rPr>
                <w:rFonts w:cs="Times New Roman"/>
                <w:b/>
                <w:color w:val="000000" w:themeColor="text1"/>
              </w:rPr>
              <w:t xml:space="preserve"> </w:t>
            </w:r>
            <w:r w:rsidR="00466653" w:rsidRPr="00995169">
              <w:rPr>
                <w:rFonts w:cs="Times New Roman"/>
                <w:b/>
                <w:color w:val="000000" w:themeColor="text1"/>
              </w:rPr>
              <w:t>БелГУ»</w:t>
            </w:r>
          </w:p>
        </w:tc>
      </w:tr>
      <w:tr w:rsidR="00995169" w:rsidRPr="00995169" w:rsidTr="00466653">
        <w:trPr>
          <w:trHeight w:val="576"/>
          <w:jc w:val="center"/>
        </w:trPr>
        <w:tc>
          <w:tcPr>
            <w:tcW w:w="4896" w:type="dxa"/>
          </w:tcPr>
          <w:p w:rsidR="00F16359" w:rsidRDefault="00F16359" w:rsidP="00F16359">
            <w:pPr>
              <w:ind w:firstLine="6"/>
              <w:rPr>
                <w:color w:val="000000" w:themeColor="text1"/>
              </w:rPr>
            </w:pPr>
          </w:p>
          <w:p w:rsidR="00847E9B" w:rsidRPr="00995169" w:rsidRDefault="00847E9B" w:rsidP="00847E9B">
            <w:pPr>
              <w:ind w:firstLine="6"/>
              <w:rPr>
                <w:color w:val="000000" w:themeColor="text1"/>
              </w:rPr>
            </w:pPr>
            <w:proofErr w:type="spellStart"/>
            <w:r>
              <w:rPr>
                <w:color w:val="000000" w:themeColor="text1"/>
              </w:rPr>
              <w:t>И.о</w:t>
            </w:r>
            <w:proofErr w:type="spellEnd"/>
            <w:r>
              <w:rPr>
                <w:color w:val="000000" w:themeColor="text1"/>
              </w:rPr>
              <w:t>. начальника Департамента</w:t>
            </w:r>
          </w:p>
          <w:p w:rsidR="00847E9B" w:rsidRPr="00995169" w:rsidRDefault="00847E9B" w:rsidP="00847E9B">
            <w:pPr>
              <w:ind w:firstLine="6"/>
              <w:rPr>
                <w:color w:val="000000" w:themeColor="text1"/>
              </w:rPr>
            </w:pPr>
            <w:r>
              <w:rPr>
                <w:color w:val="000000" w:themeColor="text1"/>
              </w:rPr>
              <w:t>корпоративных и технологических</w:t>
            </w:r>
          </w:p>
          <w:p w:rsidR="00847E9B" w:rsidRPr="00995169" w:rsidRDefault="00847E9B" w:rsidP="00847E9B">
            <w:pPr>
              <w:ind w:firstLine="6"/>
              <w:rPr>
                <w:color w:val="000000" w:themeColor="text1"/>
              </w:rPr>
            </w:pPr>
            <w:r>
              <w:rPr>
                <w:color w:val="000000" w:themeColor="text1"/>
              </w:rPr>
              <w:t>АСУ</w:t>
            </w:r>
          </w:p>
          <w:p w:rsidR="00847E9B" w:rsidRPr="00995169" w:rsidRDefault="00847E9B" w:rsidP="00847E9B">
            <w:pPr>
              <w:ind w:firstLine="6"/>
              <w:rPr>
                <w:color w:val="000000" w:themeColor="text1"/>
              </w:rPr>
            </w:pPr>
          </w:p>
          <w:p w:rsidR="00847E9B" w:rsidRDefault="00847E9B" w:rsidP="00847E9B">
            <w:pPr>
              <w:ind w:firstLine="6"/>
              <w:rPr>
                <w:color w:val="000000" w:themeColor="text1"/>
              </w:rPr>
            </w:pPr>
            <w:r w:rsidRPr="00995169">
              <w:rPr>
                <w:color w:val="000000" w:themeColor="text1"/>
              </w:rPr>
              <w:t xml:space="preserve">__________________________ </w:t>
            </w:r>
            <w:r>
              <w:rPr>
                <w:color w:val="000000" w:themeColor="text1"/>
              </w:rPr>
              <w:t>Е.Л. Силин</w:t>
            </w:r>
            <w:r w:rsidRPr="00995169">
              <w:rPr>
                <w:color w:val="000000" w:themeColor="text1"/>
              </w:rPr>
              <w:t xml:space="preserve"> </w:t>
            </w:r>
          </w:p>
          <w:p w:rsidR="00847E9B" w:rsidRDefault="00847E9B" w:rsidP="00847E9B">
            <w:pPr>
              <w:ind w:firstLine="6"/>
              <w:rPr>
                <w:color w:val="000000" w:themeColor="text1"/>
              </w:rPr>
            </w:pPr>
          </w:p>
          <w:p w:rsidR="00466653" w:rsidRPr="00995169" w:rsidRDefault="00F16359" w:rsidP="00847E9B">
            <w:pPr>
              <w:ind w:firstLine="6"/>
              <w:rPr>
                <w:rFonts w:cs="Times New Roman"/>
                <w:color w:val="000000" w:themeColor="text1"/>
              </w:rPr>
            </w:pPr>
            <w:r w:rsidRPr="00995169">
              <w:rPr>
                <w:color w:val="000000" w:themeColor="text1"/>
              </w:rPr>
              <w:t>М.П.   «_____» _____________</w:t>
            </w:r>
            <w:r w:rsidR="00801D4F" w:rsidRPr="00995169">
              <w:rPr>
                <w:color w:val="000000" w:themeColor="text1"/>
              </w:rPr>
              <w:t>2015</w:t>
            </w:r>
            <w:r w:rsidR="00104ABC" w:rsidRPr="00995169">
              <w:rPr>
                <w:color w:val="000000" w:themeColor="text1"/>
              </w:rPr>
              <w:t xml:space="preserve"> </w:t>
            </w:r>
            <w:r w:rsidRPr="00995169">
              <w:rPr>
                <w:color w:val="000000" w:themeColor="text1"/>
              </w:rPr>
              <w:t xml:space="preserve">г.                     </w:t>
            </w:r>
          </w:p>
        </w:tc>
        <w:tc>
          <w:tcPr>
            <w:tcW w:w="4993" w:type="dxa"/>
          </w:tcPr>
          <w:p w:rsidR="00847E9B" w:rsidRDefault="00847E9B" w:rsidP="00466653">
            <w:pPr>
              <w:ind w:right="44"/>
              <w:rPr>
                <w:rFonts w:cs="Times New Roman"/>
                <w:color w:val="000000" w:themeColor="text1"/>
                <w:spacing w:val="9"/>
              </w:rPr>
            </w:pPr>
          </w:p>
          <w:p w:rsidR="00466653" w:rsidRPr="00995169" w:rsidRDefault="006322DC" w:rsidP="00466653">
            <w:pPr>
              <w:ind w:right="44"/>
              <w:rPr>
                <w:rFonts w:cs="Times New Roman"/>
                <w:color w:val="000000" w:themeColor="text1"/>
                <w:spacing w:val="9"/>
              </w:rPr>
            </w:pPr>
            <w:r w:rsidRPr="00995169">
              <w:rPr>
                <w:rFonts w:cs="Times New Roman"/>
                <w:color w:val="000000" w:themeColor="text1"/>
                <w:spacing w:val="9"/>
              </w:rPr>
              <w:t>Директор</w:t>
            </w:r>
            <w:r w:rsidR="00466653" w:rsidRPr="00995169">
              <w:rPr>
                <w:rFonts w:cs="Times New Roman"/>
                <w:color w:val="000000" w:themeColor="text1"/>
                <w:spacing w:val="9"/>
              </w:rPr>
              <w:t xml:space="preserve"> </w:t>
            </w:r>
          </w:p>
          <w:p w:rsidR="00466653" w:rsidRPr="00995169" w:rsidRDefault="00466653" w:rsidP="00466653">
            <w:pPr>
              <w:rPr>
                <w:rFonts w:cs="Times New Roman"/>
                <w:color w:val="000000" w:themeColor="text1"/>
              </w:rPr>
            </w:pPr>
          </w:p>
          <w:p w:rsidR="00104ABC" w:rsidRPr="00995169" w:rsidRDefault="00104ABC" w:rsidP="00466653">
            <w:pPr>
              <w:rPr>
                <w:rFonts w:cs="Times New Roman"/>
                <w:color w:val="000000" w:themeColor="text1"/>
              </w:rPr>
            </w:pPr>
          </w:p>
          <w:p w:rsidR="00F16359" w:rsidRPr="00995169" w:rsidRDefault="00F16359" w:rsidP="00466653">
            <w:pPr>
              <w:rPr>
                <w:rFonts w:cs="Times New Roman"/>
                <w:color w:val="000000" w:themeColor="text1"/>
              </w:rPr>
            </w:pPr>
          </w:p>
          <w:p w:rsidR="00466653" w:rsidRPr="00995169" w:rsidRDefault="00466653" w:rsidP="00466653">
            <w:pPr>
              <w:rPr>
                <w:rFonts w:cs="Times New Roman"/>
                <w:color w:val="000000" w:themeColor="text1"/>
              </w:rPr>
            </w:pPr>
            <w:r w:rsidRPr="00995169">
              <w:rPr>
                <w:rFonts w:cs="Times New Roman"/>
                <w:color w:val="000000" w:themeColor="text1"/>
              </w:rPr>
              <w:t>____________________</w:t>
            </w:r>
            <w:r w:rsidRPr="00995169">
              <w:rPr>
                <w:rFonts w:cs="Times New Roman"/>
                <w:b/>
                <w:color w:val="000000" w:themeColor="text1"/>
              </w:rPr>
              <w:t xml:space="preserve"> </w:t>
            </w:r>
            <w:r w:rsidR="00D031C9" w:rsidRPr="00995169">
              <w:rPr>
                <w:rFonts w:cs="Times New Roman"/>
                <w:color w:val="000000" w:themeColor="text1"/>
              </w:rPr>
              <w:t>М. В. Михелев</w:t>
            </w:r>
          </w:p>
          <w:p w:rsidR="00847E9B" w:rsidRDefault="00466653" w:rsidP="002512F6">
            <w:pPr>
              <w:rPr>
                <w:rFonts w:cs="Times New Roman"/>
                <w:color w:val="000000" w:themeColor="text1"/>
              </w:rPr>
            </w:pPr>
            <w:r w:rsidRPr="00995169">
              <w:rPr>
                <w:rFonts w:cs="Times New Roman"/>
                <w:color w:val="000000" w:themeColor="text1"/>
              </w:rPr>
              <w:t xml:space="preserve"> </w:t>
            </w:r>
          </w:p>
          <w:p w:rsidR="00466653" w:rsidRPr="00995169" w:rsidRDefault="00466653" w:rsidP="002512F6">
            <w:pPr>
              <w:rPr>
                <w:rFonts w:cs="Times New Roman"/>
                <w:color w:val="000000" w:themeColor="text1"/>
              </w:rPr>
            </w:pPr>
            <w:r w:rsidRPr="00995169">
              <w:rPr>
                <w:rFonts w:cs="Times New Roman"/>
                <w:color w:val="000000" w:themeColor="text1"/>
              </w:rPr>
              <w:t>М.П.</w:t>
            </w:r>
            <w:r w:rsidR="00542758" w:rsidRPr="00995169">
              <w:rPr>
                <w:rFonts w:cs="Times New Roman"/>
                <w:color w:val="000000" w:themeColor="text1"/>
              </w:rPr>
              <w:t xml:space="preserve"> </w:t>
            </w:r>
            <w:r w:rsidRPr="00995169">
              <w:rPr>
                <w:rFonts w:cs="Times New Roman"/>
                <w:color w:val="000000" w:themeColor="text1"/>
              </w:rPr>
              <w:t>«_____» _____________</w:t>
            </w:r>
            <w:r w:rsidR="00801D4F" w:rsidRPr="00995169">
              <w:rPr>
                <w:rFonts w:cs="Times New Roman"/>
                <w:color w:val="000000" w:themeColor="text1"/>
              </w:rPr>
              <w:t>2015</w:t>
            </w:r>
            <w:r w:rsidR="00104ABC" w:rsidRPr="00995169">
              <w:rPr>
                <w:rFonts w:cs="Times New Roman"/>
                <w:color w:val="000000" w:themeColor="text1"/>
              </w:rPr>
              <w:t xml:space="preserve"> </w:t>
            </w:r>
            <w:r w:rsidRPr="00995169">
              <w:rPr>
                <w:rFonts w:cs="Times New Roman"/>
                <w:color w:val="000000" w:themeColor="text1"/>
              </w:rPr>
              <w:t>г.</w:t>
            </w:r>
            <w:r w:rsidR="00542758" w:rsidRPr="00995169">
              <w:rPr>
                <w:rFonts w:cs="Times New Roman"/>
                <w:color w:val="000000" w:themeColor="text1"/>
              </w:rPr>
              <w:t xml:space="preserve"> </w:t>
            </w:r>
          </w:p>
        </w:tc>
      </w:tr>
    </w:tbl>
    <w:p w:rsidR="00AC2B9D" w:rsidRPr="00995169" w:rsidRDefault="00AC2B9D" w:rsidP="00861611">
      <w:pPr>
        <w:pStyle w:val="af6"/>
        <w:suppressAutoHyphens/>
        <w:spacing w:before="720"/>
        <w:jc w:val="center"/>
        <w:rPr>
          <w:rFonts w:cs="Times New Roman"/>
          <w:b/>
          <w:color w:val="000000" w:themeColor="text1"/>
        </w:rPr>
      </w:pPr>
    </w:p>
    <w:p w:rsidR="00AC2B9D" w:rsidRPr="00995169" w:rsidRDefault="00AC2B9D" w:rsidP="00861611">
      <w:pPr>
        <w:pStyle w:val="af6"/>
        <w:suppressAutoHyphens/>
        <w:spacing w:before="720"/>
        <w:jc w:val="center"/>
        <w:rPr>
          <w:rFonts w:cs="Times New Roman"/>
          <w:b/>
          <w:color w:val="000000" w:themeColor="text1"/>
        </w:rPr>
      </w:pPr>
    </w:p>
    <w:p w:rsidR="00AC2B9D" w:rsidRPr="00995169" w:rsidRDefault="00AC2B9D" w:rsidP="00861611">
      <w:pPr>
        <w:pStyle w:val="af6"/>
        <w:suppressAutoHyphens/>
        <w:spacing w:before="720"/>
        <w:jc w:val="center"/>
        <w:rPr>
          <w:rFonts w:cs="Times New Roman"/>
          <w:b/>
          <w:color w:val="000000" w:themeColor="text1"/>
        </w:rPr>
      </w:pPr>
    </w:p>
    <w:p w:rsidR="00466653" w:rsidRPr="00995169" w:rsidRDefault="00466653" w:rsidP="00861611">
      <w:pPr>
        <w:pStyle w:val="af6"/>
        <w:suppressAutoHyphens/>
        <w:spacing w:before="720"/>
        <w:jc w:val="center"/>
        <w:rPr>
          <w:rFonts w:cs="Times New Roman"/>
          <w:b/>
          <w:color w:val="000000" w:themeColor="text1"/>
          <w:sz w:val="28"/>
          <w:szCs w:val="28"/>
        </w:rPr>
      </w:pPr>
      <w:r w:rsidRPr="00995169">
        <w:rPr>
          <w:rFonts w:cs="Times New Roman"/>
          <w:b/>
          <w:color w:val="000000" w:themeColor="text1"/>
          <w:sz w:val="28"/>
          <w:szCs w:val="28"/>
        </w:rPr>
        <w:t>Регламент процедуры «Обработка запросов на изменение</w:t>
      </w:r>
    </w:p>
    <w:p w:rsidR="00466653" w:rsidRPr="00995169" w:rsidRDefault="00466653" w:rsidP="00466653">
      <w:pPr>
        <w:tabs>
          <w:tab w:val="center" w:pos="4677"/>
          <w:tab w:val="left" w:pos="7440"/>
        </w:tabs>
        <w:rPr>
          <w:rFonts w:cs="Times New Roman"/>
          <w:b/>
          <w:color w:val="000000" w:themeColor="text1"/>
          <w:sz w:val="28"/>
          <w:szCs w:val="28"/>
        </w:rPr>
      </w:pPr>
      <w:r w:rsidRPr="00995169">
        <w:rPr>
          <w:rFonts w:cs="Times New Roman"/>
          <w:b/>
          <w:color w:val="000000" w:themeColor="text1"/>
          <w:sz w:val="28"/>
          <w:szCs w:val="28"/>
        </w:rPr>
        <w:tab/>
        <w:t xml:space="preserve">в СОУДК </w:t>
      </w:r>
      <w:r w:rsidRPr="00995169">
        <w:rPr>
          <w:rFonts w:cs="Times New Roman"/>
          <w:b/>
          <w:color w:val="000000" w:themeColor="text1"/>
          <w:sz w:val="28"/>
          <w:szCs w:val="28"/>
          <w:lang w:val="en-US"/>
        </w:rPr>
        <w:t>Synergy</w:t>
      </w:r>
      <w:r w:rsidR="00D37DA4" w:rsidRPr="00995169">
        <w:rPr>
          <w:rFonts w:cs="Times New Roman"/>
          <w:b/>
          <w:color w:val="000000" w:themeColor="text1"/>
          <w:sz w:val="28"/>
          <w:szCs w:val="28"/>
        </w:rPr>
        <w:t xml:space="preserve"> </w:t>
      </w:r>
      <w:r w:rsidR="00D37DA4" w:rsidRPr="00995169">
        <w:rPr>
          <w:rFonts w:cs="Times New Roman"/>
          <w:b/>
          <w:color w:val="000000" w:themeColor="text1"/>
          <w:sz w:val="28"/>
          <w:szCs w:val="28"/>
          <w:lang w:val="en-US"/>
        </w:rPr>
        <w:t>Center</w:t>
      </w:r>
      <w:r w:rsidRPr="00995169">
        <w:rPr>
          <w:rFonts w:cs="Times New Roman"/>
          <w:b/>
          <w:color w:val="000000" w:themeColor="text1"/>
          <w:sz w:val="28"/>
          <w:szCs w:val="28"/>
        </w:rPr>
        <w:t>»</w:t>
      </w:r>
      <w:r w:rsidR="00542758" w:rsidRPr="00995169">
        <w:rPr>
          <w:rFonts w:cs="Times New Roman"/>
          <w:b/>
          <w:color w:val="000000" w:themeColor="text1"/>
          <w:sz w:val="28"/>
          <w:szCs w:val="28"/>
        </w:rPr>
        <w:t xml:space="preserve"> </w:t>
      </w:r>
    </w:p>
    <w:p w:rsidR="00466653" w:rsidRPr="00995169" w:rsidRDefault="00466653" w:rsidP="00466653">
      <w:pPr>
        <w:rPr>
          <w:rFonts w:cs="Times New Roman"/>
          <w:color w:val="000000" w:themeColor="text1"/>
          <w:sz w:val="26"/>
          <w:szCs w:val="26"/>
        </w:rPr>
      </w:pPr>
    </w:p>
    <w:p w:rsidR="00466653" w:rsidRPr="00995169" w:rsidRDefault="00466653" w:rsidP="00466653">
      <w:pPr>
        <w:rPr>
          <w:rFonts w:cs="Times New Roman"/>
          <w:color w:val="000000" w:themeColor="text1"/>
          <w:sz w:val="26"/>
          <w:szCs w:val="26"/>
        </w:rPr>
        <w:sectPr w:rsidR="00466653" w:rsidRPr="00995169" w:rsidSect="00095A3A">
          <w:footerReference w:type="default" r:id="rId12"/>
          <w:pgSz w:w="11906" w:h="16838"/>
          <w:pgMar w:top="1134" w:right="851" w:bottom="1134" w:left="1701" w:header="709" w:footer="709" w:gutter="0"/>
          <w:pgNumType w:start="1"/>
          <w:cols w:space="708"/>
          <w:docGrid w:linePitch="360"/>
        </w:sectPr>
      </w:pPr>
    </w:p>
    <w:p w:rsidR="00466653" w:rsidRPr="00995169" w:rsidRDefault="00466653" w:rsidP="00466653">
      <w:pPr>
        <w:jc w:val="center"/>
        <w:rPr>
          <w:rFonts w:cs="Times New Roman"/>
          <w:color w:val="000000" w:themeColor="text1"/>
          <w:sz w:val="28"/>
          <w:szCs w:val="28"/>
        </w:rPr>
      </w:pPr>
      <w:bookmarkStart w:id="39" w:name="_Toc305740140"/>
      <w:r w:rsidRPr="00995169">
        <w:rPr>
          <w:rFonts w:cs="Times New Roman"/>
          <w:color w:val="000000" w:themeColor="text1"/>
          <w:sz w:val="28"/>
          <w:szCs w:val="28"/>
        </w:rPr>
        <w:lastRenderedPageBreak/>
        <w:br w:type="page"/>
      </w:r>
    </w:p>
    <w:p w:rsidR="00ED478E" w:rsidRPr="00995169" w:rsidRDefault="00ED478E" w:rsidP="00ED478E">
      <w:pPr>
        <w:spacing w:after="240"/>
        <w:ind w:firstLine="567"/>
        <w:jc w:val="center"/>
        <w:rPr>
          <w:rFonts w:cs="Times New Roman"/>
          <w:b/>
          <w:color w:val="000000" w:themeColor="text1"/>
          <w:sz w:val="28"/>
          <w:szCs w:val="28"/>
        </w:rPr>
      </w:pPr>
      <w:bookmarkStart w:id="40" w:name="_Toc337456986"/>
      <w:bookmarkStart w:id="41" w:name="_Toc337457132"/>
      <w:r w:rsidRPr="00995169">
        <w:rPr>
          <w:rFonts w:cs="Times New Roman"/>
          <w:b/>
          <w:color w:val="000000" w:themeColor="text1"/>
          <w:sz w:val="28"/>
          <w:szCs w:val="28"/>
        </w:rPr>
        <w:lastRenderedPageBreak/>
        <w:t>Содержание</w:t>
      </w:r>
    </w:p>
    <w:p w:rsidR="00987167" w:rsidRPr="00995169" w:rsidRDefault="00D51A13" w:rsidP="00987167">
      <w:pPr>
        <w:pStyle w:val="13"/>
        <w:rPr>
          <w:rFonts w:eastAsiaTheme="minorEastAsia" w:cs="Times New Roman"/>
          <w:noProof/>
          <w:color w:val="000000" w:themeColor="text1"/>
          <w:sz w:val="22"/>
          <w:szCs w:val="22"/>
        </w:rPr>
      </w:pPr>
      <w:r w:rsidRPr="00995169">
        <w:rPr>
          <w:rFonts w:eastAsiaTheme="minorEastAsia" w:cs="Times New Roman"/>
          <w:b/>
          <w:color w:val="000000" w:themeColor="text1"/>
        </w:rPr>
        <w:fldChar w:fldCharType="begin"/>
      </w:r>
      <w:r w:rsidR="00ED478E" w:rsidRPr="00995169">
        <w:rPr>
          <w:rFonts w:cs="Times New Roman"/>
          <w:b/>
          <w:color w:val="000000" w:themeColor="text1"/>
        </w:rPr>
        <w:instrText xml:space="preserve"> TOC \o "1-3" \h \z \u </w:instrText>
      </w:r>
      <w:r w:rsidRPr="00995169">
        <w:rPr>
          <w:rFonts w:eastAsiaTheme="minorEastAsia" w:cs="Times New Roman"/>
          <w:b/>
          <w:color w:val="000000" w:themeColor="text1"/>
        </w:rPr>
        <w:fldChar w:fldCharType="separate"/>
      </w:r>
      <w:hyperlink w:anchor="_Toc344478884" w:history="1">
        <w:r w:rsidR="00987167" w:rsidRPr="00995169">
          <w:rPr>
            <w:rStyle w:val="afa"/>
            <w:rFonts w:eastAsiaTheme="majorEastAsia" w:cs="Times New Roman"/>
            <w:b/>
            <w:bCs/>
            <w:noProof/>
            <w:color w:val="000000" w:themeColor="text1"/>
          </w:rPr>
          <w:t>1.</w:t>
        </w:r>
        <w:r w:rsidR="00987167" w:rsidRPr="00995169">
          <w:rPr>
            <w:rFonts w:eastAsiaTheme="minorEastAsia" w:cs="Times New Roman"/>
            <w:noProof/>
            <w:color w:val="000000" w:themeColor="text1"/>
            <w:sz w:val="22"/>
            <w:szCs w:val="22"/>
          </w:rPr>
          <w:tab/>
        </w:r>
        <w:r w:rsidR="00987167" w:rsidRPr="00995169">
          <w:rPr>
            <w:rStyle w:val="afa"/>
            <w:rFonts w:eastAsiaTheme="majorEastAsia" w:cs="Times New Roman"/>
            <w:b/>
            <w:bCs/>
            <w:noProof/>
            <w:color w:val="000000" w:themeColor="text1"/>
          </w:rPr>
          <w:t>ОБЛАСТЬ ПРИМЕНЕНИЯ</w:t>
        </w:r>
        <w:r w:rsidR="00987167" w:rsidRPr="00995169">
          <w:rPr>
            <w:rFonts w:cs="Times New Roman"/>
            <w:noProof/>
            <w:webHidden/>
            <w:color w:val="000000" w:themeColor="text1"/>
          </w:rPr>
          <w:tab/>
        </w:r>
        <w:r w:rsidRPr="00995169">
          <w:rPr>
            <w:rFonts w:cs="Times New Roman"/>
            <w:noProof/>
            <w:webHidden/>
            <w:color w:val="000000" w:themeColor="text1"/>
          </w:rPr>
          <w:fldChar w:fldCharType="begin"/>
        </w:r>
        <w:r w:rsidR="00987167" w:rsidRPr="00995169">
          <w:rPr>
            <w:rFonts w:cs="Times New Roman"/>
            <w:noProof/>
            <w:webHidden/>
            <w:color w:val="000000" w:themeColor="text1"/>
          </w:rPr>
          <w:instrText xml:space="preserve"> PAGEREF _Toc344478884 \h </w:instrText>
        </w:r>
        <w:r w:rsidRPr="00995169">
          <w:rPr>
            <w:rFonts w:cs="Times New Roman"/>
            <w:noProof/>
            <w:webHidden/>
            <w:color w:val="000000" w:themeColor="text1"/>
          </w:rPr>
        </w:r>
        <w:r w:rsidRPr="00995169">
          <w:rPr>
            <w:rFonts w:cs="Times New Roman"/>
            <w:noProof/>
            <w:webHidden/>
            <w:color w:val="000000" w:themeColor="text1"/>
          </w:rPr>
          <w:fldChar w:fldCharType="separate"/>
        </w:r>
        <w:r w:rsidR="0045167F" w:rsidRPr="00995169">
          <w:rPr>
            <w:rFonts w:cs="Times New Roman"/>
            <w:noProof/>
            <w:webHidden/>
            <w:color w:val="000000" w:themeColor="text1"/>
          </w:rPr>
          <w:t>28</w:t>
        </w:r>
        <w:r w:rsidRPr="00995169">
          <w:rPr>
            <w:rFonts w:cs="Times New Roman"/>
            <w:noProof/>
            <w:webHidden/>
            <w:color w:val="000000" w:themeColor="text1"/>
          </w:rPr>
          <w:fldChar w:fldCharType="end"/>
        </w:r>
      </w:hyperlink>
    </w:p>
    <w:p w:rsidR="00987167" w:rsidRPr="00995169" w:rsidRDefault="00045857">
      <w:pPr>
        <w:pStyle w:val="32"/>
        <w:rPr>
          <w:rFonts w:eastAsiaTheme="minorEastAsia" w:cs="Times New Roman"/>
          <w:noProof/>
          <w:color w:val="000000" w:themeColor="text1"/>
          <w:sz w:val="22"/>
          <w:szCs w:val="22"/>
        </w:rPr>
      </w:pPr>
      <w:hyperlink w:anchor="_Toc344478885" w:history="1">
        <w:r w:rsidR="00987167" w:rsidRPr="00995169">
          <w:rPr>
            <w:rStyle w:val="afa"/>
            <w:rFonts w:eastAsiaTheme="majorEastAsia" w:cs="Times New Roman"/>
            <w:b/>
            <w:bCs/>
            <w:noProof/>
            <w:color w:val="000000" w:themeColor="text1"/>
          </w:rPr>
          <w:t>2.</w:t>
        </w:r>
        <w:r w:rsidR="00987167" w:rsidRPr="00995169">
          <w:rPr>
            <w:rFonts w:eastAsiaTheme="minorEastAsia" w:cs="Times New Roman"/>
            <w:noProof/>
            <w:color w:val="000000" w:themeColor="text1"/>
            <w:sz w:val="22"/>
            <w:szCs w:val="22"/>
          </w:rPr>
          <w:tab/>
        </w:r>
        <w:r w:rsidR="00987167" w:rsidRPr="00995169">
          <w:rPr>
            <w:rStyle w:val="afa"/>
            <w:rFonts w:eastAsiaTheme="majorEastAsia" w:cs="Times New Roman"/>
            <w:b/>
            <w:bCs/>
            <w:noProof/>
            <w:color w:val="000000" w:themeColor="text1"/>
          </w:rPr>
          <w:t>ТЕРМИНЫ, ОПРЕДЕЛЕНИЯ И СОКРАЩЕНИЯ</w:t>
        </w:r>
        <w:r w:rsidR="00987167" w:rsidRPr="00995169">
          <w:rPr>
            <w:rFonts w:cs="Times New Roman"/>
            <w:noProof/>
            <w:webHidden/>
            <w:color w:val="000000" w:themeColor="text1"/>
          </w:rPr>
          <w:tab/>
        </w:r>
        <w:r w:rsidR="00D51A13" w:rsidRPr="00995169">
          <w:rPr>
            <w:rFonts w:cs="Times New Roman"/>
            <w:noProof/>
            <w:webHidden/>
            <w:color w:val="000000" w:themeColor="text1"/>
          </w:rPr>
          <w:fldChar w:fldCharType="begin"/>
        </w:r>
        <w:r w:rsidR="00987167" w:rsidRPr="00995169">
          <w:rPr>
            <w:rFonts w:cs="Times New Roman"/>
            <w:noProof/>
            <w:webHidden/>
            <w:color w:val="000000" w:themeColor="text1"/>
          </w:rPr>
          <w:instrText xml:space="preserve"> PAGEREF _Toc344478885 \h </w:instrText>
        </w:r>
        <w:r w:rsidR="00D51A13" w:rsidRPr="00995169">
          <w:rPr>
            <w:rFonts w:cs="Times New Roman"/>
            <w:noProof/>
            <w:webHidden/>
            <w:color w:val="000000" w:themeColor="text1"/>
          </w:rPr>
        </w:r>
        <w:r w:rsidR="00D51A13" w:rsidRPr="00995169">
          <w:rPr>
            <w:rFonts w:cs="Times New Roman"/>
            <w:noProof/>
            <w:webHidden/>
            <w:color w:val="000000" w:themeColor="text1"/>
          </w:rPr>
          <w:fldChar w:fldCharType="separate"/>
        </w:r>
        <w:r w:rsidR="0045167F" w:rsidRPr="00995169">
          <w:rPr>
            <w:rFonts w:cs="Times New Roman"/>
            <w:noProof/>
            <w:webHidden/>
            <w:color w:val="000000" w:themeColor="text1"/>
          </w:rPr>
          <w:t>28</w:t>
        </w:r>
        <w:r w:rsidR="00D51A13" w:rsidRPr="00995169">
          <w:rPr>
            <w:rFonts w:cs="Times New Roman"/>
            <w:noProof/>
            <w:webHidden/>
            <w:color w:val="000000" w:themeColor="text1"/>
          </w:rPr>
          <w:fldChar w:fldCharType="end"/>
        </w:r>
      </w:hyperlink>
    </w:p>
    <w:p w:rsidR="00987167" w:rsidRPr="00995169" w:rsidRDefault="00045857">
      <w:pPr>
        <w:pStyle w:val="32"/>
        <w:rPr>
          <w:rFonts w:eastAsiaTheme="minorEastAsia" w:cs="Times New Roman"/>
          <w:noProof/>
          <w:color w:val="000000" w:themeColor="text1"/>
          <w:sz w:val="22"/>
          <w:szCs w:val="22"/>
        </w:rPr>
      </w:pPr>
      <w:hyperlink w:anchor="_Toc344478886" w:history="1">
        <w:r w:rsidR="00987167" w:rsidRPr="00995169">
          <w:rPr>
            <w:rStyle w:val="afa"/>
            <w:rFonts w:eastAsiaTheme="majorEastAsia" w:cs="Times New Roman"/>
            <w:b/>
            <w:bCs/>
            <w:noProof/>
            <w:color w:val="000000" w:themeColor="text1"/>
          </w:rPr>
          <w:t>3.</w:t>
        </w:r>
        <w:r w:rsidR="00987167" w:rsidRPr="00995169">
          <w:rPr>
            <w:rFonts w:eastAsiaTheme="minorEastAsia" w:cs="Times New Roman"/>
            <w:noProof/>
            <w:color w:val="000000" w:themeColor="text1"/>
            <w:sz w:val="22"/>
            <w:szCs w:val="22"/>
          </w:rPr>
          <w:tab/>
        </w:r>
        <w:r w:rsidR="00987167" w:rsidRPr="00995169">
          <w:rPr>
            <w:rStyle w:val="afa"/>
            <w:rFonts w:eastAsiaTheme="majorEastAsia" w:cs="Times New Roman"/>
            <w:b/>
            <w:bCs/>
            <w:noProof/>
            <w:color w:val="000000" w:themeColor="text1"/>
          </w:rPr>
          <w:t>ОБЩИЕ ПОЛОЖЕНИЯ</w:t>
        </w:r>
        <w:r w:rsidR="00987167" w:rsidRPr="00995169">
          <w:rPr>
            <w:rFonts w:cs="Times New Roman"/>
            <w:noProof/>
            <w:webHidden/>
            <w:color w:val="000000" w:themeColor="text1"/>
          </w:rPr>
          <w:tab/>
        </w:r>
        <w:r w:rsidR="00D51A13" w:rsidRPr="00995169">
          <w:rPr>
            <w:rFonts w:cs="Times New Roman"/>
            <w:noProof/>
            <w:webHidden/>
            <w:color w:val="000000" w:themeColor="text1"/>
          </w:rPr>
          <w:fldChar w:fldCharType="begin"/>
        </w:r>
        <w:r w:rsidR="00987167" w:rsidRPr="00995169">
          <w:rPr>
            <w:rFonts w:cs="Times New Roman"/>
            <w:noProof/>
            <w:webHidden/>
            <w:color w:val="000000" w:themeColor="text1"/>
          </w:rPr>
          <w:instrText xml:space="preserve"> PAGEREF _Toc344478886 \h </w:instrText>
        </w:r>
        <w:r w:rsidR="00D51A13" w:rsidRPr="00995169">
          <w:rPr>
            <w:rFonts w:cs="Times New Roman"/>
            <w:noProof/>
            <w:webHidden/>
            <w:color w:val="000000" w:themeColor="text1"/>
          </w:rPr>
        </w:r>
        <w:r w:rsidR="00D51A13" w:rsidRPr="00995169">
          <w:rPr>
            <w:rFonts w:cs="Times New Roman"/>
            <w:noProof/>
            <w:webHidden/>
            <w:color w:val="000000" w:themeColor="text1"/>
          </w:rPr>
          <w:fldChar w:fldCharType="separate"/>
        </w:r>
        <w:r w:rsidR="0045167F" w:rsidRPr="00995169">
          <w:rPr>
            <w:rFonts w:cs="Times New Roman"/>
            <w:noProof/>
            <w:webHidden/>
            <w:color w:val="000000" w:themeColor="text1"/>
          </w:rPr>
          <w:t>28</w:t>
        </w:r>
        <w:r w:rsidR="00D51A13" w:rsidRPr="00995169">
          <w:rPr>
            <w:rFonts w:cs="Times New Roman"/>
            <w:noProof/>
            <w:webHidden/>
            <w:color w:val="000000" w:themeColor="text1"/>
          </w:rPr>
          <w:fldChar w:fldCharType="end"/>
        </w:r>
      </w:hyperlink>
    </w:p>
    <w:p w:rsidR="00987167" w:rsidRPr="00995169" w:rsidRDefault="00045857">
      <w:pPr>
        <w:pStyle w:val="32"/>
        <w:rPr>
          <w:rFonts w:eastAsiaTheme="minorEastAsia" w:cs="Times New Roman"/>
          <w:noProof/>
          <w:color w:val="000000" w:themeColor="text1"/>
          <w:sz w:val="22"/>
          <w:szCs w:val="22"/>
        </w:rPr>
      </w:pPr>
      <w:hyperlink w:anchor="_Toc344478887" w:history="1">
        <w:r w:rsidR="00987167" w:rsidRPr="00995169">
          <w:rPr>
            <w:rStyle w:val="afa"/>
            <w:rFonts w:eastAsiaTheme="majorEastAsia" w:cs="Times New Roman"/>
            <w:b/>
            <w:bCs/>
            <w:noProof/>
            <w:color w:val="000000" w:themeColor="text1"/>
          </w:rPr>
          <w:t>4.</w:t>
        </w:r>
        <w:r w:rsidR="00987167" w:rsidRPr="00995169">
          <w:rPr>
            <w:rFonts w:eastAsiaTheme="minorEastAsia" w:cs="Times New Roman"/>
            <w:noProof/>
            <w:color w:val="000000" w:themeColor="text1"/>
            <w:sz w:val="22"/>
            <w:szCs w:val="22"/>
          </w:rPr>
          <w:tab/>
        </w:r>
        <w:r w:rsidR="00987167" w:rsidRPr="00995169">
          <w:rPr>
            <w:rStyle w:val="afa"/>
            <w:rFonts w:eastAsiaTheme="majorEastAsia" w:cs="Times New Roman"/>
            <w:b/>
            <w:bCs/>
            <w:noProof/>
            <w:color w:val="000000" w:themeColor="text1"/>
          </w:rPr>
          <w:t>ПОРЯДОК ОПРЕДЕЛЕНИЯ ИНИЦИАТОРА ИЗМЕНЕНИЯ</w:t>
        </w:r>
        <w:r w:rsidR="00987167" w:rsidRPr="00995169">
          <w:rPr>
            <w:rFonts w:cs="Times New Roman"/>
            <w:noProof/>
            <w:webHidden/>
            <w:color w:val="000000" w:themeColor="text1"/>
          </w:rPr>
          <w:tab/>
        </w:r>
        <w:r w:rsidR="00D51A13" w:rsidRPr="00995169">
          <w:rPr>
            <w:rFonts w:cs="Times New Roman"/>
            <w:noProof/>
            <w:webHidden/>
            <w:color w:val="000000" w:themeColor="text1"/>
          </w:rPr>
          <w:fldChar w:fldCharType="begin"/>
        </w:r>
        <w:r w:rsidR="00987167" w:rsidRPr="00995169">
          <w:rPr>
            <w:rFonts w:cs="Times New Roman"/>
            <w:noProof/>
            <w:webHidden/>
            <w:color w:val="000000" w:themeColor="text1"/>
          </w:rPr>
          <w:instrText xml:space="preserve"> PAGEREF _Toc344478887 \h </w:instrText>
        </w:r>
        <w:r w:rsidR="00D51A13" w:rsidRPr="00995169">
          <w:rPr>
            <w:rFonts w:cs="Times New Roman"/>
            <w:noProof/>
            <w:webHidden/>
            <w:color w:val="000000" w:themeColor="text1"/>
          </w:rPr>
        </w:r>
        <w:r w:rsidR="00D51A13" w:rsidRPr="00995169">
          <w:rPr>
            <w:rFonts w:cs="Times New Roman"/>
            <w:noProof/>
            <w:webHidden/>
            <w:color w:val="000000" w:themeColor="text1"/>
          </w:rPr>
          <w:fldChar w:fldCharType="separate"/>
        </w:r>
        <w:r w:rsidR="0045167F" w:rsidRPr="00995169">
          <w:rPr>
            <w:rFonts w:cs="Times New Roman"/>
            <w:noProof/>
            <w:webHidden/>
            <w:color w:val="000000" w:themeColor="text1"/>
          </w:rPr>
          <w:t>29</w:t>
        </w:r>
        <w:r w:rsidR="00D51A13" w:rsidRPr="00995169">
          <w:rPr>
            <w:rFonts w:cs="Times New Roman"/>
            <w:noProof/>
            <w:webHidden/>
            <w:color w:val="000000" w:themeColor="text1"/>
          </w:rPr>
          <w:fldChar w:fldCharType="end"/>
        </w:r>
      </w:hyperlink>
    </w:p>
    <w:p w:rsidR="00987167" w:rsidRPr="00995169" w:rsidRDefault="00045857">
      <w:pPr>
        <w:pStyle w:val="32"/>
        <w:rPr>
          <w:rFonts w:eastAsiaTheme="minorEastAsia" w:cs="Times New Roman"/>
          <w:noProof/>
          <w:color w:val="000000" w:themeColor="text1"/>
          <w:sz w:val="22"/>
          <w:szCs w:val="22"/>
        </w:rPr>
      </w:pPr>
      <w:hyperlink w:anchor="_Toc344478891" w:history="1">
        <w:r w:rsidR="00987167" w:rsidRPr="00995169">
          <w:rPr>
            <w:rStyle w:val="afa"/>
            <w:rFonts w:eastAsiaTheme="majorEastAsia" w:cs="Times New Roman"/>
            <w:b/>
            <w:bCs/>
            <w:noProof/>
            <w:color w:val="000000" w:themeColor="text1"/>
          </w:rPr>
          <w:t>5.</w:t>
        </w:r>
        <w:r w:rsidR="00987167" w:rsidRPr="00995169">
          <w:rPr>
            <w:rFonts w:eastAsiaTheme="minorEastAsia" w:cs="Times New Roman"/>
            <w:noProof/>
            <w:color w:val="000000" w:themeColor="text1"/>
            <w:sz w:val="22"/>
            <w:szCs w:val="22"/>
          </w:rPr>
          <w:tab/>
        </w:r>
        <w:r w:rsidR="00987167" w:rsidRPr="00995169">
          <w:rPr>
            <w:rStyle w:val="afa"/>
            <w:rFonts w:eastAsiaTheme="majorEastAsia" w:cs="Times New Roman"/>
            <w:b/>
            <w:bCs/>
            <w:noProof/>
            <w:color w:val="000000" w:themeColor="text1"/>
          </w:rPr>
          <w:t>ПОРЯДОК РАБОТ И ВЗАИМООТНОШЕНИЙ ПО ИЗМЕНЕНИЯМ В РАМКАХ ЗАПРОСОВ ПОЛЬЗОВАТЕЛЕЙ</w:t>
        </w:r>
        <w:r w:rsidR="00987167" w:rsidRPr="00995169">
          <w:rPr>
            <w:rFonts w:cs="Times New Roman"/>
            <w:noProof/>
            <w:webHidden/>
            <w:color w:val="000000" w:themeColor="text1"/>
          </w:rPr>
          <w:tab/>
        </w:r>
        <w:r w:rsidR="00D51A13" w:rsidRPr="00995169">
          <w:rPr>
            <w:rFonts w:cs="Times New Roman"/>
            <w:noProof/>
            <w:webHidden/>
            <w:color w:val="000000" w:themeColor="text1"/>
          </w:rPr>
          <w:fldChar w:fldCharType="begin"/>
        </w:r>
        <w:r w:rsidR="00987167" w:rsidRPr="00995169">
          <w:rPr>
            <w:rFonts w:cs="Times New Roman"/>
            <w:noProof/>
            <w:webHidden/>
            <w:color w:val="000000" w:themeColor="text1"/>
          </w:rPr>
          <w:instrText xml:space="preserve"> PAGEREF _Toc344478891 \h </w:instrText>
        </w:r>
        <w:r w:rsidR="00D51A13" w:rsidRPr="00995169">
          <w:rPr>
            <w:rFonts w:cs="Times New Roman"/>
            <w:noProof/>
            <w:webHidden/>
            <w:color w:val="000000" w:themeColor="text1"/>
          </w:rPr>
        </w:r>
        <w:r w:rsidR="00D51A13" w:rsidRPr="00995169">
          <w:rPr>
            <w:rFonts w:cs="Times New Roman"/>
            <w:noProof/>
            <w:webHidden/>
            <w:color w:val="000000" w:themeColor="text1"/>
          </w:rPr>
          <w:fldChar w:fldCharType="separate"/>
        </w:r>
        <w:r w:rsidR="0045167F" w:rsidRPr="00995169">
          <w:rPr>
            <w:rFonts w:cs="Times New Roman"/>
            <w:noProof/>
            <w:webHidden/>
            <w:color w:val="000000" w:themeColor="text1"/>
          </w:rPr>
          <w:t>29</w:t>
        </w:r>
        <w:r w:rsidR="00D51A13" w:rsidRPr="00995169">
          <w:rPr>
            <w:rFonts w:cs="Times New Roman"/>
            <w:noProof/>
            <w:webHidden/>
            <w:color w:val="000000" w:themeColor="text1"/>
          </w:rPr>
          <w:fldChar w:fldCharType="end"/>
        </w:r>
      </w:hyperlink>
    </w:p>
    <w:p w:rsidR="00987167" w:rsidRPr="00995169" w:rsidRDefault="00045857">
      <w:pPr>
        <w:pStyle w:val="32"/>
        <w:rPr>
          <w:rFonts w:eastAsiaTheme="minorEastAsia" w:cs="Times New Roman"/>
          <w:noProof/>
          <w:color w:val="000000" w:themeColor="text1"/>
          <w:sz w:val="22"/>
          <w:szCs w:val="22"/>
        </w:rPr>
      </w:pPr>
      <w:hyperlink w:anchor="_Toc344478906" w:history="1">
        <w:r w:rsidR="00987167" w:rsidRPr="00995169">
          <w:rPr>
            <w:rStyle w:val="afa"/>
            <w:rFonts w:eastAsiaTheme="majorEastAsia" w:cs="Times New Roman"/>
            <w:b/>
            <w:bCs/>
            <w:noProof/>
            <w:color w:val="000000" w:themeColor="text1"/>
          </w:rPr>
          <w:t>6.</w:t>
        </w:r>
        <w:r w:rsidR="00987167" w:rsidRPr="00995169">
          <w:rPr>
            <w:rFonts w:eastAsiaTheme="minorEastAsia" w:cs="Times New Roman"/>
            <w:noProof/>
            <w:color w:val="000000" w:themeColor="text1"/>
            <w:sz w:val="22"/>
            <w:szCs w:val="22"/>
          </w:rPr>
          <w:tab/>
        </w:r>
        <w:r w:rsidR="00987167" w:rsidRPr="00995169">
          <w:rPr>
            <w:rStyle w:val="afa"/>
            <w:rFonts w:eastAsiaTheme="majorEastAsia" w:cs="Times New Roman"/>
            <w:b/>
            <w:bCs/>
            <w:noProof/>
            <w:color w:val="000000" w:themeColor="text1"/>
          </w:rPr>
          <w:t>ОТВЕТСТВЕННОСТЬ И ПРАВА</w:t>
        </w:r>
        <w:r w:rsidR="00987167" w:rsidRPr="00995169">
          <w:rPr>
            <w:rFonts w:cs="Times New Roman"/>
            <w:noProof/>
            <w:webHidden/>
            <w:color w:val="000000" w:themeColor="text1"/>
          </w:rPr>
          <w:tab/>
        </w:r>
        <w:r w:rsidR="00D51A13" w:rsidRPr="00995169">
          <w:rPr>
            <w:rFonts w:cs="Times New Roman"/>
            <w:noProof/>
            <w:webHidden/>
            <w:color w:val="000000" w:themeColor="text1"/>
          </w:rPr>
          <w:fldChar w:fldCharType="begin"/>
        </w:r>
        <w:r w:rsidR="00987167" w:rsidRPr="00995169">
          <w:rPr>
            <w:rFonts w:cs="Times New Roman"/>
            <w:noProof/>
            <w:webHidden/>
            <w:color w:val="000000" w:themeColor="text1"/>
          </w:rPr>
          <w:instrText xml:space="preserve"> PAGEREF _Toc344478906 \h </w:instrText>
        </w:r>
        <w:r w:rsidR="00D51A13" w:rsidRPr="00995169">
          <w:rPr>
            <w:rFonts w:cs="Times New Roman"/>
            <w:noProof/>
            <w:webHidden/>
            <w:color w:val="000000" w:themeColor="text1"/>
          </w:rPr>
        </w:r>
        <w:r w:rsidR="00D51A13" w:rsidRPr="00995169">
          <w:rPr>
            <w:rFonts w:cs="Times New Roman"/>
            <w:noProof/>
            <w:webHidden/>
            <w:color w:val="000000" w:themeColor="text1"/>
          </w:rPr>
          <w:fldChar w:fldCharType="separate"/>
        </w:r>
        <w:r w:rsidR="0045167F" w:rsidRPr="00995169">
          <w:rPr>
            <w:rFonts w:cs="Times New Roman"/>
            <w:noProof/>
            <w:webHidden/>
            <w:color w:val="000000" w:themeColor="text1"/>
          </w:rPr>
          <w:t>31</w:t>
        </w:r>
        <w:r w:rsidR="00D51A13" w:rsidRPr="00995169">
          <w:rPr>
            <w:rFonts w:cs="Times New Roman"/>
            <w:noProof/>
            <w:webHidden/>
            <w:color w:val="000000" w:themeColor="text1"/>
          </w:rPr>
          <w:fldChar w:fldCharType="end"/>
        </w:r>
      </w:hyperlink>
    </w:p>
    <w:p w:rsidR="00ED478E" w:rsidRPr="00995169" w:rsidRDefault="00D51A13" w:rsidP="00ED478E">
      <w:pPr>
        <w:tabs>
          <w:tab w:val="left" w:pos="426"/>
          <w:tab w:val="left" w:pos="851"/>
          <w:tab w:val="left" w:pos="993"/>
          <w:tab w:val="left" w:pos="1134"/>
        </w:tabs>
        <w:spacing w:before="120" w:after="120"/>
        <w:outlineLvl w:val="0"/>
        <w:rPr>
          <w:rFonts w:eastAsiaTheme="majorEastAsia" w:cs="Times New Roman"/>
          <w:bCs/>
          <w:color w:val="000000" w:themeColor="text1"/>
          <w:sz w:val="26"/>
          <w:szCs w:val="26"/>
        </w:rPr>
      </w:pPr>
      <w:r w:rsidRPr="00995169">
        <w:rPr>
          <w:rFonts w:cs="Times New Roman"/>
          <w:color w:val="000000" w:themeColor="text1"/>
          <w:sz w:val="22"/>
          <w:szCs w:val="22"/>
        </w:rPr>
        <w:fldChar w:fldCharType="end"/>
      </w:r>
      <w:r w:rsidR="00ED478E" w:rsidRPr="00995169">
        <w:rPr>
          <w:rFonts w:cs="Times New Roman"/>
          <w:b/>
          <w:color w:val="000000" w:themeColor="text1"/>
          <w:sz w:val="26"/>
          <w:szCs w:val="26"/>
        </w:rPr>
        <w:br w:type="page"/>
      </w:r>
    </w:p>
    <w:p w:rsidR="006316A6" w:rsidRPr="00995169" w:rsidRDefault="00ED478E" w:rsidP="003F3D84">
      <w:pPr>
        <w:keepNext/>
        <w:keepLines/>
        <w:numPr>
          <w:ilvl w:val="0"/>
          <w:numId w:val="16"/>
        </w:numPr>
        <w:spacing w:before="200" w:line="276" w:lineRule="auto"/>
        <w:outlineLvl w:val="2"/>
        <w:rPr>
          <w:rFonts w:eastAsiaTheme="majorEastAsia" w:cs="Times New Roman"/>
          <w:b/>
          <w:bCs/>
          <w:color w:val="000000" w:themeColor="text1"/>
        </w:rPr>
      </w:pPr>
      <w:bookmarkStart w:id="42" w:name="_Toc344478884"/>
      <w:r w:rsidRPr="00995169">
        <w:rPr>
          <w:rFonts w:eastAsiaTheme="majorEastAsia" w:cs="Times New Roman"/>
          <w:b/>
          <w:bCs/>
          <w:color w:val="000000" w:themeColor="text1"/>
        </w:rPr>
        <w:lastRenderedPageBreak/>
        <w:t>ОБЛАСТЬ ПРИМЕНЕНИЯ</w:t>
      </w:r>
      <w:bookmarkEnd w:id="42"/>
    </w:p>
    <w:p w:rsidR="00ED478E" w:rsidRPr="00995169" w:rsidRDefault="00ED478E" w:rsidP="00104ABC">
      <w:pPr>
        <w:ind w:firstLine="851"/>
        <w:jc w:val="both"/>
        <w:rPr>
          <w:rFonts w:cs="Times New Roman"/>
          <w:color w:val="000000" w:themeColor="text1"/>
        </w:rPr>
      </w:pPr>
      <w:r w:rsidRPr="00995169">
        <w:rPr>
          <w:rFonts w:cs="Times New Roman"/>
          <w:color w:val="000000" w:themeColor="text1"/>
        </w:rPr>
        <w:t xml:space="preserve">Настоящий Регламент (далее – Регламент) является основным руководящим документом по организации процесса управления изменениями Системы Оперативного Управления Деятельностью Компании </w:t>
      </w:r>
      <w:r w:rsidRPr="00995169">
        <w:rPr>
          <w:rFonts w:cs="Times New Roman"/>
          <w:color w:val="000000" w:themeColor="text1"/>
          <w:lang w:val="en-US"/>
        </w:rPr>
        <w:t>Synergy</w:t>
      </w:r>
      <w:r w:rsidRPr="00995169">
        <w:rPr>
          <w:rFonts w:cs="Times New Roman"/>
          <w:color w:val="000000" w:themeColor="text1"/>
        </w:rPr>
        <w:t xml:space="preserve"> </w:t>
      </w:r>
      <w:r w:rsidRPr="00995169">
        <w:rPr>
          <w:rFonts w:cs="Times New Roman"/>
          <w:color w:val="000000" w:themeColor="text1"/>
          <w:lang w:val="en-US"/>
        </w:rPr>
        <w:t>Center</w:t>
      </w:r>
      <w:r w:rsidRPr="00995169">
        <w:rPr>
          <w:rFonts w:cs="Times New Roman"/>
          <w:color w:val="000000" w:themeColor="text1"/>
        </w:rPr>
        <w:t>.</w:t>
      </w:r>
    </w:p>
    <w:p w:rsidR="006316A6" w:rsidRPr="00995169" w:rsidRDefault="00ED478E" w:rsidP="003F3D84">
      <w:pPr>
        <w:keepNext/>
        <w:keepLines/>
        <w:numPr>
          <w:ilvl w:val="0"/>
          <w:numId w:val="16"/>
        </w:numPr>
        <w:spacing w:before="200" w:after="120" w:line="276" w:lineRule="auto"/>
        <w:outlineLvl w:val="2"/>
        <w:rPr>
          <w:rFonts w:eastAsiaTheme="majorEastAsia" w:cs="Times New Roman"/>
          <w:b/>
          <w:bCs/>
          <w:color w:val="000000" w:themeColor="text1"/>
        </w:rPr>
      </w:pPr>
      <w:bookmarkStart w:id="43" w:name="_Toc344478885"/>
      <w:r w:rsidRPr="00995169">
        <w:rPr>
          <w:rFonts w:eastAsiaTheme="majorEastAsia" w:cs="Times New Roman"/>
          <w:b/>
          <w:bCs/>
          <w:color w:val="000000" w:themeColor="text1"/>
        </w:rPr>
        <w:t>ТЕРМИНЫ, ОПРЕДЕЛЕНИЯ И СОКРАЩЕНИЯ</w:t>
      </w:r>
      <w:bookmarkEnd w:id="43"/>
    </w:p>
    <w:tbl>
      <w:tblPr>
        <w:tblStyle w:val="113"/>
        <w:tblW w:w="5000" w:type="pct"/>
        <w:tblLook w:val="04A0" w:firstRow="1" w:lastRow="0" w:firstColumn="1" w:lastColumn="0" w:noHBand="0" w:noVBand="1"/>
      </w:tblPr>
      <w:tblGrid>
        <w:gridCol w:w="2375"/>
        <w:gridCol w:w="7195"/>
      </w:tblGrid>
      <w:tr w:rsidR="00995169" w:rsidRPr="00995169" w:rsidTr="006640F2">
        <w:trPr>
          <w:trHeight w:val="315"/>
        </w:trPr>
        <w:tc>
          <w:tcPr>
            <w:tcW w:w="1241" w:type="pct"/>
            <w:shd w:val="clear" w:color="auto" w:fill="A6A6A6" w:themeFill="background1" w:themeFillShade="A6"/>
            <w:vAlign w:val="center"/>
            <w:hideMark/>
          </w:tcPr>
          <w:p w:rsidR="00ED478E" w:rsidRPr="00995169" w:rsidRDefault="00ED478E" w:rsidP="00ED478E">
            <w:pPr>
              <w:jc w:val="center"/>
              <w:rPr>
                <w:b/>
                <w:bCs/>
                <w:color w:val="000000" w:themeColor="text1"/>
                <w:sz w:val="24"/>
              </w:rPr>
            </w:pPr>
            <w:r w:rsidRPr="00995169">
              <w:rPr>
                <w:b/>
                <w:bCs/>
                <w:color w:val="000000" w:themeColor="text1"/>
                <w:sz w:val="24"/>
              </w:rPr>
              <w:t>Термин</w:t>
            </w:r>
          </w:p>
        </w:tc>
        <w:tc>
          <w:tcPr>
            <w:tcW w:w="3759" w:type="pct"/>
            <w:shd w:val="clear" w:color="auto" w:fill="A6A6A6" w:themeFill="background1" w:themeFillShade="A6"/>
            <w:vAlign w:val="center"/>
            <w:hideMark/>
          </w:tcPr>
          <w:p w:rsidR="00ED478E" w:rsidRPr="00995169" w:rsidRDefault="00ED478E" w:rsidP="00ED478E">
            <w:pPr>
              <w:jc w:val="center"/>
              <w:rPr>
                <w:b/>
                <w:bCs/>
                <w:color w:val="000000" w:themeColor="text1"/>
                <w:sz w:val="24"/>
              </w:rPr>
            </w:pPr>
            <w:r w:rsidRPr="00995169">
              <w:rPr>
                <w:b/>
                <w:bCs/>
                <w:color w:val="000000" w:themeColor="text1"/>
                <w:sz w:val="24"/>
              </w:rPr>
              <w:t>Определение</w:t>
            </w:r>
          </w:p>
        </w:tc>
      </w:tr>
      <w:tr w:rsidR="00973D2E" w:rsidRPr="00995169" w:rsidTr="00973D2E">
        <w:trPr>
          <w:trHeight w:val="315"/>
        </w:trPr>
        <w:tc>
          <w:tcPr>
            <w:tcW w:w="1241" w:type="pct"/>
            <w:vAlign w:val="center"/>
            <w:hideMark/>
          </w:tcPr>
          <w:p w:rsidR="00973D2E" w:rsidRPr="00973D2E" w:rsidRDefault="00973D2E" w:rsidP="00973D2E">
            <w:pPr>
              <w:rPr>
                <w:b/>
                <w:bCs/>
                <w:color w:val="000000"/>
                <w:sz w:val="24"/>
                <w:szCs w:val="24"/>
              </w:rPr>
            </w:pPr>
            <w:r w:rsidRPr="00973D2E">
              <w:rPr>
                <w:b/>
                <w:bCs/>
                <w:color w:val="000000"/>
                <w:sz w:val="24"/>
                <w:szCs w:val="24"/>
              </w:rPr>
              <w:t>Заказчик</w:t>
            </w:r>
          </w:p>
        </w:tc>
        <w:tc>
          <w:tcPr>
            <w:tcW w:w="3759" w:type="pct"/>
            <w:vAlign w:val="center"/>
            <w:hideMark/>
          </w:tcPr>
          <w:p w:rsidR="00973D2E" w:rsidRPr="00973D2E" w:rsidRDefault="00973D2E" w:rsidP="00973D2E">
            <w:pPr>
              <w:rPr>
                <w:color w:val="000000"/>
                <w:sz w:val="24"/>
                <w:szCs w:val="24"/>
              </w:rPr>
            </w:pPr>
            <w:r w:rsidRPr="00973D2E">
              <w:rPr>
                <w:color w:val="000000"/>
                <w:sz w:val="24"/>
                <w:szCs w:val="24"/>
              </w:rPr>
              <w:t>ОАО «МРСК Центра»</w:t>
            </w:r>
          </w:p>
        </w:tc>
      </w:tr>
      <w:tr w:rsidR="00973D2E" w:rsidRPr="00995169" w:rsidTr="00973D2E">
        <w:trPr>
          <w:trHeight w:val="315"/>
        </w:trPr>
        <w:tc>
          <w:tcPr>
            <w:tcW w:w="1241" w:type="pct"/>
            <w:vAlign w:val="center"/>
            <w:hideMark/>
          </w:tcPr>
          <w:p w:rsidR="00973D2E" w:rsidRPr="00973D2E" w:rsidRDefault="00973D2E" w:rsidP="00973D2E">
            <w:pPr>
              <w:rPr>
                <w:b/>
                <w:bCs/>
                <w:color w:val="000000"/>
                <w:sz w:val="24"/>
                <w:szCs w:val="24"/>
              </w:rPr>
            </w:pPr>
            <w:r w:rsidRPr="00973D2E">
              <w:rPr>
                <w:b/>
                <w:bCs/>
                <w:color w:val="000000"/>
                <w:sz w:val="24"/>
                <w:szCs w:val="24"/>
              </w:rPr>
              <w:t>Запрос</w:t>
            </w:r>
          </w:p>
        </w:tc>
        <w:tc>
          <w:tcPr>
            <w:tcW w:w="3759" w:type="pct"/>
            <w:vAlign w:val="center"/>
            <w:hideMark/>
          </w:tcPr>
          <w:p w:rsidR="00973D2E" w:rsidRPr="00973D2E" w:rsidRDefault="00973D2E" w:rsidP="00973D2E">
            <w:pPr>
              <w:rPr>
                <w:color w:val="000000"/>
                <w:sz w:val="24"/>
                <w:szCs w:val="24"/>
              </w:rPr>
            </w:pPr>
            <w:r w:rsidRPr="00973D2E">
              <w:rPr>
                <w:color w:val="000000"/>
                <w:sz w:val="24"/>
                <w:szCs w:val="24"/>
              </w:rPr>
              <w:t>Зарегистрированное обращение пользователя в АСУСП Заказчика на получение услуг по технической поддержке Системы. Процесс регистрации включает в себя категоризацию обращения и назначение запроса на Исполнителя</w:t>
            </w:r>
          </w:p>
        </w:tc>
      </w:tr>
      <w:tr w:rsidR="00973D2E" w:rsidRPr="00995169" w:rsidTr="00973D2E">
        <w:trPr>
          <w:trHeight w:val="844"/>
        </w:trPr>
        <w:tc>
          <w:tcPr>
            <w:tcW w:w="1241" w:type="pct"/>
            <w:vAlign w:val="center"/>
            <w:hideMark/>
          </w:tcPr>
          <w:p w:rsidR="00973D2E" w:rsidRPr="00973D2E" w:rsidRDefault="00973D2E" w:rsidP="00973D2E">
            <w:pPr>
              <w:rPr>
                <w:b/>
                <w:bCs/>
                <w:color w:val="000000"/>
                <w:sz w:val="24"/>
                <w:szCs w:val="24"/>
              </w:rPr>
            </w:pPr>
            <w:r w:rsidRPr="00973D2E">
              <w:rPr>
                <w:b/>
                <w:bCs/>
                <w:color w:val="000000"/>
                <w:sz w:val="24"/>
                <w:szCs w:val="24"/>
              </w:rPr>
              <w:t>Запрос на изменение</w:t>
            </w:r>
          </w:p>
        </w:tc>
        <w:tc>
          <w:tcPr>
            <w:tcW w:w="3759" w:type="pct"/>
            <w:vAlign w:val="center"/>
            <w:hideMark/>
          </w:tcPr>
          <w:p w:rsidR="00973D2E" w:rsidRPr="00973D2E" w:rsidRDefault="00973D2E" w:rsidP="00973D2E">
            <w:pPr>
              <w:rPr>
                <w:color w:val="000000"/>
                <w:sz w:val="24"/>
                <w:szCs w:val="24"/>
              </w:rPr>
            </w:pPr>
            <w:r w:rsidRPr="00973D2E">
              <w:rPr>
                <w:color w:val="000000"/>
                <w:sz w:val="24"/>
                <w:szCs w:val="24"/>
              </w:rPr>
              <w:t>Зарегистрированное обращение пользователя в АСУСП Заказчика на добавление новой или изменение существующей функциональности Системы.</w:t>
            </w:r>
          </w:p>
        </w:tc>
      </w:tr>
      <w:tr w:rsidR="00973D2E" w:rsidRPr="00995169" w:rsidTr="00973D2E">
        <w:trPr>
          <w:trHeight w:val="315"/>
        </w:trPr>
        <w:tc>
          <w:tcPr>
            <w:tcW w:w="1241" w:type="pct"/>
            <w:vAlign w:val="center"/>
            <w:hideMark/>
          </w:tcPr>
          <w:p w:rsidR="00973D2E" w:rsidRPr="00973D2E" w:rsidRDefault="00973D2E" w:rsidP="00973D2E">
            <w:pPr>
              <w:rPr>
                <w:b/>
                <w:bCs/>
                <w:color w:val="000000"/>
                <w:sz w:val="24"/>
                <w:szCs w:val="24"/>
              </w:rPr>
            </w:pPr>
            <w:r w:rsidRPr="00973D2E">
              <w:rPr>
                <w:b/>
                <w:bCs/>
                <w:color w:val="000000"/>
                <w:sz w:val="24"/>
                <w:szCs w:val="24"/>
              </w:rPr>
              <w:t>Инициатор</w:t>
            </w:r>
          </w:p>
        </w:tc>
        <w:tc>
          <w:tcPr>
            <w:tcW w:w="3759" w:type="pct"/>
            <w:vAlign w:val="center"/>
            <w:hideMark/>
          </w:tcPr>
          <w:p w:rsidR="00973D2E" w:rsidRPr="00973D2E" w:rsidRDefault="00973D2E" w:rsidP="00973D2E">
            <w:pPr>
              <w:rPr>
                <w:color w:val="000000"/>
                <w:sz w:val="24"/>
                <w:szCs w:val="24"/>
              </w:rPr>
            </w:pPr>
            <w:r w:rsidRPr="00973D2E">
              <w:rPr>
                <w:color w:val="000000"/>
                <w:sz w:val="24"/>
                <w:szCs w:val="24"/>
              </w:rPr>
              <w:t>Пользователь Системы, создавший Запрос.</w:t>
            </w:r>
          </w:p>
        </w:tc>
      </w:tr>
      <w:tr w:rsidR="00973D2E" w:rsidRPr="00995169" w:rsidTr="00973D2E">
        <w:trPr>
          <w:trHeight w:val="315"/>
        </w:trPr>
        <w:tc>
          <w:tcPr>
            <w:tcW w:w="1241" w:type="pct"/>
            <w:vAlign w:val="center"/>
            <w:hideMark/>
          </w:tcPr>
          <w:p w:rsidR="00973D2E" w:rsidRPr="00973D2E" w:rsidRDefault="00973D2E" w:rsidP="00973D2E">
            <w:pPr>
              <w:rPr>
                <w:b/>
                <w:bCs/>
                <w:color w:val="000000"/>
                <w:sz w:val="24"/>
                <w:szCs w:val="24"/>
              </w:rPr>
            </w:pPr>
            <w:r w:rsidRPr="00973D2E">
              <w:rPr>
                <w:b/>
                <w:bCs/>
                <w:color w:val="000000"/>
                <w:sz w:val="24"/>
                <w:szCs w:val="24"/>
              </w:rPr>
              <w:t>Пользователь</w:t>
            </w:r>
          </w:p>
        </w:tc>
        <w:tc>
          <w:tcPr>
            <w:tcW w:w="3759" w:type="pct"/>
            <w:vAlign w:val="center"/>
            <w:hideMark/>
          </w:tcPr>
          <w:p w:rsidR="00973D2E" w:rsidRPr="00973D2E" w:rsidRDefault="00973D2E" w:rsidP="00973D2E">
            <w:pPr>
              <w:rPr>
                <w:color w:val="000000"/>
                <w:sz w:val="24"/>
                <w:szCs w:val="24"/>
              </w:rPr>
            </w:pPr>
            <w:r w:rsidRPr="00973D2E">
              <w:rPr>
                <w:rFonts w:eastAsia="Calibri"/>
                <w:color w:val="000000"/>
                <w:sz w:val="24"/>
                <w:szCs w:val="24"/>
              </w:rPr>
              <w:t>Работник Общества, использующий Систему для выполнения бизнес-функций согласно своих должностных обязанностей</w:t>
            </w:r>
          </w:p>
        </w:tc>
      </w:tr>
      <w:tr w:rsidR="00973D2E" w:rsidRPr="00995169" w:rsidTr="00973D2E">
        <w:trPr>
          <w:trHeight w:val="315"/>
        </w:trPr>
        <w:tc>
          <w:tcPr>
            <w:tcW w:w="1241" w:type="pct"/>
            <w:vAlign w:val="center"/>
            <w:hideMark/>
          </w:tcPr>
          <w:p w:rsidR="00973D2E" w:rsidRPr="00973D2E" w:rsidRDefault="00973D2E" w:rsidP="00973D2E">
            <w:pPr>
              <w:rPr>
                <w:b/>
                <w:bCs/>
                <w:color w:val="000000"/>
                <w:sz w:val="24"/>
                <w:szCs w:val="24"/>
              </w:rPr>
            </w:pPr>
            <w:r w:rsidRPr="00973D2E">
              <w:rPr>
                <w:b/>
                <w:bCs/>
                <w:color w:val="000000"/>
                <w:sz w:val="24"/>
                <w:szCs w:val="24"/>
              </w:rPr>
              <w:t>Исполнитель</w:t>
            </w:r>
          </w:p>
        </w:tc>
        <w:tc>
          <w:tcPr>
            <w:tcW w:w="3759" w:type="pct"/>
            <w:vAlign w:val="center"/>
            <w:hideMark/>
          </w:tcPr>
          <w:p w:rsidR="00973D2E" w:rsidRPr="00973D2E" w:rsidRDefault="00973D2E" w:rsidP="00973D2E">
            <w:pPr>
              <w:rPr>
                <w:color w:val="000000"/>
                <w:sz w:val="24"/>
                <w:szCs w:val="24"/>
              </w:rPr>
            </w:pPr>
            <w:r w:rsidRPr="00973D2E">
              <w:rPr>
                <w:color w:val="000000"/>
                <w:sz w:val="24"/>
                <w:szCs w:val="24"/>
              </w:rPr>
              <w:t>ООО «</w:t>
            </w:r>
            <w:proofErr w:type="spellStart"/>
            <w:r w:rsidRPr="00973D2E">
              <w:rPr>
                <w:color w:val="000000"/>
                <w:sz w:val="24"/>
                <w:szCs w:val="24"/>
              </w:rPr>
              <w:t>ИВТБелГУ</w:t>
            </w:r>
            <w:proofErr w:type="spellEnd"/>
            <w:r w:rsidRPr="00973D2E">
              <w:rPr>
                <w:color w:val="000000"/>
                <w:sz w:val="24"/>
                <w:szCs w:val="24"/>
              </w:rPr>
              <w:t>».</w:t>
            </w:r>
          </w:p>
        </w:tc>
      </w:tr>
      <w:tr w:rsidR="00973D2E" w:rsidRPr="00995169" w:rsidTr="00973D2E">
        <w:trPr>
          <w:trHeight w:val="630"/>
        </w:trPr>
        <w:tc>
          <w:tcPr>
            <w:tcW w:w="1241" w:type="pct"/>
            <w:vAlign w:val="center"/>
            <w:hideMark/>
          </w:tcPr>
          <w:p w:rsidR="00973D2E" w:rsidRPr="00973D2E" w:rsidRDefault="00973D2E" w:rsidP="00973D2E">
            <w:pPr>
              <w:rPr>
                <w:b/>
                <w:bCs/>
                <w:color w:val="000000"/>
                <w:sz w:val="24"/>
                <w:szCs w:val="24"/>
              </w:rPr>
            </w:pPr>
            <w:r w:rsidRPr="00973D2E">
              <w:rPr>
                <w:b/>
                <w:bCs/>
                <w:color w:val="000000"/>
                <w:sz w:val="24"/>
                <w:szCs w:val="24"/>
              </w:rPr>
              <w:t>КИ</w:t>
            </w:r>
          </w:p>
        </w:tc>
        <w:tc>
          <w:tcPr>
            <w:tcW w:w="3759" w:type="pct"/>
            <w:vAlign w:val="center"/>
            <w:hideMark/>
          </w:tcPr>
          <w:p w:rsidR="00973D2E" w:rsidRPr="00973D2E" w:rsidRDefault="00973D2E" w:rsidP="00973D2E">
            <w:pPr>
              <w:rPr>
                <w:color w:val="000000"/>
                <w:sz w:val="24"/>
                <w:szCs w:val="24"/>
              </w:rPr>
            </w:pPr>
            <w:r w:rsidRPr="00973D2E">
              <w:rPr>
                <w:color w:val="000000"/>
                <w:sz w:val="24"/>
                <w:szCs w:val="24"/>
              </w:rPr>
              <w:t>Карточка изменений – документ, описывающий Изменения, которые необходимо выполнить в Системе.</w:t>
            </w:r>
          </w:p>
        </w:tc>
      </w:tr>
      <w:tr w:rsidR="00973D2E" w:rsidRPr="00995169" w:rsidTr="00973D2E">
        <w:trPr>
          <w:trHeight w:val="630"/>
        </w:trPr>
        <w:tc>
          <w:tcPr>
            <w:tcW w:w="1241" w:type="pct"/>
            <w:vAlign w:val="center"/>
            <w:hideMark/>
          </w:tcPr>
          <w:p w:rsidR="00973D2E" w:rsidRPr="00973D2E" w:rsidRDefault="00973D2E" w:rsidP="00973D2E">
            <w:pPr>
              <w:rPr>
                <w:b/>
                <w:bCs/>
                <w:color w:val="000000"/>
                <w:sz w:val="24"/>
                <w:szCs w:val="24"/>
              </w:rPr>
            </w:pPr>
            <w:r w:rsidRPr="00973D2E">
              <w:rPr>
                <w:b/>
                <w:bCs/>
                <w:color w:val="000000"/>
                <w:sz w:val="24"/>
                <w:szCs w:val="24"/>
              </w:rPr>
              <w:t>Ошибка</w:t>
            </w:r>
          </w:p>
        </w:tc>
        <w:tc>
          <w:tcPr>
            <w:tcW w:w="3759" w:type="pct"/>
            <w:vAlign w:val="center"/>
            <w:hideMark/>
          </w:tcPr>
          <w:p w:rsidR="00973D2E" w:rsidRPr="00F77A5B" w:rsidRDefault="00F77A5B" w:rsidP="00973D2E">
            <w:pPr>
              <w:rPr>
                <w:color w:val="000000"/>
                <w:sz w:val="24"/>
                <w:szCs w:val="24"/>
              </w:rPr>
            </w:pPr>
            <w:r w:rsidRPr="00F77A5B">
              <w:rPr>
                <w:color w:val="000000"/>
                <w:sz w:val="24"/>
                <w:szCs w:val="24"/>
              </w:rPr>
              <w:t>Событие, приводящее к нарушению функциональности Системы</w:t>
            </w:r>
          </w:p>
        </w:tc>
      </w:tr>
      <w:tr w:rsidR="00973D2E" w:rsidRPr="00995169" w:rsidTr="00973D2E">
        <w:trPr>
          <w:trHeight w:val="315"/>
        </w:trPr>
        <w:tc>
          <w:tcPr>
            <w:tcW w:w="1241" w:type="pct"/>
            <w:vAlign w:val="center"/>
            <w:hideMark/>
          </w:tcPr>
          <w:p w:rsidR="00973D2E" w:rsidRPr="00973D2E" w:rsidRDefault="00973D2E" w:rsidP="00973D2E">
            <w:pPr>
              <w:rPr>
                <w:b/>
                <w:bCs/>
                <w:color w:val="000000"/>
                <w:sz w:val="24"/>
                <w:szCs w:val="24"/>
              </w:rPr>
            </w:pPr>
            <w:r w:rsidRPr="00973D2E">
              <w:rPr>
                <w:b/>
                <w:bCs/>
                <w:color w:val="000000"/>
                <w:sz w:val="24"/>
                <w:szCs w:val="24"/>
              </w:rPr>
              <w:t>СЗ</w:t>
            </w:r>
          </w:p>
        </w:tc>
        <w:tc>
          <w:tcPr>
            <w:tcW w:w="3759" w:type="pct"/>
            <w:vAlign w:val="center"/>
            <w:hideMark/>
          </w:tcPr>
          <w:p w:rsidR="00973D2E" w:rsidRPr="00973D2E" w:rsidRDefault="00973D2E" w:rsidP="00973D2E">
            <w:pPr>
              <w:rPr>
                <w:color w:val="000000"/>
                <w:sz w:val="24"/>
                <w:szCs w:val="24"/>
              </w:rPr>
            </w:pPr>
            <w:r w:rsidRPr="00973D2E">
              <w:rPr>
                <w:color w:val="000000"/>
                <w:sz w:val="24"/>
                <w:szCs w:val="24"/>
              </w:rPr>
              <w:t xml:space="preserve">Служебная записка (готовится в свободной форме). </w:t>
            </w:r>
          </w:p>
        </w:tc>
      </w:tr>
      <w:tr w:rsidR="00F77A5B" w:rsidRPr="00995169" w:rsidTr="00973D2E">
        <w:trPr>
          <w:trHeight w:val="945"/>
        </w:trPr>
        <w:tc>
          <w:tcPr>
            <w:tcW w:w="1241" w:type="pct"/>
            <w:vAlign w:val="center"/>
          </w:tcPr>
          <w:p w:rsidR="00F77A5B" w:rsidRPr="00F77A5B" w:rsidRDefault="00F77A5B" w:rsidP="00F77A5B">
            <w:pPr>
              <w:rPr>
                <w:b/>
                <w:bCs/>
                <w:color w:val="000000"/>
                <w:sz w:val="24"/>
                <w:szCs w:val="24"/>
              </w:rPr>
            </w:pPr>
            <w:r w:rsidRPr="00F77A5B">
              <w:rPr>
                <w:b/>
                <w:bCs/>
                <w:color w:val="000000"/>
                <w:sz w:val="24"/>
                <w:szCs w:val="24"/>
              </w:rPr>
              <w:t>Система</w:t>
            </w:r>
          </w:p>
        </w:tc>
        <w:tc>
          <w:tcPr>
            <w:tcW w:w="3759" w:type="pct"/>
            <w:vAlign w:val="center"/>
          </w:tcPr>
          <w:p w:rsidR="00F77A5B" w:rsidRPr="00F77A5B" w:rsidRDefault="00F77A5B" w:rsidP="00F77A5B">
            <w:pPr>
              <w:rPr>
                <w:color w:val="000000"/>
                <w:sz w:val="24"/>
                <w:szCs w:val="24"/>
              </w:rPr>
            </w:pPr>
            <w:r w:rsidRPr="00F77A5B">
              <w:rPr>
                <w:color w:val="000000" w:themeColor="text1"/>
                <w:sz w:val="24"/>
                <w:szCs w:val="24"/>
              </w:rPr>
              <w:t xml:space="preserve">СОУДК </w:t>
            </w:r>
            <w:r w:rsidRPr="00F77A5B">
              <w:rPr>
                <w:color w:val="000000" w:themeColor="text1"/>
                <w:sz w:val="24"/>
                <w:szCs w:val="24"/>
                <w:lang w:val="en-US"/>
              </w:rPr>
              <w:t>Synergy</w:t>
            </w:r>
            <w:r w:rsidRPr="00F77A5B">
              <w:rPr>
                <w:color w:val="000000" w:themeColor="text1"/>
                <w:sz w:val="24"/>
                <w:szCs w:val="24"/>
              </w:rPr>
              <w:t xml:space="preserve"> </w:t>
            </w:r>
            <w:r w:rsidRPr="00F77A5B">
              <w:rPr>
                <w:color w:val="000000" w:themeColor="text1"/>
                <w:sz w:val="24"/>
                <w:szCs w:val="24"/>
                <w:lang w:val="en-US"/>
              </w:rPr>
              <w:t>Center</w:t>
            </w:r>
            <w:r w:rsidRPr="00F77A5B">
              <w:rPr>
                <w:color w:val="000000" w:themeColor="text1"/>
                <w:sz w:val="24"/>
                <w:szCs w:val="24"/>
              </w:rPr>
              <w:t xml:space="preserve"> – Система оперативного управления деятельностью компанией</w:t>
            </w:r>
          </w:p>
        </w:tc>
      </w:tr>
      <w:tr w:rsidR="00973D2E" w:rsidRPr="00995169" w:rsidTr="00973D2E">
        <w:trPr>
          <w:trHeight w:val="315"/>
        </w:trPr>
        <w:tc>
          <w:tcPr>
            <w:tcW w:w="1241" w:type="pct"/>
            <w:vAlign w:val="center"/>
            <w:hideMark/>
          </w:tcPr>
          <w:p w:rsidR="00973D2E" w:rsidRPr="00973D2E" w:rsidRDefault="00973D2E" w:rsidP="00973D2E">
            <w:pPr>
              <w:rPr>
                <w:b/>
                <w:bCs/>
                <w:color w:val="000000"/>
                <w:sz w:val="24"/>
                <w:szCs w:val="24"/>
              </w:rPr>
            </w:pPr>
            <w:r w:rsidRPr="00973D2E">
              <w:rPr>
                <w:b/>
                <w:bCs/>
                <w:color w:val="000000"/>
                <w:sz w:val="24"/>
                <w:szCs w:val="24"/>
              </w:rPr>
              <w:t>ТЗ</w:t>
            </w:r>
          </w:p>
        </w:tc>
        <w:tc>
          <w:tcPr>
            <w:tcW w:w="3759" w:type="pct"/>
            <w:vAlign w:val="center"/>
            <w:hideMark/>
          </w:tcPr>
          <w:p w:rsidR="00973D2E" w:rsidRPr="00973D2E" w:rsidRDefault="00973D2E" w:rsidP="00973D2E">
            <w:pPr>
              <w:rPr>
                <w:color w:val="000000"/>
                <w:sz w:val="24"/>
                <w:szCs w:val="24"/>
              </w:rPr>
            </w:pPr>
            <w:r w:rsidRPr="00973D2E">
              <w:rPr>
                <w:color w:val="000000"/>
                <w:sz w:val="24"/>
                <w:szCs w:val="24"/>
              </w:rPr>
              <w:t>Техническое задание.</w:t>
            </w:r>
          </w:p>
        </w:tc>
      </w:tr>
      <w:tr w:rsidR="00973D2E" w:rsidRPr="00995169" w:rsidTr="00973D2E">
        <w:trPr>
          <w:trHeight w:val="315"/>
        </w:trPr>
        <w:tc>
          <w:tcPr>
            <w:tcW w:w="1241" w:type="pct"/>
            <w:vAlign w:val="center"/>
            <w:hideMark/>
          </w:tcPr>
          <w:p w:rsidR="00973D2E" w:rsidRPr="00973D2E" w:rsidRDefault="00973D2E" w:rsidP="00973D2E">
            <w:pPr>
              <w:rPr>
                <w:b/>
                <w:bCs/>
                <w:color w:val="000000"/>
                <w:sz w:val="24"/>
                <w:szCs w:val="24"/>
              </w:rPr>
            </w:pPr>
            <w:r w:rsidRPr="00973D2E">
              <w:rPr>
                <w:b/>
                <w:bCs/>
                <w:color w:val="000000"/>
                <w:sz w:val="24"/>
                <w:szCs w:val="24"/>
              </w:rPr>
              <w:t>ТП</w:t>
            </w:r>
          </w:p>
        </w:tc>
        <w:tc>
          <w:tcPr>
            <w:tcW w:w="3759" w:type="pct"/>
            <w:vAlign w:val="center"/>
            <w:hideMark/>
          </w:tcPr>
          <w:p w:rsidR="00973D2E" w:rsidRPr="00973D2E" w:rsidRDefault="00973D2E" w:rsidP="00973D2E">
            <w:pPr>
              <w:rPr>
                <w:color w:val="000000"/>
                <w:sz w:val="24"/>
                <w:szCs w:val="24"/>
              </w:rPr>
            </w:pPr>
            <w:r w:rsidRPr="00973D2E">
              <w:rPr>
                <w:color w:val="000000"/>
                <w:sz w:val="24"/>
                <w:szCs w:val="24"/>
              </w:rPr>
              <w:t>Техническая поддержка.</w:t>
            </w:r>
          </w:p>
        </w:tc>
      </w:tr>
      <w:tr w:rsidR="00973D2E" w:rsidRPr="00995169" w:rsidTr="00973D2E">
        <w:trPr>
          <w:trHeight w:val="630"/>
        </w:trPr>
        <w:tc>
          <w:tcPr>
            <w:tcW w:w="1241" w:type="pct"/>
            <w:vAlign w:val="center"/>
            <w:hideMark/>
          </w:tcPr>
          <w:p w:rsidR="00973D2E" w:rsidRPr="00973D2E" w:rsidRDefault="00973D2E" w:rsidP="00973D2E">
            <w:pPr>
              <w:rPr>
                <w:b/>
                <w:bCs/>
                <w:color w:val="000000"/>
                <w:sz w:val="24"/>
                <w:szCs w:val="24"/>
              </w:rPr>
            </w:pPr>
            <w:r w:rsidRPr="00973D2E">
              <w:rPr>
                <w:b/>
                <w:bCs/>
                <w:color w:val="000000"/>
                <w:sz w:val="24"/>
                <w:szCs w:val="24"/>
              </w:rPr>
              <w:t>Эксперт по направлению</w:t>
            </w:r>
          </w:p>
        </w:tc>
        <w:tc>
          <w:tcPr>
            <w:tcW w:w="3759" w:type="pct"/>
            <w:vAlign w:val="center"/>
            <w:hideMark/>
          </w:tcPr>
          <w:p w:rsidR="00973D2E" w:rsidRPr="00973D2E" w:rsidRDefault="00973D2E" w:rsidP="00AF4747">
            <w:pPr>
              <w:rPr>
                <w:color w:val="000000"/>
                <w:sz w:val="24"/>
                <w:szCs w:val="24"/>
              </w:rPr>
            </w:pPr>
            <w:r w:rsidRPr="00973D2E">
              <w:rPr>
                <w:color w:val="000000"/>
                <w:sz w:val="24"/>
                <w:szCs w:val="24"/>
              </w:rPr>
              <w:t xml:space="preserve">Специалист Общества, обладающий набором </w:t>
            </w:r>
            <w:r w:rsidR="00AF4747">
              <w:rPr>
                <w:color w:val="000000"/>
                <w:sz w:val="24"/>
                <w:szCs w:val="24"/>
              </w:rPr>
              <w:t>углубленных знаний по функциональности</w:t>
            </w:r>
            <w:r w:rsidRPr="00973D2E">
              <w:rPr>
                <w:color w:val="000000"/>
                <w:sz w:val="24"/>
                <w:szCs w:val="24"/>
              </w:rPr>
              <w:t xml:space="preserve"> Системы.</w:t>
            </w:r>
          </w:p>
        </w:tc>
      </w:tr>
    </w:tbl>
    <w:p w:rsidR="006316A6" w:rsidRPr="00995169" w:rsidRDefault="00ED478E" w:rsidP="003F3D84">
      <w:pPr>
        <w:keepNext/>
        <w:keepLines/>
        <w:numPr>
          <w:ilvl w:val="0"/>
          <w:numId w:val="16"/>
        </w:numPr>
        <w:spacing w:before="200" w:line="276" w:lineRule="auto"/>
        <w:outlineLvl w:val="2"/>
        <w:rPr>
          <w:rFonts w:eastAsiaTheme="majorEastAsia" w:cs="Times New Roman"/>
          <w:b/>
          <w:bCs/>
          <w:color w:val="000000" w:themeColor="text1"/>
        </w:rPr>
      </w:pPr>
      <w:bookmarkStart w:id="44" w:name="_Toc344478886"/>
      <w:r w:rsidRPr="00995169">
        <w:rPr>
          <w:rFonts w:eastAsiaTheme="majorEastAsia" w:cs="Times New Roman"/>
          <w:b/>
          <w:bCs/>
          <w:color w:val="000000" w:themeColor="text1"/>
        </w:rPr>
        <w:t>ОБЩИЕ ПОЛОЖЕНИЯ</w:t>
      </w:r>
      <w:bookmarkEnd w:id="44"/>
    </w:p>
    <w:p w:rsidR="003C7B1A" w:rsidRPr="00995169" w:rsidRDefault="00ED478E" w:rsidP="003C7B1A">
      <w:pPr>
        <w:ind w:firstLine="851"/>
        <w:jc w:val="both"/>
        <w:rPr>
          <w:rFonts w:cs="Times New Roman"/>
          <w:color w:val="000000" w:themeColor="text1"/>
        </w:rPr>
      </w:pPr>
      <w:r w:rsidRPr="00995169">
        <w:rPr>
          <w:rFonts w:cs="Times New Roman"/>
          <w:color w:val="000000" w:themeColor="text1"/>
        </w:rPr>
        <w:t>Целью данного регламента является определение и закрепление порядка рассмотрения и принятия решений по изменениям в Системе.</w:t>
      </w:r>
      <w:bookmarkStart w:id="45" w:name="_Toc344478887"/>
    </w:p>
    <w:p w:rsidR="003C7B1A" w:rsidRPr="00995169" w:rsidRDefault="003C7B1A" w:rsidP="003C7B1A">
      <w:pPr>
        <w:ind w:firstLine="851"/>
        <w:jc w:val="both"/>
        <w:rPr>
          <w:rFonts w:cs="Times New Roman"/>
          <w:color w:val="000000" w:themeColor="text1"/>
        </w:rPr>
      </w:pPr>
    </w:p>
    <w:p w:rsidR="006316A6" w:rsidRPr="00995169" w:rsidRDefault="00B04643" w:rsidP="003F3D84">
      <w:pPr>
        <w:keepNext/>
        <w:keepLines/>
        <w:numPr>
          <w:ilvl w:val="0"/>
          <w:numId w:val="16"/>
        </w:numPr>
        <w:spacing w:before="200" w:line="276" w:lineRule="auto"/>
        <w:outlineLvl w:val="2"/>
        <w:rPr>
          <w:rFonts w:eastAsiaTheme="majorEastAsia" w:cs="Times New Roman"/>
          <w:b/>
          <w:bCs/>
          <w:color w:val="000000" w:themeColor="text1"/>
        </w:rPr>
      </w:pPr>
      <w:r w:rsidRPr="00995169">
        <w:rPr>
          <w:rFonts w:eastAsiaTheme="majorEastAsia" w:cs="Times New Roman"/>
          <w:b/>
          <w:bCs/>
          <w:color w:val="000000" w:themeColor="text1"/>
        </w:rPr>
        <w:lastRenderedPageBreak/>
        <w:t>ПОРЯДОК ОПРЕДЕЛЕНИЯ ИНИЦИАТОРА ИЗМЕНЕНИЯ</w:t>
      </w:r>
      <w:bookmarkEnd w:id="45"/>
    </w:p>
    <w:p w:rsidR="006316A6" w:rsidRPr="00995169" w:rsidRDefault="00B04643" w:rsidP="003F3D84">
      <w:pPr>
        <w:keepNext/>
        <w:keepLines/>
        <w:numPr>
          <w:ilvl w:val="1"/>
          <w:numId w:val="16"/>
        </w:numPr>
        <w:spacing w:before="200" w:line="276" w:lineRule="auto"/>
        <w:jc w:val="both"/>
        <w:outlineLvl w:val="2"/>
        <w:rPr>
          <w:rFonts w:eastAsiaTheme="majorEastAsia" w:cs="Times New Roman"/>
          <w:bCs/>
          <w:color w:val="000000" w:themeColor="text1"/>
        </w:rPr>
      </w:pPr>
      <w:bookmarkStart w:id="46" w:name="_Toc344478888"/>
      <w:r w:rsidRPr="00995169">
        <w:rPr>
          <w:rFonts w:eastAsiaTheme="majorEastAsia" w:cs="Times New Roman"/>
          <w:bCs/>
          <w:color w:val="000000" w:themeColor="text1"/>
        </w:rPr>
        <w:t>Если запрос на изменение поступил от Заказчика, то инициатором изменения считается Заказчик.</w:t>
      </w:r>
      <w:bookmarkEnd w:id="46"/>
    </w:p>
    <w:p w:rsidR="006316A6" w:rsidRPr="00995169" w:rsidRDefault="00B04643" w:rsidP="003F3D84">
      <w:pPr>
        <w:keepNext/>
        <w:keepLines/>
        <w:numPr>
          <w:ilvl w:val="1"/>
          <w:numId w:val="16"/>
        </w:numPr>
        <w:spacing w:before="200" w:after="120" w:line="276" w:lineRule="auto"/>
        <w:jc w:val="both"/>
        <w:outlineLvl w:val="2"/>
        <w:rPr>
          <w:rFonts w:eastAsiaTheme="majorEastAsia" w:cs="Times New Roman"/>
          <w:bCs/>
          <w:color w:val="000000" w:themeColor="text1"/>
        </w:rPr>
      </w:pPr>
      <w:bookmarkStart w:id="47" w:name="_Toc344478889"/>
      <w:r w:rsidRPr="00995169">
        <w:rPr>
          <w:rFonts w:eastAsiaTheme="majorEastAsia" w:cs="Times New Roman"/>
          <w:bCs/>
          <w:color w:val="000000" w:themeColor="text1"/>
        </w:rPr>
        <w:t>Если Исполнитель инициировал изменение, но в ходе согласования изменения совместно с Заказчиком принято решение что изменение необходимо Заказчику, то инициатором изменения считается Заказчик (для таких изменений КИ не требуется).</w:t>
      </w:r>
      <w:bookmarkEnd w:id="47"/>
    </w:p>
    <w:p w:rsidR="006316A6" w:rsidRPr="00995169" w:rsidRDefault="00B04643" w:rsidP="003F3D84">
      <w:pPr>
        <w:keepNext/>
        <w:keepLines/>
        <w:numPr>
          <w:ilvl w:val="1"/>
          <w:numId w:val="16"/>
        </w:numPr>
        <w:spacing w:before="200" w:after="120" w:line="276" w:lineRule="auto"/>
        <w:jc w:val="both"/>
        <w:outlineLvl w:val="2"/>
        <w:rPr>
          <w:rFonts w:eastAsiaTheme="majorEastAsia" w:cs="Times New Roman"/>
          <w:bCs/>
          <w:color w:val="000000" w:themeColor="text1"/>
        </w:rPr>
      </w:pPr>
      <w:bookmarkStart w:id="48" w:name="_Toc344478890"/>
      <w:r w:rsidRPr="00995169">
        <w:rPr>
          <w:rFonts w:eastAsiaTheme="majorEastAsia" w:cs="Times New Roman"/>
          <w:bCs/>
          <w:color w:val="000000" w:themeColor="text1"/>
        </w:rPr>
        <w:t>Во всех остальных случаях инициатором изменений является Исполнитель</w:t>
      </w:r>
      <w:bookmarkEnd w:id="48"/>
      <w:r w:rsidR="002528F5" w:rsidRPr="00995169">
        <w:rPr>
          <w:rFonts w:eastAsiaTheme="majorEastAsia" w:cs="Times New Roman"/>
          <w:bCs/>
          <w:color w:val="000000" w:themeColor="text1"/>
        </w:rPr>
        <w:t>.</w:t>
      </w:r>
    </w:p>
    <w:p w:rsidR="006316A6" w:rsidRPr="00995169" w:rsidRDefault="00ED478E" w:rsidP="003F3D84">
      <w:pPr>
        <w:keepNext/>
        <w:keepLines/>
        <w:numPr>
          <w:ilvl w:val="0"/>
          <w:numId w:val="16"/>
        </w:numPr>
        <w:spacing w:before="200" w:after="120" w:line="276" w:lineRule="auto"/>
        <w:outlineLvl w:val="2"/>
        <w:rPr>
          <w:rFonts w:eastAsiaTheme="majorEastAsia" w:cs="Times New Roman"/>
          <w:b/>
          <w:bCs/>
          <w:color w:val="000000" w:themeColor="text1"/>
        </w:rPr>
      </w:pPr>
      <w:bookmarkStart w:id="49" w:name="_Toc344478891"/>
      <w:r w:rsidRPr="00995169">
        <w:rPr>
          <w:rFonts w:eastAsiaTheme="majorEastAsia" w:cs="Times New Roman"/>
          <w:b/>
          <w:bCs/>
          <w:color w:val="000000" w:themeColor="text1"/>
        </w:rPr>
        <w:t>ПОРЯДОК РАБОТ И ВЗАИМООТНОШЕНИЙ ПО ИЗМЕНЕНИЯМ В РАМКАХ ЗАПРОСОВ ПОЛЬЗОВАТЕЛЕЙ</w:t>
      </w:r>
      <w:bookmarkEnd w:id="49"/>
    </w:p>
    <w:p w:rsidR="006316A6" w:rsidRPr="00995169" w:rsidRDefault="00ED478E" w:rsidP="003F3D84">
      <w:pPr>
        <w:keepNext/>
        <w:keepLines/>
        <w:numPr>
          <w:ilvl w:val="1"/>
          <w:numId w:val="16"/>
        </w:numPr>
        <w:spacing w:before="200" w:after="120" w:line="276" w:lineRule="auto"/>
        <w:outlineLvl w:val="2"/>
        <w:rPr>
          <w:rFonts w:eastAsiaTheme="majorEastAsia" w:cs="Times New Roman"/>
          <w:b/>
          <w:bCs/>
          <w:color w:val="000000" w:themeColor="text1"/>
        </w:rPr>
      </w:pPr>
      <w:bookmarkStart w:id="50" w:name="_Toc344478892"/>
      <w:r w:rsidRPr="00995169">
        <w:rPr>
          <w:rFonts w:eastAsiaTheme="majorEastAsia" w:cs="Times New Roman"/>
          <w:b/>
          <w:bCs/>
          <w:color w:val="000000" w:themeColor="text1"/>
        </w:rPr>
        <w:t>Порядок действий при присвоении Запросу статуса «Запрос на разработку»</w:t>
      </w:r>
      <w:bookmarkEnd w:id="50"/>
    </w:p>
    <w:p w:rsidR="006316A6" w:rsidRPr="00995169" w:rsidRDefault="00ED478E" w:rsidP="003F3D84">
      <w:pPr>
        <w:keepNext/>
        <w:keepLines/>
        <w:numPr>
          <w:ilvl w:val="2"/>
          <w:numId w:val="16"/>
        </w:numPr>
        <w:spacing w:before="200" w:after="120" w:line="276" w:lineRule="auto"/>
        <w:ind w:left="0" w:firstLine="709"/>
        <w:jc w:val="both"/>
        <w:outlineLvl w:val="2"/>
        <w:rPr>
          <w:rFonts w:eastAsiaTheme="majorEastAsia" w:cs="Times New Roman"/>
          <w:bCs/>
          <w:color w:val="000000" w:themeColor="text1"/>
        </w:rPr>
      </w:pPr>
      <w:bookmarkStart w:id="51" w:name="_Toc344383463"/>
      <w:bookmarkStart w:id="52" w:name="_Toc344478893"/>
      <w:r w:rsidRPr="00995169">
        <w:rPr>
          <w:rFonts w:eastAsiaTheme="majorEastAsia" w:cs="Times New Roman"/>
          <w:bCs/>
          <w:color w:val="000000" w:themeColor="text1"/>
        </w:rPr>
        <w:t xml:space="preserve">В случае если поступает Запрос на внесение Изменений в Систему, Исполнитель в </w:t>
      </w:r>
      <w:r w:rsidR="00F77A5B">
        <w:rPr>
          <w:rFonts w:eastAsiaTheme="majorEastAsia" w:cs="Times New Roman"/>
          <w:bCs/>
          <w:color w:val="000000" w:themeColor="text1"/>
        </w:rPr>
        <w:t>АСУ</w:t>
      </w:r>
      <w:r w:rsidR="008C31FB" w:rsidRPr="00995169">
        <w:rPr>
          <w:rFonts w:eastAsiaTheme="majorEastAsia" w:cs="Times New Roman"/>
          <w:bCs/>
          <w:color w:val="000000" w:themeColor="text1"/>
        </w:rPr>
        <w:t>СП</w:t>
      </w:r>
      <w:r w:rsidRPr="00995169">
        <w:rPr>
          <w:rFonts w:eastAsiaTheme="majorEastAsia" w:cs="Times New Roman"/>
          <w:bCs/>
          <w:color w:val="000000" w:themeColor="text1"/>
        </w:rPr>
        <w:t xml:space="preserve"> присваивает ему состояние «Запрос на разработку».</w:t>
      </w:r>
      <w:bookmarkEnd w:id="51"/>
      <w:bookmarkEnd w:id="52"/>
    </w:p>
    <w:p w:rsidR="006316A6" w:rsidRPr="00995169" w:rsidRDefault="00ED478E" w:rsidP="003F3D84">
      <w:pPr>
        <w:keepNext/>
        <w:keepLines/>
        <w:numPr>
          <w:ilvl w:val="2"/>
          <w:numId w:val="16"/>
        </w:numPr>
        <w:spacing w:before="200" w:after="120" w:line="276" w:lineRule="auto"/>
        <w:ind w:left="0" w:firstLine="709"/>
        <w:jc w:val="both"/>
        <w:outlineLvl w:val="2"/>
        <w:rPr>
          <w:rFonts w:eastAsiaTheme="majorEastAsia" w:cs="Times New Roman"/>
          <w:bCs/>
          <w:color w:val="000000" w:themeColor="text1"/>
        </w:rPr>
      </w:pPr>
      <w:bookmarkStart w:id="53" w:name="_Toc344383464"/>
      <w:bookmarkStart w:id="54" w:name="_Toc344478894"/>
      <w:r w:rsidRPr="00995169">
        <w:rPr>
          <w:rFonts w:eastAsiaTheme="majorEastAsia" w:cs="Times New Roman"/>
          <w:bCs/>
          <w:color w:val="000000" w:themeColor="text1"/>
        </w:rPr>
        <w:t>Для присвоения Запросу состояния «Запрос на разработку» Исполнителю необходимо ответить на следующие вопросы, оставив соответствующие комментарии в Запросе:</w:t>
      </w:r>
      <w:bookmarkEnd w:id="53"/>
      <w:bookmarkEnd w:id="54"/>
    </w:p>
    <w:p w:rsidR="006316A6" w:rsidRPr="00995169" w:rsidRDefault="00ED478E" w:rsidP="003F3D84">
      <w:pPr>
        <w:numPr>
          <w:ilvl w:val="1"/>
          <w:numId w:val="4"/>
        </w:numPr>
        <w:spacing w:before="200" w:after="120" w:line="276" w:lineRule="auto"/>
        <w:ind w:left="0" w:firstLine="709"/>
        <w:contextualSpacing/>
        <w:jc w:val="both"/>
        <w:rPr>
          <w:rFonts w:cs="Times New Roman"/>
          <w:color w:val="000000" w:themeColor="text1"/>
        </w:rPr>
      </w:pPr>
      <w:r w:rsidRPr="00995169">
        <w:rPr>
          <w:rFonts w:cs="Times New Roman"/>
          <w:color w:val="000000" w:themeColor="text1"/>
        </w:rPr>
        <w:t>Является ли Запрос следствием ошибок в работе Системы или он направлен на совершенствование и развитие Системы?</w:t>
      </w:r>
    </w:p>
    <w:p w:rsidR="006316A6" w:rsidRPr="00995169" w:rsidRDefault="00ED478E" w:rsidP="003F3D84">
      <w:pPr>
        <w:numPr>
          <w:ilvl w:val="1"/>
          <w:numId w:val="4"/>
        </w:numPr>
        <w:spacing w:before="200" w:after="120" w:line="276" w:lineRule="auto"/>
        <w:ind w:left="0" w:firstLine="709"/>
        <w:contextualSpacing/>
        <w:jc w:val="both"/>
        <w:rPr>
          <w:rFonts w:cs="Times New Roman"/>
          <w:color w:val="000000" w:themeColor="text1"/>
        </w:rPr>
      </w:pPr>
      <w:r w:rsidRPr="00995169">
        <w:rPr>
          <w:rFonts w:cs="Times New Roman"/>
          <w:color w:val="000000" w:themeColor="text1"/>
        </w:rPr>
        <w:t>Является ли Изменение срочным и почему?</w:t>
      </w:r>
    </w:p>
    <w:p w:rsidR="006316A6" w:rsidRPr="00995169" w:rsidRDefault="00ED478E" w:rsidP="003F3D84">
      <w:pPr>
        <w:keepNext/>
        <w:keepLines/>
        <w:numPr>
          <w:ilvl w:val="2"/>
          <w:numId w:val="16"/>
        </w:numPr>
        <w:spacing w:before="200" w:after="120" w:line="276" w:lineRule="auto"/>
        <w:ind w:left="0" w:firstLine="709"/>
        <w:jc w:val="both"/>
        <w:outlineLvl w:val="2"/>
        <w:rPr>
          <w:rFonts w:eastAsiaTheme="majorEastAsia" w:cs="Times New Roman"/>
          <w:bCs/>
          <w:color w:val="000000" w:themeColor="text1"/>
        </w:rPr>
      </w:pPr>
      <w:bookmarkStart w:id="55" w:name="_Toc344383465"/>
      <w:bookmarkStart w:id="56" w:name="_Toc344478895"/>
      <w:r w:rsidRPr="00995169">
        <w:rPr>
          <w:rFonts w:eastAsiaTheme="majorEastAsia" w:cs="Times New Roman"/>
          <w:bCs/>
          <w:color w:val="000000" w:themeColor="text1"/>
        </w:rPr>
        <w:t>В случае если Изменение вызвано необходимостью исправления ошибки, оформление КИ не требуется. При этом в комментарии к запросу Исполнитель должен указывать, что это исправление ошибки, а также кратко описывает причины ее появления.</w:t>
      </w:r>
      <w:bookmarkEnd w:id="55"/>
      <w:bookmarkEnd w:id="56"/>
      <w:r w:rsidR="001670DB" w:rsidRPr="00995169">
        <w:rPr>
          <w:rFonts w:eastAsiaTheme="majorEastAsia" w:cs="Times New Roman"/>
          <w:bCs/>
          <w:color w:val="000000" w:themeColor="text1"/>
        </w:rPr>
        <w:t xml:space="preserve"> Исполнитель формирует пакет обновлений и применяет его к Системе Заказчика согласно Разделу </w:t>
      </w:r>
      <w:r w:rsidR="00F77A5B">
        <w:rPr>
          <w:rFonts w:eastAsiaTheme="majorEastAsia" w:cs="Times New Roman"/>
          <w:bCs/>
          <w:color w:val="000000" w:themeColor="text1"/>
        </w:rPr>
        <w:t>6</w:t>
      </w:r>
      <w:r w:rsidR="001670DB" w:rsidRPr="00995169">
        <w:rPr>
          <w:rFonts w:eastAsiaTheme="majorEastAsia" w:cs="Times New Roman"/>
          <w:bCs/>
          <w:color w:val="000000" w:themeColor="text1"/>
        </w:rPr>
        <w:t xml:space="preserve"> Приложения №1 (Соглашение об уровне оказания услуг).</w:t>
      </w:r>
    </w:p>
    <w:p w:rsidR="006316A6" w:rsidRPr="00995169" w:rsidRDefault="00ED478E" w:rsidP="003F3D84">
      <w:pPr>
        <w:keepNext/>
        <w:keepLines/>
        <w:numPr>
          <w:ilvl w:val="2"/>
          <w:numId w:val="16"/>
        </w:numPr>
        <w:spacing w:before="200" w:after="120" w:line="276" w:lineRule="auto"/>
        <w:ind w:left="0" w:firstLine="709"/>
        <w:jc w:val="both"/>
        <w:outlineLvl w:val="2"/>
        <w:rPr>
          <w:rFonts w:eastAsiaTheme="majorEastAsia" w:cs="Times New Roman"/>
          <w:bCs/>
          <w:color w:val="000000" w:themeColor="text1"/>
        </w:rPr>
      </w:pPr>
      <w:bookmarkStart w:id="57" w:name="_Toc344383466"/>
      <w:bookmarkStart w:id="58" w:name="_Toc344478896"/>
      <w:r w:rsidRPr="00995169">
        <w:rPr>
          <w:rFonts w:eastAsiaTheme="majorEastAsia" w:cs="Times New Roman"/>
          <w:bCs/>
          <w:color w:val="000000" w:themeColor="text1"/>
        </w:rPr>
        <w:t xml:space="preserve">В случае если Изменение направлено на совершенствование и развитие Системы, и определено инициатором Запроса, как срочное (с указанием причины), Исполнитель должен в течение не более 8 </w:t>
      </w:r>
      <w:r w:rsidR="00CE11EC" w:rsidRPr="00995169">
        <w:rPr>
          <w:rFonts w:eastAsiaTheme="majorEastAsia" w:cs="Times New Roman"/>
          <w:bCs/>
          <w:color w:val="000000" w:themeColor="text1"/>
        </w:rPr>
        <w:t>рабочих</w:t>
      </w:r>
      <w:r w:rsidRPr="00995169">
        <w:rPr>
          <w:rFonts w:eastAsiaTheme="majorEastAsia" w:cs="Times New Roman"/>
          <w:bCs/>
          <w:color w:val="000000" w:themeColor="text1"/>
        </w:rPr>
        <w:t xml:space="preserve"> часов оформить карточку изменений. При этом в комментарии к запросу указывает, что изменение срочное и кратко описывает причины внесения данного изменения.</w:t>
      </w:r>
      <w:bookmarkEnd w:id="57"/>
      <w:bookmarkEnd w:id="58"/>
      <w:r w:rsidRPr="00995169">
        <w:rPr>
          <w:rFonts w:eastAsiaTheme="majorEastAsia" w:cs="Times New Roman"/>
          <w:bCs/>
          <w:color w:val="000000" w:themeColor="text1"/>
        </w:rPr>
        <w:t xml:space="preserve"> </w:t>
      </w:r>
    </w:p>
    <w:p w:rsidR="006316A6" w:rsidRPr="00995169" w:rsidRDefault="00ED478E" w:rsidP="003F3D84">
      <w:pPr>
        <w:keepNext/>
        <w:keepLines/>
        <w:numPr>
          <w:ilvl w:val="2"/>
          <w:numId w:val="16"/>
        </w:numPr>
        <w:spacing w:before="200" w:after="120" w:line="276" w:lineRule="auto"/>
        <w:ind w:left="0" w:firstLine="709"/>
        <w:jc w:val="both"/>
        <w:outlineLvl w:val="2"/>
        <w:rPr>
          <w:rFonts w:eastAsiaTheme="majorEastAsia" w:cs="Times New Roman"/>
          <w:bCs/>
          <w:color w:val="000000" w:themeColor="text1"/>
        </w:rPr>
      </w:pPr>
      <w:bookmarkStart w:id="59" w:name="_Toc344383467"/>
      <w:bookmarkStart w:id="60" w:name="_Toc344478897"/>
      <w:r w:rsidRPr="00995169">
        <w:rPr>
          <w:rFonts w:eastAsiaTheme="majorEastAsia" w:cs="Times New Roman"/>
          <w:bCs/>
          <w:color w:val="000000" w:themeColor="text1"/>
        </w:rPr>
        <w:t>В случае если Изменение направлено на совершенствование и развитие Системы, и не является срочным, Исполнитель должен:</w:t>
      </w:r>
      <w:bookmarkEnd w:id="59"/>
      <w:bookmarkEnd w:id="60"/>
    </w:p>
    <w:p w:rsidR="006316A6" w:rsidRPr="00995169" w:rsidRDefault="00ED478E" w:rsidP="003F3D84">
      <w:pPr>
        <w:numPr>
          <w:ilvl w:val="1"/>
          <w:numId w:val="4"/>
        </w:numPr>
        <w:spacing w:before="200" w:after="120" w:line="276" w:lineRule="auto"/>
        <w:ind w:left="0" w:firstLine="709"/>
        <w:contextualSpacing/>
        <w:jc w:val="both"/>
        <w:rPr>
          <w:rFonts w:cs="Times New Roman"/>
          <w:color w:val="000000" w:themeColor="text1"/>
        </w:rPr>
      </w:pPr>
      <w:r w:rsidRPr="00995169">
        <w:rPr>
          <w:rFonts w:cs="Times New Roman"/>
          <w:color w:val="000000" w:themeColor="text1"/>
        </w:rPr>
        <w:t>запросить у инициатора техническое задание, переведя запрос в состояние «</w:t>
      </w:r>
      <w:r w:rsidR="00FA0E36" w:rsidRPr="00995169">
        <w:rPr>
          <w:rFonts w:cs="Times New Roman"/>
          <w:color w:val="000000" w:themeColor="text1"/>
        </w:rPr>
        <w:t>Задержка со стороны клиента</w:t>
      </w:r>
      <w:r w:rsidRPr="00995169">
        <w:rPr>
          <w:rFonts w:cs="Times New Roman"/>
          <w:color w:val="000000" w:themeColor="text1"/>
        </w:rPr>
        <w:t>».</w:t>
      </w:r>
    </w:p>
    <w:p w:rsidR="006316A6" w:rsidRPr="00995169" w:rsidRDefault="00ED478E" w:rsidP="003F3D84">
      <w:pPr>
        <w:numPr>
          <w:ilvl w:val="1"/>
          <w:numId w:val="4"/>
        </w:numPr>
        <w:spacing w:before="200" w:after="120" w:line="276" w:lineRule="auto"/>
        <w:ind w:left="0" w:firstLine="709"/>
        <w:contextualSpacing/>
        <w:jc w:val="both"/>
        <w:rPr>
          <w:rFonts w:cs="Times New Roman"/>
          <w:color w:val="000000" w:themeColor="text1"/>
        </w:rPr>
      </w:pPr>
      <w:r w:rsidRPr="00995169">
        <w:rPr>
          <w:rFonts w:cs="Times New Roman"/>
          <w:color w:val="000000" w:themeColor="text1"/>
        </w:rPr>
        <w:t xml:space="preserve">в течение 3-х </w:t>
      </w:r>
      <w:r w:rsidR="00692749" w:rsidRPr="00995169">
        <w:rPr>
          <w:rFonts w:cs="Times New Roman"/>
          <w:color w:val="000000" w:themeColor="text1"/>
        </w:rPr>
        <w:t>календарных</w:t>
      </w:r>
      <w:r w:rsidRPr="00995169">
        <w:rPr>
          <w:rFonts w:cs="Times New Roman"/>
          <w:color w:val="000000" w:themeColor="text1"/>
        </w:rPr>
        <w:t xml:space="preserve"> дней, после предоставления технического задания, оформить карточку изменений.</w:t>
      </w:r>
    </w:p>
    <w:p w:rsidR="00ED478E" w:rsidRPr="00995169" w:rsidRDefault="00ED478E" w:rsidP="003C7B1A">
      <w:pPr>
        <w:spacing w:before="200" w:after="120"/>
        <w:ind w:firstLine="709"/>
        <w:contextualSpacing/>
        <w:jc w:val="both"/>
        <w:rPr>
          <w:rFonts w:cs="Times New Roman"/>
          <w:color w:val="000000" w:themeColor="text1"/>
        </w:rPr>
      </w:pPr>
      <w:r w:rsidRPr="00995169">
        <w:rPr>
          <w:rFonts w:cs="Times New Roman"/>
          <w:color w:val="000000" w:themeColor="text1"/>
        </w:rPr>
        <w:t>Далее Исполнитель переводит Запрос со статусом «Подтверждение реализации» Заказчик</w:t>
      </w:r>
      <w:r w:rsidR="009A0BC8" w:rsidRPr="00995169">
        <w:rPr>
          <w:rFonts w:cs="Times New Roman"/>
          <w:color w:val="000000" w:themeColor="text1"/>
        </w:rPr>
        <w:t>у</w:t>
      </w:r>
      <w:r w:rsidRPr="00995169">
        <w:rPr>
          <w:rFonts w:cs="Times New Roman"/>
          <w:color w:val="000000" w:themeColor="text1"/>
        </w:rPr>
        <w:t>.</w:t>
      </w:r>
    </w:p>
    <w:p w:rsidR="00ED478E" w:rsidRPr="00995169" w:rsidRDefault="00ED478E" w:rsidP="003C7B1A">
      <w:pPr>
        <w:spacing w:before="200" w:after="120"/>
        <w:ind w:firstLine="709"/>
        <w:contextualSpacing/>
        <w:jc w:val="both"/>
        <w:rPr>
          <w:rFonts w:cs="Times New Roman"/>
          <w:color w:val="000000" w:themeColor="text1"/>
        </w:rPr>
      </w:pPr>
      <w:r w:rsidRPr="00995169">
        <w:rPr>
          <w:rFonts w:cs="Times New Roman"/>
          <w:color w:val="000000" w:themeColor="text1"/>
        </w:rPr>
        <w:t>Заказчик может принять, либо отклонить изменение.</w:t>
      </w:r>
    </w:p>
    <w:p w:rsidR="00ED478E" w:rsidRPr="00995169" w:rsidRDefault="00ED478E" w:rsidP="003C7B1A">
      <w:pPr>
        <w:spacing w:before="200" w:after="120"/>
        <w:ind w:firstLine="709"/>
        <w:contextualSpacing/>
        <w:jc w:val="both"/>
        <w:rPr>
          <w:rFonts w:cs="Times New Roman"/>
          <w:color w:val="000000" w:themeColor="text1"/>
        </w:rPr>
      </w:pPr>
      <w:r w:rsidRPr="00995169">
        <w:rPr>
          <w:rFonts w:cs="Times New Roman"/>
          <w:color w:val="000000" w:themeColor="text1"/>
        </w:rPr>
        <w:lastRenderedPageBreak/>
        <w:t xml:space="preserve">Изменения, принятые </w:t>
      </w:r>
      <w:r w:rsidR="009A0BC8" w:rsidRPr="00995169">
        <w:rPr>
          <w:rFonts w:cs="Times New Roman"/>
          <w:color w:val="000000" w:themeColor="text1"/>
        </w:rPr>
        <w:t>Заказчиком</w:t>
      </w:r>
      <w:r w:rsidRPr="00995169">
        <w:rPr>
          <w:rFonts w:cs="Times New Roman"/>
          <w:color w:val="000000" w:themeColor="text1"/>
        </w:rPr>
        <w:t xml:space="preserve"> к реализации, переводятся в </w:t>
      </w:r>
      <w:r w:rsidR="00F77A5B">
        <w:rPr>
          <w:rFonts w:cs="Times New Roman"/>
          <w:color w:val="000000" w:themeColor="text1"/>
        </w:rPr>
        <w:t>АСУ</w:t>
      </w:r>
      <w:r w:rsidR="008C31FB" w:rsidRPr="00995169">
        <w:rPr>
          <w:rFonts w:cs="Times New Roman"/>
          <w:color w:val="000000" w:themeColor="text1"/>
        </w:rPr>
        <w:t>СП</w:t>
      </w:r>
      <w:r w:rsidRPr="00995169">
        <w:rPr>
          <w:rFonts w:cs="Times New Roman"/>
          <w:color w:val="000000" w:themeColor="text1"/>
        </w:rPr>
        <w:t xml:space="preserve"> Исполнителю</w:t>
      </w:r>
      <w:r w:rsidR="000D5960" w:rsidRPr="00995169">
        <w:rPr>
          <w:rFonts w:cs="Times New Roman"/>
          <w:color w:val="000000" w:themeColor="text1"/>
        </w:rPr>
        <w:t xml:space="preserve"> в состоянии «Передан на испол</w:t>
      </w:r>
      <w:r w:rsidR="004561BF" w:rsidRPr="00995169">
        <w:rPr>
          <w:rFonts w:cs="Times New Roman"/>
          <w:color w:val="000000" w:themeColor="text1"/>
        </w:rPr>
        <w:t>н</w:t>
      </w:r>
      <w:r w:rsidR="000D5960" w:rsidRPr="00995169">
        <w:rPr>
          <w:rFonts w:cs="Times New Roman"/>
          <w:color w:val="000000" w:themeColor="text1"/>
        </w:rPr>
        <w:t>ение»</w:t>
      </w:r>
      <w:r w:rsidRPr="00995169">
        <w:rPr>
          <w:rFonts w:cs="Times New Roman"/>
          <w:color w:val="000000" w:themeColor="text1"/>
        </w:rPr>
        <w:t>.</w:t>
      </w:r>
    </w:p>
    <w:p w:rsidR="006316A6" w:rsidRPr="00995169" w:rsidRDefault="00ED478E" w:rsidP="003C7B1A">
      <w:pPr>
        <w:keepNext/>
        <w:keepLines/>
        <w:spacing w:before="200" w:after="120" w:line="276" w:lineRule="auto"/>
        <w:ind w:firstLine="709"/>
        <w:jc w:val="both"/>
        <w:outlineLvl w:val="2"/>
        <w:rPr>
          <w:rFonts w:eastAsiaTheme="majorEastAsia" w:cs="Times New Roman"/>
          <w:bCs/>
          <w:color w:val="000000" w:themeColor="text1"/>
        </w:rPr>
      </w:pPr>
      <w:bookmarkStart w:id="61" w:name="_Toc344383468"/>
      <w:bookmarkStart w:id="62" w:name="_Toc344478898"/>
      <w:r w:rsidRPr="00995169">
        <w:rPr>
          <w:rFonts w:eastAsiaTheme="majorEastAsia" w:cs="Times New Roman"/>
          <w:bCs/>
          <w:color w:val="000000" w:themeColor="text1"/>
        </w:rPr>
        <w:t>Отражение вышеизложенной информации можно увидеть в таблице:</w:t>
      </w:r>
      <w:bookmarkEnd w:id="61"/>
      <w:bookmarkEnd w:id="62"/>
    </w:p>
    <w:tbl>
      <w:tblPr>
        <w:tblW w:w="5000" w:type="pct"/>
        <w:jc w:val="center"/>
        <w:tblLook w:val="04A0" w:firstRow="1" w:lastRow="0" w:firstColumn="1" w:lastColumn="0" w:noHBand="0" w:noVBand="1"/>
      </w:tblPr>
      <w:tblGrid>
        <w:gridCol w:w="2023"/>
        <w:gridCol w:w="2632"/>
        <w:gridCol w:w="4915"/>
      </w:tblGrid>
      <w:tr w:rsidR="00995169" w:rsidRPr="00995169" w:rsidTr="006640F2">
        <w:trPr>
          <w:trHeight w:val="300"/>
          <w:jc w:val="center"/>
        </w:trPr>
        <w:tc>
          <w:tcPr>
            <w:tcW w:w="1057" w:type="pct"/>
            <w:tcBorders>
              <w:top w:val="single" w:sz="4" w:space="0" w:color="auto"/>
              <w:left w:val="single" w:sz="4" w:space="0" w:color="auto"/>
              <w:bottom w:val="single" w:sz="4" w:space="0" w:color="auto"/>
              <w:right w:val="nil"/>
            </w:tcBorders>
            <w:shd w:val="clear" w:color="auto" w:fill="A6A6A6" w:themeFill="background1" w:themeFillShade="A6"/>
            <w:noWrap/>
            <w:vAlign w:val="center"/>
            <w:hideMark/>
          </w:tcPr>
          <w:p w:rsidR="00ED478E" w:rsidRPr="00995169" w:rsidRDefault="00ED478E" w:rsidP="00ED478E">
            <w:pPr>
              <w:ind w:left="57" w:right="57"/>
              <w:jc w:val="center"/>
              <w:rPr>
                <w:rFonts w:cs="Times New Roman"/>
                <w:color w:val="000000" w:themeColor="text1"/>
              </w:rPr>
            </w:pPr>
            <w:r w:rsidRPr="00995169">
              <w:rPr>
                <w:rFonts w:cs="Times New Roman"/>
                <w:color w:val="000000" w:themeColor="text1"/>
              </w:rPr>
              <w:t>Тип изменения</w:t>
            </w:r>
          </w:p>
        </w:tc>
        <w:tc>
          <w:tcPr>
            <w:tcW w:w="1375" w:type="pct"/>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hideMark/>
          </w:tcPr>
          <w:p w:rsidR="00ED478E" w:rsidRPr="00995169" w:rsidRDefault="00ED478E" w:rsidP="00ED478E">
            <w:pPr>
              <w:ind w:left="57" w:right="57"/>
              <w:jc w:val="center"/>
              <w:rPr>
                <w:rFonts w:cs="Times New Roman"/>
                <w:color w:val="000000" w:themeColor="text1"/>
              </w:rPr>
            </w:pPr>
            <w:r w:rsidRPr="00995169">
              <w:rPr>
                <w:rFonts w:cs="Times New Roman"/>
                <w:color w:val="000000" w:themeColor="text1"/>
              </w:rPr>
              <w:t>Исправление ошибки</w:t>
            </w:r>
          </w:p>
        </w:tc>
        <w:tc>
          <w:tcPr>
            <w:tcW w:w="2568" w:type="pct"/>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rsidR="00ED478E" w:rsidRPr="00995169" w:rsidRDefault="00ED478E" w:rsidP="00ED478E">
            <w:pPr>
              <w:ind w:left="57" w:right="57"/>
              <w:jc w:val="center"/>
              <w:rPr>
                <w:rFonts w:cs="Times New Roman"/>
                <w:color w:val="000000" w:themeColor="text1"/>
              </w:rPr>
            </w:pPr>
            <w:r w:rsidRPr="00995169">
              <w:rPr>
                <w:rFonts w:cs="Times New Roman"/>
                <w:color w:val="000000" w:themeColor="text1"/>
              </w:rPr>
              <w:t>Дополнение/изменение функционала</w:t>
            </w:r>
          </w:p>
        </w:tc>
      </w:tr>
      <w:tr w:rsidR="00995169" w:rsidRPr="00995169" w:rsidTr="006640F2">
        <w:trPr>
          <w:trHeight w:val="300"/>
          <w:jc w:val="center"/>
        </w:trPr>
        <w:tc>
          <w:tcPr>
            <w:tcW w:w="1057" w:type="pct"/>
            <w:tcBorders>
              <w:top w:val="single" w:sz="4" w:space="0" w:color="auto"/>
              <w:left w:val="single" w:sz="4" w:space="0" w:color="auto"/>
              <w:bottom w:val="single" w:sz="4" w:space="0" w:color="auto"/>
              <w:right w:val="single" w:sz="4" w:space="0" w:color="auto"/>
            </w:tcBorders>
            <w:shd w:val="clear" w:color="auto" w:fill="auto"/>
            <w:noWrap/>
            <w:hideMark/>
          </w:tcPr>
          <w:p w:rsidR="00ED478E" w:rsidRPr="00995169" w:rsidRDefault="00ED478E" w:rsidP="00ED478E">
            <w:pPr>
              <w:ind w:left="57" w:right="57"/>
              <w:rPr>
                <w:rFonts w:cs="Times New Roman"/>
                <w:color w:val="000000" w:themeColor="text1"/>
              </w:rPr>
            </w:pPr>
            <w:r w:rsidRPr="00995169">
              <w:rPr>
                <w:rFonts w:cs="Times New Roman"/>
                <w:color w:val="000000" w:themeColor="text1"/>
              </w:rPr>
              <w:t>Срочное</w:t>
            </w:r>
          </w:p>
        </w:tc>
        <w:tc>
          <w:tcPr>
            <w:tcW w:w="1375" w:type="pct"/>
            <w:tcBorders>
              <w:top w:val="nil"/>
              <w:left w:val="nil"/>
              <w:bottom w:val="single" w:sz="4" w:space="0" w:color="auto"/>
              <w:right w:val="single" w:sz="4" w:space="0" w:color="auto"/>
            </w:tcBorders>
            <w:shd w:val="clear" w:color="auto" w:fill="auto"/>
            <w:noWrap/>
            <w:hideMark/>
          </w:tcPr>
          <w:p w:rsidR="00ED478E" w:rsidRPr="00995169" w:rsidRDefault="00ED478E" w:rsidP="00ED478E">
            <w:pPr>
              <w:ind w:left="57" w:right="57"/>
              <w:rPr>
                <w:rFonts w:cs="Times New Roman"/>
                <w:color w:val="000000" w:themeColor="text1"/>
              </w:rPr>
            </w:pPr>
            <w:r w:rsidRPr="00995169">
              <w:rPr>
                <w:rFonts w:cs="Times New Roman"/>
                <w:color w:val="000000" w:themeColor="text1"/>
              </w:rPr>
              <w:t xml:space="preserve">КИ не требуется </w:t>
            </w:r>
          </w:p>
        </w:tc>
        <w:tc>
          <w:tcPr>
            <w:tcW w:w="2568" w:type="pct"/>
            <w:tcBorders>
              <w:top w:val="nil"/>
              <w:left w:val="nil"/>
              <w:bottom w:val="single" w:sz="4" w:space="0" w:color="auto"/>
              <w:right w:val="single" w:sz="4" w:space="0" w:color="auto"/>
            </w:tcBorders>
            <w:shd w:val="clear" w:color="auto" w:fill="auto"/>
            <w:noWrap/>
            <w:hideMark/>
          </w:tcPr>
          <w:p w:rsidR="00ED478E" w:rsidRPr="00995169" w:rsidRDefault="00ED478E" w:rsidP="00ED478E">
            <w:pPr>
              <w:ind w:left="57" w:right="57"/>
              <w:rPr>
                <w:rFonts w:cs="Times New Roman"/>
                <w:color w:val="000000" w:themeColor="text1"/>
              </w:rPr>
            </w:pPr>
            <w:r w:rsidRPr="00995169">
              <w:rPr>
                <w:rFonts w:cs="Times New Roman"/>
                <w:color w:val="000000" w:themeColor="text1"/>
              </w:rPr>
              <w:t xml:space="preserve">КИ требуется </w:t>
            </w:r>
          </w:p>
        </w:tc>
      </w:tr>
      <w:tr w:rsidR="00995169" w:rsidRPr="00995169" w:rsidTr="006640F2">
        <w:trPr>
          <w:trHeight w:val="300"/>
          <w:jc w:val="center"/>
        </w:trPr>
        <w:tc>
          <w:tcPr>
            <w:tcW w:w="1057" w:type="pct"/>
            <w:tcBorders>
              <w:top w:val="nil"/>
              <w:left w:val="single" w:sz="4" w:space="0" w:color="auto"/>
              <w:bottom w:val="single" w:sz="4" w:space="0" w:color="auto"/>
              <w:right w:val="single" w:sz="4" w:space="0" w:color="auto"/>
            </w:tcBorders>
            <w:shd w:val="clear" w:color="auto" w:fill="auto"/>
            <w:noWrap/>
            <w:hideMark/>
          </w:tcPr>
          <w:p w:rsidR="00ED478E" w:rsidRPr="00995169" w:rsidRDefault="00ED478E" w:rsidP="00ED478E">
            <w:pPr>
              <w:ind w:left="57" w:right="57"/>
              <w:rPr>
                <w:rFonts w:cs="Times New Roman"/>
                <w:color w:val="000000" w:themeColor="text1"/>
              </w:rPr>
            </w:pPr>
            <w:r w:rsidRPr="00995169">
              <w:rPr>
                <w:rFonts w:cs="Times New Roman"/>
                <w:color w:val="000000" w:themeColor="text1"/>
              </w:rPr>
              <w:t>Плановое</w:t>
            </w:r>
          </w:p>
        </w:tc>
        <w:tc>
          <w:tcPr>
            <w:tcW w:w="1375" w:type="pct"/>
            <w:tcBorders>
              <w:top w:val="nil"/>
              <w:left w:val="nil"/>
              <w:bottom w:val="single" w:sz="4" w:space="0" w:color="auto"/>
              <w:right w:val="single" w:sz="4" w:space="0" w:color="auto"/>
            </w:tcBorders>
            <w:shd w:val="clear" w:color="auto" w:fill="auto"/>
            <w:noWrap/>
            <w:hideMark/>
          </w:tcPr>
          <w:p w:rsidR="00ED478E" w:rsidRPr="00995169" w:rsidRDefault="00ED478E" w:rsidP="00ED478E">
            <w:pPr>
              <w:ind w:left="57" w:right="57"/>
              <w:rPr>
                <w:rFonts w:cs="Times New Roman"/>
                <w:color w:val="000000" w:themeColor="text1"/>
              </w:rPr>
            </w:pPr>
            <w:r w:rsidRPr="00995169">
              <w:rPr>
                <w:rFonts w:cs="Times New Roman"/>
                <w:color w:val="000000" w:themeColor="text1"/>
              </w:rPr>
              <w:t xml:space="preserve">КИ не требуется </w:t>
            </w:r>
          </w:p>
        </w:tc>
        <w:tc>
          <w:tcPr>
            <w:tcW w:w="2568" w:type="pct"/>
            <w:tcBorders>
              <w:top w:val="nil"/>
              <w:left w:val="nil"/>
              <w:bottom w:val="single" w:sz="4" w:space="0" w:color="auto"/>
              <w:right w:val="single" w:sz="4" w:space="0" w:color="auto"/>
            </w:tcBorders>
            <w:shd w:val="clear" w:color="auto" w:fill="auto"/>
            <w:noWrap/>
            <w:hideMark/>
          </w:tcPr>
          <w:p w:rsidR="00ED478E" w:rsidRPr="00995169" w:rsidRDefault="00ED478E" w:rsidP="00ED478E">
            <w:pPr>
              <w:ind w:left="57" w:right="57"/>
              <w:rPr>
                <w:rFonts w:cs="Times New Roman"/>
                <w:color w:val="000000" w:themeColor="text1"/>
              </w:rPr>
            </w:pPr>
            <w:r w:rsidRPr="00995169">
              <w:rPr>
                <w:rFonts w:cs="Times New Roman"/>
                <w:color w:val="000000" w:themeColor="text1"/>
              </w:rPr>
              <w:t xml:space="preserve">КИ требуется </w:t>
            </w:r>
          </w:p>
        </w:tc>
      </w:tr>
    </w:tbl>
    <w:p w:rsidR="006316A6" w:rsidRPr="00995169" w:rsidRDefault="00ED478E" w:rsidP="003F3D84">
      <w:pPr>
        <w:keepNext/>
        <w:keepLines/>
        <w:numPr>
          <w:ilvl w:val="1"/>
          <w:numId w:val="16"/>
        </w:numPr>
        <w:spacing w:before="200" w:after="120" w:line="276" w:lineRule="auto"/>
        <w:outlineLvl w:val="2"/>
        <w:rPr>
          <w:rFonts w:eastAsiaTheme="majorEastAsia" w:cs="Times New Roman"/>
          <w:b/>
          <w:bCs/>
          <w:color w:val="000000" w:themeColor="text1"/>
        </w:rPr>
      </w:pPr>
      <w:bookmarkStart w:id="63" w:name="_Toc344478899"/>
      <w:r w:rsidRPr="00995169">
        <w:rPr>
          <w:rFonts w:eastAsiaTheme="majorEastAsia" w:cs="Times New Roman"/>
          <w:b/>
          <w:bCs/>
          <w:color w:val="000000" w:themeColor="text1"/>
        </w:rPr>
        <w:t>Порядок действий при присвоении Запросу статуса «Задержка со стороны клиента»</w:t>
      </w:r>
      <w:bookmarkEnd w:id="63"/>
    </w:p>
    <w:p w:rsidR="006316A6" w:rsidRPr="00995169" w:rsidRDefault="00ED478E" w:rsidP="003F3D84">
      <w:pPr>
        <w:keepNext/>
        <w:keepLines/>
        <w:numPr>
          <w:ilvl w:val="2"/>
          <w:numId w:val="16"/>
        </w:numPr>
        <w:spacing w:before="200" w:after="120" w:line="276" w:lineRule="auto"/>
        <w:ind w:left="0" w:firstLine="720"/>
        <w:jc w:val="both"/>
        <w:outlineLvl w:val="2"/>
        <w:rPr>
          <w:rFonts w:eastAsiaTheme="majorEastAsia" w:cs="Times New Roman"/>
          <w:bCs/>
          <w:color w:val="000000" w:themeColor="text1"/>
        </w:rPr>
      </w:pPr>
      <w:bookmarkStart w:id="64" w:name="_Toc344383470"/>
      <w:bookmarkStart w:id="65" w:name="_Toc344478900"/>
      <w:r w:rsidRPr="00995169">
        <w:rPr>
          <w:rFonts w:eastAsiaTheme="majorEastAsia" w:cs="Times New Roman"/>
          <w:bCs/>
          <w:color w:val="000000" w:themeColor="text1"/>
        </w:rPr>
        <w:t>В случае если для решения поступившего Запроса требуется дополнительная информация, Исполнитель переводит его в состояние «Задержка со стороны клиента». При этом в комментарии к запросу Исполнитель должен указать:</w:t>
      </w:r>
      <w:bookmarkEnd w:id="64"/>
      <w:bookmarkEnd w:id="65"/>
    </w:p>
    <w:p w:rsidR="00ED478E" w:rsidRPr="00995169" w:rsidRDefault="00ED478E" w:rsidP="00ED478E">
      <w:pPr>
        <w:spacing w:before="120"/>
        <w:ind w:firstLine="709"/>
        <w:jc w:val="both"/>
        <w:rPr>
          <w:rFonts w:cs="Times New Roman"/>
          <w:i/>
          <w:color w:val="000000" w:themeColor="text1"/>
        </w:rPr>
      </w:pPr>
      <w:r w:rsidRPr="00995169">
        <w:rPr>
          <w:rFonts w:cs="Times New Roman"/>
          <w:i/>
          <w:color w:val="000000" w:themeColor="text1"/>
        </w:rPr>
        <w:t>Для решения настоящего запроса прошу сообщить следующее:</w:t>
      </w:r>
    </w:p>
    <w:p w:rsidR="00ED478E" w:rsidRPr="00995169" w:rsidRDefault="00ED478E" w:rsidP="00ED478E">
      <w:pPr>
        <w:ind w:left="426" w:hanging="432"/>
        <w:jc w:val="both"/>
        <w:rPr>
          <w:rFonts w:cs="Times New Roman"/>
          <w:i/>
          <w:color w:val="000000" w:themeColor="text1"/>
        </w:rPr>
      </w:pPr>
      <w:r w:rsidRPr="00995169">
        <w:rPr>
          <w:rFonts w:cs="Times New Roman"/>
          <w:i/>
          <w:color w:val="000000" w:themeColor="text1"/>
        </w:rPr>
        <w:t>___________________________________________________________.</w:t>
      </w:r>
    </w:p>
    <w:p w:rsidR="00ED478E" w:rsidRPr="00995169" w:rsidRDefault="00ED478E" w:rsidP="00ED478E">
      <w:pPr>
        <w:ind w:firstLine="709"/>
        <w:jc w:val="both"/>
        <w:rPr>
          <w:rFonts w:cs="Times New Roman"/>
          <w:i/>
          <w:color w:val="000000" w:themeColor="text1"/>
        </w:rPr>
      </w:pPr>
      <w:r w:rsidRPr="00995169">
        <w:rPr>
          <w:rFonts w:cs="Times New Roman"/>
          <w:color w:val="000000" w:themeColor="text1"/>
        </w:rPr>
        <w:t>При нахождении запроса в данном статусе SLA не считается.</w:t>
      </w:r>
    </w:p>
    <w:p w:rsidR="006316A6" w:rsidRPr="00995169" w:rsidRDefault="00ED478E" w:rsidP="003F3D84">
      <w:pPr>
        <w:keepNext/>
        <w:keepLines/>
        <w:numPr>
          <w:ilvl w:val="1"/>
          <w:numId w:val="16"/>
        </w:numPr>
        <w:spacing w:before="200" w:after="120" w:line="276" w:lineRule="auto"/>
        <w:outlineLvl w:val="2"/>
        <w:rPr>
          <w:rFonts w:eastAsiaTheme="majorEastAsia" w:cs="Times New Roman"/>
          <w:b/>
          <w:bCs/>
          <w:color w:val="000000" w:themeColor="text1"/>
        </w:rPr>
      </w:pPr>
      <w:bookmarkStart w:id="66" w:name="_Toc344478901"/>
      <w:r w:rsidRPr="00995169">
        <w:rPr>
          <w:rFonts w:eastAsiaTheme="majorEastAsia" w:cs="Times New Roman"/>
          <w:b/>
          <w:bCs/>
          <w:color w:val="000000" w:themeColor="text1"/>
        </w:rPr>
        <w:t>Присвоение Запросу статуса «Отложено пользователем»</w:t>
      </w:r>
      <w:bookmarkEnd w:id="66"/>
    </w:p>
    <w:p w:rsidR="00ED478E" w:rsidRPr="00995169" w:rsidRDefault="00ED478E" w:rsidP="00ED478E">
      <w:pPr>
        <w:ind w:firstLine="709"/>
        <w:jc w:val="both"/>
        <w:rPr>
          <w:rFonts w:cs="Times New Roman"/>
          <w:color w:val="000000" w:themeColor="text1"/>
        </w:rPr>
      </w:pPr>
      <w:r w:rsidRPr="00995169">
        <w:rPr>
          <w:rFonts w:cs="Times New Roman"/>
          <w:color w:val="000000" w:themeColor="text1"/>
        </w:rPr>
        <w:t xml:space="preserve">В некоторых случаях Инициатор может прервать решение Запроса, обратившись в </w:t>
      </w:r>
      <w:proofErr w:type="spellStart"/>
      <w:r w:rsidRPr="00995169">
        <w:rPr>
          <w:rFonts w:cs="Times New Roman"/>
          <w:color w:val="000000" w:themeColor="text1"/>
          <w:lang w:val="en-US"/>
        </w:rPr>
        <w:t>ServiceDesk</w:t>
      </w:r>
      <w:proofErr w:type="spellEnd"/>
      <w:r w:rsidRPr="00995169">
        <w:rPr>
          <w:rFonts w:cs="Times New Roman"/>
          <w:color w:val="000000" w:themeColor="text1"/>
        </w:rPr>
        <w:t xml:space="preserve"> для перевода его в состояние «Отложено пользователем» (отпуск, невозможность проверить результаты и т.д.). При нахождении запроса в данном статусе SLA не считается.</w:t>
      </w:r>
    </w:p>
    <w:p w:rsidR="006316A6" w:rsidRPr="00995169" w:rsidRDefault="00ED478E" w:rsidP="003F3D84">
      <w:pPr>
        <w:keepNext/>
        <w:keepLines/>
        <w:numPr>
          <w:ilvl w:val="1"/>
          <w:numId w:val="16"/>
        </w:numPr>
        <w:spacing w:before="200" w:after="120" w:line="276" w:lineRule="auto"/>
        <w:outlineLvl w:val="2"/>
        <w:rPr>
          <w:rFonts w:eastAsiaTheme="majorEastAsia" w:cs="Times New Roman"/>
          <w:b/>
          <w:bCs/>
          <w:color w:val="000000" w:themeColor="text1"/>
        </w:rPr>
      </w:pPr>
      <w:bookmarkStart w:id="67" w:name="_Toc344478902"/>
      <w:r w:rsidRPr="00995169">
        <w:rPr>
          <w:rFonts w:eastAsiaTheme="majorEastAsia" w:cs="Times New Roman"/>
          <w:b/>
          <w:bCs/>
          <w:color w:val="000000" w:themeColor="text1"/>
        </w:rPr>
        <w:t>Порядок действий в процессе выполнения КИ</w:t>
      </w:r>
      <w:bookmarkEnd w:id="67"/>
    </w:p>
    <w:p w:rsidR="00F85EF1" w:rsidRPr="00995169" w:rsidRDefault="00ED478E" w:rsidP="00ED478E">
      <w:pPr>
        <w:ind w:firstLine="709"/>
        <w:jc w:val="both"/>
        <w:rPr>
          <w:rFonts w:cs="Times New Roman"/>
          <w:color w:val="000000" w:themeColor="text1"/>
        </w:rPr>
      </w:pPr>
      <w:r w:rsidRPr="00995169">
        <w:rPr>
          <w:rFonts w:cs="Times New Roman"/>
          <w:color w:val="000000" w:themeColor="text1"/>
        </w:rPr>
        <w:t xml:space="preserve">В процессе выполнения работ по реализации КИ взаимодействие между Исполнителем и Инициатором должно осуществляться только в рамках Запроса в </w:t>
      </w:r>
      <w:r w:rsidR="00F77A5B">
        <w:rPr>
          <w:rFonts w:cs="Times New Roman"/>
          <w:color w:val="000000" w:themeColor="text1"/>
        </w:rPr>
        <w:t>АСУ</w:t>
      </w:r>
      <w:r w:rsidR="008C31FB" w:rsidRPr="00995169">
        <w:rPr>
          <w:rFonts w:cs="Times New Roman"/>
          <w:color w:val="000000" w:themeColor="text1"/>
        </w:rPr>
        <w:t>СП</w:t>
      </w:r>
      <w:r w:rsidRPr="00995169">
        <w:rPr>
          <w:rFonts w:cs="Times New Roman"/>
          <w:color w:val="000000" w:themeColor="text1"/>
        </w:rPr>
        <w:t>.</w:t>
      </w:r>
    </w:p>
    <w:p w:rsidR="00F85EF1" w:rsidRPr="00995169" w:rsidRDefault="00ED478E" w:rsidP="003F3D84">
      <w:pPr>
        <w:keepNext/>
        <w:keepLines/>
        <w:numPr>
          <w:ilvl w:val="1"/>
          <w:numId w:val="16"/>
        </w:numPr>
        <w:spacing w:before="200" w:after="120" w:line="276" w:lineRule="auto"/>
        <w:outlineLvl w:val="2"/>
        <w:rPr>
          <w:rFonts w:eastAsiaTheme="majorEastAsia" w:cs="Times New Roman"/>
          <w:b/>
          <w:bCs/>
          <w:color w:val="000000" w:themeColor="text1"/>
        </w:rPr>
      </w:pPr>
      <w:bookmarkStart w:id="68" w:name="_Toc344478903"/>
      <w:r w:rsidRPr="00995169">
        <w:rPr>
          <w:rFonts w:eastAsiaTheme="majorEastAsia" w:cs="Times New Roman"/>
          <w:b/>
          <w:bCs/>
          <w:color w:val="000000" w:themeColor="text1"/>
        </w:rPr>
        <w:t>Порядок действий после выполнения КИ</w:t>
      </w:r>
      <w:bookmarkEnd w:id="68"/>
    </w:p>
    <w:p w:rsidR="00F85EF1" w:rsidRPr="00995169" w:rsidRDefault="00F85EF1" w:rsidP="003F3D84">
      <w:pPr>
        <w:keepNext/>
        <w:keepLines/>
        <w:numPr>
          <w:ilvl w:val="2"/>
          <w:numId w:val="16"/>
        </w:numPr>
        <w:spacing w:before="200" w:after="120" w:line="276" w:lineRule="auto"/>
        <w:ind w:left="0" w:firstLine="709"/>
        <w:jc w:val="both"/>
        <w:outlineLvl w:val="2"/>
        <w:rPr>
          <w:rFonts w:eastAsiaTheme="majorEastAsia" w:cs="Times New Roman"/>
          <w:bCs/>
          <w:color w:val="000000" w:themeColor="text1"/>
        </w:rPr>
      </w:pPr>
      <w:r w:rsidRPr="00995169">
        <w:rPr>
          <w:rFonts w:eastAsiaTheme="majorEastAsia" w:cs="Times New Roman"/>
          <w:bCs/>
          <w:color w:val="000000" w:themeColor="text1"/>
        </w:rPr>
        <w:t>По завершении выполнения работ Исполнитель незамедлительно информирует об этом эксперта по направлению Заказчика, переведя запрос в состояние «Проверка изменения экспертом», указав адрес тестовой площадки и логин с паролем для входа в Систему.</w:t>
      </w:r>
    </w:p>
    <w:p w:rsidR="00F85EF1" w:rsidRPr="00995169" w:rsidRDefault="00F85EF1" w:rsidP="003F3D84">
      <w:pPr>
        <w:keepNext/>
        <w:keepLines/>
        <w:numPr>
          <w:ilvl w:val="2"/>
          <w:numId w:val="16"/>
        </w:numPr>
        <w:spacing w:before="200" w:after="120" w:line="276" w:lineRule="auto"/>
        <w:ind w:left="0" w:firstLine="709"/>
        <w:jc w:val="both"/>
        <w:outlineLvl w:val="2"/>
        <w:rPr>
          <w:rFonts w:eastAsiaTheme="majorEastAsia" w:cs="Times New Roman"/>
          <w:bCs/>
          <w:color w:val="000000" w:themeColor="text1"/>
        </w:rPr>
      </w:pPr>
      <w:r w:rsidRPr="00995169">
        <w:rPr>
          <w:rFonts w:eastAsiaTheme="majorEastAsia" w:cs="Times New Roman"/>
          <w:bCs/>
          <w:color w:val="000000" w:themeColor="text1"/>
        </w:rPr>
        <w:t xml:space="preserve">Эксперт по направлению Заказчика проверив изменения на тестовой площадке, в случае если изменение реализовано в соответствии с ТЗ, подтверждает перенос изменения в Систему Заказчика, переведя запрос в состояние «Обновление релиза», если изменение не соответствует ТЗ, возвращает Исполнителю на доработку, переведя запрос в состояние </w:t>
      </w:r>
      <w:r w:rsidRPr="00995169">
        <w:rPr>
          <w:rFonts w:cs="Times New Roman"/>
          <w:color w:val="000000" w:themeColor="text1"/>
        </w:rPr>
        <w:t>«Передан на исполнение» с соответствующим комментарием.</w:t>
      </w:r>
      <w:r w:rsidRPr="00995169">
        <w:rPr>
          <w:rFonts w:eastAsiaTheme="majorEastAsia" w:cs="Times New Roman"/>
          <w:bCs/>
          <w:color w:val="000000" w:themeColor="text1"/>
        </w:rPr>
        <w:t xml:space="preserve"> Доработку изменения в соответствии с ТЗ Исполнитель осуществляет согласно п.5.1.5.</w:t>
      </w:r>
    </w:p>
    <w:p w:rsidR="00F85EF1" w:rsidRPr="00995169" w:rsidRDefault="005A56F4" w:rsidP="003F3D84">
      <w:pPr>
        <w:keepNext/>
        <w:keepLines/>
        <w:numPr>
          <w:ilvl w:val="2"/>
          <w:numId w:val="16"/>
        </w:numPr>
        <w:spacing w:before="200" w:after="120" w:line="276" w:lineRule="auto"/>
        <w:ind w:left="0" w:firstLine="709"/>
        <w:jc w:val="both"/>
        <w:outlineLvl w:val="2"/>
        <w:rPr>
          <w:rFonts w:eastAsiaTheme="majorEastAsia" w:cs="Times New Roman"/>
          <w:bCs/>
          <w:color w:val="000000" w:themeColor="text1"/>
        </w:rPr>
      </w:pPr>
      <w:r w:rsidRPr="00995169">
        <w:rPr>
          <w:rFonts w:eastAsiaTheme="majorEastAsia" w:cs="Times New Roman"/>
          <w:bCs/>
          <w:color w:val="000000" w:themeColor="text1"/>
        </w:rPr>
        <w:t xml:space="preserve">Исполнитель, получив от эксперта по направлению Заказчика подтверждение  на внесения изменения в Систему, формирует пакет обновлений и применяет его согласно Разделу </w:t>
      </w:r>
      <w:r w:rsidR="00F77A5B">
        <w:rPr>
          <w:rFonts w:eastAsiaTheme="majorEastAsia" w:cs="Times New Roman"/>
          <w:bCs/>
          <w:color w:val="000000" w:themeColor="text1"/>
        </w:rPr>
        <w:t>6</w:t>
      </w:r>
      <w:r w:rsidRPr="00995169">
        <w:rPr>
          <w:rFonts w:eastAsiaTheme="majorEastAsia" w:cs="Times New Roman"/>
          <w:bCs/>
          <w:color w:val="000000" w:themeColor="text1"/>
        </w:rPr>
        <w:t xml:space="preserve"> Приложения №1 (Соглашение об уровне оказания услуг).</w:t>
      </w:r>
    </w:p>
    <w:p w:rsidR="006316A6" w:rsidRPr="00995169" w:rsidRDefault="006316A6" w:rsidP="003C7B1A">
      <w:pPr>
        <w:ind w:firstLine="709"/>
        <w:rPr>
          <w:rFonts w:eastAsiaTheme="majorEastAsia" w:cs="Times New Roman"/>
          <w:color w:val="000000" w:themeColor="text1"/>
        </w:rPr>
      </w:pPr>
    </w:p>
    <w:p w:rsidR="00AC1505" w:rsidRPr="00995169" w:rsidRDefault="00AC1505" w:rsidP="003F3D84">
      <w:pPr>
        <w:keepNext/>
        <w:keepLines/>
        <w:numPr>
          <w:ilvl w:val="2"/>
          <w:numId w:val="16"/>
        </w:numPr>
        <w:spacing w:before="200" w:after="120" w:line="276" w:lineRule="auto"/>
        <w:ind w:left="0" w:firstLine="709"/>
        <w:jc w:val="both"/>
        <w:outlineLvl w:val="2"/>
        <w:rPr>
          <w:rFonts w:eastAsiaTheme="majorEastAsia" w:cs="Times New Roman"/>
          <w:bCs/>
          <w:color w:val="000000" w:themeColor="text1"/>
        </w:rPr>
      </w:pPr>
      <w:bookmarkStart w:id="69" w:name="_Toc344383474"/>
      <w:bookmarkStart w:id="70" w:name="_Toc344478904"/>
      <w:r w:rsidRPr="00995169">
        <w:rPr>
          <w:rFonts w:eastAsiaTheme="majorEastAsia" w:cs="Times New Roman"/>
          <w:bCs/>
          <w:color w:val="000000" w:themeColor="text1"/>
        </w:rPr>
        <w:lastRenderedPageBreak/>
        <w:t>По завершении выполнения работ Исполнитель незамедлительно информирует об этом Инициатора, переведя Запрос в статус «Разрешен».</w:t>
      </w:r>
    </w:p>
    <w:p w:rsidR="006316A6" w:rsidRPr="00995169" w:rsidRDefault="00ED478E" w:rsidP="003F3D84">
      <w:pPr>
        <w:keepNext/>
        <w:keepLines/>
        <w:numPr>
          <w:ilvl w:val="2"/>
          <w:numId w:val="16"/>
        </w:numPr>
        <w:spacing w:before="200" w:after="120" w:line="276" w:lineRule="auto"/>
        <w:ind w:left="0" w:firstLine="709"/>
        <w:jc w:val="both"/>
        <w:outlineLvl w:val="2"/>
        <w:rPr>
          <w:rFonts w:eastAsiaTheme="majorEastAsia" w:cs="Times New Roman"/>
          <w:b/>
          <w:bCs/>
          <w:color w:val="000000" w:themeColor="text1"/>
        </w:rPr>
      </w:pPr>
      <w:bookmarkStart w:id="71" w:name="_Toc344383475"/>
      <w:bookmarkStart w:id="72" w:name="_Toc344478905"/>
      <w:bookmarkEnd w:id="69"/>
      <w:bookmarkEnd w:id="70"/>
      <w:r w:rsidRPr="00995169">
        <w:rPr>
          <w:rFonts w:eastAsiaTheme="majorEastAsia" w:cs="Times New Roman"/>
          <w:bCs/>
          <w:color w:val="000000" w:themeColor="text1"/>
        </w:rPr>
        <w:t xml:space="preserve">Получив информацию о завершении работ по КИ, Инициатор должен в срок не позднее 3-х </w:t>
      </w:r>
      <w:r w:rsidR="00692749" w:rsidRPr="00995169">
        <w:rPr>
          <w:rFonts w:eastAsiaTheme="majorEastAsia" w:cs="Times New Roman"/>
          <w:bCs/>
          <w:color w:val="000000" w:themeColor="text1"/>
        </w:rPr>
        <w:t>календарных</w:t>
      </w:r>
      <w:r w:rsidRPr="00995169">
        <w:rPr>
          <w:rFonts w:eastAsiaTheme="majorEastAsia" w:cs="Times New Roman"/>
          <w:bCs/>
          <w:color w:val="000000" w:themeColor="text1"/>
        </w:rPr>
        <w:t xml:space="preserve"> дней проверить качество исполнения и, в случае согласия, подтвердить исполнение Запроса. В случае </w:t>
      </w:r>
      <w:proofErr w:type="spellStart"/>
      <w:r w:rsidR="00AE18F4" w:rsidRPr="00995169">
        <w:rPr>
          <w:rFonts w:eastAsiaTheme="majorEastAsia" w:cs="Times New Roman"/>
          <w:bCs/>
          <w:color w:val="000000" w:themeColor="text1"/>
        </w:rPr>
        <w:t>неподтверждения</w:t>
      </w:r>
      <w:proofErr w:type="spellEnd"/>
      <w:r w:rsidRPr="00995169">
        <w:rPr>
          <w:rFonts w:eastAsiaTheme="majorEastAsia" w:cs="Times New Roman"/>
          <w:bCs/>
          <w:color w:val="000000" w:themeColor="text1"/>
        </w:rPr>
        <w:t xml:space="preserve"> исполнения запроса Инициатор возобновляет Запрос</w:t>
      </w:r>
      <w:bookmarkEnd w:id="71"/>
      <w:bookmarkEnd w:id="72"/>
      <w:r w:rsidR="002528F5" w:rsidRPr="00995169">
        <w:rPr>
          <w:rFonts w:eastAsiaTheme="majorEastAsia" w:cs="Times New Roman"/>
          <w:bCs/>
          <w:color w:val="000000" w:themeColor="text1"/>
        </w:rPr>
        <w:t>.</w:t>
      </w:r>
    </w:p>
    <w:p w:rsidR="00ED478E" w:rsidRPr="00995169" w:rsidRDefault="00ED478E" w:rsidP="00ED478E">
      <w:pPr>
        <w:spacing w:after="200"/>
        <w:ind w:firstLine="709"/>
        <w:contextualSpacing/>
        <w:jc w:val="both"/>
        <w:rPr>
          <w:rFonts w:cs="Times New Roman"/>
          <w:color w:val="000000" w:themeColor="text1"/>
        </w:rPr>
      </w:pPr>
      <w:r w:rsidRPr="00995169">
        <w:rPr>
          <w:rFonts w:cs="Times New Roman"/>
          <w:color w:val="000000" w:themeColor="text1"/>
        </w:rPr>
        <w:t>Время реализации изменения не включает время формирования пакета обновления и утверждение Заказчиком применения пакета обновлений. При нахождении запроса в данном статусе SLA не считается.</w:t>
      </w:r>
    </w:p>
    <w:p w:rsidR="00ED478E" w:rsidRPr="00995169" w:rsidRDefault="00ED478E" w:rsidP="00ED478E">
      <w:pPr>
        <w:spacing w:after="200"/>
        <w:ind w:firstLine="709"/>
        <w:contextualSpacing/>
        <w:jc w:val="both"/>
        <w:rPr>
          <w:rFonts w:cs="Times New Roman"/>
          <w:color w:val="000000" w:themeColor="text1"/>
        </w:rPr>
      </w:pPr>
      <w:r w:rsidRPr="00995169">
        <w:rPr>
          <w:rFonts w:cs="Times New Roman"/>
          <w:color w:val="000000" w:themeColor="text1"/>
        </w:rPr>
        <w:t>Изменения считаются выполненными в полной мере при соблюдении следующих условий:</w:t>
      </w:r>
    </w:p>
    <w:p w:rsidR="006316A6" w:rsidRPr="00995169" w:rsidRDefault="00ED478E" w:rsidP="003F3D84">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t>Реализованн</w:t>
      </w:r>
      <w:r w:rsidR="00F77A5B">
        <w:rPr>
          <w:rFonts w:cs="Times New Roman"/>
          <w:color w:val="000000" w:themeColor="text1"/>
        </w:rPr>
        <w:t>ое</w:t>
      </w:r>
      <w:r w:rsidRPr="00995169">
        <w:rPr>
          <w:rFonts w:cs="Times New Roman"/>
          <w:color w:val="000000" w:themeColor="text1"/>
        </w:rPr>
        <w:t xml:space="preserve"> </w:t>
      </w:r>
      <w:r w:rsidR="00F77A5B">
        <w:rPr>
          <w:rFonts w:cs="Times New Roman"/>
          <w:color w:val="000000" w:themeColor="text1"/>
        </w:rPr>
        <w:t>изменение</w:t>
      </w:r>
      <w:r w:rsidRPr="00995169">
        <w:rPr>
          <w:rFonts w:cs="Times New Roman"/>
          <w:color w:val="000000" w:themeColor="text1"/>
        </w:rPr>
        <w:t xml:space="preserve"> соответствует техническому заданию;</w:t>
      </w:r>
    </w:p>
    <w:p w:rsidR="006316A6" w:rsidRPr="00995169" w:rsidRDefault="00ED478E" w:rsidP="003F3D84">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t>При реализации изменения применялись методы и подходы, описанные в согласованной КИ;</w:t>
      </w:r>
    </w:p>
    <w:p w:rsidR="006316A6" w:rsidRPr="00995169" w:rsidRDefault="00ED478E" w:rsidP="003F3D84">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t>Выполнен весь объем работ, заявленный в КИ, включая тестирование;</w:t>
      </w:r>
    </w:p>
    <w:p w:rsidR="006316A6" w:rsidRPr="00995169" w:rsidRDefault="00ED478E" w:rsidP="003F3D84">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t>Реализованное изменение не повлекло дальнейших ошибок в функционал</w:t>
      </w:r>
      <w:r w:rsidR="00F77A5B">
        <w:rPr>
          <w:rFonts w:cs="Times New Roman"/>
          <w:color w:val="000000" w:themeColor="text1"/>
        </w:rPr>
        <w:t>ьности Системы</w:t>
      </w:r>
      <w:r w:rsidRPr="00995169">
        <w:rPr>
          <w:rFonts w:cs="Times New Roman"/>
          <w:color w:val="000000" w:themeColor="text1"/>
        </w:rPr>
        <w:t>.</w:t>
      </w:r>
    </w:p>
    <w:p w:rsidR="006316A6" w:rsidRPr="00995169" w:rsidRDefault="00ED478E" w:rsidP="003F3D84">
      <w:pPr>
        <w:keepNext/>
        <w:keepLines/>
        <w:numPr>
          <w:ilvl w:val="0"/>
          <w:numId w:val="16"/>
        </w:numPr>
        <w:spacing w:before="200" w:after="120" w:line="276" w:lineRule="auto"/>
        <w:outlineLvl w:val="2"/>
        <w:rPr>
          <w:rFonts w:eastAsiaTheme="majorEastAsia" w:cs="Times New Roman"/>
          <w:b/>
          <w:bCs/>
          <w:color w:val="000000" w:themeColor="text1"/>
        </w:rPr>
      </w:pPr>
      <w:bookmarkStart w:id="73" w:name="_Toc344478906"/>
      <w:r w:rsidRPr="00995169">
        <w:rPr>
          <w:rFonts w:eastAsiaTheme="majorEastAsia" w:cs="Times New Roman"/>
          <w:b/>
          <w:bCs/>
          <w:color w:val="000000" w:themeColor="text1"/>
        </w:rPr>
        <w:t>ОТВЕТСТВЕННОСТЬ И ПРАВА</w:t>
      </w:r>
      <w:bookmarkEnd w:id="73"/>
    </w:p>
    <w:p w:rsidR="00ED478E" w:rsidRPr="00995169" w:rsidRDefault="00ED478E" w:rsidP="00ED478E">
      <w:pPr>
        <w:tabs>
          <w:tab w:val="left" w:pos="2127"/>
        </w:tabs>
        <w:jc w:val="both"/>
        <w:rPr>
          <w:rFonts w:cs="Times New Roman"/>
          <w:b/>
          <w:color w:val="000000" w:themeColor="text1"/>
        </w:rPr>
      </w:pPr>
      <w:r w:rsidRPr="00995169">
        <w:rPr>
          <w:rFonts w:cs="Times New Roman"/>
          <w:b/>
          <w:color w:val="000000" w:themeColor="text1"/>
        </w:rPr>
        <w:t>Исполнитель в праве:</w:t>
      </w:r>
    </w:p>
    <w:p w:rsidR="006316A6" w:rsidRPr="00995169" w:rsidRDefault="00ED478E" w:rsidP="003F3D84">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t xml:space="preserve">самостоятельно анализировать опыт работы Заказчика в Системе, обосновано предлагать внесение Изменений в систему Заказчика; </w:t>
      </w:r>
    </w:p>
    <w:p w:rsidR="006316A6" w:rsidRPr="00995169" w:rsidRDefault="00ED478E" w:rsidP="003F3D84">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t>обосновано отклонять Запросы на изменение;</w:t>
      </w:r>
    </w:p>
    <w:p w:rsidR="006316A6" w:rsidRPr="00995169" w:rsidRDefault="00ED478E" w:rsidP="003F3D84">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t>определять объемы и стоимость работ по Запросу на изменение;</w:t>
      </w:r>
    </w:p>
    <w:p w:rsidR="006316A6" w:rsidRPr="00995169" w:rsidRDefault="00ED478E" w:rsidP="003F3D84">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t>привлекать к работам по Запросам на изменение сторонние компании, после согласования с Заказчиком;</w:t>
      </w:r>
    </w:p>
    <w:p w:rsidR="006316A6" w:rsidRPr="00995169" w:rsidRDefault="00ED478E" w:rsidP="003F3D84">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t>переносить сроки реализации Запросов на изменение, после согласования с Заказчиком;</w:t>
      </w:r>
    </w:p>
    <w:p w:rsidR="006316A6" w:rsidRPr="00995169" w:rsidRDefault="00ED478E" w:rsidP="003F3D84">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t>запрашивать дополнительную информацию по Запросам на изменение;</w:t>
      </w:r>
    </w:p>
    <w:p w:rsidR="006316A6" w:rsidRPr="00995169" w:rsidRDefault="00ED478E" w:rsidP="003F3D84">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t>вносить изменения в регламент управления изменениями, по согласованию с Заказчиком;</w:t>
      </w:r>
    </w:p>
    <w:p w:rsidR="00ED478E" w:rsidRPr="00995169" w:rsidRDefault="00ED478E" w:rsidP="00ED478E">
      <w:pPr>
        <w:tabs>
          <w:tab w:val="left" w:pos="2127"/>
        </w:tabs>
        <w:jc w:val="both"/>
        <w:rPr>
          <w:rFonts w:cs="Times New Roman"/>
          <w:b/>
          <w:color w:val="000000" w:themeColor="text1"/>
        </w:rPr>
      </w:pPr>
      <w:r w:rsidRPr="00995169">
        <w:rPr>
          <w:rFonts w:cs="Times New Roman"/>
          <w:b/>
          <w:color w:val="000000" w:themeColor="text1"/>
        </w:rPr>
        <w:t>Заказчик вправе:</w:t>
      </w:r>
    </w:p>
    <w:p w:rsidR="006316A6" w:rsidRPr="00995169" w:rsidRDefault="00ED478E" w:rsidP="003F3D84">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t>подавать Запросы на изменение;</w:t>
      </w:r>
    </w:p>
    <w:p w:rsidR="006316A6" w:rsidRPr="00995169" w:rsidRDefault="00ED478E" w:rsidP="003F3D84">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t>получать рекомендации по внесению изменений от Исполнителя;</w:t>
      </w:r>
    </w:p>
    <w:p w:rsidR="006316A6" w:rsidRPr="00995169" w:rsidRDefault="00ED478E" w:rsidP="003F3D84">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t>организовывать совещания по вопросам принятия решений по Запросам на изменение;</w:t>
      </w:r>
    </w:p>
    <w:p w:rsidR="006316A6" w:rsidRPr="00995169" w:rsidRDefault="00ED478E" w:rsidP="003F3D84">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t>инициировать срочное проведение совещания по Запросам на изменение;</w:t>
      </w:r>
    </w:p>
    <w:p w:rsidR="006316A6" w:rsidRPr="00995169" w:rsidRDefault="00ED478E" w:rsidP="003F3D84">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t>вносить изменения в Регламент управления изменениями, по согласованию с Исполнителем;</w:t>
      </w:r>
    </w:p>
    <w:p w:rsidR="006316A6" w:rsidRPr="00995169" w:rsidRDefault="00ED478E" w:rsidP="003F3D84">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t>получать от Исполнителя информацию о ходе реализация Запросов на изменение.</w:t>
      </w:r>
    </w:p>
    <w:p w:rsidR="00ED478E" w:rsidRPr="00995169" w:rsidRDefault="00ED478E" w:rsidP="00ED478E">
      <w:pPr>
        <w:keepNext/>
        <w:tabs>
          <w:tab w:val="left" w:pos="2127"/>
        </w:tabs>
        <w:jc w:val="both"/>
        <w:rPr>
          <w:rFonts w:cs="Times New Roman"/>
          <w:b/>
          <w:color w:val="000000" w:themeColor="text1"/>
        </w:rPr>
      </w:pPr>
      <w:r w:rsidRPr="00995169">
        <w:rPr>
          <w:rFonts w:cs="Times New Roman"/>
          <w:b/>
          <w:color w:val="000000" w:themeColor="text1"/>
        </w:rPr>
        <w:t>Исполнитель несет ответственность за:</w:t>
      </w:r>
    </w:p>
    <w:p w:rsidR="006316A6" w:rsidRPr="00995169" w:rsidRDefault="00ED478E" w:rsidP="003F3D84">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t>предоставление рекомендаций по внесению Изменений в систему, направленных на совершенствование развитие системы Заказчика;</w:t>
      </w:r>
    </w:p>
    <w:p w:rsidR="006316A6" w:rsidRPr="00995169" w:rsidRDefault="00ED478E" w:rsidP="003F3D84">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lastRenderedPageBreak/>
        <w:t>проведение анализа результатов внедрения изменений;</w:t>
      </w:r>
    </w:p>
    <w:p w:rsidR="006316A6" w:rsidRPr="00995169" w:rsidRDefault="00ED478E" w:rsidP="003F3D84">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t>определение сроков работ по внесению Изменений;</w:t>
      </w:r>
    </w:p>
    <w:p w:rsidR="006316A6" w:rsidRPr="00995169" w:rsidRDefault="00ED478E" w:rsidP="003F3D84">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t>формирование стоимости работ по Запросу на изменение, в соответствии с условиями договора между Заказчиком и Исполнителем;</w:t>
      </w:r>
    </w:p>
    <w:p w:rsidR="006316A6" w:rsidRPr="00995169" w:rsidRDefault="00ED478E" w:rsidP="003F3D84">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t>согласование Запросов на изменение с Заказчиком;</w:t>
      </w:r>
    </w:p>
    <w:p w:rsidR="006316A6" w:rsidRPr="00995169" w:rsidRDefault="00ED478E" w:rsidP="003F3D84">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t>качественное выполнение работ по утвержденным Запросам на изменение;</w:t>
      </w:r>
    </w:p>
    <w:p w:rsidR="006316A6" w:rsidRPr="00995169" w:rsidRDefault="00ED478E" w:rsidP="003F3D84">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t>представление Заказчику отчетов о проведенных Изменениях;</w:t>
      </w:r>
    </w:p>
    <w:p w:rsidR="00ED478E" w:rsidRPr="00995169" w:rsidRDefault="00ED478E" w:rsidP="00ED478E">
      <w:pPr>
        <w:tabs>
          <w:tab w:val="left" w:pos="2127"/>
        </w:tabs>
        <w:jc w:val="both"/>
        <w:rPr>
          <w:rFonts w:cs="Times New Roman"/>
          <w:b/>
          <w:color w:val="000000" w:themeColor="text1"/>
        </w:rPr>
      </w:pPr>
      <w:r w:rsidRPr="00995169">
        <w:rPr>
          <w:rFonts w:cs="Times New Roman"/>
          <w:b/>
          <w:color w:val="000000" w:themeColor="text1"/>
        </w:rPr>
        <w:t>Заказчик несет ответственность за:</w:t>
      </w:r>
    </w:p>
    <w:p w:rsidR="006316A6" w:rsidRPr="00995169" w:rsidRDefault="00ED478E" w:rsidP="003F3D84">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t>за достоверное предоставление информации в Запросе на изменение;</w:t>
      </w:r>
    </w:p>
    <w:p w:rsidR="006316A6" w:rsidRPr="00995169" w:rsidRDefault="00ED478E" w:rsidP="003F3D84">
      <w:pPr>
        <w:numPr>
          <w:ilvl w:val="0"/>
          <w:numId w:val="18"/>
        </w:numPr>
        <w:spacing w:before="100" w:after="100" w:line="276" w:lineRule="auto"/>
        <w:ind w:left="1066" w:hanging="357"/>
        <w:contextualSpacing/>
        <w:jc w:val="both"/>
        <w:rPr>
          <w:rFonts w:cs="Times New Roman"/>
          <w:color w:val="000000" w:themeColor="text1"/>
        </w:rPr>
      </w:pPr>
      <w:r w:rsidRPr="00995169">
        <w:rPr>
          <w:rFonts w:cs="Times New Roman"/>
          <w:color w:val="000000" w:themeColor="text1"/>
        </w:rPr>
        <w:t>сбор материалов по Запросам на изменение.</w:t>
      </w:r>
      <w:bookmarkEnd w:id="39"/>
      <w:bookmarkEnd w:id="40"/>
      <w:bookmarkEnd w:id="41"/>
    </w:p>
    <w:p w:rsidR="00466653" w:rsidRPr="00995169" w:rsidRDefault="00466653" w:rsidP="00466653">
      <w:pPr>
        <w:rPr>
          <w:rFonts w:cs="Times New Roman"/>
          <w:color w:val="000000" w:themeColor="text1"/>
        </w:rPr>
        <w:sectPr w:rsidR="00466653" w:rsidRPr="00995169" w:rsidSect="00095A3A">
          <w:type w:val="continuous"/>
          <w:pgSz w:w="11906" w:h="16838"/>
          <w:pgMar w:top="1134" w:right="851" w:bottom="1134" w:left="1701" w:header="708" w:footer="708" w:gutter="0"/>
          <w:cols w:space="708"/>
          <w:docGrid w:linePitch="360"/>
        </w:sectPr>
      </w:pPr>
    </w:p>
    <w:p w:rsidR="00466653" w:rsidRPr="00995169" w:rsidRDefault="00466653" w:rsidP="00466653">
      <w:pPr>
        <w:jc w:val="right"/>
        <w:rPr>
          <w:rFonts w:cs="Times New Roman"/>
          <w:color w:val="000000" w:themeColor="text1"/>
        </w:rPr>
      </w:pPr>
    </w:p>
    <w:p w:rsidR="00466653" w:rsidRPr="00995169" w:rsidRDefault="00466653" w:rsidP="00E54796">
      <w:pPr>
        <w:spacing w:before="1080"/>
        <w:jc w:val="center"/>
        <w:rPr>
          <w:rFonts w:cs="Times New Roman"/>
          <w:bCs/>
          <w:color w:val="000000" w:themeColor="text1"/>
          <w:sz w:val="28"/>
        </w:rPr>
      </w:pPr>
      <w:bookmarkStart w:id="74" w:name="OLE_LINK3"/>
      <w:bookmarkStart w:id="75" w:name="OLE_LINK4"/>
      <w:r w:rsidRPr="00995169">
        <w:rPr>
          <w:rFonts w:cs="Times New Roman"/>
          <w:bCs/>
          <w:color w:val="000000" w:themeColor="text1"/>
          <w:sz w:val="28"/>
        </w:rPr>
        <w:t>Процесс управления изменениями</w:t>
      </w:r>
    </w:p>
    <w:p w:rsidR="00466653" w:rsidRPr="00995169" w:rsidRDefault="00466653" w:rsidP="00E54796">
      <w:pPr>
        <w:spacing w:before="600" w:after="240"/>
        <w:jc w:val="center"/>
        <w:rPr>
          <w:rFonts w:cs="Times New Roman"/>
          <w:b/>
          <w:bCs/>
          <w:color w:val="000000" w:themeColor="text1"/>
          <w:sz w:val="40"/>
        </w:rPr>
      </w:pPr>
      <w:bookmarkStart w:id="76" w:name="OLE_LINK1"/>
      <w:bookmarkStart w:id="77" w:name="OLE_LINK2"/>
      <w:bookmarkEnd w:id="74"/>
      <w:bookmarkEnd w:id="75"/>
      <w:r w:rsidRPr="00995169">
        <w:rPr>
          <w:rFonts w:cs="Times New Roman"/>
          <w:b/>
          <w:bCs/>
          <w:color w:val="000000" w:themeColor="text1"/>
          <w:sz w:val="40"/>
        </w:rPr>
        <w:t>Карточка срочных</w:t>
      </w:r>
      <w:r w:rsidR="00542758" w:rsidRPr="00995169">
        <w:rPr>
          <w:rFonts w:cs="Times New Roman"/>
          <w:b/>
          <w:bCs/>
          <w:color w:val="000000" w:themeColor="text1"/>
          <w:sz w:val="40"/>
        </w:rPr>
        <w:t xml:space="preserve"> </w:t>
      </w:r>
      <w:bookmarkEnd w:id="76"/>
      <w:bookmarkEnd w:id="77"/>
      <w:r w:rsidRPr="00995169">
        <w:rPr>
          <w:rFonts w:cs="Times New Roman"/>
          <w:b/>
          <w:bCs/>
          <w:color w:val="000000" w:themeColor="text1"/>
          <w:sz w:val="40"/>
        </w:rPr>
        <w:t xml:space="preserve">изменений </w:t>
      </w:r>
    </w:p>
    <w:p w:rsidR="00466653" w:rsidRPr="00995169" w:rsidRDefault="00466653" w:rsidP="00466653">
      <w:pPr>
        <w:pStyle w:val="aff"/>
        <w:shd w:val="clear" w:color="auto" w:fill="auto"/>
        <w:jc w:val="center"/>
        <w:rPr>
          <w:rFonts w:ascii="Times New Roman" w:hAnsi="Times New Roman" w:cs="Times New Roman"/>
          <w:b/>
          <w:color w:val="000000" w:themeColor="text1"/>
          <w:sz w:val="40"/>
          <w:szCs w:val="40"/>
        </w:rPr>
      </w:pPr>
      <w:r w:rsidRPr="00995169">
        <w:rPr>
          <w:rFonts w:ascii="Times New Roman" w:hAnsi="Times New Roman" w:cs="Times New Roman"/>
          <w:b/>
          <w:color w:val="000000" w:themeColor="text1"/>
          <w:sz w:val="40"/>
          <w:szCs w:val="40"/>
        </w:rPr>
        <w:t>№ _____</w:t>
      </w:r>
    </w:p>
    <w:p w:rsidR="00466653" w:rsidRPr="00995169" w:rsidRDefault="00466653" w:rsidP="00E54796">
      <w:pPr>
        <w:pStyle w:val="aff"/>
        <w:shd w:val="clear" w:color="auto" w:fill="auto"/>
        <w:spacing w:before="480"/>
        <w:jc w:val="center"/>
        <w:rPr>
          <w:rFonts w:ascii="Times New Roman" w:hAnsi="Times New Roman" w:cs="Times New Roman"/>
          <w:color w:val="000000" w:themeColor="text1"/>
          <w:sz w:val="32"/>
          <w:szCs w:val="32"/>
        </w:rPr>
      </w:pPr>
      <w:r w:rsidRPr="00995169">
        <w:rPr>
          <w:rFonts w:ascii="Times New Roman" w:hAnsi="Times New Roman" w:cs="Times New Roman"/>
          <w:color w:val="000000" w:themeColor="text1"/>
          <w:sz w:val="24"/>
          <w:szCs w:val="24"/>
        </w:rPr>
        <w:t>Наименование КИ</w:t>
      </w:r>
      <w:r w:rsidRPr="00995169">
        <w:rPr>
          <w:rFonts w:ascii="Times New Roman" w:hAnsi="Times New Roman" w:cs="Times New Roman"/>
          <w:color w:val="000000" w:themeColor="text1"/>
          <w:sz w:val="32"/>
          <w:szCs w:val="32"/>
        </w:rPr>
        <w:t>________________________________________</w:t>
      </w:r>
    </w:p>
    <w:p w:rsidR="00466653" w:rsidRPr="00995169" w:rsidRDefault="00466653" w:rsidP="00E54796">
      <w:pPr>
        <w:pStyle w:val="aff"/>
        <w:shd w:val="clear" w:color="auto" w:fill="auto"/>
        <w:spacing w:before="480"/>
        <w:rPr>
          <w:rFonts w:ascii="Times New Roman" w:hAnsi="Times New Roman" w:cs="Times New Roman"/>
          <w:b/>
          <w:color w:val="000000" w:themeColor="text1"/>
          <w:sz w:val="40"/>
        </w:rPr>
      </w:pPr>
      <w:r w:rsidRPr="00995169">
        <w:rPr>
          <w:rFonts w:ascii="Times New Roman" w:hAnsi="Times New Roman" w:cs="Times New Roman"/>
          <w:color w:val="000000" w:themeColor="text1"/>
          <w:sz w:val="24"/>
          <w:szCs w:val="24"/>
        </w:rPr>
        <w:t xml:space="preserve">Запрос в </w:t>
      </w:r>
      <w:r w:rsidR="008C31FB" w:rsidRPr="00995169">
        <w:rPr>
          <w:rFonts w:ascii="Times New Roman" w:hAnsi="Times New Roman" w:cs="Times New Roman"/>
          <w:color w:val="000000" w:themeColor="text1"/>
          <w:sz w:val="24"/>
          <w:szCs w:val="24"/>
        </w:rPr>
        <w:t>АСУ СП</w:t>
      </w:r>
      <w:r w:rsidRPr="00995169">
        <w:rPr>
          <w:rFonts w:ascii="Times New Roman" w:hAnsi="Times New Roman" w:cs="Times New Roman"/>
          <w:color w:val="000000" w:themeColor="text1"/>
          <w:sz w:val="24"/>
          <w:szCs w:val="24"/>
        </w:rPr>
        <w:t xml:space="preserve"> № ______________</w:t>
      </w:r>
    </w:p>
    <w:p w:rsidR="00466653" w:rsidRPr="00995169" w:rsidRDefault="00466653" w:rsidP="00466653">
      <w:pPr>
        <w:rPr>
          <w:rFonts w:cs="Times New Roman"/>
          <w:bCs/>
          <w:color w:val="000000" w:themeColor="text1"/>
        </w:rPr>
        <w:sectPr w:rsidR="00466653" w:rsidRPr="00995169" w:rsidSect="00095A3A">
          <w:headerReference w:type="default" r:id="rId13"/>
          <w:footerReference w:type="even" r:id="rId14"/>
          <w:footerReference w:type="default" r:id="rId15"/>
          <w:footerReference w:type="first" r:id="rId16"/>
          <w:pgSz w:w="11906" w:h="16838" w:code="9"/>
          <w:pgMar w:top="1134" w:right="851" w:bottom="1134" w:left="1701" w:header="403" w:footer="403" w:gutter="0"/>
          <w:cols w:space="708"/>
          <w:titlePg/>
          <w:docGrid w:linePitch="360"/>
        </w:sectPr>
      </w:pPr>
    </w:p>
    <w:p w:rsidR="00466653" w:rsidRPr="00995169" w:rsidRDefault="00466653" w:rsidP="00466653">
      <w:pPr>
        <w:pStyle w:val="14"/>
        <w:rPr>
          <w:rFonts w:ascii="Times New Roman" w:hAnsi="Times New Roman" w:cs="Times New Roman"/>
          <w:color w:val="000000" w:themeColor="text1"/>
          <w:sz w:val="24"/>
          <w:szCs w:val="24"/>
        </w:rPr>
      </w:pPr>
      <w:r w:rsidRPr="00995169">
        <w:rPr>
          <w:rFonts w:ascii="Times New Roman" w:hAnsi="Times New Roman" w:cs="Times New Roman"/>
          <w:color w:val="000000" w:themeColor="text1"/>
          <w:sz w:val="24"/>
          <w:szCs w:val="24"/>
        </w:rPr>
        <w:lastRenderedPageBreak/>
        <w:t>РЕКВИЗИТЫ ДОКУМЕНТА</w:t>
      </w:r>
    </w:p>
    <w:tbl>
      <w:tblPr>
        <w:tblW w:w="9464" w:type="dxa"/>
        <w:tblLayout w:type="fixed"/>
        <w:tblLook w:val="0000" w:firstRow="0" w:lastRow="0" w:firstColumn="0" w:lastColumn="0" w:noHBand="0" w:noVBand="0"/>
      </w:tblPr>
      <w:tblGrid>
        <w:gridCol w:w="2629"/>
        <w:gridCol w:w="6835"/>
      </w:tblGrid>
      <w:tr w:rsidR="00995169" w:rsidRPr="00995169" w:rsidTr="00466653">
        <w:trPr>
          <w:trHeight w:val="133"/>
        </w:trPr>
        <w:tc>
          <w:tcPr>
            <w:tcW w:w="9464" w:type="dxa"/>
            <w:gridSpan w:val="2"/>
            <w:tcBorders>
              <w:top w:val="dotted" w:sz="4" w:space="0" w:color="000000"/>
              <w:bottom w:val="dotted" w:sz="4" w:space="0" w:color="000000"/>
            </w:tcBorders>
            <w:shd w:val="clear" w:color="auto" w:fill="auto"/>
          </w:tcPr>
          <w:p w:rsidR="00466653" w:rsidRPr="00995169" w:rsidRDefault="00466653" w:rsidP="00466653">
            <w:pPr>
              <w:spacing w:after="60"/>
              <w:rPr>
                <w:rFonts w:cs="Times New Roman"/>
                <w:color w:val="000000" w:themeColor="text1"/>
              </w:rPr>
            </w:pPr>
            <w:r w:rsidRPr="00995169">
              <w:rPr>
                <w:rFonts w:cs="Times New Roman"/>
                <w:b/>
                <w:color w:val="000000" w:themeColor="text1"/>
              </w:rPr>
              <w:t xml:space="preserve">Тип работ </w:t>
            </w:r>
            <w:r w:rsidRPr="00995169">
              <w:rPr>
                <w:rFonts w:cs="Times New Roman"/>
                <w:color w:val="000000" w:themeColor="text1"/>
              </w:rPr>
              <w:t>(нужное оставить):</w:t>
            </w:r>
          </w:p>
          <w:p w:rsidR="00466653" w:rsidRPr="00995169" w:rsidRDefault="00466653" w:rsidP="00466653">
            <w:pPr>
              <w:rPr>
                <w:rFonts w:cs="Times New Roman"/>
                <w:color w:val="000000" w:themeColor="text1"/>
              </w:rPr>
            </w:pPr>
            <w:r w:rsidRPr="00995169">
              <w:rPr>
                <w:rFonts w:cs="Times New Roman"/>
                <w:color w:val="000000" w:themeColor="text1"/>
              </w:rPr>
              <w:t>Изменение дерева подчинения</w:t>
            </w:r>
          </w:p>
          <w:p w:rsidR="00466653" w:rsidRPr="00995169" w:rsidRDefault="00466653" w:rsidP="00466653">
            <w:pPr>
              <w:rPr>
                <w:rFonts w:cs="Times New Roman"/>
                <w:color w:val="000000" w:themeColor="text1"/>
              </w:rPr>
            </w:pPr>
            <w:r w:rsidRPr="00995169">
              <w:rPr>
                <w:rFonts w:cs="Times New Roman"/>
                <w:color w:val="000000" w:themeColor="text1"/>
              </w:rPr>
              <w:t>Изменение дерева управления</w:t>
            </w:r>
          </w:p>
          <w:p w:rsidR="00466653" w:rsidRPr="00995169" w:rsidRDefault="00466653" w:rsidP="00466653">
            <w:pPr>
              <w:rPr>
                <w:rFonts w:cs="Times New Roman"/>
                <w:color w:val="000000" w:themeColor="text1"/>
              </w:rPr>
            </w:pPr>
            <w:r w:rsidRPr="00995169">
              <w:rPr>
                <w:rFonts w:cs="Times New Roman"/>
                <w:color w:val="000000" w:themeColor="text1"/>
              </w:rPr>
              <w:t>Изменение функционала Системы</w:t>
            </w:r>
          </w:p>
          <w:p w:rsidR="00466653" w:rsidRPr="00995169" w:rsidRDefault="00466653" w:rsidP="00466653">
            <w:pPr>
              <w:rPr>
                <w:rFonts w:cs="Times New Roman"/>
                <w:color w:val="000000" w:themeColor="text1"/>
              </w:rPr>
            </w:pPr>
            <w:r w:rsidRPr="00995169">
              <w:rPr>
                <w:rFonts w:cs="Times New Roman"/>
                <w:color w:val="000000" w:themeColor="text1"/>
              </w:rPr>
              <w:t>Прочее</w:t>
            </w:r>
          </w:p>
        </w:tc>
      </w:tr>
      <w:tr w:rsidR="00995169" w:rsidRPr="00995169" w:rsidTr="00466653">
        <w:tblPrEx>
          <w:tblBorders>
            <w:top w:val="dotted" w:sz="4" w:space="0" w:color="auto"/>
            <w:bottom w:val="dotted" w:sz="4" w:space="0" w:color="auto"/>
            <w:insideH w:val="dotted" w:sz="4" w:space="0" w:color="auto"/>
          </w:tblBorders>
          <w:tblLook w:val="01E0" w:firstRow="1" w:lastRow="1" w:firstColumn="1" w:lastColumn="1" w:noHBand="0" w:noVBand="0"/>
        </w:tblPrEx>
        <w:trPr>
          <w:trHeight w:val="70"/>
        </w:trPr>
        <w:tc>
          <w:tcPr>
            <w:tcW w:w="2629" w:type="dxa"/>
          </w:tcPr>
          <w:p w:rsidR="00466653" w:rsidRPr="00995169" w:rsidRDefault="00466653" w:rsidP="00466653">
            <w:pPr>
              <w:rPr>
                <w:rFonts w:cs="Times New Roman"/>
                <w:b/>
                <w:color w:val="000000" w:themeColor="text1"/>
              </w:rPr>
            </w:pPr>
            <w:r w:rsidRPr="00995169">
              <w:rPr>
                <w:rFonts w:cs="Times New Roman"/>
                <w:b/>
                <w:color w:val="000000" w:themeColor="text1"/>
              </w:rPr>
              <w:t xml:space="preserve">Инициатор КИ </w:t>
            </w:r>
          </w:p>
        </w:tc>
        <w:tc>
          <w:tcPr>
            <w:tcW w:w="6835" w:type="dxa"/>
          </w:tcPr>
          <w:p w:rsidR="00466653" w:rsidRPr="00995169" w:rsidRDefault="00466653" w:rsidP="00466653">
            <w:pPr>
              <w:rPr>
                <w:rFonts w:cs="Times New Roman"/>
                <w:color w:val="000000" w:themeColor="text1"/>
              </w:rPr>
            </w:pPr>
            <w:r w:rsidRPr="00995169">
              <w:rPr>
                <w:rFonts w:cs="Times New Roman"/>
                <w:color w:val="000000" w:themeColor="text1"/>
              </w:rPr>
              <w:t>(указать подразделение, должность, ФИО)</w:t>
            </w:r>
          </w:p>
        </w:tc>
      </w:tr>
      <w:tr w:rsidR="00995169" w:rsidRPr="00995169" w:rsidTr="00466653">
        <w:tblPrEx>
          <w:tblBorders>
            <w:top w:val="dotted" w:sz="4" w:space="0" w:color="auto"/>
            <w:bottom w:val="dotted" w:sz="4" w:space="0" w:color="auto"/>
            <w:insideH w:val="dotted" w:sz="4" w:space="0" w:color="auto"/>
          </w:tblBorders>
          <w:tblLook w:val="01E0" w:firstRow="1" w:lastRow="1" w:firstColumn="1" w:lastColumn="1" w:noHBand="0" w:noVBand="0"/>
        </w:tblPrEx>
        <w:trPr>
          <w:trHeight w:val="70"/>
        </w:trPr>
        <w:tc>
          <w:tcPr>
            <w:tcW w:w="2629" w:type="dxa"/>
          </w:tcPr>
          <w:p w:rsidR="00466653" w:rsidRPr="00995169" w:rsidRDefault="00466653" w:rsidP="00466653">
            <w:pPr>
              <w:rPr>
                <w:rFonts w:cs="Times New Roman"/>
                <w:b/>
                <w:color w:val="000000" w:themeColor="text1"/>
              </w:rPr>
            </w:pPr>
            <w:r w:rsidRPr="00995169">
              <w:rPr>
                <w:rFonts w:cs="Times New Roman"/>
                <w:b/>
                <w:color w:val="000000" w:themeColor="text1"/>
              </w:rPr>
              <w:t>Дата создания</w:t>
            </w:r>
          </w:p>
        </w:tc>
        <w:tc>
          <w:tcPr>
            <w:tcW w:w="6835" w:type="dxa"/>
          </w:tcPr>
          <w:p w:rsidR="00466653" w:rsidRPr="00995169" w:rsidRDefault="00466653" w:rsidP="00466653">
            <w:pPr>
              <w:rPr>
                <w:rFonts w:cs="Times New Roman"/>
                <w:color w:val="000000" w:themeColor="text1"/>
              </w:rPr>
            </w:pPr>
          </w:p>
        </w:tc>
      </w:tr>
      <w:tr w:rsidR="00995169" w:rsidRPr="00995169" w:rsidTr="00466653">
        <w:tblPrEx>
          <w:tblBorders>
            <w:top w:val="dotted" w:sz="4" w:space="0" w:color="auto"/>
            <w:bottom w:val="dotted" w:sz="4" w:space="0" w:color="auto"/>
            <w:insideH w:val="dotted" w:sz="4" w:space="0" w:color="auto"/>
          </w:tblBorders>
          <w:tblLook w:val="01E0" w:firstRow="1" w:lastRow="1" w:firstColumn="1" w:lastColumn="1" w:noHBand="0" w:noVBand="0"/>
        </w:tblPrEx>
        <w:trPr>
          <w:trHeight w:val="70"/>
        </w:trPr>
        <w:tc>
          <w:tcPr>
            <w:tcW w:w="2629" w:type="dxa"/>
          </w:tcPr>
          <w:p w:rsidR="00466653" w:rsidRPr="00995169" w:rsidRDefault="00466653" w:rsidP="00466653">
            <w:pPr>
              <w:rPr>
                <w:rFonts w:cs="Times New Roman"/>
                <w:b/>
                <w:color w:val="000000" w:themeColor="text1"/>
              </w:rPr>
            </w:pPr>
            <w:r w:rsidRPr="00995169">
              <w:rPr>
                <w:rFonts w:cs="Times New Roman"/>
                <w:b/>
                <w:color w:val="000000" w:themeColor="text1"/>
              </w:rPr>
              <w:t>Дата изменения</w:t>
            </w:r>
          </w:p>
        </w:tc>
        <w:tc>
          <w:tcPr>
            <w:tcW w:w="6835" w:type="dxa"/>
          </w:tcPr>
          <w:p w:rsidR="00466653" w:rsidRPr="00995169" w:rsidRDefault="00466653" w:rsidP="00466653">
            <w:pPr>
              <w:rPr>
                <w:rFonts w:cs="Times New Roman"/>
                <w:color w:val="000000" w:themeColor="text1"/>
              </w:rPr>
            </w:pPr>
          </w:p>
        </w:tc>
      </w:tr>
    </w:tbl>
    <w:p w:rsidR="00466653" w:rsidRPr="00995169" w:rsidRDefault="00D51A13" w:rsidP="002E30AB">
      <w:pPr>
        <w:pStyle w:val="13"/>
        <w:rPr>
          <w:rFonts w:cs="Times New Roman"/>
          <w:color w:val="000000" w:themeColor="text1"/>
        </w:rPr>
        <w:sectPr w:rsidR="00466653" w:rsidRPr="00995169" w:rsidSect="00095A3A">
          <w:pgSz w:w="11906" w:h="16838"/>
          <w:pgMar w:top="1134" w:right="851" w:bottom="1134" w:left="1701" w:header="720" w:footer="720" w:gutter="0"/>
          <w:cols w:space="720"/>
          <w:docGrid w:linePitch="360"/>
        </w:sectPr>
      </w:pPr>
      <w:r w:rsidRPr="00995169">
        <w:rPr>
          <w:rFonts w:cs="Times New Roman"/>
          <w:caps/>
          <w:color w:val="000000" w:themeColor="text1"/>
          <w:lang w:val="en-US"/>
        </w:rPr>
        <w:fldChar w:fldCharType="begin"/>
      </w:r>
      <w:r w:rsidR="00466653" w:rsidRPr="00995169">
        <w:rPr>
          <w:rFonts w:cs="Times New Roman"/>
          <w:color w:val="000000" w:themeColor="text1"/>
          <w:lang w:val="en-US"/>
        </w:rPr>
        <w:instrText xml:space="preserve"> TOC \o "1-3" \h \z \u </w:instrText>
      </w:r>
      <w:r w:rsidRPr="00995169">
        <w:rPr>
          <w:rFonts w:cs="Times New Roman"/>
          <w:caps/>
          <w:color w:val="000000" w:themeColor="text1"/>
          <w:lang w:val="en-US"/>
        </w:rPr>
        <w:fldChar w:fldCharType="end"/>
      </w:r>
    </w:p>
    <w:p w:rsidR="00466653" w:rsidRPr="00995169" w:rsidRDefault="00466653" w:rsidP="00466653">
      <w:pPr>
        <w:pStyle w:val="1"/>
        <w:spacing w:before="240" w:after="200"/>
        <w:ind w:left="624"/>
        <w:rPr>
          <w:rFonts w:cs="Times New Roman"/>
          <w:color w:val="000000" w:themeColor="text1"/>
        </w:rPr>
        <w:sectPr w:rsidR="00466653" w:rsidRPr="00995169" w:rsidSect="00095A3A">
          <w:type w:val="continuous"/>
          <w:pgSz w:w="11906" w:h="16838"/>
          <w:pgMar w:top="1134" w:right="851" w:bottom="1134" w:left="1701" w:header="708" w:footer="708" w:gutter="0"/>
          <w:cols w:space="708"/>
          <w:docGrid w:linePitch="360"/>
        </w:sectPr>
      </w:pPr>
      <w:bookmarkStart w:id="78" w:name="_Toc199065158"/>
    </w:p>
    <w:p w:rsidR="006316A6" w:rsidRPr="00995169" w:rsidRDefault="00466653" w:rsidP="003F3D84">
      <w:pPr>
        <w:pStyle w:val="af2"/>
        <w:numPr>
          <w:ilvl w:val="0"/>
          <w:numId w:val="6"/>
        </w:numPr>
        <w:spacing w:after="200" w:line="276" w:lineRule="auto"/>
        <w:ind w:left="567" w:hanging="567"/>
        <w:contextualSpacing/>
        <w:rPr>
          <w:rFonts w:cs="Times New Roman"/>
          <w:b/>
          <w:color w:val="000000" w:themeColor="text1"/>
          <w:kern w:val="32"/>
        </w:rPr>
      </w:pPr>
      <w:bookmarkStart w:id="79" w:name="_Toc329943198"/>
      <w:bookmarkStart w:id="80" w:name="_Toc337194804"/>
      <w:bookmarkStart w:id="81" w:name="_Toc337456889"/>
      <w:bookmarkStart w:id="82" w:name="_Toc337456998"/>
      <w:r w:rsidRPr="00995169">
        <w:rPr>
          <w:rFonts w:cs="Times New Roman"/>
          <w:b/>
          <w:color w:val="000000" w:themeColor="text1"/>
          <w:kern w:val="32"/>
        </w:rPr>
        <w:lastRenderedPageBreak/>
        <w:t>Бизнес требования</w:t>
      </w:r>
      <w:bookmarkEnd w:id="79"/>
      <w:bookmarkEnd w:id="80"/>
      <w:bookmarkEnd w:id="81"/>
      <w:bookmarkEnd w:id="82"/>
      <w:r w:rsidRPr="00995169">
        <w:rPr>
          <w:rFonts w:cs="Times New Roman"/>
          <w:b/>
          <w:color w:val="000000" w:themeColor="text1"/>
          <w:kern w:val="32"/>
        </w:rPr>
        <w:t xml:space="preserve"> </w:t>
      </w:r>
    </w:p>
    <w:p w:rsidR="006316A6" w:rsidRPr="00995169" w:rsidRDefault="00466653" w:rsidP="003F3D84">
      <w:pPr>
        <w:pStyle w:val="af2"/>
        <w:numPr>
          <w:ilvl w:val="0"/>
          <w:numId w:val="7"/>
        </w:numPr>
        <w:ind w:left="0" w:firstLine="567"/>
        <w:contextualSpacing/>
        <w:rPr>
          <w:rFonts w:cs="Times New Roman"/>
          <w:b/>
          <w:color w:val="000000" w:themeColor="text1"/>
        </w:rPr>
      </w:pPr>
      <w:bookmarkStart w:id="83" w:name="_Toc329943199"/>
      <w:bookmarkStart w:id="84" w:name="_Toc337194805"/>
      <w:bookmarkStart w:id="85" w:name="_Toc337456890"/>
      <w:bookmarkStart w:id="86" w:name="_Toc337456999"/>
      <w:r w:rsidRPr="00995169">
        <w:rPr>
          <w:rFonts w:cs="Times New Roman"/>
          <w:b/>
          <w:color w:val="000000" w:themeColor="text1"/>
        </w:rPr>
        <w:t>Обоснование причин</w:t>
      </w:r>
      <w:r w:rsidR="00542758" w:rsidRPr="00995169">
        <w:rPr>
          <w:rFonts w:cs="Times New Roman"/>
          <w:b/>
          <w:color w:val="000000" w:themeColor="text1"/>
        </w:rPr>
        <w:t xml:space="preserve"> </w:t>
      </w:r>
      <w:r w:rsidRPr="00995169">
        <w:rPr>
          <w:rFonts w:cs="Times New Roman"/>
          <w:b/>
          <w:color w:val="000000" w:themeColor="text1"/>
        </w:rPr>
        <w:t>изменения</w:t>
      </w:r>
      <w:bookmarkEnd w:id="83"/>
      <w:bookmarkEnd w:id="84"/>
      <w:bookmarkEnd w:id="85"/>
      <w:bookmarkEnd w:id="86"/>
    </w:p>
    <w:p w:rsidR="00466653" w:rsidRPr="00995169" w:rsidRDefault="00466653" w:rsidP="00E54796">
      <w:pPr>
        <w:pStyle w:val="af2"/>
        <w:jc w:val="both"/>
        <w:rPr>
          <w:rFonts w:cs="Times New Roman"/>
          <w:i/>
          <w:color w:val="000000" w:themeColor="text1"/>
        </w:rPr>
      </w:pPr>
      <w:r w:rsidRPr="00995169">
        <w:rPr>
          <w:rFonts w:cs="Times New Roman"/>
          <w:i/>
          <w:color w:val="000000" w:themeColor="text1"/>
        </w:rPr>
        <w:t>Необходимо привести обоснование причин изменения и последствия его влияния на бизнес-процессы Общества.</w:t>
      </w:r>
    </w:p>
    <w:p w:rsidR="006316A6" w:rsidRPr="00995169" w:rsidRDefault="00466653" w:rsidP="003F3D84">
      <w:pPr>
        <w:pStyle w:val="af2"/>
        <w:numPr>
          <w:ilvl w:val="0"/>
          <w:numId w:val="7"/>
        </w:numPr>
        <w:ind w:left="0" w:firstLine="567"/>
        <w:contextualSpacing/>
        <w:rPr>
          <w:rFonts w:cs="Times New Roman"/>
          <w:b/>
          <w:color w:val="000000" w:themeColor="text1"/>
        </w:rPr>
      </w:pPr>
      <w:bookmarkStart w:id="87" w:name="_Toc329943200"/>
      <w:bookmarkStart w:id="88" w:name="_Toc337194806"/>
      <w:bookmarkStart w:id="89" w:name="_Toc337456891"/>
      <w:bookmarkStart w:id="90" w:name="_Toc337457000"/>
      <w:r w:rsidRPr="00995169">
        <w:rPr>
          <w:rFonts w:cs="Times New Roman"/>
          <w:b/>
          <w:color w:val="000000" w:themeColor="text1"/>
        </w:rPr>
        <w:t>Обоснование срочности изменения</w:t>
      </w:r>
      <w:bookmarkEnd w:id="87"/>
      <w:bookmarkEnd w:id="88"/>
      <w:bookmarkEnd w:id="89"/>
      <w:bookmarkEnd w:id="90"/>
    </w:p>
    <w:p w:rsidR="00466653" w:rsidRPr="00995169" w:rsidRDefault="00466653" w:rsidP="00AA5C3C">
      <w:pPr>
        <w:pStyle w:val="af2"/>
        <w:jc w:val="both"/>
        <w:rPr>
          <w:rFonts w:cs="Times New Roman"/>
          <w:color w:val="000000" w:themeColor="text1"/>
        </w:rPr>
      </w:pPr>
      <w:r w:rsidRPr="00995169">
        <w:rPr>
          <w:rFonts w:cs="Times New Roman"/>
          <w:i/>
          <w:color w:val="000000" w:themeColor="text1"/>
        </w:rPr>
        <w:t>Указать какой именно элемент бизнес-процесса может быть прерван, нарушен в результате не реализации срочного изменения.</w:t>
      </w:r>
    </w:p>
    <w:p w:rsidR="006316A6" w:rsidRPr="00995169" w:rsidRDefault="00466653" w:rsidP="003F3D84">
      <w:pPr>
        <w:pStyle w:val="af2"/>
        <w:numPr>
          <w:ilvl w:val="0"/>
          <w:numId w:val="6"/>
        </w:numPr>
        <w:ind w:left="567" w:hanging="567"/>
        <w:contextualSpacing/>
        <w:rPr>
          <w:rFonts w:cs="Times New Roman"/>
          <w:b/>
          <w:color w:val="000000" w:themeColor="text1"/>
          <w:kern w:val="32"/>
        </w:rPr>
      </w:pPr>
      <w:bookmarkStart w:id="91" w:name="_Toc329943201"/>
      <w:bookmarkStart w:id="92" w:name="_Toc337194807"/>
      <w:bookmarkStart w:id="93" w:name="_Toc337456892"/>
      <w:bookmarkStart w:id="94" w:name="_Toc337457001"/>
      <w:r w:rsidRPr="00995169">
        <w:rPr>
          <w:rFonts w:cs="Times New Roman"/>
          <w:b/>
          <w:color w:val="000000" w:themeColor="text1"/>
          <w:kern w:val="32"/>
        </w:rPr>
        <w:t>Оценка влияния на Бизнес</w:t>
      </w:r>
      <w:bookmarkEnd w:id="91"/>
      <w:bookmarkEnd w:id="92"/>
      <w:bookmarkEnd w:id="93"/>
      <w:bookmarkEnd w:id="94"/>
    </w:p>
    <w:p w:rsidR="00466653" w:rsidRPr="00995169" w:rsidRDefault="00466653" w:rsidP="00AA5C3C">
      <w:pPr>
        <w:spacing w:after="120"/>
        <w:ind w:firstLine="709"/>
        <w:rPr>
          <w:rFonts w:cs="Times New Roman"/>
          <w:color w:val="000000" w:themeColor="text1"/>
        </w:rPr>
      </w:pPr>
      <w:r w:rsidRPr="00995169">
        <w:rPr>
          <w:rFonts w:cs="Times New Roman"/>
          <w:color w:val="000000" w:themeColor="text1"/>
        </w:rPr>
        <w:t>Идентифицированные риски, связанные с внедрением изменения.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18"/>
        <w:gridCol w:w="1816"/>
        <w:gridCol w:w="3736"/>
      </w:tblGrid>
      <w:tr w:rsidR="00995169" w:rsidRPr="00995169" w:rsidTr="00AA5C3C">
        <w:tc>
          <w:tcPr>
            <w:tcW w:w="2099" w:type="pct"/>
            <w:shd w:val="clear" w:color="auto" w:fill="A6A6A6" w:themeFill="background1" w:themeFillShade="A6"/>
            <w:vAlign w:val="center"/>
          </w:tcPr>
          <w:p w:rsidR="00466653" w:rsidRPr="00995169" w:rsidRDefault="00542758" w:rsidP="00AA5C3C">
            <w:pPr>
              <w:ind w:left="57" w:right="57"/>
              <w:jc w:val="center"/>
              <w:rPr>
                <w:rFonts w:cs="Times New Roman"/>
                <w:b/>
                <w:color w:val="000000" w:themeColor="text1"/>
              </w:rPr>
            </w:pPr>
            <w:r w:rsidRPr="00995169">
              <w:rPr>
                <w:rFonts w:cs="Times New Roman"/>
                <w:b/>
                <w:color w:val="000000" w:themeColor="text1"/>
              </w:rPr>
              <w:t>Риск</w:t>
            </w:r>
          </w:p>
        </w:tc>
        <w:tc>
          <w:tcPr>
            <w:tcW w:w="949" w:type="pct"/>
            <w:shd w:val="clear" w:color="auto" w:fill="A6A6A6" w:themeFill="background1" w:themeFillShade="A6"/>
            <w:vAlign w:val="center"/>
          </w:tcPr>
          <w:p w:rsidR="00466653" w:rsidRPr="00995169" w:rsidRDefault="00542758" w:rsidP="00AA5C3C">
            <w:pPr>
              <w:ind w:left="57" w:right="57"/>
              <w:jc w:val="center"/>
              <w:rPr>
                <w:rFonts w:cs="Times New Roman"/>
                <w:b/>
                <w:color w:val="000000" w:themeColor="text1"/>
              </w:rPr>
            </w:pPr>
            <w:r w:rsidRPr="00995169">
              <w:rPr>
                <w:rFonts w:cs="Times New Roman"/>
                <w:b/>
                <w:color w:val="000000" w:themeColor="text1"/>
              </w:rPr>
              <w:t>Критичность</w:t>
            </w:r>
          </w:p>
        </w:tc>
        <w:tc>
          <w:tcPr>
            <w:tcW w:w="1952" w:type="pct"/>
            <w:shd w:val="clear" w:color="auto" w:fill="A6A6A6" w:themeFill="background1" w:themeFillShade="A6"/>
            <w:vAlign w:val="center"/>
          </w:tcPr>
          <w:p w:rsidR="00466653" w:rsidRPr="00995169" w:rsidRDefault="00542758" w:rsidP="00AA5C3C">
            <w:pPr>
              <w:ind w:left="57" w:right="57"/>
              <w:jc w:val="center"/>
              <w:rPr>
                <w:rFonts w:cs="Times New Roman"/>
                <w:b/>
                <w:color w:val="000000" w:themeColor="text1"/>
                <w:lang w:val="en-US"/>
              </w:rPr>
            </w:pPr>
            <w:r w:rsidRPr="00995169">
              <w:rPr>
                <w:rFonts w:cs="Times New Roman"/>
                <w:b/>
                <w:color w:val="000000" w:themeColor="text1"/>
              </w:rPr>
              <w:t>Мероприятия для предотвращения риска</w:t>
            </w:r>
          </w:p>
        </w:tc>
      </w:tr>
      <w:tr w:rsidR="00995169" w:rsidRPr="00995169" w:rsidTr="00AA5C3C">
        <w:tc>
          <w:tcPr>
            <w:tcW w:w="2099" w:type="pct"/>
            <w:vAlign w:val="center"/>
          </w:tcPr>
          <w:p w:rsidR="00466653" w:rsidRPr="00995169" w:rsidRDefault="00466653" w:rsidP="00AA5C3C">
            <w:pPr>
              <w:ind w:left="57" w:right="57"/>
              <w:jc w:val="center"/>
              <w:rPr>
                <w:rFonts w:cs="Times New Roman"/>
                <w:b/>
                <w:color w:val="000000" w:themeColor="text1"/>
                <w:lang w:val="en-US"/>
              </w:rPr>
            </w:pPr>
          </w:p>
        </w:tc>
        <w:tc>
          <w:tcPr>
            <w:tcW w:w="949" w:type="pct"/>
            <w:vAlign w:val="center"/>
          </w:tcPr>
          <w:p w:rsidR="00466653" w:rsidRPr="00995169" w:rsidRDefault="00466653" w:rsidP="00AA5C3C">
            <w:pPr>
              <w:ind w:left="57" w:right="57"/>
              <w:jc w:val="center"/>
              <w:rPr>
                <w:rFonts w:cs="Times New Roman"/>
                <w:b/>
                <w:color w:val="000000" w:themeColor="text1"/>
                <w:lang w:val="en-US"/>
              </w:rPr>
            </w:pPr>
          </w:p>
        </w:tc>
        <w:tc>
          <w:tcPr>
            <w:tcW w:w="1952" w:type="pct"/>
            <w:vAlign w:val="center"/>
          </w:tcPr>
          <w:p w:rsidR="00466653" w:rsidRPr="00995169" w:rsidRDefault="00466653" w:rsidP="00AA5C3C">
            <w:pPr>
              <w:ind w:left="57" w:right="57"/>
              <w:jc w:val="center"/>
              <w:rPr>
                <w:rFonts w:cs="Times New Roman"/>
                <w:b/>
                <w:color w:val="000000" w:themeColor="text1"/>
                <w:lang w:val="en-US"/>
              </w:rPr>
            </w:pPr>
          </w:p>
        </w:tc>
      </w:tr>
      <w:tr w:rsidR="00995169" w:rsidRPr="00995169" w:rsidTr="00AA5C3C">
        <w:tc>
          <w:tcPr>
            <w:tcW w:w="2099" w:type="pct"/>
            <w:vAlign w:val="center"/>
          </w:tcPr>
          <w:p w:rsidR="00466653" w:rsidRPr="00995169" w:rsidRDefault="00466653" w:rsidP="00AA5C3C">
            <w:pPr>
              <w:ind w:left="57" w:right="57"/>
              <w:jc w:val="center"/>
              <w:rPr>
                <w:rFonts w:cs="Times New Roman"/>
                <w:b/>
                <w:color w:val="000000" w:themeColor="text1"/>
                <w:lang w:val="en-US"/>
              </w:rPr>
            </w:pPr>
          </w:p>
        </w:tc>
        <w:tc>
          <w:tcPr>
            <w:tcW w:w="949" w:type="pct"/>
            <w:vAlign w:val="center"/>
          </w:tcPr>
          <w:p w:rsidR="00466653" w:rsidRPr="00995169" w:rsidRDefault="00466653" w:rsidP="00AA5C3C">
            <w:pPr>
              <w:ind w:left="57" w:right="57"/>
              <w:jc w:val="center"/>
              <w:rPr>
                <w:rFonts w:cs="Times New Roman"/>
                <w:b/>
                <w:color w:val="000000" w:themeColor="text1"/>
                <w:lang w:val="en-US"/>
              </w:rPr>
            </w:pPr>
          </w:p>
        </w:tc>
        <w:tc>
          <w:tcPr>
            <w:tcW w:w="1952" w:type="pct"/>
            <w:vAlign w:val="center"/>
          </w:tcPr>
          <w:p w:rsidR="00466653" w:rsidRPr="00995169" w:rsidRDefault="00466653" w:rsidP="00AA5C3C">
            <w:pPr>
              <w:ind w:left="57" w:right="57"/>
              <w:jc w:val="center"/>
              <w:rPr>
                <w:rFonts w:cs="Times New Roman"/>
                <w:b/>
                <w:color w:val="000000" w:themeColor="text1"/>
                <w:lang w:val="en-US"/>
              </w:rPr>
            </w:pPr>
          </w:p>
        </w:tc>
      </w:tr>
    </w:tbl>
    <w:p w:rsidR="006316A6" w:rsidRPr="00995169" w:rsidRDefault="00466653" w:rsidP="003F3D84">
      <w:pPr>
        <w:pStyle w:val="af2"/>
        <w:numPr>
          <w:ilvl w:val="0"/>
          <w:numId w:val="5"/>
        </w:numPr>
        <w:tabs>
          <w:tab w:val="clear" w:pos="624"/>
          <w:tab w:val="num" w:pos="567"/>
        </w:tabs>
        <w:contextualSpacing/>
        <w:rPr>
          <w:rFonts w:cs="Times New Roman"/>
          <w:b/>
          <w:color w:val="000000" w:themeColor="text1"/>
          <w:kern w:val="32"/>
        </w:rPr>
      </w:pPr>
      <w:bookmarkStart w:id="95" w:name="_Toc312244961"/>
      <w:bookmarkStart w:id="96" w:name="_Toc329943202"/>
      <w:bookmarkStart w:id="97" w:name="_Toc337194808"/>
      <w:bookmarkStart w:id="98" w:name="_Toc337456893"/>
      <w:bookmarkStart w:id="99" w:name="_Toc337457002"/>
      <w:bookmarkStart w:id="100" w:name="_Toc278455069"/>
      <w:bookmarkStart w:id="101" w:name="_Toc299699510"/>
      <w:bookmarkStart w:id="102" w:name="_Toc299700334"/>
      <w:bookmarkStart w:id="103" w:name="_Toc305074325"/>
      <w:bookmarkStart w:id="104" w:name="_Toc305076506"/>
      <w:r w:rsidRPr="00995169">
        <w:rPr>
          <w:rFonts w:cs="Times New Roman"/>
          <w:b/>
          <w:color w:val="000000" w:themeColor="text1"/>
          <w:kern w:val="32"/>
        </w:rPr>
        <w:t>План реализации изменения</w:t>
      </w:r>
      <w:bookmarkEnd w:id="95"/>
      <w:bookmarkEnd w:id="96"/>
      <w:bookmarkEnd w:id="97"/>
      <w:bookmarkEnd w:id="98"/>
      <w:bookmarkEnd w:id="99"/>
    </w:p>
    <w:p w:rsidR="006316A6" w:rsidRPr="00995169" w:rsidRDefault="00466653" w:rsidP="003F3D84">
      <w:pPr>
        <w:pStyle w:val="af2"/>
        <w:numPr>
          <w:ilvl w:val="0"/>
          <w:numId w:val="8"/>
        </w:numPr>
        <w:ind w:left="0" w:firstLine="851"/>
        <w:contextualSpacing/>
        <w:rPr>
          <w:rFonts w:cs="Times New Roman"/>
          <w:b/>
          <w:color w:val="000000" w:themeColor="text1"/>
        </w:rPr>
      </w:pPr>
      <w:bookmarkStart w:id="105" w:name="_Toc329943203"/>
      <w:bookmarkStart w:id="106" w:name="_Toc337130608"/>
      <w:bookmarkStart w:id="107" w:name="_Toc337130653"/>
      <w:bookmarkStart w:id="108" w:name="_Toc337194735"/>
      <w:bookmarkStart w:id="109" w:name="_Toc337194769"/>
      <w:bookmarkStart w:id="110" w:name="_Toc337194809"/>
      <w:bookmarkStart w:id="111" w:name="_Toc337456894"/>
      <w:bookmarkStart w:id="112" w:name="_Toc337456928"/>
      <w:bookmarkStart w:id="113" w:name="_Toc337456962"/>
      <w:bookmarkStart w:id="114" w:name="_Toc337457003"/>
      <w:bookmarkStart w:id="115" w:name="_Toc337457149"/>
      <w:bookmarkStart w:id="116" w:name="_Toc337464604"/>
      <w:bookmarkStart w:id="117" w:name="_Toc337464788"/>
      <w:bookmarkStart w:id="118" w:name="_Toc337464823"/>
      <w:bookmarkStart w:id="119" w:name="_Toc337464973"/>
      <w:bookmarkStart w:id="120" w:name="_Toc337465111"/>
      <w:bookmarkStart w:id="121" w:name="_Toc337465167"/>
      <w:bookmarkStart w:id="122" w:name="_Toc339966824"/>
      <w:bookmarkStart w:id="123" w:name="_Toc329943205"/>
      <w:bookmarkStart w:id="124" w:name="_Toc337130610"/>
      <w:bookmarkStart w:id="125" w:name="_Toc337130655"/>
      <w:bookmarkStart w:id="126" w:name="_Toc337194737"/>
      <w:bookmarkStart w:id="127" w:name="_Toc337194771"/>
      <w:bookmarkStart w:id="128" w:name="_Toc337194811"/>
      <w:bookmarkStart w:id="129" w:name="_Toc337456896"/>
      <w:bookmarkStart w:id="130" w:name="_Toc337456930"/>
      <w:bookmarkStart w:id="131" w:name="_Toc337456964"/>
      <w:bookmarkStart w:id="132" w:name="_Toc337457005"/>
      <w:bookmarkStart w:id="133" w:name="_Toc337457151"/>
      <w:bookmarkStart w:id="134" w:name="_Toc337464606"/>
      <w:bookmarkStart w:id="135" w:name="_Toc337464790"/>
      <w:bookmarkStart w:id="136" w:name="_Toc337464825"/>
      <w:bookmarkStart w:id="137" w:name="_Toc337464975"/>
      <w:bookmarkStart w:id="138" w:name="_Toc337465113"/>
      <w:bookmarkStart w:id="139" w:name="_Toc337465169"/>
      <w:bookmarkStart w:id="140" w:name="_Toc339966826"/>
      <w:bookmarkStart w:id="141" w:name="_Toc312244963"/>
      <w:bookmarkStart w:id="142" w:name="_Toc329943206"/>
      <w:bookmarkStart w:id="143" w:name="_Toc337194812"/>
      <w:bookmarkStart w:id="144" w:name="_Toc337456897"/>
      <w:bookmarkStart w:id="145" w:name="_Toc337457006"/>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sidRPr="00995169">
        <w:rPr>
          <w:rFonts w:cs="Times New Roman"/>
          <w:b/>
          <w:color w:val="000000" w:themeColor="text1"/>
        </w:rPr>
        <w:t>Перечень работ</w:t>
      </w:r>
      <w:bookmarkEnd w:id="141"/>
      <w:r w:rsidR="00542758" w:rsidRPr="00995169">
        <w:rPr>
          <w:rFonts w:cs="Times New Roman"/>
          <w:b/>
          <w:color w:val="000000" w:themeColor="text1"/>
        </w:rPr>
        <w:t xml:space="preserve"> </w:t>
      </w:r>
      <w:r w:rsidRPr="00995169">
        <w:rPr>
          <w:rFonts w:cs="Times New Roman"/>
          <w:b/>
          <w:color w:val="000000" w:themeColor="text1"/>
        </w:rPr>
        <w:t>и сроки реализации.</w:t>
      </w:r>
      <w:bookmarkEnd w:id="142"/>
      <w:bookmarkEnd w:id="143"/>
      <w:bookmarkEnd w:id="144"/>
      <w:bookmarkEnd w:id="145"/>
    </w:p>
    <w:p w:rsidR="00466653" w:rsidRPr="00995169" w:rsidRDefault="00466653" w:rsidP="00AA5C3C">
      <w:pPr>
        <w:spacing w:after="120"/>
        <w:ind w:firstLine="709"/>
        <w:rPr>
          <w:rFonts w:cs="Times New Roman"/>
          <w:color w:val="000000" w:themeColor="text1"/>
        </w:rPr>
      </w:pPr>
      <w:r w:rsidRPr="00995169">
        <w:rPr>
          <w:rFonts w:cs="Times New Roman"/>
          <w:color w:val="000000" w:themeColor="text1"/>
        </w:rPr>
        <w:t>Работы по выполнению изменений в рамках срочной КИ должны быть начаты непосредственно после момента согласования КИ.</w:t>
      </w:r>
    </w:p>
    <w:p w:rsidR="006316A6" w:rsidRPr="00995169" w:rsidRDefault="00466653" w:rsidP="003F3D84">
      <w:pPr>
        <w:pStyle w:val="af2"/>
        <w:numPr>
          <w:ilvl w:val="0"/>
          <w:numId w:val="9"/>
        </w:numPr>
        <w:tabs>
          <w:tab w:val="left" w:pos="567"/>
        </w:tabs>
        <w:spacing w:after="120"/>
        <w:ind w:left="567" w:hanging="567"/>
        <w:contextualSpacing/>
        <w:rPr>
          <w:rFonts w:cs="Times New Roman"/>
          <w:b/>
          <w:color w:val="000000" w:themeColor="text1"/>
          <w:kern w:val="32"/>
        </w:rPr>
      </w:pPr>
      <w:bookmarkStart w:id="146" w:name="_Toc329943207"/>
      <w:bookmarkStart w:id="147" w:name="_Toc337194813"/>
      <w:bookmarkStart w:id="148" w:name="_Toc337456898"/>
      <w:bookmarkStart w:id="149" w:name="_Toc337457007"/>
      <w:r w:rsidRPr="00995169">
        <w:rPr>
          <w:rFonts w:cs="Times New Roman"/>
          <w:b/>
          <w:color w:val="000000" w:themeColor="text1"/>
          <w:kern w:val="32"/>
        </w:rPr>
        <w:t>Обоснование стоимости работ</w:t>
      </w:r>
      <w:bookmarkEnd w:id="100"/>
      <w:bookmarkEnd w:id="101"/>
      <w:bookmarkEnd w:id="102"/>
      <w:bookmarkEnd w:id="103"/>
      <w:bookmarkEnd w:id="104"/>
      <w:bookmarkEnd w:id="146"/>
      <w:bookmarkEnd w:id="147"/>
      <w:bookmarkEnd w:id="148"/>
      <w:bookmarkEnd w:id="149"/>
    </w:p>
    <w:tbl>
      <w:tblPr>
        <w:tblStyle w:val="ad"/>
        <w:tblW w:w="0" w:type="auto"/>
        <w:tblInd w:w="-34" w:type="dxa"/>
        <w:tblLook w:val="04A0" w:firstRow="1" w:lastRow="0" w:firstColumn="1" w:lastColumn="0" w:noHBand="0" w:noVBand="1"/>
      </w:tblPr>
      <w:tblGrid>
        <w:gridCol w:w="718"/>
        <w:gridCol w:w="2058"/>
        <w:gridCol w:w="1997"/>
        <w:gridCol w:w="1437"/>
        <w:gridCol w:w="1879"/>
        <w:gridCol w:w="1515"/>
      </w:tblGrid>
      <w:tr w:rsidR="00995169" w:rsidRPr="00995169" w:rsidTr="00AA5C3C">
        <w:tc>
          <w:tcPr>
            <w:tcW w:w="797" w:type="dxa"/>
            <w:shd w:val="clear" w:color="auto" w:fill="A6A6A6" w:themeFill="background1" w:themeFillShade="A6"/>
            <w:vAlign w:val="center"/>
          </w:tcPr>
          <w:p w:rsidR="00466653" w:rsidRPr="00995169" w:rsidRDefault="00466653" w:rsidP="00AA5C3C">
            <w:pPr>
              <w:ind w:left="57" w:right="57"/>
              <w:jc w:val="center"/>
              <w:rPr>
                <w:b/>
                <w:color w:val="000000" w:themeColor="text1"/>
                <w:sz w:val="24"/>
                <w:lang w:val="en-US"/>
              </w:rPr>
            </w:pPr>
            <w:r w:rsidRPr="00995169">
              <w:rPr>
                <w:b/>
                <w:color w:val="000000" w:themeColor="text1"/>
                <w:sz w:val="24"/>
                <w:lang w:val="en-US"/>
              </w:rPr>
              <w:t>№</w:t>
            </w:r>
          </w:p>
          <w:p w:rsidR="00466653" w:rsidRPr="00995169" w:rsidRDefault="00466653" w:rsidP="00AA5C3C">
            <w:pPr>
              <w:ind w:left="57" w:right="57"/>
              <w:jc w:val="center"/>
              <w:rPr>
                <w:b/>
                <w:color w:val="000000" w:themeColor="text1"/>
                <w:sz w:val="24"/>
                <w:lang w:val="en-US"/>
              </w:rPr>
            </w:pPr>
            <w:r w:rsidRPr="00995169">
              <w:rPr>
                <w:b/>
                <w:color w:val="000000" w:themeColor="text1"/>
                <w:sz w:val="24"/>
                <w:lang w:val="en-US"/>
              </w:rPr>
              <w:t>п/п</w:t>
            </w:r>
          </w:p>
        </w:tc>
        <w:tc>
          <w:tcPr>
            <w:tcW w:w="2276" w:type="dxa"/>
            <w:shd w:val="clear" w:color="auto" w:fill="A6A6A6" w:themeFill="background1" w:themeFillShade="A6"/>
            <w:vAlign w:val="center"/>
          </w:tcPr>
          <w:p w:rsidR="00466653" w:rsidRPr="00995169" w:rsidRDefault="00542758" w:rsidP="00AA5C3C">
            <w:pPr>
              <w:ind w:left="57" w:right="57"/>
              <w:jc w:val="center"/>
              <w:rPr>
                <w:b/>
                <w:color w:val="000000" w:themeColor="text1"/>
                <w:sz w:val="24"/>
              </w:rPr>
            </w:pPr>
            <w:r w:rsidRPr="00995169">
              <w:rPr>
                <w:b/>
                <w:color w:val="000000" w:themeColor="text1"/>
                <w:sz w:val="24"/>
              </w:rPr>
              <w:t>Наименование этапа</w:t>
            </w:r>
          </w:p>
        </w:tc>
        <w:tc>
          <w:tcPr>
            <w:tcW w:w="2000" w:type="dxa"/>
            <w:shd w:val="clear" w:color="auto" w:fill="A6A6A6" w:themeFill="background1" w:themeFillShade="A6"/>
            <w:vAlign w:val="center"/>
          </w:tcPr>
          <w:p w:rsidR="00466653" w:rsidRPr="00995169" w:rsidRDefault="00542758" w:rsidP="00AA5C3C">
            <w:pPr>
              <w:ind w:left="57" w:right="57"/>
              <w:jc w:val="center"/>
              <w:rPr>
                <w:b/>
                <w:color w:val="000000" w:themeColor="text1"/>
                <w:sz w:val="24"/>
              </w:rPr>
            </w:pPr>
            <w:r w:rsidRPr="00995169">
              <w:rPr>
                <w:b/>
                <w:color w:val="000000" w:themeColor="text1"/>
                <w:sz w:val="24"/>
              </w:rPr>
              <w:t>Квалификация исполнителя</w:t>
            </w:r>
          </w:p>
        </w:tc>
        <w:tc>
          <w:tcPr>
            <w:tcW w:w="1418" w:type="dxa"/>
            <w:shd w:val="clear" w:color="auto" w:fill="A6A6A6" w:themeFill="background1" w:themeFillShade="A6"/>
            <w:vAlign w:val="center"/>
          </w:tcPr>
          <w:p w:rsidR="00466653" w:rsidRPr="00995169" w:rsidRDefault="00466653" w:rsidP="00AA5C3C">
            <w:pPr>
              <w:ind w:left="57" w:right="57"/>
              <w:jc w:val="center"/>
              <w:rPr>
                <w:b/>
                <w:color w:val="000000" w:themeColor="text1"/>
                <w:sz w:val="24"/>
              </w:rPr>
            </w:pPr>
            <w:r w:rsidRPr="00995169">
              <w:rPr>
                <w:b/>
                <w:color w:val="000000" w:themeColor="text1"/>
                <w:sz w:val="24"/>
              </w:rPr>
              <w:t xml:space="preserve">Тарифная ставка </w:t>
            </w:r>
            <w:proofErr w:type="spellStart"/>
            <w:r w:rsidRPr="00995169">
              <w:rPr>
                <w:b/>
                <w:color w:val="000000" w:themeColor="text1"/>
                <w:sz w:val="24"/>
              </w:rPr>
              <w:t>руб</w:t>
            </w:r>
            <w:proofErr w:type="spellEnd"/>
            <w:r w:rsidRPr="00995169">
              <w:rPr>
                <w:b/>
                <w:color w:val="000000" w:themeColor="text1"/>
                <w:sz w:val="24"/>
              </w:rPr>
              <w:t>/день, с учетом НДС</w:t>
            </w:r>
          </w:p>
        </w:tc>
        <w:tc>
          <w:tcPr>
            <w:tcW w:w="1680" w:type="dxa"/>
            <w:shd w:val="clear" w:color="auto" w:fill="A6A6A6" w:themeFill="background1" w:themeFillShade="A6"/>
            <w:vAlign w:val="center"/>
          </w:tcPr>
          <w:p w:rsidR="00466653" w:rsidRPr="00995169" w:rsidRDefault="00542758" w:rsidP="00AA5C3C">
            <w:pPr>
              <w:ind w:left="57" w:right="57"/>
              <w:jc w:val="center"/>
              <w:rPr>
                <w:b/>
                <w:color w:val="000000" w:themeColor="text1"/>
                <w:sz w:val="24"/>
                <w:lang w:val="en-US"/>
              </w:rPr>
            </w:pPr>
            <w:r w:rsidRPr="00995169">
              <w:rPr>
                <w:b/>
                <w:color w:val="000000" w:themeColor="text1"/>
                <w:sz w:val="24"/>
              </w:rPr>
              <w:t>Трудозатраты</w:t>
            </w:r>
            <w:r w:rsidR="00466653" w:rsidRPr="00995169">
              <w:rPr>
                <w:b/>
                <w:color w:val="000000" w:themeColor="text1"/>
                <w:sz w:val="24"/>
                <w:lang w:val="en-US"/>
              </w:rPr>
              <w:t xml:space="preserve"> (</w:t>
            </w:r>
            <w:proofErr w:type="spellStart"/>
            <w:r w:rsidRPr="00995169">
              <w:rPr>
                <w:b/>
                <w:color w:val="000000" w:themeColor="text1"/>
                <w:sz w:val="24"/>
              </w:rPr>
              <w:t>консалт</w:t>
            </w:r>
            <w:proofErr w:type="spellEnd"/>
            <w:r w:rsidRPr="00995169">
              <w:rPr>
                <w:b/>
                <w:color w:val="000000" w:themeColor="text1"/>
                <w:sz w:val="24"/>
              </w:rPr>
              <w:t xml:space="preserve"> дни</w:t>
            </w:r>
            <w:r w:rsidR="00466653" w:rsidRPr="00995169">
              <w:rPr>
                <w:b/>
                <w:color w:val="000000" w:themeColor="text1"/>
                <w:sz w:val="24"/>
                <w:lang w:val="en-US"/>
              </w:rPr>
              <w:t>)</w:t>
            </w:r>
          </w:p>
        </w:tc>
        <w:tc>
          <w:tcPr>
            <w:tcW w:w="1434" w:type="dxa"/>
            <w:shd w:val="clear" w:color="auto" w:fill="A6A6A6" w:themeFill="background1" w:themeFillShade="A6"/>
            <w:vAlign w:val="center"/>
          </w:tcPr>
          <w:p w:rsidR="00466653" w:rsidRPr="00995169" w:rsidRDefault="00466653" w:rsidP="00AA5C3C">
            <w:pPr>
              <w:ind w:left="57" w:right="57"/>
              <w:jc w:val="center"/>
              <w:rPr>
                <w:b/>
                <w:color w:val="000000" w:themeColor="text1"/>
                <w:sz w:val="24"/>
              </w:rPr>
            </w:pPr>
            <w:r w:rsidRPr="00995169">
              <w:rPr>
                <w:b/>
                <w:color w:val="000000" w:themeColor="text1"/>
                <w:sz w:val="24"/>
              </w:rPr>
              <w:t>Стоимость работ, с учетом НДС (руб.)</w:t>
            </w:r>
          </w:p>
        </w:tc>
      </w:tr>
      <w:tr w:rsidR="00995169" w:rsidRPr="00995169" w:rsidTr="00466653">
        <w:tc>
          <w:tcPr>
            <w:tcW w:w="797" w:type="dxa"/>
          </w:tcPr>
          <w:p w:rsidR="00466653" w:rsidRPr="00995169" w:rsidRDefault="00466653" w:rsidP="00AA5C3C">
            <w:pPr>
              <w:ind w:left="57" w:right="57"/>
              <w:jc w:val="center"/>
              <w:rPr>
                <w:b/>
                <w:color w:val="000000" w:themeColor="text1"/>
                <w:sz w:val="24"/>
              </w:rPr>
            </w:pPr>
          </w:p>
        </w:tc>
        <w:tc>
          <w:tcPr>
            <w:tcW w:w="2276" w:type="dxa"/>
          </w:tcPr>
          <w:p w:rsidR="00466653" w:rsidRPr="00995169" w:rsidRDefault="00466653" w:rsidP="00AA5C3C">
            <w:pPr>
              <w:ind w:left="57" w:right="57"/>
              <w:jc w:val="center"/>
              <w:rPr>
                <w:b/>
                <w:color w:val="000000" w:themeColor="text1"/>
                <w:sz w:val="24"/>
              </w:rPr>
            </w:pPr>
          </w:p>
        </w:tc>
        <w:tc>
          <w:tcPr>
            <w:tcW w:w="2000" w:type="dxa"/>
          </w:tcPr>
          <w:p w:rsidR="00466653" w:rsidRPr="00995169" w:rsidRDefault="00466653" w:rsidP="00AA5C3C">
            <w:pPr>
              <w:ind w:left="57" w:right="57"/>
              <w:jc w:val="center"/>
              <w:rPr>
                <w:b/>
                <w:color w:val="000000" w:themeColor="text1"/>
                <w:sz w:val="24"/>
              </w:rPr>
            </w:pPr>
          </w:p>
        </w:tc>
        <w:tc>
          <w:tcPr>
            <w:tcW w:w="1418" w:type="dxa"/>
          </w:tcPr>
          <w:p w:rsidR="00466653" w:rsidRPr="00995169" w:rsidRDefault="00466653" w:rsidP="00AA5C3C">
            <w:pPr>
              <w:ind w:left="57" w:right="57"/>
              <w:jc w:val="center"/>
              <w:rPr>
                <w:b/>
                <w:color w:val="000000" w:themeColor="text1"/>
                <w:sz w:val="24"/>
              </w:rPr>
            </w:pPr>
          </w:p>
        </w:tc>
        <w:tc>
          <w:tcPr>
            <w:tcW w:w="1680" w:type="dxa"/>
          </w:tcPr>
          <w:p w:rsidR="00466653" w:rsidRPr="00995169" w:rsidRDefault="00466653" w:rsidP="00AA5C3C">
            <w:pPr>
              <w:ind w:left="57" w:right="57"/>
              <w:jc w:val="center"/>
              <w:rPr>
                <w:b/>
                <w:color w:val="000000" w:themeColor="text1"/>
                <w:sz w:val="24"/>
              </w:rPr>
            </w:pPr>
          </w:p>
        </w:tc>
        <w:tc>
          <w:tcPr>
            <w:tcW w:w="1434" w:type="dxa"/>
          </w:tcPr>
          <w:p w:rsidR="00466653" w:rsidRPr="00995169" w:rsidRDefault="00466653" w:rsidP="00AA5C3C">
            <w:pPr>
              <w:ind w:left="57" w:right="57"/>
              <w:jc w:val="center"/>
              <w:rPr>
                <w:b/>
                <w:color w:val="000000" w:themeColor="text1"/>
                <w:sz w:val="24"/>
              </w:rPr>
            </w:pPr>
          </w:p>
        </w:tc>
      </w:tr>
      <w:tr w:rsidR="00995169" w:rsidRPr="00995169" w:rsidTr="00466653">
        <w:tc>
          <w:tcPr>
            <w:tcW w:w="797" w:type="dxa"/>
          </w:tcPr>
          <w:p w:rsidR="00466653" w:rsidRPr="00995169" w:rsidRDefault="00466653" w:rsidP="00AA5C3C">
            <w:pPr>
              <w:ind w:left="57" w:right="57"/>
              <w:jc w:val="center"/>
              <w:rPr>
                <w:b/>
                <w:color w:val="000000" w:themeColor="text1"/>
                <w:sz w:val="24"/>
              </w:rPr>
            </w:pPr>
          </w:p>
        </w:tc>
        <w:tc>
          <w:tcPr>
            <w:tcW w:w="2276" w:type="dxa"/>
          </w:tcPr>
          <w:p w:rsidR="00466653" w:rsidRPr="00995169" w:rsidRDefault="00466653" w:rsidP="00AA5C3C">
            <w:pPr>
              <w:ind w:left="57" w:right="57"/>
              <w:jc w:val="center"/>
              <w:rPr>
                <w:b/>
                <w:color w:val="000000" w:themeColor="text1"/>
                <w:sz w:val="24"/>
              </w:rPr>
            </w:pPr>
          </w:p>
        </w:tc>
        <w:tc>
          <w:tcPr>
            <w:tcW w:w="2000" w:type="dxa"/>
          </w:tcPr>
          <w:p w:rsidR="00466653" w:rsidRPr="00995169" w:rsidRDefault="00466653" w:rsidP="00AA5C3C">
            <w:pPr>
              <w:ind w:left="57" w:right="57"/>
              <w:jc w:val="center"/>
              <w:rPr>
                <w:b/>
                <w:color w:val="000000" w:themeColor="text1"/>
                <w:sz w:val="24"/>
              </w:rPr>
            </w:pPr>
          </w:p>
        </w:tc>
        <w:tc>
          <w:tcPr>
            <w:tcW w:w="1418" w:type="dxa"/>
          </w:tcPr>
          <w:p w:rsidR="00466653" w:rsidRPr="00995169" w:rsidRDefault="00466653" w:rsidP="00AA5C3C">
            <w:pPr>
              <w:ind w:left="57" w:right="57"/>
              <w:jc w:val="center"/>
              <w:rPr>
                <w:b/>
                <w:color w:val="000000" w:themeColor="text1"/>
                <w:sz w:val="24"/>
              </w:rPr>
            </w:pPr>
          </w:p>
        </w:tc>
        <w:tc>
          <w:tcPr>
            <w:tcW w:w="1680" w:type="dxa"/>
          </w:tcPr>
          <w:p w:rsidR="00466653" w:rsidRPr="00995169" w:rsidRDefault="00466653" w:rsidP="00AA5C3C">
            <w:pPr>
              <w:ind w:left="57" w:right="57"/>
              <w:jc w:val="center"/>
              <w:rPr>
                <w:b/>
                <w:color w:val="000000" w:themeColor="text1"/>
                <w:sz w:val="24"/>
              </w:rPr>
            </w:pPr>
          </w:p>
        </w:tc>
        <w:tc>
          <w:tcPr>
            <w:tcW w:w="1434" w:type="dxa"/>
          </w:tcPr>
          <w:p w:rsidR="00466653" w:rsidRPr="00995169" w:rsidRDefault="00466653" w:rsidP="00AA5C3C">
            <w:pPr>
              <w:ind w:left="57" w:right="57"/>
              <w:jc w:val="center"/>
              <w:rPr>
                <w:b/>
                <w:color w:val="000000" w:themeColor="text1"/>
                <w:sz w:val="24"/>
              </w:rPr>
            </w:pPr>
          </w:p>
        </w:tc>
      </w:tr>
      <w:tr w:rsidR="00995169" w:rsidRPr="00995169" w:rsidTr="00466653">
        <w:tc>
          <w:tcPr>
            <w:tcW w:w="797" w:type="dxa"/>
            <w:tcBorders>
              <w:bottom w:val="single" w:sz="4" w:space="0" w:color="auto"/>
            </w:tcBorders>
          </w:tcPr>
          <w:p w:rsidR="00466653" w:rsidRPr="00995169" w:rsidRDefault="00466653" w:rsidP="00AA5C3C">
            <w:pPr>
              <w:ind w:left="57" w:right="57"/>
              <w:jc w:val="center"/>
              <w:rPr>
                <w:b/>
                <w:color w:val="000000" w:themeColor="text1"/>
                <w:sz w:val="24"/>
              </w:rPr>
            </w:pPr>
          </w:p>
        </w:tc>
        <w:tc>
          <w:tcPr>
            <w:tcW w:w="2276" w:type="dxa"/>
            <w:tcBorders>
              <w:bottom w:val="single" w:sz="4" w:space="0" w:color="auto"/>
            </w:tcBorders>
          </w:tcPr>
          <w:p w:rsidR="00466653" w:rsidRPr="00995169" w:rsidRDefault="00466653" w:rsidP="00AA5C3C">
            <w:pPr>
              <w:ind w:left="57" w:right="57"/>
              <w:jc w:val="center"/>
              <w:rPr>
                <w:b/>
                <w:color w:val="000000" w:themeColor="text1"/>
                <w:sz w:val="24"/>
              </w:rPr>
            </w:pPr>
          </w:p>
        </w:tc>
        <w:tc>
          <w:tcPr>
            <w:tcW w:w="2000" w:type="dxa"/>
            <w:tcBorders>
              <w:bottom w:val="single" w:sz="4" w:space="0" w:color="auto"/>
            </w:tcBorders>
          </w:tcPr>
          <w:p w:rsidR="00466653" w:rsidRPr="00995169" w:rsidRDefault="00466653" w:rsidP="00AA5C3C">
            <w:pPr>
              <w:ind w:left="57" w:right="57"/>
              <w:jc w:val="center"/>
              <w:rPr>
                <w:b/>
                <w:color w:val="000000" w:themeColor="text1"/>
                <w:sz w:val="24"/>
              </w:rPr>
            </w:pPr>
          </w:p>
        </w:tc>
        <w:tc>
          <w:tcPr>
            <w:tcW w:w="1418" w:type="dxa"/>
            <w:tcBorders>
              <w:bottom w:val="single" w:sz="4" w:space="0" w:color="auto"/>
            </w:tcBorders>
          </w:tcPr>
          <w:p w:rsidR="00466653" w:rsidRPr="00995169" w:rsidRDefault="00466653" w:rsidP="00AA5C3C">
            <w:pPr>
              <w:ind w:left="57" w:right="57"/>
              <w:jc w:val="center"/>
              <w:rPr>
                <w:b/>
                <w:color w:val="000000" w:themeColor="text1"/>
                <w:sz w:val="24"/>
              </w:rPr>
            </w:pPr>
          </w:p>
        </w:tc>
        <w:tc>
          <w:tcPr>
            <w:tcW w:w="1680" w:type="dxa"/>
            <w:tcBorders>
              <w:bottom w:val="single" w:sz="4" w:space="0" w:color="auto"/>
            </w:tcBorders>
          </w:tcPr>
          <w:p w:rsidR="00466653" w:rsidRPr="00995169" w:rsidRDefault="00466653" w:rsidP="00AA5C3C">
            <w:pPr>
              <w:ind w:left="57" w:right="57"/>
              <w:jc w:val="center"/>
              <w:rPr>
                <w:b/>
                <w:color w:val="000000" w:themeColor="text1"/>
                <w:sz w:val="24"/>
              </w:rPr>
            </w:pPr>
          </w:p>
        </w:tc>
        <w:tc>
          <w:tcPr>
            <w:tcW w:w="1434" w:type="dxa"/>
            <w:tcBorders>
              <w:bottom w:val="single" w:sz="4" w:space="0" w:color="auto"/>
            </w:tcBorders>
          </w:tcPr>
          <w:p w:rsidR="00466653" w:rsidRPr="00995169" w:rsidRDefault="00466653" w:rsidP="00AA5C3C">
            <w:pPr>
              <w:ind w:left="57" w:right="57"/>
              <w:jc w:val="center"/>
              <w:rPr>
                <w:b/>
                <w:color w:val="000000" w:themeColor="text1"/>
                <w:sz w:val="24"/>
              </w:rPr>
            </w:pPr>
          </w:p>
        </w:tc>
      </w:tr>
      <w:tr w:rsidR="00995169" w:rsidRPr="00995169" w:rsidTr="00AA5C3C">
        <w:tc>
          <w:tcPr>
            <w:tcW w:w="6491" w:type="dxa"/>
            <w:gridSpan w:val="4"/>
            <w:shd w:val="clear" w:color="auto" w:fill="FFFFFF" w:themeFill="background1"/>
            <w:vAlign w:val="center"/>
          </w:tcPr>
          <w:p w:rsidR="00466653" w:rsidRPr="00995169" w:rsidRDefault="00466653" w:rsidP="00AA5C3C">
            <w:pPr>
              <w:ind w:left="57" w:right="57"/>
              <w:jc w:val="right"/>
              <w:rPr>
                <w:b/>
                <w:color w:val="000000" w:themeColor="text1"/>
                <w:sz w:val="24"/>
                <w:lang w:val="en-US"/>
              </w:rPr>
            </w:pPr>
            <w:r w:rsidRPr="00995169">
              <w:rPr>
                <w:b/>
                <w:color w:val="000000" w:themeColor="text1"/>
                <w:sz w:val="24"/>
                <w:lang w:val="en-US"/>
              </w:rPr>
              <w:t>ИТОГО</w:t>
            </w:r>
          </w:p>
        </w:tc>
        <w:tc>
          <w:tcPr>
            <w:tcW w:w="1680" w:type="dxa"/>
            <w:shd w:val="clear" w:color="auto" w:fill="FFFFFF" w:themeFill="background1"/>
            <w:vAlign w:val="center"/>
          </w:tcPr>
          <w:p w:rsidR="00466653" w:rsidRPr="00995169" w:rsidRDefault="00466653" w:rsidP="00AA5C3C">
            <w:pPr>
              <w:pStyle w:val="1f1"/>
              <w:ind w:left="57" w:right="57"/>
              <w:jc w:val="center"/>
              <w:rPr>
                <w:rFonts w:ascii="Times New Roman" w:hAnsi="Times New Roman" w:cs="Times New Roman"/>
                <w:b/>
                <w:color w:val="000000" w:themeColor="text1"/>
                <w:sz w:val="24"/>
                <w:szCs w:val="24"/>
              </w:rPr>
            </w:pPr>
          </w:p>
        </w:tc>
        <w:tc>
          <w:tcPr>
            <w:tcW w:w="1434" w:type="dxa"/>
            <w:shd w:val="clear" w:color="auto" w:fill="FFFFFF" w:themeFill="background1"/>
            <w:vAlign w:val="center"/>
          </w:tcPr>
          <w:p w:rsidR="00466653" w:rsidRPr="00995169" w:rsidRDefault="00466653" w:rsidP="00AA5C3C">
            <w:pPr>
              <w:pStyle w:val="1f1"/>
              <w:ind w:left="57" w:right="57"/>
              <w:jc w:val="center"/>
              <w:rPr>
                <w:rFonts w:ascii="Times New Roman" w:hAnsi="Times New Roman" w:cs="Times New Roman"/>
                <w:b/>
                <w:color w:val="000000" w:themeColor="text1"/>
                <w:sz w:val="24"/>
                <w:szCs w:val="24"/>
              </w:rPr>
            </w:pPr>
          </w:p>
        </w:tc>
      </w:tr>
    </w:tbl>
    <w:p w:rsidR="006316A6" w:rsidRPr="00995169" w:rsidRDefault="00466653" w:rsidP="003F3D84">
      <w:pPr>
        <w:pStyle w:val="af2"/>
        <w:numPr>
          <w:ilvl w:val="0"/>
          <w:numId w:val="9"/>
        </w:numPr>
        <w:ind w:left="567" w:hanging="567"/>
        <w:contextualSpacing/>
        <w:rPr>
          <w:rFonts w:cs="Times New Roman"/>
          <w:b/>
          <w:color w:val="000000" w:themeColor="text1"/>
          <w:kern w:val="32"/>
        </w:rPr>
      </w:pPr>
      <w:bookmarkStart w:id="150" w:name="_Toc329943208"/>
      <w:bookmarkStart w:id="151" w:name="_Toc337194814"/>
      <w:bookmarkStart w:id="152" w:name="_Toc337456899"/>
      <w:bookmarkStart w:id="153" w:name="_Toc337457008"/>
      <w:bookmarkEnd w:id="78"/>
      <w:r w:rsidRPr="00995169">
        <w:rPr>
          <w:rFonts w:cs="Times New Roman"/>
          <w:b/>
          <w:color w:val="000000" w:themeColor="text1"/>
          <w:kern w:val="32"/>
        </w:rPr>
        <w:t>Приложения (ТЗ на изменение)</w:t>
      </w:r>
      <w:bookmarkEnd w:id="150"/>
      <w:bookmarkEnd w:id="151"/>
      <w:bookmarkEnd w:id="152"/>
      <w:bookmarkEnd w:id="153"/>
    </w:p>
    <w:p w:rsidR="00E66A4C" w:rsidRPr="00995169" w:rsidRDefault="00466653" w:rsidP="00AA5C3C">
      <w:pPr>
        <w:spacing w:after="120"/>
        <w:ind w:firstLine="709"/>
        <w:rPr>
          <w:rFonts w:cs="Times New Roman"/>
          <w:color w:val="000000" w:themeColor="text1"/>
        </w:rPr>
      </w:pPr>
      <w:r w:rsidRPr="00995169">
        <w:rPr>
          <w:rFonts w:cs="Times New Roman"/>
          <w:color w:val="000000" w:themeColor="text1"/>
        </w:rPr>
        <w:t xml:space="preserve">В качестве приложений </w:t>
      </w:r>
      <w:r w:rsidR="008815D1" w:rsidRPr="00995169">
        <w:rPr>
          <w:rFonts w:cs="Times New Roman"/>
          <w:color w:val="000000" w:themeColor="text1"/>
        </w:rPr>
        <w:t>–</w:t>
      </w:r>
      <w:r w:rsidRPr="00995169">
        <w:rPr>
          <w:rFonts w:cs="Times New Roman"/>
          <w:color w:val="000000" w:themeColor="text1"/>
        </w:rPr>
        <w:t xml:space="preserve"> ТЗ Инициатора на изменение.</w:t>
      </w:r>
    </w:p>
    <w:p w:rsidR="00E66A4C" w:rsidRPr="00995169" w:rsidRDefault="00E66A4C" w:rsidP="00E66A4C">
      <w:pPr>
        <w:rPr>
          <w:rFonts w:cs="Times New Roman"/>
          <w:color w:val="000000" w:themeColor="text1"/>
        </w:rPr>
      </w:pPr>
    </w:p>
    <w:p w:rsidR="00E66A4C" w:rsidRPr="00995169" w:rsidRDefault="00E66A4C" w:rsidP="00E66A4C">
      <w:pPr>
        <w:rPr>
          <w:rFonts w:cs="Times New Roman"/>
          <w:color w:val="000000" w:themeColor="text1"/>
        </w:rPr>
      </w:pPr>
    </w:p>
    <w:p w:rsidR="00E66A4C" w:rsidRPr="00995169" w:rsidRDefault="00E66A4C" w:rsidP="00E66A4C">
      <w:pPr>
        <w:rPr>
          <w:rFonts w:cs="Times New Roman"/>
          <w:color w:val="000000" w:themeColor="text1"/>
        </w:rPr>
      </w:pPr>
    </w:p>
    <w:p w:rsidR="00E66A4C" w:rsidRPr="00995169" w:rsidRDefault="00E66A4C" w:rsidP="00E66A4C">
      <w:pPr>
        <w:rPr>
          <w:rFonts w:cs="Times New Roman"/>
          <w:color w:val="000000" w:themeColor="text1"/>
        </w:rPr>
      </w:pPr>
    </w:p>
    <w:p w:rsidR="00E66A4C" w:rsidRPr="00995169" w:rsidRDefault="00E66A4C" w:rsidP="00E66A4C">
      <w:pPr>
        <w:rPr>
          <w:rFonts w:cs="Times New Roman"/>
          <w:color w:val="000000" w:themeColor="text1"/>
        </w:rPr>
      </w:pPr>
    </w:p>
    <w:p w:rsidR="00E66A4C" w:rsidRPr="00995169" w:rsidRDefault="00E66A4C" w:rsidP="00E66A4C">
      <w:pPr>
        <w:rPr>
          <w:rFonts w:cs="Times New Roman"/>
          <w:color w:val="000000" w:themeColor="text1"/>
        </w:rPr>
      </w:pPr>
    </w:p>
    <w:p w:rsidR="00E66A4C" w:rsidRPr="00995169" w:rsidRDefault="00E66A4C" w:rsidP="00E66A4C">
      <w:pPr>
        <w:rPr>
          <w:rFonts w:cs="Times New Roman"/>
          <w:color w:val="000000" w:themeColor="text1"/>
        </w:rPr>
      </w:pPr>
    </w:p>
    <w:p w:rsidR="00E66A4C" w:rsidRPr="00995169" w:rsidRDefault="00E66A4C" w:rsidP="00E66A4C">
      <w:pPr>
        <w:rPr>
          <w:rFonts w:cs="Times New Roman"/>
          <w:color w:val="000000" w:themeColor="text1"/>
        </w:rPr>
      </w:pPr>
    </w:p>
    <w:p w:rsidR="00E66A4C" w:rsidRPr="00995169" w:rsidRDefault="00E66A4C" w:rsidP="00E66A4C">
      <w:pPr>
        <w:rPr>
          <w:rFonts w:cs="Times New Roman"/>
          <w:color w:val="000000" w:themeColor="text1"/>
        </w:rPr>
      </w:pPr>
    </w:p>
    <w:p w:rsidR="00E66A4C" w:rsidRPr="00995169" w:rsidRDefault="00E66A4C" w:rsidP="00E66A4C">
      <w:pPr>
        <w:rPr>
          <w:rFonts w:cs="Times New Roman"/>
          <w:color w:val="000000" w:themeColor="text1"/>
        </w:rPr>
      </w:pPr>
    </w:p>
    <w:p w:rsidR="00E66A4C" w:rsidRPr="00995169" w:rsidRDefault="00E66A4C" w:rsidP="00E66A4C">
      <w:pPr>
        <w:rPr>
          <w:rFonts w:cs="Times New Roman"/>
          <w:color w:val="000000" w:themeColor="text1"/>
        </w:rPr>
      </w:pPr>
    </w:p>
    <w:p w:rsidR="00E66A4C" w:rsidRPr="00995169" w:rsidRDefault="00E66A4C" w:rsidP="00E66A4C">
      <w:pPr>
        <w:rPr>
          <w:rFonts w:cs="Times New Roman"/>
          <w:color w:val="000000" w:themeColor="text1"/>
        </w:rPr>
      </w:pPr>
    </w:p>
    <w:p w:rsidR="00E66A4C" w:rsidRPr="00995169" w:rsidRDefault="00E66A4C" w:rsidP="00E66A4C">
      <w:pPr>
        <w:rPr>
          <w:rFonts w:cs="Times New Roman"/>
          <w:color w:val="000000" w:themeColor="text1"/>
        </w:rPr>
      </w:pPr>
    </w:p>
    <w:p w:rsidR="00E66A4C" w:rsidRPr="00995169" w:rsidRDefault="00E66A4C" w:rsidP="00E66A4C">
      <w:pPr>
        <w:rPr>
          <w:rFonts w:cs="Times New Roman"/>
          <w:color w:val="000000" w:themeColor="text1"/>
        </w:rPr>
      </w:pPr>
    </w:p>
    <w:p w:rsidR="00E66A4C" w:rsidRPr="00995169" w:rsidRDefault="00E66A4C" w:rsidP="00E66A4C">
      <w:pPr>
        <w:rPr>
          <w:rFonts w:cs="Times New Roman"/>
          <w:color w:val="000000" w:themeColor="text1"/>
        </w:rPr>
      </w:pPr>
    </w:p>
    <w:p w:rsidR="00E66A4C" w:rsidRPr="00995169" w:rsidRDefault="00E66A4C" w:rsidP="00E66A4C">
      <w:pPr>
        <w:rPr>
          <w:rFonts w:cs="Times New Roman"/>
          <w:color w:val="000000" w:themeColor="text1"/>
        </w:rPr>
      </w:pPr>
    </w:p>
    <w:p w:rsidR="00E66A4C" w:rsidRPr="00995169" w:rsidRDefault="00E66A4C" w:rsidP="00E66A4C">
      <w:pPr>
        <w:rPr>
          <w:rFonts w:cs="Times New Roman"/>
          <w:color w:val="000000" w:themeColor="text1"/>
        </w:rPr>
      </w:pPr>
    </w:p>
    <w:p w:rsidR="00E66A4C" w:rsidRPr="00995169" w:rsidRDefault="00E66A4C" w:rsidP="00E66A4C">
      <w:pPr>
        <w:jc w:val="right"/>
        <w:rPr>
          <w:rFonts w:cs="Times New Roman"/>
          <w:color w:val="000000" w:themeColor="text1"/>
        </w:rPr>
      </w:pPr>
    </w:p>
    <w:p w:rsidR="00E66A4C" w:rsidRPr="00995169" w:rsidRDefault="00E66A4C" w:rsidP="00E66A4C">
      <w:pPr>
        <w:rPr>
          <w:rFonts w:cs="Times New Roman"/>
          <w:color w:val="000000" w:themeColor="text1"/>
        </w:rPr>
      </w:pPr>
    </w:p>
    <w:p w:rsidR="006122E7" w:rsidRPr="00995169" w:rsidRDefault="006122E7" w:rsidP="00E66A4C">
      <w:pPr>
        <w:rPr>
          <w:rFonts w:cs="Times New Roman"/>
          <w:color w:val="000000" w:themeColor="text1"/>
        </w:rPr>
        <w:sectPr w:rsidR="006122E7" w:rsidRPr="00995169" w:rsidSect="00095A3A">
          <w:pgSz w:w="11906" w:h="16838"/>
          <w:pgMar w:top="1134" w:right="851" w:bottom="1134" w:left="1701" w:header="708" w:footer="708" w:gutter="0"/>
          <w:cols w:space="708"/>
          <w:docGrid w:linePitch="360"/>
        </w:sectPr>
      </w:pPr>
    </w:p>
    <w:p w:rsidR="00466653" w:rsidRPr="00995169" w:rsidRDefault="00466653" w:rsidP="00E54796">
      <w:pPr>
        <w:spacing w:before="1680"/>
        <w:jc w:val="center"/>
        <w:rPr>
          <w:rFonts w:cs="Times New Roman"/>
          <w:bCs/>
          <w:color w:val="000000" w:themeColor="text1"/>
          <w:sz w:val="28"/>
          <w:szCs w:val="20"/>
        </w:rPr>
      </w:pPr>
      <w:bookmarkStart w:id="154" w:name="_Toc329943215"/>
      <w:bookmarkStart w:id="155" w:name="_Toc337130620"/>
      <w:bookmarkStart w:id="156" w:name="_Toc337130665"/>
      <w:bookmarkStart w:id="157" w:name="_Toc337194744"/>
      <w:bookmarkStart w:id="158" w:name="_Toc337194778"/>
      <w:bookmarkStart w:id="159" w:name="_Toc337194818"/>
      <w:bookmarkStart w:id="160" w:name="_Toc337456903"/>
      <w:bookmarkStart w:id="161" w:name="_Toc337456937"/>
      <w:bookmarkStart w:id="162" w:name="_Toc337456971"/>
      <w:bookmarkStart w:id="163" w:name="_Toc337457012"/>
      <w:bookmarkStart w:id="164" w:name="_Toc337457158"/>
      <w:bookmarkStart w:id="165" w:name="_Toc337464607"/>
      <w:bookmarkStart w:id="166" w:name="_Toc337464791"/>
      <w:bookmarkStart w:id="167" w:name="_Toc337464826"/>
      <w:bookmarkStart w:id="168" w:name="_Toc337464976"/>
      <w:bookmarkStart w:id="169" w:name="_Toc337465114"/>
      <w:bookmarkStart w:id="170" w:name="_Toc337465170"/>
      <w:bookmarkStart w:id="171" w:name="_Toc339966827"/>
      <w:bookmarkStart w:id="172" w:name="_Toc329943218"/>
      <w:bookmarkStart w:id="173" w:name="_Toc337130623"/>
      <w:bookmarkStart w:id="174" w:name="_Toc337130668"/>
      <w:bookmarkStart w:id="175" w:name="_Toc337194747"/>
      <w:bookmarkStart w:id="176" w:name="_Toc337194781"/>
      <w:bookmarkStart w:id="177" w:name="_Toc337194821"/>
      <w:bookmarkStart w:id="178" w:name="_Toc337456906"/>
      <w:bookmarkStart w:id="179" w:name="_Toc337456940"/>
      <w:bookmarkStart w:id="180" w:name="_Toc337456974"/>
      <w:bookmarkStart w:id="181" w:name="_Toc337457015"/>
      <w:bookmarkStart w:id="182" w:name="_Toc337457161"/>
      <w:bookmarkStart w:id="183" w:name="_Toc337464610"/>
      <w:bookmarkStart w:id="184" w:name="_Toc337464794"/>
      <w:bookmarkStart w:id="185" w:name="_Toc337464829"/>
      <w:bookmarkStart w:id="186" w:name="_Toc337464979"/>
      <w:bookmarkStart w:id="187" w:name="_Toc337465117"/>
      <w:bookmarkStart w:id="188" w:name="_Toc337465173"/>
      <w:bookmarkStart w:id="189" w:name="_Toc339966830"/>
      <w:bookmarkStart w:id="190" w:name="_Toc329943219"/>
      <w:bookmarkStart w:id="191" w:name="_Toc337194822"/>
      <w:bookmarkStart w:id="192" w:name="_Toc337456907"/>
      <w:bookmarkStart w:id="193" w:name="_Toc337457016"/>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r w:rsidRPr="00995169">
        <w:rPr>
          <w:rFonts w:cs="Times New Roman"/>
          <w:bCs/>
          <w:color w:val="000000" w:themeColor="text1"/>
          <w:sz w:val="28"/>
          <w:szCs w:val="20"/>
        </w:rPr>
        <w:lastRenderedPageBreak/>
        <w:t>Процесс управления изменениями</w:t>
      </w:r>
    </w:p>
    <w:p w:rsidR="00466653" w:rsidRPr="00995169" w:rsidRDefault="00466653" w:rsidP="00E54796">
      <w:pPr>
        <w:spacing w:before="360" w:after="240"/>
        <w:jc w:val="center"/>
        <w:rPr>
          <w:rFonts w:cs="Times New Roman"/>
          <w:b/>
          <w:bCs/>
          <w:color w:val="000000" w:themeColor="text1"/>
          <w:sz w:val="40"/>
          <w:szCs w:val="20"/>
        </w:rPr>
      </w:pPr>
      <w:r w:rsidRPr="00995169">
        <w:rPr>
          <w:rFonts w:cs="Times New Roman"/>
          <w:b/>
          <w:bCs/>
          <w:color w:val="000000" w:themeColor="text1"/>
          <w:sz w:val="40"/>
          <w:szCs w:val="20"/>
        </w:rPr>
        <w:t xml:space="preserve">Карточка изменений </w:t>
      </w:r>
    </w:p>
    <w:p w:rsidR="00466653" w:rsidRPr="00995169" w:rsidRDefault="00466653" w:rsidP="00466653">
      <w:pPr>
        <w:spacing w:after="240"/>
        <w:jc w:val="center"/>
        <w:rPr>
          <w:rFonts w:cs="Times New Roman"/>
          <w:b/>
          <w:bCs/>
          <w:color w:val="000000" w:themeColor="text1"/>
          <w:sz w:val="40"/>
          <w:szCs w:val="20"/>
        </w:rPr>
      </w:pPr>
      <w:r w:rsidRPr="00995169">
        <w:rPr>
          <w:rFonts w:cs="Times New Roman"/>
          <w:b/>
          <w:bCs/>
          <w:color w:val="000000" w:themeColor="text1"/>
          <w:sz w:val="40"/>
          <w:szCs w:val="20"/>
        </w:rPr>
        <w:t>№ _____</w:t>
      </w:r>
    </w:p>
    <w:p w:rsidR="00466653" w:rsidRPr="00995169" w:rsidRDefault="00466653" w:rsidP="00466653">
      <w:pPr>
        <w:pStyle w:val="aff"/>
        <w:shd w:val="clear" w:color="auto" w:fill="auto"/>
        <w:jc w:val="center"/>
        <w:rPr>
          <w:rFonts w:ascii="Times New Roman" w:hAnsi="Times New Roman" w:cs="Times New Roman"/>
          <w:color w:val="000000" w:themeColor="text1"/>
          <w:sz w:val="24"/>
          <w:szCs w:val="24"/>
        </w:rPr>
      </w:pPr>
    </w:p>
    <w:p w:rsidR="00466653" w:rsidRPr="00995169" w:rsidRDefault="00466653" w:rsidP="00466653">
      <w:pPr>
        <w:pStyle w:val="aff"/>
        <w:shd w:val="clear" w:color="auto" w:fill="auto"/>
        <w:rPr>
          <w:rFonts w:ascii="Times New Roman" w:hAnsi="Times New Roman" w:cs="Times New Roman"/>
          <w:color w:val="000000" w:themeColor="text1"/>
          <w:sz w:val="24"/>
          <w:szCs w:val="24"/>
        </w:rPr>
      </w:pPr>
      <w:r w:rsidRPr="00995169">
        <w:rPr>
          <w:rFonts w:ascii="Times New Roman" w:hAnsi="Times New Roman" w:cs="Times New Roman"/>
          <w:color w:val="000000" w:themeColor="text1"/>
          <w:sz w:val="24"/>
          <w:szCs w:val="24"/>
        </w:rPr>
        <w:t>Наименование КИ________________________________________</w:t>
      </w:r>
    </w:p>
    <w:p w:rsidR="00466653" w:rsidRPr="00995169" w:rsidRDefault="00466653" w:rsidP="00466653">
      <w:pPr>
        <w:pStyle w:val="aff"/>
        <w:shd w:val="clear" w:color="auto" w:fill="auto"/>
        <w:jc w:val="center"/>
        <w:rPr>
          <w:rFonts w:ascii="Times New Roman" w:hAnsi="Times New Roman" w:cs="Times New Roman"/>
          <w:color w:val="000000" w:themeColor="text1"/>
          <w:sz w:val="24"/>
          <w:szCs w:val="24"/>
        </w:rPr>
      </w:pPr>
    </w:p>
    <w:p w:rsidR="00466653" w:rsidRPr="00995169" w:rsidRDefault="00466653" w:rsidP="00466653">
      <w:pPr>
        <w:pStyle w:val="aff"/>
        <w:shd w:val="clear" w:color="auto" w:fill="auto"/>
        <w:rPr>
          <w:rFonts w:ascii="Times New Roman" w:hAnsi="Times New Roman" w:cs="Times New Roman"/>
          <w:color w:val="000000" w:themeColor="text1"/>
          <w:sz w:val="24"/>
          <w:szCs w:val="24"/>
        </w:rPr>
      </w:pPr>
      <w:r w:rsidRPr="00995169">
        <w:rPr>
          <w:rFonts w:ascii="Times New Roman" w:hAnsi="Times New Roman" w:cs="Times New Roman"/>
          <w:color w:val="000000" w:themeColor="text1"/>
          <w:sz w:val="24"/>
          <w:szCs w:val="24"/>
        </w:rPr>
        <w:t xml:space="preserve">Запрос в </w:t>
      </w:r>
      <w:r w:rsidR="008C31FB" w:rsidRPr="00995169">
        <w:rPr>
          <w:rFonts w:ascii="Times New Roman" w:hAnsi="Times New Roman" w:cs="Times New Roman"/>
          <w:color w:val="000000" w:themeColor="text1"/>
          <w:sz w:val="24"/>
          <w:szCs w:val="24"/>
        </w:rPr>
        <w:t>АСУ СП</w:t>
      </w:r>
      <w:r w:rsidRPr="00995169">
        <w:rPr>
          <w:rFonts w:ascii="Times New Roman" w:hAnsi="Times New Roman" w:cs="Times New Roman"/>
          <w:color w:val="000000" w:themeColor="text1"/>
          <w:sz w:val="24"/>
          <w:szCs w:val="24"/>
        </w:rPr>
        <w:t xml:space="preserve"> № ______________</w:t>
      </w:r>
    </w:p>
    <w:p w:rsidR="00466653" w:rsidRPr="00995169" w:rsidRDefault="00466653" w:rsidP="00466653">
      <w:pPr>
        <w:rPr>
          <w:rFonts w:cs="Times New Roman"/>
          <w:bCs/>
          <w:color w:val="000000" w:themeColor="text1"/>
          <w:sz w:val="20"/>
          <w:szCs w:val="20"/>
        </w:rPr>
      </w:pPr>
    </w:p>
    <w:p w:rsidR="00466653" w:rsidRPr="00995169" w:rsidRDefault="00466653" w:rsidP="00466653">
      <w:pPr>
        <w:rPr>
          <w:rFonts w:cs="Times New Roman"/>
          <w:bCs/>
          <w:color w:val="000000" w:themeColor="text1"/>
          <w:sz w:val="20"/>
          <w:szCs w:val="20"/>
        </w:rPr>
        <w:sectPr w:rsidR="00466653" w:rsidRPr="00995169" w:rsidSect="00095A3A">
          <w:headerReference w:type="default" r:id="rId17"/>
          <w:footerReference w:type="even" r:id="rId18"/>
          <w:footerReference w:type="default" r:id="rId19"/>
          <w:footerReference w:type="first" r:id="rId20"/>
          <w:pgSz w:w="11906" w:h="16838" w:code="9"/>
          <w:pgMar w:top="1134" w:right="851" w:bottom="1134" w:left="1701" w:header="403" w:footer="403" w:gutter="0"/>
          <w:cols w:space="708"/>
          <w:titlePg/>
          <w:docGrid w:linePitch="360"/>
        </w:sectPr>
      </w:pPr>
    </w:p>
    <w:p w:rsidR="00466653" w:rsidRPr="00995169" w:rsidRDefault="00466653" w:rsidP="00466653">
      <w:pPr>
        <w:pStyle w:val="14"/>
        <w:rPr>
          <w:rFonts w:ascii="Times New Roman" w:hAnsi="Times New Roman" w:cs="Times New Roman"/>
          <w:color w:val="000000" w:themeColor="text1"/>
          <w:sz w:val="24"/>
          <w:szCs w:val="24"/>
        </w:rPr>
      </w:pPr>
      <w:r w:rsidRPr="00995169">
        <w:rPr>
          <w:rFonts w:ascii="Times New Roman" w:hAnsi="Times New Roman" w:cs="Times New Roman"/>
          <w:color w:val="000000" w:themeColor="text1"/>
          <w:sz w:val="24"/>
          <w:szCs w:val="24"/>
        </w:rPr>
        <w:lastRenderedPageBreak/>
        <w:t>РЕКВИЗИТЫ ДОКУМЕНТА</w:t>
      </w:r>
    </w:p>
    <w:tbl>
      <w:tblPr>
        <w:tblW w:w="9464" w:type="dxa"/>
        <w:tblLayout w:type="fixed"/>
        <w:tblLook w:val="0000" w:firstRow="0" w:lastRow="0" w:firstColumn="0" w:lastColumn="0" w:noHBand="0" w:noVBand="0"/>
      </w:tblPr>
      <w:tblGrid>
        <w:gridCol w:w="2629"/>
        <w:gridCol w:w="6835"/>
      </w:tblGrid>
      <w:tr w:rsidR="00995169" w:rsidRPr="00995169" w:rsidTr="00466653">
        <w:trPr>
          <w:trHeight w:val="133"/>
        </w:trPr>
        <w:tc>
          <w:tcPr>
            <w:tcW w:w="9464" w:type="dxa"/>
            <w:gridSpan w:val="2"/>
            <w:tcBorders>
              <w:top w:val="dotted" w:sz="4" w:space="0" w:color="000000"/>
              <w:bottom w:val="dotted" w:sz="4" w:space="0" w:color="000000"/>
            </w:tcBorders>
            <w:shd w:val="clear" w:color="auto" w:fill="auto"/>
          </w:tcPr>
          <w:p w:rsidR="00466653" w:rsidRPr="00995169" w:rsidRDefault="00466653" w:rsidP="00466653">
            <w:pPr>
              <w:spacing w:after="60"/>
              <w:rPr>
                <w:rFonts w:cs="Times New Roman"/>
                <w:color w:val="000000" w:themeColor="text1"/>
              </w:rPr>
            </w:pPr>
            <w:r w:rsidRPr="00995169">
              <w:rPr>
                <w:rFonts w:cs="Times New Roman"/>
                <w:b/>
                <w:color w:val="000000" w:themeColor="text1"/>
              </w:rPr>
              <w:t xml:space="preserve">Тип работ </w:t>
            </w:r>
            <w:r w:rsidRPr="00995169">
              <w:rPr>
                <w:rFonts w:cs="Times New Roman"/>
                <w:color w:val="000000" w:themeColor="text1"/>
              </w:rPr>
              <w:t>(нужное оставить):</w:t>
            </w:r>
          </w:p>
          <w:p w:rsidR="00466653" w:rsidRPr="00995169" w:rsidRDefault="00466653" w:rsidP="00466653">
            <w:pPr>
              <w:rPr>
                <w:rFonts w:cs="Times New Roman"/>
                <w:color w:val="000000" w:themeColor="text1"/>
              </w:rPr>
            </w:pPr>
            <w:r w:rsidRPr="00995169">
              <w:rPr>
                <w:rFonts w:cs="Times New Roman"/>
                <w:color w:val="000000" w:themeColor="text1"/>
              </w:rPr>
              <w:t>Изменение дерева подчинения</w:t>
            </w:r>
          </w:p>
          <w:p w:rsidR="00466653" w:rsidRPr="00995169" w:rsidRDefault="00466653" w:rsidP="00466653">
            <w:pPr>
              <w:rPr>
                <w:rFonts w:cs="Times New Roman"/>
                <w:color w:val="000000" w:themeColor="text1"/>
              </w:rPr>
            </w:pPr>
            <w:r w:rsidRPr="00995169">
              <w:rPr>
                <w:rFonts w:cs="Times New Roman"/>
                <w:color w:val="000000" w:themeColor="text1"/>
              </w:rPr>
              <w:t>Изменение дерева управления</w:t>
            </w:r>
          </w:p>
          <w:p w:rsidR="00466653" w:rsidRPr="00995169" w:rsidRDefault="00466653" w:rsidP="00466653">
            <w:pPr>
              <w:rPr>
                <w:rFonts w:cs="Times New Roman"/>
                <w:color w:val="000000" w:themeColor="text1"/>
              </w:rPr>
            </w:pPr>
            <w:r w:rsidRPr="00995169">
              <w:rPr>
                <w:rFonts w:cs="Times New Roman"/>
                <w:color w:val="000000" w:themeColor="text1"/>
              </w:rPr>
              <w:t>Изменение функционала Системы</w:t>
            </w:r>
          </w:p>
          <w:p w:rsidR="00466653" w:rsidRPr="00995169" w:rsidRDefault="00466653" w:rsidP="00466653">
            <w:pPr>
              <w:rPr>
                <w:rFonts w:cs="Times New Roman"/>
                <w:color w:val="000000" w:themeColor="text1"/>
              </w:rPr>
            </w:pPr>
            <w:r w:rsidRPr="00995169">
              <w:rPr>
                <w:rFonts w:cs="Times New Roman"/>
                <w:color w:val="000000" w:themeColor="text1"/>
              </w:rPr>
              <w:t>Прочее</w:t>
            </w:r>
          </w:p>
        </w:tc>
      </w:tr>
      <w:tr w:rsidR="00995169" w:rsidRPr="00995169" w:rsidTr="00466653">
        <w:tblPrEx>
          <w:tblBorders>
            <w:top w:val="dotted" w:sz="4" w:space="0" w:color="auto"/>
            <w:bottom w:val="dotted" w:sz="4" w:space="0" w:color="auto"/>
            <w:insideH w:val="dotted" w:sz="4" w:space="0" w:color="auto"/>
          </w:tblBorders>
          <w:tblLook w:val="01E0" w:firstRow="1" w:lastRow="1" w:firstColumn="1" w:lastColumn="1" w:noHBand="0" w:noVBand="0"/>
        </w:tblPrEx>
        <w:trPr>
          <w:trHeight w:val="70"/>
        </w:trPr>
        <w:tc>
          <w:tcPr>
            <w:tcW w:w="2629" w:type="dxa"/>
          </w:tcPr>
          <w:p w:rsidR="00466653" w:rsidRPr="00995169" w:rsidRDefault="00466653" w:rsidP="00466653">
            <w:pPr>
              <w:rPr>
                <w:rFonts w:cs="Times New Roman"/>
                <w:b/>
                <w:color w:val="000000" w:themeColor="text1"/>
              </w:rPr>
            </w:pPr>
            <w:r w:rsidRPr="00995169">
              <w:rPr>
                <w:rFonts w:cs="Times New Roman"/>
                <w:b/>
                <w:color w:val="000000" w:themeColor="text1"/>
              </w:rPr>
              <w:t xml:space="preserve">Инициатор КИ </w:t>
            </w:r>
          </w:p>
        </w:tc>
        <w:tc>
          <w:tcPr>
            <w:tcW w:w="6835" w:type="dxa"/>
          </w:tcPr>
          <w:p w:rsidR="00466653" w:rsidRPr="00995169" w:rsidRDefault="00466653" w:rsidP="00466653">
            <w:pPr>
              <w:rPr>
                <w:rFonts w:cs="Times New Roman"/>
                <w:color w:val="000000" w:themeColor="text1"/>
              </w:rPr>
            </w:pPr>
            <w:r w:rsidRPr="00995169">
              <w:rPr>
                <w:rFonts w:cs="Times New Roman"/>
                <w:color w:val="000000" w:themeColor="text1"/>
              </w:rPr>
              <w:t>(указать подразделение, должность, ФИО)</w:t>
            </w:r>
          </w:p>
        </w:tc>
      </w:tr>
      <w:tr w:rsidR="00995169" w:rsidRPr="00995169" w:rsidTr="00466653">
        <w:tblPrEx>
          <w:tblBorders>
            <w:top w:val="dotted" w:sz="4" w:space="0" w:color="auto"/>
            <w:bottom w:val="dotted" w:sz="4" w:space="0" w:color="auto"/>
            <w:insideH w:val="dotted" w:sz="4" w:space="0" w:color="auto"/>
          </w:tblBorders>
          <w:tblLook w:val="01E0" w:firstRow="1" w:lastRow="1" w:firstColumn="1" w:lastColumn="1" w:noHBand="0" w:noVBand="0"/>
        </w:tblPrEx>
        <w:trPr>
          <w:trHeight w:val="70"/>
        </w:trPr>
        <w:tc>
          <w:tcPr>
            <w:tcW w:w="2629" w:type="dxa"/>
          </w:tcPr>
          <w:p w:rsidR="00466653" w:rsidRPr="00995169" w:rsidRDefault="00466653" w:rsidP="00466653">
            <w:pPr>
              <w:rPr>
                <w:rFonts w:cs="Times New Roman"/>
                <w:b/>
                <w:color w:val="000000" w:themeColor="text1"/>
              </w:rPr>
            </w:pPr>
            <w:r w:rsidRPr="00995169">
              <w:rPr>
                <w:rFonts w:cs="Times New Roman"/>
                <w:b/>
                <w:color w:val="000000" w:themeColor="text1"/>
              </w:rPr>
              <w:t>Дата создания</w:t>
            </w:r>
          </w:p>
        </w:tc>
        <w:tc>
          <w:tcPr>
            <w:tcW w:w="6835" w:type="dxa"/>
          </w:tcPr>
          <w:p w:rsidR="00466653" w:rsidRPr="00995169" w:rsidRDefault="00466653" w:rsidP="00466653">
            <w:pPr>
              <w:rPr>
                <w:rFonts w:cs="Times New Roman"/>
                <w:color w:val="000000" w:themeColor="text1"/>
              </w:rPr>
            </w:pPr>
          </w:p>
        </w:tc>
      </w:tr>
      <w:tr w:rsidR="00995169" w:rsidRPr="00995169" w:rsidTr="00466653">
        <w:tblPrEx>
          <w:tblBorders>
            <w:top w:val="dotted" w:sz="4" w:space="0" w:color="auto"/>
            <w:bottom w:val="dotted" w:sz="4" w:space="0" w:color="auto"/>
            <w:insideH w:val="dotted" w:sz="4" w:space="0" w:color="auto"/>
          </w:tblBorders>
          <w:tblLook w:val="01E0" w:firstRow="1" w:lastRow="1" w:firstColumn="1" w:lastColumn="1" w:noHBand="0" w:noVBand="0"/>
        </w:tblPrEx>
        <w:trPr>
          <w:trHeight w:val="70"/>
        </w:trPr>
        <w:tc>
          <w:tcPr>
            <w:tcW w:w="2629" w:type="dxa"/>
          </w:tcPr>
          <w:p w:rsidR="00466653" w:rsidRPr="00995169" w:rsidRDefault="00466653" w:rsidP="00466653">
            <w:pPr>
              <w:rPr>
                <w:rFonts w:cs="Times New Roman"/>
                <w:b/>
                <w:color w:val="000000" w:themeColor="text1"/>
              </w:rPr>
            </w:pPr>
            <w:r w:rsidRPr="00995169">
              <w:rPr>
                <w:rFonts w:cs="Times New Roman"/>
                <w:b/>
                <w:color w:val="000000" w:themeColor="text1"/>
              </w:rPr>
              <w:t>Дата изменения</w:t>
            </w:r>
          </w:p>
        </w:tc>
        <w:tc>
          <w:tcPr>
            <w:tcW w:w="6835" w:type="dxa"/>
          </w:tcPr>
          <w:p w:rsidR="00466653" w:rsidRPr="00995169" w:rsidRDefault="00466653" w:rsidP="00466653">
            <w:pPr>
              <w:rPr>
                <w:rFonts w:cs="Times New Roman"/>
                <w:color w:val="000000" w:themeColor="text1"/>
              </w:rPr>
            </w:pPr>
          </w:p>
        </w:tc>
      </w:tr>
    </w:tbl>
    <w:p w:rsidR="00466653" w:rsidRPr="00995169" w:rsidRDefault="00466653" w:rsidP="002E30AB">
      <w:pPr>
        <w:pStyle w:val="13"/>
        <w:rPr>
          <w:rFonts w:cs="Times New Roman"/>
          <w:color w:val="000000" w:themeColor="text1"/>
        </w:rPr>
        <w:sectPr w:rsidR="00466653" w:rsidRPr="00995169" w:rsidSect="00095A3A">
          <w:pgSz w:w="11906" w:h="16838"/>
          <w:pgMar w:top="1134" w:right="851" w:bottom="1134" w:left="1701" w:header="720" w:footer="720" w:gutter="0"/>
          <w:cols w:space="720"/>
          <w:docGrid w:linePitch="360"/>
        </w:sectPr>
      </w:pPr>
    </w:p>
    <w:p w:rsidR="006316A6" w:rsidRPr="00995169" w:rsidRDefault="00466653" w:rsidP="003F3D84">
      <w:pPr>
        <w:pStyle w:val="af2"/>
        <w:numPr>
          <w:ilvl w:val="0"/>
          <w:numId w:val="10"/>
        </w:numPr>
        <w:spacing w:after="200" w:line="276" w:lineRule="auto"/>
        <w:ind w:left="567" w:hanging="567"/>
        <w:contextualSpacing/>
        <w:rPr>
          <w:rFonts w:cs="Times New Roman"/>
          <w:b/>
          <w:color w:val="000000" w:themeColor="text1"/>
        </w:rPr>
      </w:pPr>
      <w:bookmarkStart w:id="194" w:name="_Toc319590638"/>
      <w:bookmarkStart w:id="195" w:name="_Toc329943209"/>
      <w:bookmarkStart w:id="196" w:name="_Toc337194815"/>
      <w:bookmarkStart w:id="197" w:name="_Toc337456900"/>
      <w:bookmarkStart w:id="198" w:name="_Toc337457009"/>
      <w:r w:rsidRPr="00995169">
        <w:rPr>
          <w:rFonts w:cs="Times New Roman"/>
          <w:b/>
          <w:color w:val="000000" w:themeColor="text1"/>
        </w:rPr>
        <w:lastRenderedPageBreak/>
        <w:t>Бизнес требования</w:t>
      </w:r>
      <w:bookmarkEnd w:id="194"/>
      <w:bookmarkEnd w:id="195"/>
      <w:bookmarkEnd w:id="196"/>
      <w:bookmarkEnd w:id="197"/>
      <w:bookmarkEnd w:id="198"/>
      <w:r w:rsidRPr="00995169">
        <w:rPr>
          <w:rFonts w:cs="Times New Roman"/>
          <w:b/>
          <w:color w:val="000000" w:themeColor="text1"/>
        </w:rPr>
        <w:t xml:space="preserve"> </w:t>
      </w:r>
    </w:p>
    <w:p w:rsidR="00466653" w:rsidRPr="00995169" w:rsidRDefault="00466653" w:rsidP="00E54796">
      <w:pPr>
        <w:pStyle w:val="af2"/>
        <w:jc w:val="both"/>
        <w:rPr>
          <w:rFonts w:cs="Times New Roman"/>
          <w:i/>
          <w:color w:val="000000" w:themeColor="text1"/>
        </w:rPr>
      </w:pPr>
      <w:r w:rsidRPr="00995169">
        <w:rPr>
          <w:rFonts w:cs="Times New Roman"/>
          <w:i/>
          <w:color w:val="000000" w:themeColor="text1"/>
        </w:rPr>
        <w:t>Необходимо привести обоснование причин изменения и последствия его влияния на бизнес-процессы Общества.</w:t>
      </w:r>
    </w:p>
    <w:p w:rsidR="006316A6" w:rsidRPr="00995169" w:rsidRDefault="00466653" w:rsidP="003F3D84">
      <w:pPr>
        <w:pStyle w:val="af2"/>
        <w:numPr>
          <w:ilvl w:val="0"/>
          <w:numId w:val="11"/>
        </w:numPr>
        <w:tabs>
          <w:tab w:val="clear" w:pos="624"/>
          <w:tab w:val="num" w:pos="567"/>
        </w:tabs>
        <w:contextualSpacing/>
        <w:rPr>
          <w:rFonts w:cs="Times New Roman"/>
          <w:b/>
          <w:color w:val="000000" w:themeColor="text1"/>
        </w:rPr>
      </w:pPr>
      <w:bookmarkStart w:id="199" w:name="_Toc329943211"/>
      <w:bookmarkStart w:id="200" w:name="_Toc337194816"/>
      <w:bookmarkStart w:id="201" w:name="_Toc337456901"/>
      <w:bookmarkStart w:id="202" w:name="_Toc337457010"/>
      <w:bookmarkStart w:id="203" w:name="_Toc319590642"/>
      <w:r w:rsidRPr="00995169">
        <w:rPr>
          <w:rFonts w:cs="Times New Roman"/>
          <w:b/>
          <w:color w:val="000000" w:themeColor="text1"/>
        </w:rPr>
        <w:t>Оценка влияния на Бизнес</w:t>
      </w:r>
      <w:bookmarkEnd w:id="199"/>
      <w:bookmarkEnd w:id="200"/>
      <w:bookmarkEnd w:id="201"/>
      <w:bookmarkEnd w:id="202"/>
    </w:p>
    <w:bookmarkEnd w:id="203"/>
    <w:p w:rsidR="00466653" w:rsidRPr="00995169" w:rsidRDefault="00466653" w:rsidP="00AA5C3C">
      <w:pPr>
        <w:spacing w:after="120"/>
        <w:ind w:firstLine="709"/>
        <w:jc w:val="both"/>
        <w:rPr>
          <w:rFonts w:cs="Times New Roman"/>
          <w:color w:val="000000" w:themeColor="text1"/>
        </w:rPr>
      </w:pPr>
      <w:r w:rsidRPr="00995169">
        <w:rPr>
          <w:rFonts w:cs="Times New Roman"/>
          <w:color w:val="000000" w:themeColor="text1"/>
        </w:rPr>
        <w:t>Идентифицированные риски, связанные с внедрением изменения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18"/>
        <w:gridCol w:w="1816"/>
        <w:gridCol w:w="3736"/>
      </w:tblGrid>
      <w:tr w:rsidR="00995169" w:rsidRPr="00995169" w:rsidTr="00AA5C3C">
        <w:tc>
          <w:tcPr>
            <w:tcW w:w="2099" w:type="pct"/>
            <w:shd w:val="clear" w:color="auto" w:fill="A6A6A6" w:themeFill="background1" w:themeFillShade="A6"/>
            <w:vAlign w:val="center"/>
          </w:tcPr>
          <w:p w:rsidR="00466653" w:rsidRPr="00995169" w:rsidRDefault="00466653" w:rsidP="00AA5C3C">
            <w:pPr>
              <w:ind w:left="57" w:right="57"/>
              <w:jc w:val="center"/>
              <w:rPr>
                <w:rFonts w:cs="Times New Roman"/>
                <w:b/>
                <w:color w:val="000000" w:themeColor="text1"/>
              </w:rPr>
            </w:pPr>
            <w:r w:rsidRPr="00995169">
              <w:rPr>
                <w:rFonts w:cs="Times New Roman"/>
                <w:b/>
                <w:color w:val="000000" w:themeColor="text1"/>
              </w:rPr>
              <w:t>Риск</w:t>
            </w:r>
          </w:p>
        </w:tc>
        <w:tc>
          <w:tcPr>
            <w:tcW w:w="949" w:type="pct"/>
            <w:shd w:val="clear" w:color="auto" w:fill="A6A6A6" w:themeFill="background1" w:themeFillShade="A6"/>
            <w:vAlign w:val="center"/>
          </w:tcPr>
          <w:p w:rsidR="00466653" w:rsidRPr="00995169" w:rsidRDefault="00466653" w:rsidP="00AA5C3C">
            <w:pPr>
              <w:ind w:left="57" w:right="57"/>
              <w:jc w:val="center"/>
              <w:rPr>
                <w:rFonts w:cs="Times New Roman"/>
                <w:b/>
                <w:color w:val="000000" w:themeColor="text1"/>
              </w:rPr>
            </w:pPr>
            <w:r w:rsidRPr="00995169">
              <w:rPr>
                <w:rFonts w:cs="Times New Roman"/>
                <w:b/>
                <w:color w:val="000000" w:themeColor="text1"/>
              </w:rPr>
              <w:t>Критичность</w:t>
            </w:r>
          </w:p>
        </w:tc>
        <w:tc>
          <w:tcPr>
            <w:tcW w:w="1952" w:type="pct"/>
            <w:shd w:val="clear" w:color="auto" w:fill="A6A6A6" w:themeFill="background1" w:themeFillShade="A6"/>
            <w:vAlign w:val="center"/>
          </w:tcPr>
          <w:p w:rsidR="00466653" w:rsidRPr="00995169" w:rsidRDefault="00466653" w:rsidP="00AA5C3C">
            <w:pPr>
              <w:ind w:left="57" w:right="57"/>
              <w:jc w:val="center"/>
              <w:rPr>
                <w:rFonts w:cs="Times New Roman"/>
                <w:b/>
                <w:color w:val="000000" w:themeColor="text1"/>
              </w:rPr>
            </w:pPr>
            <w:r w:rsidRPr="00995169">
              <w:rPr>
                <w:rFonts w:cs="Times New Roman"/>
                <w:b/>
                <w:color w:val="000000" w:themeColor="text1"/>
              </w:rPr>
              <w:t>Мероприятия для предотвращения риска</w:t>
            </w:r>
          </w:p>
        </w:tc>
      </w:tr>
      <w:tr w:rsidR="00995169" w:rsidRPr="00995169" w:rsidTr="00AA5C3C">
        <w:tc>
          <w:tcPr>
            <w:tcW w:w="2099" w:type="pct"/>
            <w:vAlign w:val="center"/>
          </w:tcPr>
          <w:p w:rsidR="00466653" w:rsidRPr="00995169" w:rsidRDefault="00466653" w:rsidP="00AA5C3C">
            <w:pPr>
              <w:ind w:left="57" w:right="57"/>
              <w:jc w:val="center"/>
              <w:rPr>
                <w:rFonts w:cs="Times New Roman"/>
                <w:b/>
                <w:color w:val="000000" w:themeColor="text1"/>
              </w:rPr>
            </w:pPr>
          </w:p>
        </w:tc>
        <w:tc>
          <w:tcPr>
            <w:tcW w:w="949" w:type="pct"/>
            <w:vAlign w:val="center"/>
          </w:tcPr>
          <w:p w:rsidR="00466653" w:rsidRPr="00995169" w:rsidRDefault="00466653" w:rsidP="00AA5C3C">
            <w:pPr>
              <w:ind w:left="57" w:right="57"/>
              <w:jc w:val="center"/>
              <w:rPr>
                <w:rFonts w:cs="Times New Roman"/>
                <w:b/>
                <w:color w:val="000000" w:themeColor="text1"/>
              </w:rPr>
            </w:pPr>
          </w:p>
        </w:tc>
        <w:tc>
          <w:tcPr>
            <w:tcW w:w="1952" w:type="pct"/>
            <w:vAlign w:val="center"/>
          </w:tcPr>
          <w:p w:rsidR="00466653" w:rsidRPr="00995169" w:rsidRDefault="00466653" w:rsidP="00AA5C3C">
            <w:pPr>
              <w:ind w:left="57" w:right="57"/>
              <w:jc w:val="center"/>
              <w:rPr>
                <w:rFonts w:cs="Times New Roman"/>
                <w:b/>
                <w:color w:val="000000" w:themeColor="text1"/>
              </w:rPr>
            </w:pPr>
          </w:p>
        </w:tc>
      </w:tr>
      <w:tr w:rsidR="00995169" w:rsidRPr="00995169" w:rsidTr="00AA5C3C">
        <w:tc>
          <w:tcPr>
            <w:tcW w:w="2099" w:type="pct"/>
            <w:vAlign w:val="center"/>
          </w:tcPr>
          <w:p w:rsidR="00466653" w:rsidRPr="00995169" w:rsidRDefault="00466653" w:rsidP="00AA5C3C">
            <w:pPr>
              <w:ind w:left="57" w:right="57"/>
              <w:jc w:val="center"/>
              <w:rPr>
                <w:rFonts w:cs="Times New Roman"/>
                <w:b/>
                <w:color w:val="000000" w:themeColor="text1"/>
              </w:rPr>
            </w:pPr>
          </w:p>
        </w:tc>
        <w:tc>
          <w:tcPr>
            <w:tcW w:w="949" w:type="pct"/>
            <w:vAlign w:val="center"/>
          </w:tcPr>
          <w:p w:rsidR="00466653" w:rsidRPr="00995169" w:rsidRDefault="00466653" w:rsidP="00AA5C3C">
            <w:pPr>
              <w:ind w:left="57" w:right="57"/>
              <w:jc w:val="center"/>
              <w:rPr>
                <w:rFonts w:cs="Times New Roman"/>
                <w:b/>
                <w:color w:val="000000" w:themeColor="text1"/>
              </w:rPr>
            </w:pPr>
          </w:p>
        </w:tc>
        <w:tc>
          <w:tcPr>
            <w:tcW w:w="1952" w:type="pct"/>
            <w:vAlign w:val="center"/>
          </w:tcPr>
          <w:p w:rsidR="00466653" w:rsidRPr="00995169" w:rsidRDefault="00466653" w:rsidP="00AA5C3C">
            <w:pPr>
              <w:ind w:left="57" w:right="57"/>
              <w:jc w:val="center"/>
              <w:rPr>
                <w:rFonts w:cs="Times New Roman"/>
                <w:b/>
                <w:color w:val="000000" w:themeColor="text1"/>
              </w:rPr>
            </w:pPr>
          </w:p>
        </w:tc>
      </w:tr>
    </w:tbl>
    <w:p w:rsidR="006316A6" w:rsidRPr="00995169" w:rsidRDefault="00466653" w:rsidP="003F3D84">
      <w:pPr>
        <w:pStyle w:val="af2"/>
        <w:numPr>
          <w:ilvl w:val="0"/>
          <w:numId w:val="14"/>
        </w:numPr>
        <w:spacing w:after="200" w:line="276" w:lineRule="auto"/>
        <w:contextualSpacing/>
        <w:rPr>
          <w:rFonts w:cs="Times New Roman"/>
          <w:b/>
          <w:iCs/>
          <w:smallCaps/>
          <w:vanish/>
          <w:color w:val="000000" w:themeColor="text1"/>
        </w:rPr>
      </w:pPr>
      <w:bookmarkStart w:id="204" w:name="_Toc329943214"/>
      <w:bookmarkStart w:id="205" w:name="_Toc337194817"/>
      <w:bookmarkStart w:id="206" w:name="_Toc337456902"/>
      <w:bookmarkStart w:id="207" w:name="_Toc337457011"/>
      <w:bookmarkStart w:id="208" w:name="_Toc319590650"/>
      <w:r w:rsidRPr="00995169">
        <w:rPr>
          <w:rFonts w:cs="Times New Roman"/>
          <w:b/>
          <w:color w:val="000000" w:themeColor="text1"/>
        </w:rPr>
        <w:t>План реализации изменения</w:t>
      </w:r>
      <w:bookmarkEnd w:id="204"/>
      <w:bookmarkEnd w:id="205"/>
      <w:bookmarkEnd w:id="206"/>
      <w:bookmarkEnd w:id="207"/>
      <w:r w:rsidRPr="00995169">
        <w:rPr>
          <w:rFonts w:cs="Times New Roman"/>
          <w:b/>
          <w:color w:val="000000" w:themeColor="text1"/>
        </w:rPr>
        <w:t xml:space="preserve"> </w:t>
      </w:r>
      <w:bookmarkEnd w:id="208"/>
    </w:p>
    <w:p w:rsidR="006316A6" w:rsidRPr="00995169" w:rsidRDefault="00466653" w:rsidP="003F3D84">
      <w:pPr>
        <w:pStyle w:val="af2"/>
        <w:numPr>
          <w:ilvl w:val="0"/>
          <w:numId w:val="15"/>
        </w:numPr>
        <w:spacing w:after="120"/>
        <w:ind w:left="0" w:firstLine="567"/>
        <w:contextualSpacing/>
        <w:rPr>
          <w:rFonts w:cs="Times New Roman"/>
          <w:b/>
          <w:color w:val="000000" w:themeColor="text1"/>
        </w:rPr>
      </w:pPr>
      <w:bookmarkStart w:id="209" w:name="_Toc319590651"/>
      <w:bookmarkStart w:id="210" w:name="_Toc329943220"/>
      <w:bookmarkStart w:id="211" w:name="_Toc337194823"/>
      <w:bookmarkStart w:id="212" w:name="_Toc337456908"/>
      <w:bookmarkStart w:id="213" w:name="_Toc337457017"/>
      <w:r w:rsidRPr="00995169">
        <w:rPr>
          <w:rFonts w:cs="Times New Roman"/>
          <w:b/>
          <w:color w:val="000000" w:themeColor="text1"/>
        </w:rPr>
        <w:t>Сроки реализации КИ</w:t>
      </w:r>
      <w:bookmarkEnd w:id="209"/>
      <w:bookmarkEnd w:id="210"/>
      <w:bookmarkEnd w:id="211"/>
      <w:bookmarkEnd w:id="212"/>
      <w:bookmarkEnd w:id="2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27"/>
        <w:gridCol w:w="4611"/>
        <w:gridCol w:w="3432"/>
      </w:tblGrid>
      <w:tr w:rsidR="00995169" w:rsidRPr="00995169" w:rsidTr="00AA5C3C">
        <w:tc>
          <w:tcPr>
            <w:tcW w:w="798" w:type="pct"/>
            <w:shd w:val="clear" w:color="auto" w:fill="A6A6A6" w:themeFill="background1" w:themeFillShade="A6"/>
          </w:tcPr>
          <w:p w:rsidR="00466653" w:rsidRPr="00995169" w:rsidRDefault="00AA5C3C" w:rsidP="00AA5C3C">
            <w:pPr>
              <w:jc w:val="center"/>
              <w:rPr>
                <w:rFonts w:cs="Times New Roman"/>
                <w:b/>
                <w:color w:val="000000" w:themeColor="text1"/>
              </w:rPr>
            </w:pPr>
            <w:r w:rsidRPr="00995169">
              <w:rPr>
                <w:rFonts w:cs="Times New Roman"/>
                <w:b/>
                <w:color w:val="000000" w:themeColor="text1"/>
              </w:rPr>
              <w:t>№ </w:t>
            </w:r>
            <w:r w:rsidR="00466653" w:rsidRPr="00995169">
              <w:rPr>
                <w:rFonts w:cs="Times New Roman"/>
                <w:b/>
                <w:color w:val="000000" w:themeColor="text1"/>
              </w:rPr>
              <w:t>п/п</w:t>
            </w:r>
          </w:p>
        </w:tc>
        <w:tc>
          <w:tcPr>
            <w:tcW w:w="2409" w:type="pct"/>
            <w:shd w:val="clear" w:color="auto" w:fill="A6A6A6" w:themeFill="background1" w:themeFillShade="A6"/>
            <w:vAlign w:val="center"/>
          </w:tcPr>
          <w:p w:rsidR="00466653" w:rsidRPr="00995169" w:rsidRDefault="00466653" w:rsidP="00466653">
            <w:pPr>
              <w:jc w:val="center"/>
              <w:rPr>
                <w:rFonts w:cs="Times New Roman"/>
                <w:b/>
                <w:color w:val="000000" w:themeColor="text1"/>
              </w:rPr>
            </w:pPr>
            <w:r w:rsidRPr="00995169">
              <w:rPr>
                <w:rFonts w:cs="Times New Roman"/>
                <w:b/>
                <w:color w:val="000000" w:themeColor="text1"/>
              </w:rPr>
              <w:t>Наименование этапа</w:t>
            </w:r>
          </w:p>
        </w:tc>
        <w:tc>
          <w:tcPr>
            <w:tcW w:w="1794" w:type="pct"/>
            <w:shd w:val="clear" w:color="auto" w:fill="A6A6A6" w:themeFill="background1" w:themeFillShade="A6"/>
            <w:vAlign w:val="center"/>
          </w:tcPr>
          <w:p w:rsidR="00466653" w:rsidRPr="00995169" w:rsidRDefault="00466653" w:rsidP="00466653">
            <w:pPr>
              <w:jc w:val="center"/>
              <w:rPr>
                <w:rFonts w:cs="Times New Roman"/>
                <w:b/>
                <w:color w:val="000000" w:themeColor="text1"/>
              </w:rPr>
            </w:pPr>
            <w:r w:rsidRPr="00995169">
              <w:rPr>
                <w:rFonts w:cs="Times New Roman"/>
                <w:b/>
                <w:color w:val="000000" w:themeColor="text1"/>
              </w:rPr>
              <w:t xml:space="preserve">Продолжительность этапа </w:t>
            </w:r>
          </w:p>
          <w:p w:rsidR="00466653" w:rsidRPr="00995169" w:rsidRDefault="00466653" w:rsidP="00466653">
            <w:pPr>
              <w:jc w:val="center"/>
              <w:rPr>
                <w:rFonts w:cs="Times New Roman"/>
                <w:b/>
                <w:color w:val="000000" w:themeColor="text1"/>
              </w:rPr>
            </w:pPr>
            <w:r w:rsidRPr="00995169">
              <w:rPr>
                <w:rFonts w:cs="Times New Roman"/>
                <w:b/>
                <w:color w:val="000000" w:themeColor="text1"/>
              </w:rPr>
              <w:t>(раб</w:t>
            </w:r>
            <w:proofErr w:type="gramStart"/>
            <w:r w:rsidRPr="00995169">
              <w:rPr>
                <w:rFonts w:cs="Times New Roman"/>
                <w:b/>
                <w:color w:val="000000" w:themeColor="text1"/>
              </w:rPr>
              <w:t>.</w:t>
            </w:r>
            <w:proofErr w:type="gramEnd"/>
            <w:r w:rsidRPr="00995169">
              <w:rPr>
                <w:rFonts w:cs="Times New Roman"/>
                <w:b/>
                <w:color w:val="000000" w:themeColor="text1"/>
              </w:rPr>
              <w:t xml:space="preserve"> </w:t>
            </w:r>
            <w:proofErr w:type="gramStart"/>
            <w:r w:rsidRPr="00995169">
              <w:rPr>
                <w:rFonts w:cs="Times New Roman"/>
                <w:b/>
                <w:color w:val="000000" w:themeColor="text1"/>
              </w:rPr>
              <w:t>д</w:t>
            </w:r>
            <w:proofErr w:type="gramEnd"/>
            <w:r w:rsidRPr="00995169">
              <w:rPr>
                <w:rFonts w:cs="Times New Roman"/>
                <w:b/>
                <w:color w:val="000000" w:themeColor="text1"/>
              </w:rPr>
              <w:t>ни)*</w:t>
            </w:r>
          </w:p>
        </w:tc>
      </w:tr>
      <w:tr w:rsidR="00995169" w:rsidRPr="00995169" w:rsidTr="00AA5C3C">
        <w:tc>
          <w:tcPr>
            <w:tcW w:w="798" w:type="pct"/>
          </w:tcPr>
          <w:p w:rsidR="00466653" w:rsidRPr="00995169" w:rsidRDefault="00466653" w:rsidP="00466653">
            <w:pPr>
              <w:jc w:val="center"/>
              <w:rPr>
                <w:rFonts w:cs="Times New Roman"/>
                <w:b/>
                <w:color w:val="000000" w:themeColor="text1"/>
              </w:rPr>
            </w:pPr>
          </w:p>
        </w:tc>
        <w:tc>
          <w:tcPr>
            <w:tcW w:w="2409" w:type="pct"/>
            <w:vAlign w:val="center"/>
          </w:tcPr>
          <w:p w:rsidR="00466653" w:rsidRPr="00995169" w:rsidRDefault="00466653" w:rsidP="00466653">
            <w:pPr>
              <w:jc w:val="center"/>
              <w:rPr>
                <w:rFonts w:cs="Times New Roman"/>
                <w:b/>
                <w:color w:val="000000" w:themeColor="text1"/>
              </w:rPr>
            </w:pPr>
          </w:p>
        </w:tc>
        <w:tc>
          <w:tcPr>
            <w:tcW w:w="1794" w:type="pct"/>
            <w:vAlign w:val="center"/>
          </w:tcPr>
          <w:p w:rsidR="00466653" w:rsidRPr="00995169" w:rsidRDefault="00466653" w:rsidP="00466653">
            <w:pPr>
              <w:jc w:val="center"/>
              <w:rPr>
                <w:rFonts w:cs="Times New Roman"/>
                <w:b/>
                <w:color w:val="000000" w:themeColor="text1"/>
              </w:rPr>
            </w:pPr>
          </w:p>
        </w:tc>
      </w:tr>
      <w:tr w:rsidR="00995169" w:rsidRPr="00995169" w:rsidTr="00AA5C3C">
        <w:tc>
          <w:tcPr>
            <w:tcW w:w="798" w:type="pct"/>
          </w:tcPr>
          <w:p w:rsidR="00466653" w:rsidRPr="00995169" w:rsidRDefault="00466653" w:rsidP="00466653">
            <w:pPr>
              <w:jc w:val="center"/>
              <w:rPr>
                <w:rFonts w:cs="Times New Roman"/>
                <w:b/>
                <w:color w:val="000000" w:themeColor="text1"/>
              </w:rPr>
            </w:pPr>
          </w:p>
        </w:tc>
        <w:tc>
          <w:tcPr>
            <w:tcW w:w="2409" w:type="pct"/>
            <w:vAlign w:val="center"/>
          </w:tcPr>
          <w:p w:rsidR="00466653" w:rsidRPr="00995169" w:rsidRDefault="00466653" w:rsidP="00466653">
            <w:pPr>
              <w:jc w:val="center"/>
              <w:rPr>
                <w:rFonts w:cs="Times New Roman"/>
                <w:b/>
                <w:color w:val="000000" w:themeColor="text1"/>
              </w:rPr>
            </w:pPr>
          </w:p>
        </w:tc>
        <w:tc>
          <w:tcPr>
            <w:tcW w:w="1794" w:type="pct"/>
            <w:vAlign w:val="center"/>
          </w:tcPr>
          <w:p w:rsidR="00466653" w:rsidRPr="00995169" w:rsidRDefault="00466653" w:rsidP="00466653">
            <w:pPr>
              <w:jc w:val="center"/>
              <w:rPr>
                <w:rFonts w:cs="Times New Roman"/>
                <w:b/>
                <w:color w:val="000000" w:themeColor="text1"/>
              </w:rPr>
            </w:pPr>
          </w:p>
        </w:tc>
      </w:tr>
      <w:tr w:rsidR="00995169" w:rsidRPr="00995169" w:rsidTr="00AA5C3C">
        <w:tc>
          <w:tcPr>
            <w:tcW w:w="798" w:type="pct"/>
          </w:tcPr>
          <w:p w:rsidR="00466653" w:rsidRPr="00995169" w:rsidRDefault="00466653" w:rsidP="00466653">
            <w:pPr>
              <w:jc w:val="center"/>
              <w:rPr>
                <w:rFonts w:cs="Times New Roman"/>
                <w:b/>
                <w:color w:val="000000" w:themeColor="text1"/>
              </w:rPr>
            </w:pPr>
          </w:p>
        </w:tc>
        <w:tc>
          <w:tcPr>
            <w:tcW w:w="2409" w:type="pct"/>
            <w:vAlign w:val="center"/>
          </w:tcPr>
          <w:p w:rsidR="00466653" w:rsidRPr="00995169" w:rsidRDefault="00466653" w:rsidP="00466653">
            <w:pPr>
              <w:jc w:val="center"/>
              <w:rPr>
                <w:rFonts w:cs="Times New Roman"/>
                <w:b/>
                <w:color w:val="000000" w:themeColor="text1"/>
              </w:rPr>
            </w:pPr>
          </w:p>
        </w:tc>
        <w:tc>
          <w:tcPr>
            <w:tcW w:w="1794" w:type="pct"/>
            <w:vAlign w:val="center"/>
          </w:tcPr>
          <w:p w:rsidR="00466653" w:rsidRPr="00995169" w:rsidRDefault="00466653" w:rsidP="00466653">
            <w:pPr>
              <w:jc w:val="center"/>
              <w:rPr>
                <w:rFonts w:cs="Times New Roman"/>
                <w:b/>
                <w:color w:val="000000" w:themeColor="text1"/>
              </w:rPr>
            </w:pPr>
          </w:p>
        </w:tc>
      </w:tr>
      <w:tr w:rsidR="00995169" w:rsidRPr="00995169" w:rsidTr="00AA5C3C">
        <w:tc>
          <w:tcPr>
            <w:tcW w:w="798" w:type="pct"/>
          </w:tcPr>
          <w:p w:rsidR="00466653" w:rsidRPr="00995169" w:rsidRDefault="00466653" w:rsidP="00466653">
            <w:pPr>
              <w:jc w:val="center"/>
              <w:rPr>
                <w:rFonts w:cs="Times New Roman"/>
                <w:b/>
                <w:color w:val="000000" w:themeColor="text1"/>
              </w:rPr>
            </w:pPr>
          </w:p>
        </w:tc>
        <w:tc>
          <w:tcPr>
            <w:tcW w:w="2409" w:type="pct"/>
            <w:vAlign w:val="center"/>
          </w:tcPr>
          <w:p w:rsidR="00466653" w:rsidRPr="00995169" w:rsidRDefault="00466653" w:rsidP="00466653">
            <w:pPr>
              <w:jc w:val="center"/>
              <w:rPr>
                <w:rFonts w:cs="Times New Roman"/>
                <w:b/>
                <w:color w:val="000000" w:themeColor="text1"/>
              </w:rPr>
            </w:pPr>
          </w:p>
        </w:tc>
        <w:tc>
          <w:tcPr>
            <w:tcW w:w="1794" w:type="pct"/>
            <w:vAlign w:val="center"/>
          </w:tcPr>
          <w:p w:rsidR="00466653" w:rsidRPr="00995169" w:rsidRDefault="00466653" w:rsidP="00466653">
            <w:pPr>
              <w:jc w:val="center"/>
              <w:rPr>
                <w:rFonts w:cs="Times New Roman"/>
                <w:b/>
                <w:color w:val="000000" w:themeColor="text1"/>
              </w:rPr>
            </w:pPr>
          </w:p>
        </w:tc>
      </w:tr>
      <w:tr w:rsidR="00995169" w:rsidRPr="00995169" w:rsidTr="00AA5C3C">
        <w:tc>
          <w:tcPr>
            <w:tcW w:w="798" w:type="pct"/>
            <w:tcBorders>
              <w:bottom w:val="single" w:sz="4" w:space="0" w:color="auto"/>
            </w:tcBorders>
          </w:tcPr>
          <w:p w:rsidR="00466653" w:rsidRPr="00995169" w:rsidRDefault="00466653" w:rsidP="00466653">
            <w:pPr>
              <w:jc w:val="center"/>
              <w:rPr>
                <w:rFonts w:cs="Times New Roman"/>
                <w:b/>
                <w:color w:val="000000" w:themeColor="text1"/>
              </w:rPr>
            </w:pPr>
          </w:p>
        </w:tc>
        <w:tc>
          <w:tcPr>
            <w:tcW w:w="2409" w:type="pct"/>
            <w:tcBorders>
              <w:bottom w:val="single" w:sz="4" w:space="0" w:color="auto"/>
            </w:tcBorders>
            <w:vAlign w:val="center"/>
          </w:tcPr>
          <w:p w:rsidR="00466653" w:rsidRPr="00995169" w:rsidRDefault="00466653" w:rsidP="00466653">
            <w:pPr>
              <w:rPr>
                <w:rFonts w:cs="Times New Roman"/>
                <w:b/>
                <w:color w:val="000000" w:themeColor="text1"/>
              </w:rPr>
            </w:pPr>
          </w:p>
        </w:tc>
        <w:tc>
          <w:tcPr>
            <w:tcW w:w="1794" w:type="pct"/>
            <w:tcBorders>
              <w:bottom w:val="single" w:sz="4" w:space="0" w:color="auto"/>
            </w:tcBorders>
            <w:vAlign w:val="center"/>
          </w:tcPr>
          <w:p w:rsidR="00466653" w:rsidRPr="00995169" w:rsidRDefault="00466653" w:rsidP="00466653">
            <w:pPr>
              <w:jc w:val="center"/>
              <w:rPr>
                <w:rFonts w:cs="Times New Roman"/>
                <w:b/>
                <w:color w:val="000000" w:themeColor="text1"/>
              </w:rPr>
            </w:pPr>
          </w:p>
        </w:tc>
      </w:tr>
      <w:tr w:rsidR="00995169" w:rsidRPr="00995169" w:rsidTr="00AA5C3C">
        <w:tc>
          <w:tcPr>
            <w:tcW w:w="3206" w:type="pct"/>
            <w:gridSpan w:val="2"/>
            <w:shd w:val="clear" w:color="auto" w:fill="FFFFFF" w:themeFill="background1"/>
          </w:tcPr>
          <w:p w:rsidR="00466653" w:rsidRPr="00995169" w:rsidRDefault="00466653" w:rsidP="00AA5C3C">
            <w:pPr>
              <w:jc w:val="right"/>
              <w:rPr>
                <w:rFonts w:cs="Times New Roman"/>
                <w:b/>
                <w:color w:val="000000" w:themeColor="text1"/>
              </w:rPr>
            </w:pPr>
            <w:r w:rsidRPr="00995169">
              <w:rPr>
                <w:rFonts w:cs="Times New Roman"/>
                <w:b/>
                <w:color w:val="000000" w:themeColor="text1"/>
              </w:rPr>
              <w:t>Итого</w:t>
            </w:r>
          </w:p>
        </w:tc>
        <w:tc>
          <w:tcPr>
            <w:tcW w:w="1794" w:type="pct"/>
            <w:shd w:val="clear" w:color="auto" w:fill="FFFFFF" w:themeFill="background1"/>
            <w:vAlign w:val="center"/>
          </w:tcPr>
          <w:p w:rsidR="00466653" w:rsidRPr="00995169" w:rsidRDefault="00466653" w:rsidP="00466653">
            <w:pPr>
              <w:jc w:val="center"/>
              <w:rPr>
                <w:rFonts w:cs="Times New Roman"/>
                <w:b/>
                <w:color w:val="000000" w:themeColor="text1"/>
              </w:rPr>
            </w:pPr>
          </w:p>
        </w:tc>
      </w:tr>
    </w:tbl>
    <w:p w:rsidR="00466653" w:rsidRPr="00995169" w:rsidRDefault="00466653" w:rsidP="00AA5C3C">
      <w:pPr>
        <w:pStyle w:val="af2"/>
        <w:jc w:val="both"/>
        <w:rPr>
          <w:rFonts w:cs="Times New Roman"/>
          <w:color w:val="000000" w:themeColor="text1"/>
        </w:rPr>
      </w:pPr>
      <w:r w:rsidRPr="00995169">
        <w:rPr>
          <w:rFonts w:cs="Times New Roman"/>
          <w:color w:val="000000" w:themeColor="text1"/>
        </w:rPr>
        <w:t xml:space="preserve">* Работы по выполнению изменений в рамках КИ должны быть начаты не позднее 3-х </w:t>
      </w:r>
      <w:r w:rsidR="00692749" w:rsidRPr="00995169">
        <w:rPr>
          <w:rFonts w:cs="Times New Roman"/>
          <w:color w:val="000000" w:themeColor="text1"/>
        </w:rPr>
        <w:t>календарных</w:t>
      </w:r>
      <w:r w:rsidRPr="00995169">
        <w:rPr>
          <w:rFonts w:cs="Times New Roman"/>
          <w:color w:val="000000" w:themeColor="text1"/>
        </w:rPr>
        <w:t xml:space="preserve"> дней с момента согласования КИ.</w:t>
      </w:r>
    </w:p>
    <w:p w:rsidR="006316A6" w:rsidRPr="00995169" w:rsidRDefault="00466653" w:rsidP="003F3D84">
      <w:pPr>
        <w:pStyle w:val="af2"/>
        <w:numPr>
          <w:ilvl w:val="0"/>
          <w:numId w:val="15"/>
        </w:numPr>
        <w:spacing w:after="120"/>
        <w:ind w:left="0" w:firstLine="567"/>
        <w:contextualSpacing/>
        <w:rPr>
          <w:rFonts w:cs="Times New Roman"/>
          <w:b/>
          <w:iCs/>
          <w:color w:val="000000" w:themeColor="text1"/>
        </w:rPr>
      </w:pPr>
      <w:bookmarkStart w:id="214" w:name="_Toc319590652"/>
      <w:bookmarkStart w:id="215" w:name="_Toc329943221"/>
      <w:bookmarkStart w:id="216" w:name="_Toc337194824"/>
      <w:bookmarkStart w:id="217" w:name="_Toc337456909"/>
      <w:bookmarkStart w:id="218" w:name="_Toc337457018"/>
      <w:r w:rsidRPr="00995169">
        <w:rPr>
          <w:rFonts w:cs="Times New Roman"/>
          <w:b/>
          <w:color w:val="000000" w:themeColor="text1"/>
        </w:rPr>
        <w:t xml:space="preserve"> Перечень работ и инструменты реализации</w:t>
      </w:r>
      <w:bookmarkEnd w:id="214"/>
      <w:bookmarkEnd w:id="215"/>
      <w:bookmarkEnd w:id="216"/>
      <w:bookmarkEnd w:id="217"/>
      <w:bookmarkEnd w:id="218"/>
    </w:p>
    <w:p w:rsidR="00466653" w:rsidRPr="00995169" w:rsidRDefault="00466653" w:rsidP="00E54796">
      <w:pPr>
        <w:pStyle w:val="af2"/>
        <w:jc w:val="both"/>
        <w:rPr>
          <w:rFonts w:cs="Times New Roman"/>
          <w:color w:val="000000" w:themeColor="text1"/>
        </w:rPr>
      </w:pPr>
      <w:r w:rsidRPr="00995169">
        <w:rPr>
          <w:rFonts w:cs="Times New Roman"/>
          <w:color w:val="000000" w:themeColor="text1"/>
        </w:rPr>
        <w:t>Подробное описание действий, которые будут осуществляться в рамках изменения.</w:t>
      </w:r>
    </w:p>
    <w:p w:rsidR="006316A6" w:rsidRPr="00995169" w:rsidRDefault="00466653" w:rsidP="003F3D84">
      <w:pPr>
        <w:pStyle w:val="af2"/>
        <w:numPr>
          <w:ilvl w:val="0"/>
          <w:numId w:val="12"/>
        </w:numPr>
        <w:spacing w:after="120"/>
        <w:ind w:left="567" w:hanging="567"/>
        <w:rPr>
          <w:rFonts w:cs="Times New Roman"/>
          <w:b/>
          <w:color w:val="000000" w:themeColor="text1"/>
        </w:rPr>
      </w:pPr>
      <w:bookmarkStart w:id="219" w:name="_Toc319590653"/>
      <w:bookmarkStart w:id="220" w:name="_Toc329943222"/>
      <w:bookmarkStart w:id="221" w:name="_Toc337194825"/>
      <w:bookmarkStart w:id="222" w:name="_Toc337456910"/>
      <w:bookmarkStart w:id="223" w:name="_Toc337457019"/>
      <w:r w:rsidRPr="00995169">
        <w:rPr>
          <w:rFonts w:cs="Times New Roman"/>
          <w:b/>
          <w:color w:val="000000" w:themeColor="text1"/>
        </w:rPr>
        <w:t>Обоснование стоимости работ</w:t>
      </w:r>
      <w:bookmarkEnd w:id="219"/>
      <w:bookmarkEnd w:id="220"/>
      <w:bookmarkEnd w:id="221"/>
      <w:bookmarkEnd w:id="222"/>
      <w:bookmarkEnd w:id="223"/>
    </w:p>
    <w:tbl>
      <w:tblPr>
        <w:tblStyle w:val="ad"/>
        <w:tblW w:w="0" w:type="auto"/>
        <w:tblInd w:w="-34" w:type="dxa"/>
        <w:tblLook w:val="04A0" w:firstRow="1" w:lastRow="0" w:firstColumn="1" w:lastColumn="0" w:noHBand="0" w:noVBand="1"/>
      </w:tblPr>
      <w:tblGrid>
        <w:gridCol w:w="775"/>
        <w:gridCol w:w="2234"/>
        <w:gridCol w:w="1989"/>
        <w:gridCol w:w="1409"/>
        <w:gridCol w:w="1765"/>
        <w:gridCol w:w="1432"/>
      </w:tblGrid>
      <w:tr w:rsidR="00995169" w:rsidRPr="00995169" w:rsidTr="00AA5C3C">
        <w:tc>
          <w:tcPr>
            <w:tcW w:w="776" w:type="dxa"/>
            <w:shd w:val="clear" w:color="auto" w:fill="A6A6A6" w:themeFill="background1" w:themeFillShade="A6"/>
            <w:vAlign w:val="center"/>
          </w:tcPr>
          <w:p w:rsidR="00466653" w:rsidRPr="00995169" w:rsidRDefault="00466653" w:rsidP="00466653">
            <w:pPr>
              <w:jc w:val="center"/>
              <w:rPr>
                <w:b/>
                <w:color w:val="000000" w:themeColor="text1"/>
                <w:sz w:val="24"/>
              </w:rPr>
            </w:pPr>
            <w:r w:rsidRPr="00995169">
              <w:rPr>
                <w:b/>
                <w:color w:val="000000" w:themeColor="text1"/>
                <w:sz w:val="24"/>
              </w:rPr>
              <w:t>№</w:t>
            </w:r>
          </w:p>
          <w:p w:rsidR="00466653" w:rsidRPr="00995169" w:rsidRDefault="00466653" w:rsidP="00466653">
            <w:pPr>
              <w:jc w:val="center"/>
              <w:rPr>
                <w:b/>
                <w:color w:val="000000" w:themeColor="text1"/>
                <w:sz w:val="24"/>
              </w:rPr>
            </w:pPr>
            <w:r w:rsidRPr="00995169">
              <w:rPr>
                <w:b/>
                <w:color w:val="000000" w:themeColor="text1"/>
                <w:sz w:val="24"/>
              </w:rPr>
              <w:t>п/п</w:t>
            </w:r>
          </w:p>
        </w:tc>
        <w:tc>
          <w:tcPr>
            <w:tcW w:w="2234" w:type="dxa"/>
            <w:shd w:val="clear" w:color="auto" w:fill="A6A6A6" w:themeFill="background1" w:themeFillShade="A6"/>
            <w:vAlign w:val="center"/>
          </w:tcPr>
          <w:p w:rsidR="00466653" w:rsidRPr="00995169" w:rsidRDefault="00542758" w:rsidP="00466653">
            <w:pPr>
              <w:jc w:val="center"/>
              <w:rPr>
                <w:b/>
                <w:color w:val="000000" w:themeColor="text1"/>
                <w:sz w:val="24"/>
              </w:rPr>
            </w:pPr>
            <w:r w:rsidRPr="00995169">
              <w:rPr>
                <w:b/>
                <w:color w:val="000000" w:themeColor="text1"/>
                <w:sz w:val="24"/>
              </w:rPr>
              <w:t>Наименование этапа</w:t>
            </w:r>
          </w:p>
        </w:tc>
        <w:tc>
          <w:tcPr>
            <w:tcW w:w="1989" w:type="dxa"/>
            <w:shd w:val="clear" w:color="auto" w:fill="A6A6A6" w:themeFill="background1" w:themeFillShade="A6"/>
            <w:vAlign w:val="center"/>
          </w:tcPr>
          <w:p w:rsidR="00466653" w:rsidRPr="00995169" w:rsidRDefault="00542758" w:rsidP="00466653">
            <w:pPr>
              <w:jc w:val="center"/>
              <w:rPr>
                <w:b/>
                <w:color w:val="000000" w:themeColor="text1"/>
                <w:sz w:val="24"/>
              </w:rPr>
            </w:pPr>
            <w:r w:rsidRPr="00995169">
              <w:rPr>
                <w:b/>
                <w:color w:val="000000" w:themeColor="text1"/>
                <w:sz w:val="24"/>
              </w:rPr>
              <w:t>Квалификация исполнителя</w:t>
            </w:r>
          </w:p>
        </w:tc>
        <w:tc>
          <w:tcPr>
            <w:tcW w:w="1409" w:type="dxa"/>
            <w:shd w:val="clear" w:color="auto" w:fill="A6A6A6" w:themeFill="background1" w:themeFillShade="A6"/>
            <w:vAlign w:val="center"/>
          </w:tcPr>
          <w:p w:rsidR="00466653" w:rsidRPr="00995169" w:rsidRDefault="00466653" w:rsidP="00466653">
            <w:pPr>
              <w:jc w:val="center"/>
              <w:rPr>
                <w:b/>
                <w:color w:val="000000" w:themeColor="text1"/>
                <w:sz w:val="24"/>
              </w:rPr>
            </w:pPr>
            <w:r w:rsidRPr="00995169">
              <w:rPr>
                <w:b/>
                <w:color w:val="000000" w:themeColor="text1"/>
                <w:sz w:val="24"/>
              </w:rPr>
              <w:t xml:space="preserve">Тарифная ставка </w:t>
            </w:r>
            <w:proofErr w:type="spellStart"/>
            <w:r w:rsidRPr="00995169">
              <w:rPr>
                <w:b/>
                <w:color w:val="000000" w:themeColor="text1"/>
                <w:sz w:val="24"/>
              </w:rPr>
              <w:t>руб</w:t>
            </w:r>
            <w:proofErr w:type="spellEnd"/>
            <w:r w:rsidRPr="00995169">
              <w:rPr>
                <w:b/>
                <w:color w:val="000000" w:themeColor="text1"/>
                <w:sz w:val="24"/>
              </w:rPr>
              <w:t xml:space="preserve">/день, </w:t>
            </w:r>
            <w:r w:rsidRPr="00995169">
              <w:rPr>
                <w:b/>
                <w:color w:val="000000" w:themeColor="text1"/>
                <w:sz w:val="24"/>
                <w:lang w:val="en-US"/>
              </w:rPr>
              <w:t>c</w:t>
            </w:r>
            <w:r w:rsidRPr="00995169">
              <w:rPr>
                <w:b/>
                <w:color w:val="000000" w:themeColor="text1"/>
                <w:sz w:val="24"/>
              </w:rPr>
              <w:t xml:space="preserve"> учетом НДС</w:t>
            </w:r>
          </w:p>
        </w:tc>
        <w:tc>
          <w:tcPr>
            <w:tcW w:w="1765" w:type="dxa"/>
            <w:shd w:val="clear" w:color="auto" w:fill="A6A6A6" w:themeFill="background1" w:themeFillShade="A6"/>
            <w:vAlign w:val="center"/>
          </w:tcPr>
          <w:p w:rsidR="00466653" w:rsidRPr="00995169" w:rsidRDefault="00542758" w:rsidP="00542758">
            <w:pPr>
              <w:jc w:val="center"/>
              <w:rPr>
                <w:b/>
                <w:color w:val="000000" w:themeColor="text1"/>
                <w:sz w:val="24"/>
              </w:rPr>
            </w:pPr>
            <w:r w:rsidRPr="00995169">
              <w:rPr>
                <w:b/>
                <w:color w:val="000000" w:themeColor="text1"/>
                <w:sz w:val="24"/>
              </w:rPr>
              <w:t>Трудозатраты</w:t>
            </w:r>
            <w:r w:rsidR="00466653" w:rsidRPr="00995169">
              <w:rPr>
                <w:b/>
                <w:color w:val="000000" w:themeColor="text1"/>
                <w:sz w:val="24"/>
              </w:rPr>
              <w:t xml:space="preserve"> (</w:t>
            </w:r>
            <w:proofErr w:type="spellStart"/>
            <w:r w:rsidR="00466653" w:rsidRPr="00995169">
              <w:rPr>
                <w:b/>
                <w:color w:val="000000" w:themeColor="text1"/>
                <w:sz w:val="24"/>
              </w:rPr>
              <w:t>консалт</w:t>
            </w:r>
            <w:proofErr w:type="spellEnd"/>
            <w:r w:rsidR="00466653" w:rsidRPr="00995169">
              <w:rPr>
                <w:b/>
                <w:color w:val="000000" w:themeColor="text1"/>
                <w:sz w:val="24"/>
              </w:rPr>
              <w:t xml:space="preserve"> </w:t>
            </w:r>
            <w:r w:rsidRPr="00995169">
              <w:rPr>
                <w:b/>
                <w:color w:val="000000" w:themeColor="text1"/>
                <w:sz w:val="24"/>
              </w:rPr>
              <w:t>дни</w:t>
            </w:r>
            <w:r w:rsidR="00466653" w:rsidRPr="00995169">
              <w:rPr>
                <w:b/>
                <w:color w:val="000000" w:themeColor="text1"/>
                <w:sz w:val="24"/>
              </w:rPr>
              <w:t>)</w:t>
            </w:r>
          </w:p>
        </w:tc>
        <w:tc>
          <w:tcPr>
            <w:tcW w:w="1432" w:type="dxa"/>
            <w:shd w:val="clear" w:color="auto" w:fill="A6A6A6" w:themeFill="background1" w:themeFillShade="A6"/>
            <w:vAlign w:val="center"/>
          </w:tcPr>
          <w:p w:rsidR="00466653" w:rsidRPr="00995169" w:rsidRDefault="00466653" w:rsidP="00466653">
            <w:pPr>
              <w:jc w:val="center"/>
              <w:rPr>
                <w:b/>
                <w:color w:val="000000" w:themeColor="text1"/>
                <w:sz w:val="24"/>
              </w:rPr>
            </w:pPr>
            <w:r w:rsidRPr="00995169">
              <w:rPr>
                <w:b/>
                <w:color w:val="000000" w:themeColor="text1"/>
                <w:sz w:val="24"/>
              </w:rPr>
              <w:t>Стоимость работ, с учетом НДС (руб.)</w:t>
            </w:r>
          </w:p>
        </w:tc>
      </w:tr>
      <w:tr w:rsidR="00995169" w:rsidRPr="00995169" w:rsidTr="00466653">
        <w:tc>
          <w:tcPr>
            <w:tcW w:w="776" w:type="dxa"/>
            <w:vAlign w:val="center"/>
          </w:tcPr>
          <w:p w:rsidR="00466653" w:rsidRPr="00995169" w:rsidRDefault="00466653" w:rsidP="00466653">
            <w:pPr>
              <w:jc w:val="center"/>
              <w:rPr>
                <w:b/>
                <w:color w:val="000000" w:themeColor="text1"/>
                <w:sz w:val="24"/>
              </w:rPr>
            </w:pPr>
          </w:p>
        </w:tc>
        <w:tc>
          <w:tcPr>
            <w:tcW w:w="2234" w:type="dxa"/>
            <w:vAlign w:val="center"/>
          </w:tcPr>
          <w:p w:rsidR="00466653" w:rsidRPr="00995169" w:rsidRDefault="00466653" w:rsidP="00466653">
            <w:pPr>
              <w:jc w:val="center"/>
              <w:rPr>
                <w:b/>
                <w:color w:val="000000" w:themeColor="text1"/>
                <w:sz w:val="24"/>
              </w:rPr>
            </w:pPr>
          </w:p>
        </w:tc>
        <w:tc>
          <w:tcPr>
            <w:tcW w:w="1989" w:type="dxa"/>
            <w:vAlign w:val="center"/>
          </w:tcPr>
          <w:p w:rsidR="00466653" w:rsidRPr="00995169" w:rsidRDefault="00466653" w:rsidP="00466653">
            <w:pPr>
              <w:jc w:val="center"/>
              <w:rPr>
                <w:b/>
                <w:color w:val="000000" w:themeColor="text1"/>
                <w:sz w:val="24"/>
              </w:rPr>
            </w:pPr>
          </w:p>
        </w:tc>
        <w:tc>
          <w:tcPr>
            <w:tcW w:w="1409" w:type="dxa"/>
            <w:vAlign w:val="center"/>
          </w:tcPr>
          <w:p w:rsidR="00466653" w:rsidRPr="00995169" w:rsidRDefault="00466653" w:rsidP="00466653">
            <w:pPr>
              <w:jc w:val="center"/>
              <w:rPr>
                <w:b/>
                <w:color w:val="000000" w:themeColor="text1"/>
                <w:sz w:val="24"/>
              </w:rPr>
            </w:pPr>
          </w:p>
        </w:tc>
        <w:tc>
          <w:tcPr>
            <w:tcW w:w="1765" w:type="dxa"/>
            <w:vAlign w:val="center"/>
          </w:tcPr>
          <w:p w:rsidR="00466653" w:rsidRPr="00995169" w:rsidRDefault="00466653" w:rsidP="00466653">
            <w:pPr>
              <w:jc w:val="center"/>
              <w:rPr>
                <w:b/>
                <w:color w:val="000000" w:themeColor="text1"/>
                <w:sz w:val="24"/>
              </w:rPr>
            </w:pPr>
          </w:p>
        </w:tc>
        <w:tc>
          <w:tcPr>
            <w:tcW w:w="1432" w:type="dxa"/>
            <w:vAlign w:val="center"/>
          </w:tcPr>
          <w:p w:rsidR="00466653" w:rsidRPr="00995169" w:rsidRDefault="00466653" w:rsidP="00466653">
            <w:pPr>
              <w:jc w:val="center"/>
              <w:rPr>
                <w:b/>
                <w:color w:val="000000" w:themeColor="text1"/>
                <w:sz w:val="24"/>
              </w:rPr>
            </w:pPr>
          </w:p>
        </w:tc>
      </w:tr>
      <w:tr w:rsidR="00995169" w:rsidRPr="00995169" w:rsidTr="00466653">
        <w:tc>
          <w:tcPr>
            <w:tcW w:w="776" w:type="dxa"/>
            <w:vAlign w:val="center"/>
          </w:tcPr>
          <w:p w:rsidR="00466653" w:rsidRPr="00995169" w:rsidRDefault="00466653" w:rsidP="00466653">
            <w:pPr>
              <w:jc w:val="center"/>
              <w:rPr>
                <w:b/>
                <w:color w:val="000000" w:themeColor="text1"/>
                <w:sz w:val="24"/>
              </w:rPr>
            </w:pPr>
          </w:p>
        </w:tc>
        <w:tc>
          <w:tcPr>
            <w:tcW w:w="2234" w:type="dxa"/>
            <w:vAlign w:val="center"/>
          </w:tcPr>
          <w:p w:rsidR="00466653" w:rsidRPr="00995169" w:rsidRDefault="00466653" w:rsidP="00466653">
            <w:pPr>
              <w:jc w:val="center"/>
              <w:rPr>
                <w:b/>
                <w:color w:val="000000" w:themeColor="text1"/>
                <w:sz w:val="24"/>
              </w:rPr>
            </w:pPr>
          </w:p>
        </w:tc>
        <w:tc>
          <w:tcPr>
            <w:tcW w:w="1989" w:type="dxa"/>
            <w:vAlign w:val="center"/>
          </w:tcPr>
          <w:p w:rsidR="00466653" w:rsidRPr="00995169" w:rsidRDefault="00466653" w:rsidP="00466653">
            <w:pPr>
              <w:jc w:val="center"/>
              <w:rPr>
                <w:b/>
                <w:color w:val="000000" w:themeColor="text1"/>
                <w:sz w:val="24"/>
              </w:rPr>
            </w:pPr>
          </w:p>
        </w:tc>
        <w:tc>
          <w:tcPr>
            <w:tcW w:w="1409" w:type="dxa"/>
            <w:vAlign w:val="center"/>
          </w:tcPr>
          <w:p w:rsidR="00466653" w:rsidRPr="00995169" w:rsidRDefault="00466653" w:rsidP="00466653">
            <w:pPr>
              <w:jc w:val="center"/>
              <w:rPr>
                <w:b/>
                <w:color w:val="000000" w:themeColor="text1"/>
                <w:sz w:val="24"/>
              </w:rPr>
            </w:pPr>
          </w:p>
        </w:tc>
        <w:tc>
          <w:tcPr>
            <w:tcW w:w="1765" w:type="dxa"/>
            <w:vAlign w:val="center"/>
          </w:tcPr>
          <w:p w:rsidR="00466653" w:rsidRPr="00995169" w:rsidRDefault="00466653" w:rsidP="00466653">
            <w:pPr>
              <w:jc w:val="center"/>
              <w:rPr>
                <w:b/>
                <w:color w:val="000000" w:themeColor="text1"/>
                <w:sz w:val="24"/>
              </w:rPr>
            </w:pPr>
          </w:p>
        </w:tc>
        <w:tc>
          <w:tcPr>
            <w:tcW w:w="1432" w:type="dxa"/>
            <w:vAlign w:val="center"/>
          </w:tcPr>
          <w:p w:rsidR="00466653" w:rsidRPr="00995169" w:rsidRDefault="00466653" w:rsidP="00466653">
            <w:pPr>
              <w:jc w:val="center"/>
              <w:rPr>
                <w:b/>
                <w:color w:val="000000" w:themeColor="text1"/>
                <w:sz w:val="24"/>
              </w:rPr>
            </w:pPr>
          </w:p>
        </w:tc>
      </w:tr>
      <w:tr w:rsidR="00995169" w:rsidRPr="00995169" w:rsidTr="00466653">
        <w:tc>
          <w:tcPr>
            <w:tcW w:w="776" w:type="dxa"/>
            <w:tcBorders>
              <w:bottom w:val="single" w:sz="4" w:space="0" w:color="auto"/>
            </w:tcBorders>
            <w:vAlign w:val="center"/>
          </w:tcPr>
          <w:p w:rsidR="00466653" w:rsidRPr="00995169" w:rsidRDefault="00466653" w:rsidP="00466653">
            <w:pPr>
              <w:jc w:val="center"/>
              <w:rPr>
                <w:b/>
                <w:color w:val="000000" w:themeColor="text1"/>
                <w:sz w:val="24"/>
              </w:rPr>
            </w:pPr>
          </w:p>
        </w:tc>
        <w:tc>
          <w:tcPr>
            <w:tcW w:w="2234" w:type="dxa"/>
            <w:tcBorders>
              <w:bottom w:val="single" w:sz="4" w:space="0" w:color="auto"/>
            </w:tcBorders>
            <w:vAlign w:val="center"/>
          </w:tcPr>
          <w:p w:rsidR="00466653" w:rsidRPr="00995169" w:rsidRDefault="00466653" w:rsidP="00466653">
            <w:pPr>
              <w:jc w:val="center"/>
              <w:rPr>
                <w:b/>
                <w:color w:val="000000" w:themeColor="text1"/>
                <w:sz w:val="24"/>
              </w:rPr>
            </w:pPr>
          </w:p>
        </w:tc>
        <w:tc>
          <w:tcPr>
            <w:tcW w:w="1989" w:type="dxa"/>
            <w:tcBorders>
              <w:bottom w:val="single" w:sz="4" w:space="0" w:color="auto"/>
            </w:tcBorders>
            <w:vAlign w:val="center"/>
          </w:tcPr>
          <w:p w:rsidR="00466653" w:rsidRPr="00995169" w:rsidRDefault="00466653" w:rsidP="00466653">
            <w:pPr>
              <w:jc w:val="center"/>
              <w:rPr>
                <w:b/>
                <w:color w:val="000000" w:themeColor="text1"/>
                <w:sz w:val="24"/>
              </w:rPr>
            </w:pPr>
          </w:p>
        </w:tc>
        <w:tc>
          <w:tcPr>
            <w:tcW w:w="1409" w:type="dxa"/>
            <w:tcBorders>
              <w:bottom w:val="single" w:sz="4" w:space="0" w:color="auto"/>
            </w:tcBorders>
            <w:vAlign w:val="center"/>
          </w:tcPr>
          <w:p w:rsidR="00466653" w:rsidRPr="00995169" w:rsidRDefault="00466653" w:rsidP="00466653">
            <w:pPr>
              <w:jc w:val="center"/>
              <w:rPr>
                <w:b/>
                <w:color w:val="000000" w:themeColor="text1"/>
                <w:sz w:val="24"/>
              </w:rPr>
            </w:pPr>
          </w:p>
        </w:tc>
        <w:tc>
          <w:tcPr>
            <w:tcW w:w="1765" w:type="dxa"/>
            <w:tcBorders>
              <w:bottom w:val="single" w:sz="4" w:space="0" w:color="auto"/>
            </w:tcBorders>
            <w:vAlign w:val="center"/>
          </w:tcPr>
          <w:p w:rsidR="00466653" w:rsidRPr="00995169" w:rsidRDefault="00466653" w:rsidP="00466653">
            <w:pPr>
              <w:jc w:val="center"/>
              <w:rPr>
                <w:b/>
                <w:color w:val="000000" w:themeColor="text1"/>
                <w:sz w:val="24"/>
              </w:rPr>
            </w:pPr>
          </w:p>
        </w:tc>
        <w:tc>
          <w:tcPr>
            <w:tcW w:w="1432" w:type="dxa"/>
            <w:tcBorders>
              <w:bottom w:val="single" w:sz="4" w:space="0" w:color="auto"/>
            </w:tcBorders>
            <w:vAlign w:val="center"/>
          </w:tcPr>
          <w:p w:rsidR="00466653" w:rsidRPr="00995169" w:rsidRDefault="00466653" w:rsidP="00466653">
            <w:pPr>
              <w:jc w:val="center"/>
              <w:rPr>
                <w:b/>
                <w:color w:val="000000" w:themeColor="text1"/>
                <w:sz w:val="24"/>
              </w:rPr>
            </w:pPr>
          </w:p>
        </w:tc>
      </w:tr>
      <w:tr w:rsidR="00995169" w:rsidRPr="00995169" w:rsidTr="00AA5C3C">
        <w:tc>
          <w:tcPr>
            <w:tcW w:w="6408" w:type="dxa"/>
            <w:gridSpan w:val="4"/>
            <w:shd w:val="clear" w:color="auto" w:fill="FFFFFF" w:themeFill="background1"/>
            <w:vAlign w:val="center"/>
          </w:tcPr>
          <w:p w:rsidR="00466653" w:rsidRPr="00995169" w:rsidRDefault="00466653" w:rsidP="00466653">
            <w:pPr>
              <w:jc w:val="center"/>
              <w:rPr>
                <w:b/>
                <w:color w:val="000000" w:themeColor="text1"/>
                <w:sz w:val="24"/>
              </w:rPr>
            </w:pPr>
            <w:r w:rsidRPr="00995169">
              <w:rPr>
                <w:b/>
                <w:color w:val="000000" w:themeColor="text1"/>
                <w:sz w:val="24"/>
              </w:rPr>
              <w:t>ИТОГО</w:t>
            </w:r>
          </w:p>
        </w:tc>
        <w:tc>
          <w:tcPr>
            <w:tcW w:w="1765" w:type="dxa"/>
            <w:shd w:val="clear" w:color="auto" w:fill="FFFFFF" w:themeFill="background1"/>
            <w:vAlign w:val="center"/>
          </w:tcPr>
          <w:p w:rsidR="00466653" w:rsidRPr="00995169" w:rsidRDefault="00466653" w:rsidP="00466653">
            <w:pPr>
              <w:pStyle w:val="1f1"/>
              <w:ind w:left="0"/>
              <w:jc w:val="center"/>
              <w:rPr>
                <w:rFonts w:ascii="Times New Roman" w:hAnsi="Times New Roman" w:cs="Times New Roman"/>
                <w:b/>
                <w:color w:val="000000" w:themeColor="text1"/>
                <w:sz w:val="24"/>
                <w:szCs w:val="24"/>
                <w:lang w:val="ru-RU"/>
              </w:rPr>
            </w:pPr>
          </w:p>
        </w:tc>
        <w:tc>
          <w:tcPr>
            <w:tcW w:w="1432" w:type="dxa"/>
            <w:shd w:val="clear" w:color="auto" w:fill="FFFFFF" w:themeFill="background1"/>
            <w:vAlign w:val="center"/>
          </w:tcPr>
          <w:p w:rsidR="00466653" w:rsidRPr="00995169" w:rsidRDefault="00466653" w:rsidP="00466653">
            <w:pPr>
              <w:pStyle w:val="1f1"/>
              <w:ind w:left="0"/>
              <w:jc w:val="center"/>
              <w:rPr>
                <w:rFonts w:ascii="Times New Roman" w:hAnsi="Times New Roman" w:cs="Times New Roman"/>
                <w:b/>
                <w:color w:val="000000" w:themeColor="text1"/>
                <w:sz w:val="24"/>
                <w:szCs w:val="24"/>
                <w:lang w:val="ru-RU"/>
              </w:rPr>
            </w:pPr>
          </w:p>
        </w:tc>
      </w:tr>
    </w:tbl>
    <w:p w:rsidR="006316A6" w:rsidRPr="00995169" w:rsidRDefault="00466653" w:rsidP="003F3D84">
      <w:pPr>
        <w:pStyle w:val="af2"/>
        <w:numPr>
          <w:ilvl w:val="0"/>
          <w:numId w:val="13"/>
        </w:numPr>
        <w:ind w:left="567" w:hanging="567"/>
        <w:contextualSpacing/>
        <w:rPr>
          <w:rFonts w:cs="Times New Roman"/>
          <w:b/>
          <w:color w:val="000000" w:themeColor="text1"/>
        </w:rPr>
      </w:pPr>
      <w:bookmarkStart w:id="224" w:name="_Toc329943224"/>
      <w:bookmarkStart w:id="225" w:name="_Toc337194826"/>
      <w:bookmarkStart w:id="226" w:name="_Toc337456911"/>
      <w:bookmarkStart w:id="227" w:name="_Toc337457020"/>
      <w:r w:rsidRPr="00995169">
        <w:rPr>
          <w:rFonts w:cs="Times New Roman"/>
          <w:b/>
          <w:color w:val="000000" w:themeColor="text1"/>
        </w:rPr>
        <w:t>Приложения (ТЗ на изменение)</w:t>
      </w:r>
      <w:bookmarkEnd w:id="224"/>
      <w:bookmarkEnd w:id="225"/>
      <w:bookmarkEnd w:id="226"/>
      <w:bookmarkEnd w:id="227"/>
    </w:p>
    <w:p w:rsidR="00523C63" w:rsidRPr="00995169" w:rsidRDefault="00466653" w:rsidP="00AA5C3C">
      <w:pPr>
        <w:pStyle w:val="af2"/>
        <w:jc w:val="both"/>
        <w:rPr>
          <w:rFonts w:cs="Times New Roman"/>
          <w:color w:val="000000" w:themeColor="text1"/>
        </w:rPr>
      </w:pPr>
      <w:r w:rsidRPr="00995169">
        <w:rPr>
          <w:rFonts w:cs="Times New Roman"/>
          <w:color w:val="000000" w:themeColor="text1"/>
        </w:rPr>
        <w:t xml:space="preserve">В качестве приложений обязательно </w:t>
      </w:r>
      <w:r w:rsidR="008815D1" w:rsidRPr="00995169">
        <w:rPr>
          <w:rFonts w:cs="Times New Roman"/>
          <w:color w:val="000000" w:themeColor="text1"/>
        </w:rPr>
        <w:t xml:space="preserve">– </w:t>
      </w:r>
      <w:r w:rsidRPr="00995169">
        <w:rPr>
          <w:rFonts w:cs="Times New Roman"/>
          <w:color w:val="000000" w:themeColor="text1"/>
        </w:rPr>
        <w:t>ТЗ Инициатора на измен</w:t>
      </w:r>
      <w:r w:rsidR="002E30AB" w:rsidRPr="00995169">
        <w:rPr>
          <w:rFonts w:cs="Times New Roman"/>
          <w:color w:val="000000" w:themeColor="text1"/>
        </w:rPr>
        <w:t>ение</w:t>
      </w:r>
      <w:r w:rsidR="008815D1" w:rsidRPr="00995169">
        <w:rPr>
          <w:rFonts w:cs="Times New Roman"/>
          <w:color w:val="000000" w:themeColor="text1"/>
        </w:rPr>
        <w:t xml:space="preserve">. В процессе </w:t>
      </w:r>
      <w:r w:rsidR="00523C63" w:rsidRPr="00995169">
        <w:rPr>
          <w:rFonts w:cs="Times New Roman"/>
          <w:color w:val="000000" w:themeColor="text1"/>
        </w:rPr>
        <w:t>рассмотрения могут выступать обе стороны – Заказчик и Исполнитель.</w:t>
      </w:r>
    </w:p>
    <w:p w:rsidR="00523C63" w:rsidRPr="00995169" w:rsidRDefault="00523C63" w:rsidP="00523C63">
      <w:pPr>
        <w:jc w:val="center"/>
        <w:rPr>
          <w:rFonts w:cs="Times New Roman"/>
          <w:b/>
          <w:bCs/>
          <w:color w:val="000000" w:themeColor="text1"/>
          <w:sz w:val="28"/>
          <w:szCs w:val="28"/>
        </w:rPr>
        <w:sectPr w:rsidR="00523C63" w:rsidRPr="00995169" w:rsidSect="00095A3A">
          <w:headerReference w:type="default" r:id="rId21"/>
          <w:footerReference w:type="default" r:id="rId22"/>
          <w:pgSz w:w="11906" w:h="16838"/>
          <w:pgMar w:top="1134" w:right="851" w:bottom="1134" w:left="1701" w:header="709" w:footer="709" w:gutter="0"/>
          <w:cols w:space="708"/>
          <w:docGrid w:linePitch="360"/>
        </w:sectPr>
      </w:pPr>
    </w:p>
    <w:p w:rsidR="00523C63" w:rsidRPr="00995169" w:rsidRDefault="00523C63" w:rsidP="00523C63">
      <w:pPr>
        <w:jc w:val="right"/>
        <w:rPr>
          <w:rFonts w:cs="Times New Roman"/>
          <w:b/>
          <w:bCs/>
          <w:color w:val="000000" w:themeColor="text1"/>
        </w:rPr>
      </w:pPr>
      <w:r w:rsidRPr="00995169">
        <w:rPr>
          <w:rFonts w:cs="Times New Roman"/>
          <w:b/>
          <w:bCs/>
          <w:color w:val="000000" w:themeColor="text1"/>
        </w:rPr>
        <w:lastRenderedPageBreak/>
        <w:t xml:space="preserve">Приложение № </w:t>
      </w:r>
      <w:r w:rsidR="00855E35" w:rsidRPr="00995169">
        <w:rPr>
          <w:rFonts w:cs="Times New Roman"/>
          <w:b/>
          <w:bCs/>
          <w:color w:val="000000" w:themeColor="text1"/>
        </w:rPr>
        <w:t>3</w:t>
      </w:r>
    </w:p>
    <w:p w:rsidR="002547FA" w:rsidRPr="00995169" w:rsidRDefault="00542758" w:rsidP="002547FA">
      <w:pPr>
        <w:jc w:val="right"/>
        <w:rPr>
          <w:rFonts w:cs="Times New Roman"/>
          <w:color w:val="000000" w:themeColor="text1"/>
        </w:rPr>
      </w:pPr>
      <w:r w:rsidRPr="00995169">
        <w:rPr>
          <w:rFonts w:cs="Times New Roman"/>
          <w:color w:val="000000" w:themeColor="text1"/>
        </w:rPr>
        <w:t xml:space="preserve"> </w:t>
      </w:r>
      <w:r w:rsidR="002547FA" w:rsidRPr="00995169">
        <w:rPr>
          <w:rFonts w:cs="Times New Roman"/>
          <w:color w:val="000000" w:themeColor="text1"/>
        </w:rPr>
        <w:t>к Договору оказания услуг</w:t>
      </w:r>
    </w:p>
    <w:p w:rsidR="002547FA" w:rsidRPr="00995169" w:rsidRDefault="002547FA" w:rsidP="002547FA">
      <w:pPr>
        <w:jc w:val="right"/>
        <w:rPr>
          <w:rFonts w:cs="Times New Roman"/>
          <w:color w:val="000000" w:themeColor="text1"/>
        </w:rPr>
      </w:pPr>
      <w:r w:rsidRPr="00995169">
        <w:rPr>
          <w:rFonts w:cs="Times New Roman"/>
          <w:color w:val="000000" w:themeColor="text1"/>
        </w:rPr>
        <w:t>№ _____________________</w:t>
      </w:r>
    </w:p>
    <w:p w:rsidR="00523C63" w:rsidRPr="00995169" w:rsidRDefault="002547FA" w:rsidP="002547FA">
      <w:pPr>
        <w:jc w:val="right"/>
        <w:rPr>
          <w:rFonts w:cs="Times New Roman"/>
          <w:color w:val="000000" w:themeColor="text1"/>
        </w:rPr>
      </w:pPr>
      <w:r w:rsidRPr="00995169">
        <w:rPr>
          <w:rFonts w:cs="Times New Roman"/>
          <w:color w:val="000000" w:themeColor="text1"/>
        </w:rPr>
        <w:t xml:space="preserve">от «___» </w:t>
      </w:r>
      <w:r w:rsidRPr="00995169">
        <w:rPr>
          <w:rFonts w:cs="Times New Roman"/>
          <w:color w:val="000000" w:themeColor="text1"/>
          <w:u w:val="single"/>
        </w:rPr>
        <w:tab/>
      </w:r>
      <w:r w:rsidRPr="00995169">
        <w:rPr>
          <w:rFonts w:cs="Times New Roman"/>
          <w:color w:val="000000" w:themeColor="text1"/>
          <w:u w:val="single"/>
        </w:rPr>
        <w:tab/>
      </w:r>
      <w:r w:rsidRPr="00995169">
        <w:rPr>
          <w:rFonts w:cs="Times New Roman"/>
          <w:color w:val="000000" w:themeColor="text1"/>
        </w:rPr>
        <w:t xml:space="preserve"> </w:t>
      </w:r>
      <w:r w:rsidR="00801D4F" w:rsidRPr="00995169">
        <w:rPr>
          <w:rFonts w:cs="Times New Roman"/>
          <w:color w:val="000000" w:themeColor="text1"/>
        </w:rPr>
        <w:t>2015</w:t>
      </w:r>
      <w:r w:rsidRPr="00995169">
        <w:rPr>
          <w:rFonts w:cs="Times New Roman"/>
          <w:color w:val="000000" w:themeColor="text1"/>
        </w:rPr>
        <w:t xml:space="preserve"> г.</w:t>
      </w:r>
    </w:p>
    <w:p w:rsidR="00523C63" w:rsidRPr="00995169" w:rsidRDefault="00523C63" w:rsidP="00832D54">
      <w:pPr>
        <w:spacing w:before="480"/>
        <w:jc w:val="center"/>
        <w:rPr>
          <w:rFonts w:cs="Times New Roman"/>
          <w:b/>
          <w:bCs/>
          <w:color w:val="000000" w:themeColor="text1"/>
          <w:sz w:val="26"/>
          <w:szCs w:val="26"/>
        </w:rPr>
      </w:pPr>
      <w:r w:rsidRPr="00995169">
        <w:rPr>
          <w:rFonts w:cs="Times New Roman"/>
          <w:b/>
          <w:bCs/>
          <w:color w:val="000000" w:themeColor="text1"/>
          <w:sz w:val="26"/>
          <w:szCs w:val="26"/>
        </w:rPr>
        <w:t>Форму акта приема-сдачи оказанных услуг утверждаем:</w:t>
      </w:r>
    </w:p>
    <w:p w:rsidR="00095A3A" w:rsidRPr="00995169" w:rsidRDefault="00095A3A" w:rsidP="00832D54">
      <w:pPr>
        <w:spacing w:before="480"/>
        <w:jc w:val="center"/>
        <w:rPr>
          <w:rFonts w:cs="Times New Roman"/>
          <w:b/>
          <w:bCs/>
          <w:color w:val="000000" w:themeColor="text1"/>
          <w:sz w:val="26"/>
          <w:szCs w:val="26"/>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3"/>
        <w:gridCol w:w="4747"/>
      </w:tblGrid>
      <w:tr w:rsidR="00995169" w:rsidRPr="00995169" w:rsidTr="00595D39">
        <w:tc>
          <w:tcPr>
            <w:tcW w:w="4998" w:type="dxa"/>
          </w:tcPr>
          <w:p w:rsidR="00595D39" w:rsidRPr="00995169" w:rsidRDefault="00595D39" w:rsidP="00595D39">
            <w:pPr>
              <w:jc w:val="center"/>
              <w:rPr>
                <w:b/>
                <w:color w:val="000000" w:themeColor="text1"/>
                <w:sz w:val="24"/>
                <w:szCs w:val="24"/>
              </w:rPr>
            </w:pPr>
            <w:r w:rsidRPr="00995169">
              <w:rPr>
                <w:b/>
                <w:color w:val="000000" w:themeColor="text1"/>
                <w:sz w:val="24"/>
                <w:szCs w:val="24"/>
              </w:rPr>
              <w:t>От З</w:t>
            </w:r>
            <w:r w:rsidR="00095A3A" w:rsidRPr="00995169">
              <w:rPr>
                <w:b/>
                <w:color w:val="000000" w:themeColor="text1"/>
                <w:sz w:val="24"/>
                <w:szCs w:val="24"/>
              </w:rPr>
              <w:t>АКАЗЧИКА</w:t>
            </w:r>
            <w:r w:rsidRPr="00995169">
              <w:rPr>
                <w:b/>
                <w:color w:val="000000" w:themeColor="text1"/>
                <w:sz w:val="24"/>
                <w:szCs w:val="24"/>
              </w:rPr>
              <w:t>:</w:t>
            </w:r>
          </w:p>
          <w:p w:rsidR="00847E9B" w:rsidRPr="00847E9B" w:rsidRDefault="00847E9B" w:rsidP="00847E9B">
            <w:pPr>
              <w:ind w:firstLine="6"/>
              <w:rPr>
                <w:color w:val="000000" w:themeColor="text1"/>
                <w:sz w:val="24"/>
                <w:szCs w:val="24"/>
              </w:rPr>
            </w:pPr>
            <w:proofErr w:type="spellStart"/>
            <w:r w:rsidRPr="00847E9B">
              <w:rPr>
                <w:color w:val="000000" w:themeColor="text1"/>
                <w:sz w:val="24"/>
                <w:szCs w:val="24"/>
              </w:rPr>
              <w:t>И.о</w:t>
            </w:r>
            <w:proofErr w:type="spellEnd"/>
            <w:r w:rsidRPr="00847E9B">
              <w:rPr>
                <w:color w:val="000000" w:themeColor="text1"/>
                <w:sz w:val="24"/>
                <w:szCs w:val="24"/>
              </w:rPr>
              <w:t>. начальника Департамента</w:t>
            </w:r>
          </w:p>
          <w:p w:rsidR="00847E9B" w:rsidRPr="00847E9B" w:rsidRDefault="00847E9B" w:rsidP="00847E9B">
            <w:pPr>
              <w:ind w:firstLine="6"/>
              <w:rPr>
                <w:color w:val="000000" w:themeColor="text1"/>
                <w:sz w:val="24"/>
                <w:szCs w:val="24"/>
              </w:rPr>
            </w:pPr>
            <w:r w:rsidRPr="00847E9B">
              <w:rPr>
                <w:color w:val="000000" w:themeColor="text1"/>
                <w:sz w:val="24"/>
                <w:szCs w:val="24"/>
              </w:rPr>
              <w:t>корпоративных и технологических</w:t>
            </w:r>
          </w:p>
          <w:p w:rsidR="00847E9B" w:rsidRPr="00847E9B" w:rsidRDefault="00847E9B" w:rsidP="00847E9B">
            <w:pPr>
              <w:ind w:firstLine="6"/>
              <w:rPr>
                <w:color w:val="000000" w:themeColor="text1"/>
                <w:sz w:val="24"/>
                <w:szCs w:val="24"/>
              </w:rPr>
            </w:pPr>
            <w:r w:rsidRPr="00847E9B">
              <w:rPr>
                <w:color w:val="000000" w:themeColor="text1"/>
                <w:sz w:val="24"/>
                <w:szCs w:val="24"/>
              </w:rPr>
              <w:t>АСУ</w:t>
            </w:r>
          </w:p>
          <w:p w:rsidR="00847E9B" w:rsidRPr="00847E9B" w:rsidRDefault="00847E9B" w:rsidP="00847E9B">
            <w:pPr>
              <w:ind w:firstLine="6"/>
              <w:rPr>
                <w:color w:val="000000" w:themeColor="text1"/>
                <w:sz w:val="24"/>
                <w:szCs w:val="24"/>
              </w:rPr>
            </w:pPr>
          </w:p>
          <w:p w:rsidR="00595D39" w:rsidRPr="00995169" w:rsidRDefault="00847E9B" w:rsidP="00847E9B">
            <w:pPr>
              <w:ind w:firstLine="6"/>
              <w:rPr>
                <w:color w:val="000000" w:themeColor="text1"/>
                <w:sz w:val="24"/>
                <w:szCs w:val="24"/>
              </w:rPr>
            </w:pPr>
            <w:r w:rsidRPr="00847E9B">
              <w:rPr>
                <w:color w:val="000000" w:themeColor="text1"/>
                <w:sz w:val="24"/>
                <w:szCs w:val="24"/>
              </w:rPr>
              <w:t>__________________________ Е.Л. Силин</w:t>
            </w:r>
            <w:r w:rsidRPr="00995169">
              <w:rPr>
                <w:color w:val="000000" w:themeColor="text1"/>
                <w:sz w:val="24"/>
                <w:szCs w:val="24"/>
              </w:rPr>
              <w:t xml:space="preserve"> </w:t>
            </w:r>
          </w:p>
          <w:p w:rsidR="00847E9B" w:rsidRDefault="00595D39" w:rsidP="00595D39">
            <w:pPr>
              <w:rPr>
                <w:color w:val="000000" w:themeColor="text1"/>
                <w:sz w:val="24"/>
                <w:szCs w:val="24"/>
              </w:rPr>
            </w:pPr>
            <w:r w:rsidRPr="00995169">
              <w:rPr>
                <w:color w:val="000000" w:themeColor="text1"/>
                <w:sz w:val="24"/>
                <w:szCs w:val="24"/>
              </w:rPr>
              <w:t xml:space="preserve">  </w:t>
            </w:r>
          </w:p>
          <w:p w:rsidR="00595D39" w:rsidRPr="00995169" w:rsidRDefault="00595D39" w:rsidP="00595D39">
            <w:pPr>
              <w:rPr>
                <w:b/>
                <w:color w:val="000000" w:themeColor="text1"/>
                <w:sz w:val="24"/>
                <w:szCs w:val="24"/>
              </w:rPr>
            </w:pPr>
            <w:r w:rsidRPr="00995169">
              <w:rPr>
                <w:color w:val="000000" w:themeColor="text1"/>
                <w:sz w:val="24"/>
                <w:szCs w:val="24"/>
              </w:rPr>
              <w:t>М.П.   «_____» _____________</w:t>
            </w:r>
            <w:r w:rsidR="00801D4F" w:rsidRPr="00995169">
              <w:rPr>
                <w:color w:val="000000" w:themeColor="text1"/>
                <w:sz w:val="24"/>
                <w:szCs w:val="24"/>
              </w:rPr>
              <w:t>2015</w:t>
            </w:r>
            <w:r w:rsidR="003C7B1A" w:rsidRPr="00995169">
              <w:rPr>
                <w:color w:val="000000" w:themeColor="text1"/>
                <w:sz w:val="24"/>
                <w:szCs w:val="24"/>
              </w:rPr>
              <w:t xml:space="preserve"> </w:t>
            </w:r>
            <w:r w:rsidRPr="00995169">
              <w:rPr>
                <w:color w:val="000000" w:themeColor="text1"/>
                <w:sz w:val="24"/>
                <w:szCs w:val="24"/>
              </w:rPr>
              <w:t>г.</w:t>
            </w:r>
          </w:p>
          <w:p w:rsidR="00595D39" w:rsidRPr="00995169" w:rsidRDefault="00595D39" w:rsidP="00595D39">
            <w:pPr>
              <w:rPr>
                <w:b/>
                <w:color w:val="000000" w:themeColor="text1"/>
                <w:szCs w:val="24"/>
              </w:rPr>
            </w:pPr>
          </w:p>
        </w:tc>
        <w:tc>
          <w:tcPr>
            <w:tcW w:w="4998" w:type="dxa"/>
          </w:tcPr>
          <w:p w:rsidR="00595D39" w:rsidRPr="00995169" w:rsidRDefault="00595D39" w:rsidP="00595D39">
            <w:pPr>
              <w:jc w:val="center"/>
              <w:rPr>
                <w:b/>
                <w:color w:val="000000" w:themeColor="text1"/>
                <w:sz w:val="24"/>
                <w:szCs w:val="24"/>
              </w:rPr>
            </w:pPr>
            <w:r w:rsidRPr="00995169">
              <w:rPr>
                <w:b/>
                <w:color w:val="000000" w:themeColor="text1"/>
                <w:sz w:val="24"/>
                <w:szCs w:val="24"/>
              </w:rPr>
              <w:t>От И</w:t>
            </w:r>
            <w:r w:rsidR="00095A3A" w:rsidRPr="00995169">
              <w:rPr>
                <w:b/>
                <w:color w:val="000000" w:themeColor="text1"/>
                <w:sz w:val="24"/>
                <w:szCs w:val="24"/>
              </w:rPr>
              <w:t>СПОЛНИТЕЛЯ</w:t>
            </w:r>
            <w:r w:rsidRPr="00995169">
              <w:rPr>
                <w:b/>
                <w:color w:val="000000" w:themeColor="text1"/>
                <w:sz w:val="24"/>
                <w:szCs w:val="24"/>
              </w:rPr>
              <w:t>:</w:t>
            </w:r>
          </w:p>
          <w:p w:rsidR="00595D39" w:rsidRPr="00995169" w:rsidRDefault="006322DC" w:rsidP="00595D39">
            <w:pPr>
              <w:ind w:firstLine="6"/>
              <w:rPr>
                <w:color w:val="000000" w:themeColor="text1"/>
                <w:sz w:val="24"/>
                <w:szCs w:val="24"/>
              </w:rPr>
            </w:pPr>
            <w:r w:rsidRPr="00995169">
              <w:rPr>
                <w:color w:val="000000" w:themeColor="text1"/>
                <w:sz w:val="24"/>
                <w:szCs w:val="24"/>
              </w:rPr>
              <w:t>Директор</w:t>
            </w:r>
            <w:r w:rsidR="00595D39" w:rsidRPr="00995169">
              <w:rPr>
                <w:color w:val="000000" w:themeColor="text1"/>
                <w:sz w:val="24"/>
                <w:szCs w:val="24"/>
              </w:rPr>
              <w:t xml:space="preserve"> </w:t>
            </w:r>
            <w:r w:rsidR="00595D39" w:rsidRPr="00995169">
              <w:rPr>
                <w:color w:val="000000" w:themeColor="text1"/>
                <w:sz w:val="24"/>
                <w:szCs w:val="24"/>
              </w:rPr>
              <w:br/>
            </w:r>
          </w:p>
          <w:p w:rsidR="00595D39" w:rsidRPr="00995169" w:rsidRDefault="00595D39" w:rsidP="00595D39">
            <w:pPr>
              <w:ind w:firstLine="6"/>
              <w:rPr>
                <w:color w:val="000000" w:themeColor="text1"/>
                <w:sz w:val="24"/>
                <w:szCs w:val="24"/>
              </w:rPr>
            </w:pPr>
          </w:p>
          <w:p w:rsidR="003C7B1A" w:rsidRPr="00995169" w:rsidRDefault="003C7B1A" w:rsidP="00595D39">
            <w:pPr>
              <w:ind w:firstLine="6"/>
              <w:rPr>
                <w:color w:val="000000" w:themeColor="text1"/>
                <w:sz w:val="24"/>
                <w:szCs w:val="24"/>
              </w:rPr>
            </w:pPr>
          </w:p>
          <w:p w:rsidR="00595D39" w:rsidRPr="00995169" w:rsidRDefault="00595D39" w:rsidP="00595D39">
            <w:pPr>
              <w:ind w:firstLine="6"/>
              <w:rPr>
                <w:color w:val="000000" w:themeColor="text1"/>
                <w:sz w:val="24"/>
                <w:szCs w:val="24"/>
              </w:rPr>
            </w:pPr>
            <w:r w:rsidRPr="00995169">
              <w:rPr>
                <w:color w:val="000000" w:themeColor="text1"/>
                <w:sz w:val="24"/>
                <w:szCs w:val="24"/>
              </w:rPr>
              <w:t xml:space="preserve">____________________ </w:t>
            </w:r>
            <w:r w:rsidR="00847E9B">
              <w:rPr>
                <w:color w:val="000000" w:themeColor="text1"/>
                <w:sz w:val="24"/>
                <w:szCs w:val="24"/>
              </w:rPr>
              <w:t>М.</w:t>
            </w:r>
            <w:r w:rsidR="00D031C9" w:rsidRPr="00995169">
              <w:rPr>
                <w:color w:val="000000" w:themeColor="text1"/>
                <w:sz w:val="24"/>
                <w:szCs w:val="24"/>
              </w:rPr>
              <w:t>В. Михелев</w:t>
            </w:r>
          </w:p>
          <w:p w:rsidR="00595D39" w:rsidRPr="00995169" w:rsidRDefault="00595D39" w:rsidP="00595D39">
            <w:pPr>
              <w:ind w:firstLine="6"/>
              <w:rPr>
                <w:color w:val="000000" w:themeColor="text1"/>
                <w:sz w:val="24"/>
                <w:szCs w:val="24"/>
              </w:rPr>
            </w:pPr>
            <w:r w:rsidRPr="00995169">
              <w:rPr>
                <w:color w:val="000000" w:themeColor="text1"/>
                <w:sz w:val="24"/>
                <w:szCs w:val="24"/>
              </w:rPr>
              <w:t xml:space="preserve"> </w:t>
            </w:r>
          </w:p>
          <w:p w:rsidR="00595D39" w:rsidRPr="00995169" w:rsidRDefault="00595D39" w:rsidP="002512F6">
            <w:pPr>
              <w:ind w:firstLine="6"/>
              <w:rPr>
                <w:b/>
                <w:color w:val="000000" w:themeColor="text1"/>
                <w:sz w:val="24"/>
                <w:szCs w:val="24"/>
              </w:rPr>
            </w:pPr>
            <w:r w:rsidRPr="00995169">
              <w:rPr>
                <w:color w:val="000000" w:themeColor="text1"/>
                <w:sz w:val="24"/>
                <w:szCs w:val="24"/>
              </w:rPr>
              <w:t>М.П.   «_____» _____________</w:t>
            </w:r>
            <w:r w:rsidR="00801D4F" w:rsidRPr="00995169">
              <w:rPr>
                <w:color w:val="000000" w:themeColor="text1"/>
                <w:sz w:val="24"/>
                <w:szCs w:val="24"/>
              </w:rPr>
              <w:t>2015</w:t>
            </w:r>
            <w:r w:rsidR="003C7B1A" w:rsidRPr="00995169">
              <w:rPr>
                <w:color w:val="000000" w:themeColor="text1"/>
                <w:sz w:val="24"/>
                <w:szCs w:val="24"/>
              </w:rPr>
              <w:t xml:space="preserve"> </w:t>
            </w:r>
            <w:r w:rsidRPr="00995169">
              <w:rPr>
                <w:color w:val="000000" w:themeColor="text1"/>
                <w:sz w:val="24"/>
                <w:szCs w:val="24"/>
              </w:rPr>
              <w:t>г.</w:t>
            </w:r>
          </w:p>
        </w:tc>
      </w:tr>
    </w:tbl>
    <w:p w:rsidR="00523C63" w:rsidRPr="00995169" w:rsidRDefault="00523C63" w:rsidP="00116F85">
      <w:pPr>
        <w:spacing w:before="120"/>
        <w:jc w:val="center"/>
        <w:rPr>
          <w:rFonts w:cs="Times New Roman"/>
          <w:b/>
          <w:color w:val="000000" w:themeColor="text1"/>
        </w:rPr>
      </w:pPr>
      <w:r w:rsidRPr="00995169">
        <w:rPr>
          <w:rFonts w:cs="Times New Roman"/>
          <w:b/>
          <w:color w:val="000000" w:themeColor="text1"/>
        </w:rPr>
        <w:t xml:space="preserve">АКТ </w:t>
      </w:r>
    </w:p>
    <w:p w:rsidR="00523C63" w:rsidRPr="00995169" w:rsidRDefault="00523C63" w:rsidP="00523C63">
      <w:pPr>
        <w:jc w:val="center"/>
        <w:rPr>
          <w:rFonts w:cs="Times New Roman"/>
          <w:b/>
          <w:color w:val="000000" w:themeColor="text1"/>
        </w:rPr>
      </w:pPr>
      <w:r w:rsidRPr="00995169">
        <w:rPr>
          <w:rFonts w:cs="Times New Roman"/>
          <w:b/>
          <w:color w:val="000000" w:themeColor="text1"/>
        </w:rPr>
        <w:t>приема-сдачи оказанных услуг</w:t>
      </w:r>
    </w:p>
    <w:p w:rsidR="00523C63" w:rsidRPr="00995169" w:rsidRDefault="00523C63" w:rsidP="00AA5C3C">
      <w:pPr>
        <w:spacing w:after="480"/>
        <w:jc w:val="center"/>
        <w:rPr>
          <w:rFonts w:cs="Times New Roman"/>
          <w:color w:val="000000" w:themeColor="text1"/>
        </w:rPr>
      </w:pPr>
      <w:r w:rsidRPr="00995169">
        <w:rPr>
          <w:rFonts w:cs="Times New Roman"/>
          <w:color w:val="000000" w:themeColor="text1"/>
        </w:rPr>
        <w:t>г. ___________</w:t>
      </w:r>
      <w:r w:rsidRPr="00995169">
        <w:rPr>
          <w:rFonts w:cs="Times New Roman"/>
          <w:color w:val="000000" w:themeColor="text1"/>
        </w:rPr>
        <w:tab/>
      </w:r>
      <w:r w:rsidRPr="00995169">
        <w:rPr>
          <w:rFonts w:cs="Times New Roman"/>
          <w:color w:val="000000" w:themeColor="text1"/>
        </w:rPr>
        <w:tab/>
      </w:r>
      <w:r w:rsidRPr="00995169">
        <w:rPr>
          <w:rFonts w:cs="Times New Roman"/>
          <w:color w:val="000000" w:themeColor="text1"/>
        </w:rPr>
        <w:tab/>
      </w:r>
      <w:r w:rsidRPr="00995169">
        <w:rPr>
          <w:rFonts w:cs="Times New Roman"/>
          <w:color w:val="000000" w:themeColor="text1"/>
        </w:rPr>
        <w:tab/>
      </w:r>
      <w:r w:rsidRPr="00995169">
        <w:rPr>
          <w:rFonts w:cs="Times New Roman"/>
          <w:color w:val="000000" w:themeColor="text1"/>
        </w:rPr>
        <w:tab/>
      </w:r>
      <w:r w:rsidRPr="00995169">
        <w:rPr>
          <w:rFonts w:cs="Times New Roman"/>
          <w:color w:val="000000" w:themeColor="text1"/>
        </w:rPr>
        <w:tab/>
      </w:r>
      <w:r w:rsidRPr="00995169">
        <w:rPr>
          <w:rFonts w:cs="Times New Roman"/>
          <w:color w:val="000000" w:themeColor="text1"/>
        </w:rPr>
        <w:tab/>
        <w:t>«___» ________ 20___</w:t>
      </w:r>
      <w:r w:rsidR="00B61634" w:rsidRPr="00995169">
        <w:rPr>
          <w:rFonts w:cs="Times New Roman"/>
          <w:color w:val="000000" w:themeColor="text1"/>
        </w:rPr>
        <w:t> г.</w:t>
      </w:r>
    </w:p>
    <w:p w:rsidR="00095A3A" w:rsidRPr="00995169" w:rsidRDefault="001E149B" w:rsidP="00AA5C3C">
      <w:pPr>
        <w:spacing w:after="120"/>
        <w:ind w:firstLine="709"/>
        <w:jc w:val="both"/>
        <w:rPr>
          <w:rFonts w:cs="Times New Roman"/>
          <w:color w:val="000000" w:themeColor="text1"/>
          <w:sz w:val="22"/>
          <w:szCs w:val="22"/>
        </w:rPr>
      </w:pPr>
      <w:r w:rsidRPr="00995169">
        <w:rPr>
          <w:rFonts w:cs="Times New Roman"/>
          <w:b/>
          <w:color w:val="000000" w:themeColor="text1"/>
          <w:sz w:val="22"/>
          <w:szCs w:val="22"/>
        </w:rPr>
        <w:t>Открытое акционерное общество «Межрегиональная распределительная сетевая компания Центра»</w:t>
      </w:r>
      <w:r w:rsidRPr="00995169">
        <w:rPr>
          <w:rFonts w:cs="Times New Roman"/>
          <w:b/>
          <w:bCs/>
          <w:color w:val="000000" w:themeColor="text1"/>
          <w:sz w:val="22"/>
          <w:szCs w:val="22"/>
        </w:rPr>
        <w:t xml:space="preserve">, </w:t>
      </w:r>
      <w:r w:rsidRPr="00995169">
        <w:rPr>
          <w:rFonts w:cs="Times New Roman"/>
          <w:bCs/>
          <w:color w:val="000000" w:themeColor="text1"/>
          <w:sz w:val="22"/>
          <w:szCs w:val="22"/>
        </w:rPr>
        <w:t>именуемое в дальнейшем</w:t>
      </w:r>
      <w:r w:rsidRPr="00995169">
        <w:rPr>
          <w:rFonts w:cs="Times New Roman"/>
          <w:color w:val="000000" w:themeColor="text1"/>
          <w:sz w:val="22"/>
          <w:szCs w:val="22"/>
        </w:rPr>
        <w:t xml:space="preserve"> «Заказчик», в лице __________________________________________________________________, действующего на основании ________________________________________________, с одной стороны, и, </w:t>
      </w:r>
    </w:p>
    <w:p w:rsidR="00523C63" w:rsidRPr="00995169" w:rsidRDefault="001E149B" w:rsidP="00AA5C3C">
      <w:pPr>
        <w:spacing w:after="120"/>
        <w:ind w:firstLine="709"/>
        <w:jc w:val="both"/>
        <w:rPr>
          <w:rFonts w:cs="Times New Roman"/>
          <w:color w:val="000000" w:themeColor="text1"/>
          <w:sz w:val="22"/>
          <w:szCs w:val="22"/>
        </w:rPr>
      </w:pPr>
      <w:r w:rsidRPr="00995169">
        <w:rPr>
          <w:rFonts w:cs="Times New Roman"/>
          <w:b/>
          <w:color w:val="000000" w:themeColor="text1"/>
          <w:sz w:val="22"/>
          <w:szCs w:val="22"/>
        </w:rPr>
        <w:t>Общество с ограниченной ответственностью «Институт высоких технологий Белгородского государственного университета»</w:t>
      </w:r>
      <w:r w:rsidRPr="00995169">
        <w:rPr>
          <w:rFonts w:cs="Times New Roman"/>
          <w:color w:val="000000" w:themeColor="text1"/>
          <w:sz w:val="22"/>
          <w:szCs w:val="22"/>
        </w:rPr>
        <w:t xml:space="preserve">, именуемое в дальнейшем «Исполнитель» в лице </w:t>
      </w:r>
      <w:r w:rsidR="00754BCB" w:rsidRPr="00995169">
        <w:rPr>
          <w:rFonts w:cs="Times New Roman"/>
          <w:color w:val="000000" w:themeColor="text1"/>
          <w:sz w:val="22"/>
          <w:szCs w:val="22"/>
        </w:rPr>
        <w:t>___________________________________</w:t>
      </w:r>
      <w:r w:rsidRPr="00995169">
        <w:rPr>
          <w:rFonts w:cs="Times New Roman"/>
          <w:color w:val="000000" w:themeColor="text1"/>
          <w:sz w:val="22"/>
          <w:szCs w:val="22"/>
        </w:rPr>
        <w:t xml:space="preserve">, действующего на основании </w:t>
      </w:r>
      <w:r w:rsidR="00754BCB" w:rsidRPr="00995169">
        <w:rPr>
          <w:rFonts w:cs="Times New Roman"/>
          <w:color w:val="000000" w:themeColor="text1"/>
          <w:sz w:val="22"/>
          <w:szCs w:val="22"/>
        </w:rPr>
        <w:t>_________________________</w:t>
      </w:r>
      <w:r w:rsidRPr="00995169">
        <w:rPr>
          <w:rFonts w:cs="Times New Roman"/>
          <w:color w:val="000000" w:themeColor="text1"/>
          <w:sz w:val="22"/>
          <w:szCs w:val="22"/>
        </w:rPr>
        <w:t>, с другой стороны, в дальнейшем именуемые Стороны, составили настоящий Акт приема-сдачи оказанных услуг о том, что Исполнитель оказал Заказчику следующие услуги по Договору оказания услуг №. ____ от «___» __________ 20__ года (далее Договор):</w:t>
      </w:r>
    </w:p>
    <w:tbl>
      <w:tblPr>
        <w:tblW w:w="5000" w:type="pct"/>
        <w:tblCellMar>
          <w:left w:w="70" w:type="dxa"/>
          <w:right w:w="70" w:type="dxa"/>
        </w:tblCellMar>
        <w:tblLook w:val="0000" w:firstRow="0" w:lastRow="0" w:firstColumn="0" w:lastColumn="0" w:noHBand="0" w:noVBand="0"/>
      </w:tblPr>
      <w:tblGrid>
        <w:gridCol w:w="905"/>
        <w:gridCol w:w="6517"/>
        <w:gridCol w:w="2072"/>
      </w:tblGrid>
      <w:tr w:rsidR="00995169" w:rsidRPr="00995169" w:rsidTr="00AA5C3C">
        <w:trPr>
          <w:trHeight w:val="360"/>
        </w:trPr>
        <w:tc>
          <w:tcPr>
            <w:tcW w:w="477" w:type="pct"/>
            <w:tcBorders>
              <w:top w:val="single" w:sz="6" w:space="0" w:color="auto"/>
              <w:left w:val="single" w:sz="6" w:space="0" w:color="auto"/>
              <w:bottom w:val="single" w:sz="6" w:space="0" w:color="auto"/>
              <w:right w:val="single" w:sz="6" w:space="0" w:color="auto"/>
            </w:tcBorders>
            <w:shd w:val="clear" w:color="auto" w:fill="A6A6A6" w:themeFill="background1" w:themeFillShade="A6"/>
          </w:tcPr>
          <w:p w:rsidR="00523C63" w:rsidRPr="00995169" w:rsidRDefault="00542758" w:rsidP="00AA5C3C">
            <w:pPr>
              <w:jc w:val="center"/>
              <w:rPr>
                <w:rFonts w:cs="Times New Roman"/>
                <w:b/>
                <w:color w:val="000000" w:themeColor="text1"/>
              </w:rPr>
            </w:pPr>
            <w:r w:rsidRPr="00995169">
              <w:rPr>
                <w:rFonts w:cs="Times New Roman"/>
                <w:b/>
                <w:color w:val="000000" w:themeColor="text1"/>
              </w:rPr>
              <w:t>№</w:t>
            </w:r>
            <w:r w:rsidR="00AA5C3C" w:rsidRPr="00995169">
              <w:rPr>
                <w:rFonts w:cs="Times New Roman"/>
                <w:b/>
                <w:color w:val="000000" w:themeColor="text1"/>
              </w:rPr>
              <w:t> </w:t>
            </w:r>
            <w:r w:rsidR="00523C63" w:rsidRPr="00995169">
              <w:rPr>
                <w:rFonts w:cs="Times New Roman"/>
                <w:b/>
                <w:color w:val="000000" w:themeColor="text1"/>
              </w:rPr>
              <w:t>п/п</w:t>
            </w:r>
          </w:p>
        </w:tc>
        <w:tc>
          <w:tcPr>
            <w:tcW w:w="3432" w:type="pct"/>
            <w:tcBorders>
              <w:top w:val="single" w:sz="6" w:space="0" w:color="auto"/>
              <w:left w:val="single" w:sz="6" w:space="0" w:color="auto"/>
              <w:bottom w:val="single" w:sz="6" w:space="0" w:color="auto"/>
              <w:right w:val="single" w:sz="6" w:space="0" w:color="auto"/>
            </w:tcBorders>
            <w:shd w:val="clear" w:color="auto" w:fill="A6A6A6" w:themeFill="background1" w:themeFillShade="A6"/>
          </w:tcPr>
          <w:p w:rsidR="00523C63" w:rsidRPr="00995169" w:rsidRDefault="00523C63" w:rsidP="00AA5C3C">
            <w:pPr>
              <w:jc w:val="center"/>
              <w:rPr>
                <w:rFonts w:cs="Times New Roman"/>
                <w:b/>
                <w:color w:val="000000" w:themeColor="text1"/>
              </w:rPr>
            </w:pPr>
            <w:r w:rsidRPr="00995169">
              <w:rPr>
                <w:rFonts w:cs="Times New Roman"/>
                <w:b/>
                <w:color w:val="000000" w:themeColor="text1"/>
              </w:rPr>
              <w:t>Содержание услуг</w:t>
            </w:r>
          </w:p>
        </w:tc>
        <w:tc>
          <w:tcPr>
            <w:tcW w:w="1091" w:type="pct"/>
            <w:tcBorders>
              <w:top w:val="single" w:sz="6" w:space="0" w:color="auto"/>
              <w:left w:val="single" w:sz="6" w:space="0" w:color="auto"/>
              <w:bottom w:val="single" w:sz="6" w:space="0" w:color="auto"/>
              <w:right w:val="single" w:sz="6" w:space="0" w:color="auto"/>
            </w:tcBorders>
            <w:shd w:val="clear" w:color="auto" w:fill="A6A6A6" w:themeFill="background1" w:themeFillShade="A6"/>
          </w:tcPr>
          <w:p w:rsidR="00523C63" w:rsidRPr="00995169" w:rsidRDefault="00523C63" w:rsidP="00AA5C3C">
            <w:pPr>
              <w:jc w:val="center"/>
              <w:rPr>
                <w:rFonts w:cs="Times New Roman"/>
                <w:b/>
                <w:color w:val="000000" w:themeColor="text1"/>
              </w:rPr>
            </w:pPr>
            <w:r w:rsidRPr="00995169">
              <w:rPr>
                <w:rFonts w:cs="Times New Roman"/>
                <w:b/>
                <w:color w:val="000000" w:themeColor="text1"/>
              </w:rPr>
              <w:t>Стоимость услуг, без НДС, руб.</w:t>
            </w:r>
          </w:p>
        </w:tc>
      </w:tr>
      <w:tr w:rsidR="00995169" w:rsidRPr="00995169" w:rsidTr="00AA5C3C">
        <w:trPr>
          <w:trHeight w:val="240"/>
        </w:trPr>
        <w:tc>
          <w:tcPr>
            <w:tcW w:w="477" w:type="pct"/>
            <w:tcBorders>
              <w:top w:val="single" w:sz="6" w:space="0" w:color="auto"/>
              <w:left w:val="single" w:sz="6" w:space="0" w:color="auto"/>
              <w:bottom w:val="single" w:sz="6" w:space="0" w:color="auto"/>
              <w:right w:val="single" w:sz="6" w:space="0" w:color="auto"/>
            </w:tcBorders>
          </w:tcPr>
          <w:p w:rsidR="00523C63" w:rsidRPr="00995169" w:rsidRDefault="00523C63" w:rsidP="00AA5C3C">
            <w:pPr>
              <w:ind w:left="57" w:right="57"/>
              <w:jc w:val="both"/>
              <w:rPr>
                <w:rFonts w:cs="Times New Roman"/>
                <w:color w:val="000000" w:themeColor="text1"/>
              </w:rPr>
            </w:pPr>
            <w:r w:rsidRPr="00995169">
              <w:rPr>
                <w:rFonts w:cs="Times New Roman"/>
                <w:color w:val="000000" w:themeColor="text1"/>
              </w:rPr>
              <w:t>1.</w:t>
            </w:r>
            <w:r w:rsidR="00542758" w:rsidRPr="00995169">
              <w:rPr>
                <w:rFonts w:cs="Times New Roman"/>
                <w:color w:val="000000" w:themeColor="text1"/>
              </w:rPr>
              <w:t xml:space="preserve"> </w:t>
            </w:r>
          </w:p>
        </w:tc>
        <w:tc>
          <w:tcPr>
            <w:tcW w:w="3432" w:type="pct"/>
            <w:tcBorders>
              <w:top w:val="single" w:sz="6" w:space="0" w:color="auto"/>
              <w:left w:val="single" w:sz="6" w:space="0" w:color="auto"/>
              <w:bottom w:val="single" w:sz="6" w:space="0" w:color="auto"/>
              <w:right w:val="single" w:sz="6" w:space="0" w:color="auto"/>
            </w:tcBorders>
          </w:tcPr>
          <w:p w:rsidR="00523C63" w:rsidRPr="00995169" w:rsidRDefault="00523C63" w:rsidP="00AA5C3C">
            <w:pPr>
              <w:ind w:left="57" w:right="57"/>
              <w:jc w:val="both"/>
              <w:rPr>
                <w:rFonts w:cs="Times New Roman"/>
                <w:color w:val="000000" w:themeColor="text1"/>
              </w:rPr>
            </w:pPr>
          </w:p>
        </w:tc>
        <w:tc>
          <w:tcPr>
            <w:tcW w:w="1091" w:type="pct"/>
            <w:tcBorders>
              <w:top w:val="single" w:sz="6" w:space="0" w:color="auto"/>
              <w:left w:val="single" w:sz="6" w:space="0" w:color="auto"/>
              <w:bottom w:val="single" w:sz="6" w:space="0" w:color="auto"/>
              <w:right w:val="single" w:sz="6" w:space="0" w:color="auto"/>
            </w:tcBorders>
          </w:tcPr>
          <w:p w:rsidR="00523C63" w:rsidRPr="00995169" w:rsidRDefault="00523C63" w:rsidP="00AA5C3C">
            <w:pPr>
              <w:ind w:left="57" w:right="57"/>
              <w:jc w:val="both"/>
              <w:rPr>
                <w:rFonts w:cs="Times New Roman"/>
                <w:color w:val="000000" w:themeColor="text1"/>
              </w:rPr>
            </w:pPr>
          </w:p>
        </w:tc>
      </w:tr>
      <w:tr w:rsidR="00995169" w:rsidRPr="00995169" w:rsidTr="00AA5C3C">
        <w:trPr>
          <w:trHeight w:val="240"/>
        </w:trPr>
        <w:tc>
          <w:tcPr>
            <w:tcW w:w="477" w:type="pct"/>
            <w:tcBorders>
              <w:top w:val="single" w:sz="6" w:space="0" w:color="auto"/>
              <w:left w:val="single" w:sz="6" w:space="0" w:color="auto"/>
              <w:bottom w:val="single" w:sz="6" w:space="0" w:color="auto"/>
              <w:right w:val="single" w:sz="6" w:space="0" w:color="auto"/>
            </w:tcBorders>
          </w:tcPr>
          <w:p w:rsidR="00523C63" w:rsidRPr="00995169" w:rsidRDefault="00523C63" w:rsidP="00AA5C3C">
            <w:pPr>
              <w:ind w:left="57" w:right="57"/>
              <w:jc w:val="both"/>
              <w:rPr>
                <w:rFonts w:cs="Times New Roman"/>
                <w:color w:val="000000" w:themeColor="text1"/>
              </w:rPr>
            </w:pPr>
            <w:r w:rsidRPr="00995169">
              <w:rPr>
                <w:rFonts w:cs="Times New Roman"/>
                <w:color w:val="000000" w:themeColor="text1"/>
              </w:rPr>
              <w:t>2.</w:t>
            </w:r>
            <w:r w:rsidR="00542758" w:rsidRPr="00995169">
              <w:rPr>
                <w:rFonts w:cs="Times New Roman"/>
                <w:color w:val="000000" w:themeColor="text1"/>
              </w:rPr>
              <w:t xml:space="preserve"> </w:t>
            </w:r>
          </w:p>
        </w:tc>
        <w:tc>
          <w:tcPr>
            <w:tcW w:w="3432" w:type="pct"/>
            <w:tcBorders>
              <w:top w:val="single" w:sz="6" w:space="0" w:color="auto"/>
              <w:left w:val="single" w:sz="6" w:space="0" w:color="auto"/>
              <w:bottom w:val="single" w:sz="6" w:space="0" w:color="auto"/>
              <w:right w:val="single" w:sz="6" w:space="0" w:color="auto"/>
            </w:tcBorders>
          </w:tcPr>
          <w:p w:rsidR="00523C63" w:rsidRPr="00995169" w:rsidRDefault="00523C63" w:rsidP="00AA5C3C">
            <w:pPr>
              <w:ind w:left="57" w:right="57"/>
              <w:jc w:val="both"/>
              <w:rPr>
                <w:rFonts w:cs="Times New Roman"/>
                <w:color w:val="000000" w:themeColor="text1"/>
              </w:rPr>
            </w:pPr>
          </w:p>
        </w:tc>
        <w:tc>
          <w:tcPr>
            <w:tcW w:w="1091" w:type="pct"/>
            <w:tcBorders>
              <w:top w:val="single" w:sz="6" w:space="0" w:color="auto"/>
              <w:left w:val="single" w:sz="6" w:space="0" w:color="auto"/>
              <w:bottom w:val="single" w:sz="6" w:space="0" w:color="auto"/>
              <w:right w:val="single" w:sz="6" w:space="0" w:color="auto"/>
            </w:tcBorders>
          </w:tcPr>
          <w:p w:rsidR="00523C63" w:rsidRPr="00995169" w:rsidRDefault="00523C63" w:rsidP="00AA5C3C">
            <w:pPr>
              <w:ind w:left="57" w:right="57"/>
              <w:jc w:val="both"/>
              <w:rPr>
                <w:rFonts w:cs="Times New Roman"/>
                <w:color w:val="000000" w:themeColor="text1"/>
              </w:rPr>
            </w:pPr>
          </w:p>
        </w:tc>
      </w:tr>
      <w:tr w:rsidR="00995169" w:rsidRPr="00995169" w:rsidTr="00AA5C3C">
        <w:trPr>
          <w:trHeight w:val="240"/>
        </w:trPr>
        <w:tc>
          <w:tcPr>
            <w:tcW w:w="3909" w:type="pct"/>
            <w:gridSpan w:val="2"/>
            <w:tcBorders>
              <w:top w:val="single" w:sz="6" w:space="0" w:color="auto"/>
              <w:left w:val="single" w:sz="6" w:space="0" w:color="auto"/>
              <w:bottom w:val="single" w:sz="6" w:space="0" w:color="auto"/>
              <w:right w:val="single" w:sz="6" w:space="0" w:color="auto"/>
            </w:tcBorders>
          </w:tcPr>
          <w:p w:rsidR="00523C63" w:rsidRPr="00995169" w:rsidRDefault="00523C63" w:rsidP="00AA5C3C">
            <w:pPr>
              <w:ind w:left="57" w:right="57"/>
              <w:jc w:val="right"/>
              <w:rPr>
                <w:rFonts w:cs="Times New Roman"/>
                <w:color w:val="000000" w:themeColor="text1"/>
              </w:rPr>
            </w:pPr>
            <w:r w:rsidRPr="00995169">
              <w:rPr>
                <w:rFonts w:cs="Times New Roman"/>
                <w:color w:val="000000" w:themeColor="text1"/>
              </w:rPr>
              <w:t>Итого без НДС, руб.:</w:t>
            </w:r>
          </w:p>
        </w:tc>
        <w:tc>
          <w:tcPr>
            <w:tcW w:w="1091" w:type="pct"/>
            <w:tcBorders>
              <w:top w:val="single" w:sz="6" w:space="0" w:color="auto"/>
              <w:left w:val="single" w:sz="6" w:space="0" w:color="auto"/>
              <w:bottom w:val="single" w:sz="6" w:space="0" w:color="auto"/>
              <w:right w:val="single" w:sz="6" w:space="0" w:color="auto"/>
            </w:tcBorders>
          </w:tcPr>
          <w:p w:rsidR="00523C63" w:rsidRPr="00995169" w:rsidRDefault="00523C63" w:rsidP="00AA5C3C">
            <w:pPr>
              <w:ind w:left="57" w:right="57"/>
              <w:jc w:val="both"/>
              <w:rPr>
                <w:rFonts w:cs="Times New Roman"/>
                <w:color w:val="000000" w:themeColor="text1"/>
              </w:rPr>
            </w:pPr>
          </w:p>
        </w:tc>
      </w:tr>
      <w:tr w:rsidR="00995169" w:rsidRPr="00995169" w:rsidTr="00AA5C3C">
        <w:trPr>
          <w:trHeight w:val="55"/>
        </w:trPr>
        <w:tc>
          <w:tcPr>
            <w:tcW w:w="3909" w:type="pct"/>
            <w:gridSpan w:val="2"/>
            <w:tcBorders>
              <w:top w:val="single" w:sz="6" w:space="0" w:color="auto"/>
              <w:left w:val="single" w:sz="6" w:space="0" w:color="auto"/>
              <w:bottom w:val="single" w:sz="6" w:space="0" w:color="auto"/>
              <w:right w:val="single" w:sz="6" w:space="0" w:color="auto"/>
            </w:tcBorders>
          </w:tcPr>
          <w:p w:rsidR="00523C63" w:rsidRPr="00995169" w:rsidRDefault="00523C63" w:rsidP="00AA5C3C">
            <w:pPr>
              <w:ind w:left="57" w:right="57"/>
              <w:jc w:val="right"/>
              <w:rPr>
                <w:rFonts w:cs="Times New Roman"/>
                <w:color w:val="000000" w:themeColor="text1"/>
              </w:rPr>
            </w:pPr>
            <w:r w:rsidRPr="00995169">
              <w:rPr>
                <w:rFonts w:cs="Times New Roman"/>
                <w:color w:val="000000" w:themeColor="text1"/>
              </w:rPr>
              <w:t>НДС 18%, руб.:</w:t>
            </w:r>
          </w:p>
        </w:tc>
        <w:tc>
          <w:tcPr>
            <w:tcW w:w="1091" w:type="pct"/>
            <w:tcBorders>
              <w:top w:val="single" w:sz="6" w:space="0" w:color="auto"/>
              <w:left w:val="single" w:sz="6" w:space="0" w:color="auto"/>
              <w:bottom w:val="single" w:sz="6" w:space="0" w:color="auto"/>
              <w:right w:val="single" w:sz="6" w:space="0" w:color="auto"/>
            </w:tcBorders>
          </w:tcPr>
          <w:p w:rsidR="00523C63" w:rsidRPr="00995169" w:rsidRDefault="00523C63" w:rsidP="00AA5C3C">
            <w:pPr>
              <w:ind w:left="57" w:right="57"/>
              <w:jc w:val="both"/>
              <w:rPr>
                <w:rFonts w:cs="Times New Roman"/>
                <w:color w:val="000000" w:themeColor="text1"/>
              </w:rPr>
            </w:pPr>
          </w:p>
        </w:tc>
      </w:tr>
      <w:tr w:rsidR="00995169" w:rsidRPr="00995169" w:rsidTr="00AA5C3C">
        <w:trPr>
          <w:trHeight w:val="240"/>
        </w:trPr>
        <w:tc>
          <w:tcPr>
            <w:tcW w:w="3909" w:type="pct"/>
            <w:gridSpan w:val="2"/>
            <w:tcBorders>
              <w:top w:val="single" w:sz="6" w:space="0" w:color="auto"/>
              <w:left w:val="single" w:sz="6" w:space="0" w:color="auto"/>
              <w:bottom w:val="single" w:sz="6" w:space="0" w:color="auto"/>
              <w:right w:val="single" w:sz="6" w:space="0" w:color="auto"/>
            </w:tcBorders>
          </w:tcPr>
          <w:p w:rsidR="00523C63" w:rsidRPr="00995169" w:rsidRDefault="00523C63" w:rsidP="00AA5C3C">
            <w:pPr>
              <w:ind w:left="57" w:right="57"/>
              <w:jc w:val="right"/>
              <w:rPr>
                <w:rFonts w:cs="Times New Roman"/>
                <w:color w:val="000000" w:themeColor="text1"/>
              </w:rPr>
            </w:pPr>
            <w:r w:rsidRPr="00995169">
              <w:rPr>
                <w:rFonts w:cs="Times New Roman"/>
                <w:color w:val="000000" w:themeColor="text1"/>
              </w:rPr>
              <w:t>Итого с НДС 18%, руб.:</w:t>
            </w:r>
            <w:r w:rsidR="00542758" w:rsidRPr="00995169">
              <w:rPr>
                <w:rFonts w:cs="Times New Roman"/>
                <w:color w:val="000000" w:themeColor="text1"/>
              </w:rPr>
              <w:t xml:space="preserve"> </w:t>
            </w:r>
          </w:p>
        </w:tc>
        <w:tc>
          <w:tcPr>
            <w:tcW w:w="1091" w:type="pct"/>
            <w:tcBorders>
              <w:top w:val="single" w:sz="6" w:space="0" w:color="auto"/>
              <w:left w:val="single" w:sz="6" w:space="0" w:color="auto"/>
              <w:bottom w:val="single" w:sz="6" w:space="0" w:color="auto"/>
              <w:right w:val="single" w:sz="6" w:space="0" w:color="auto"/>
            </w:tcBorders>
          </w:tcPr>
          <w:p w:rsidR="00523C63" w:rsidRPr="00995169" w:rsidRDefault="00523C63" w:rsidP="00AA5C3C">
            <w:pPr>
              <w:ind w:left="57" w:right="57"/>
              <w:jc w:val="both"/>
              <w:rPr>
                <w:rFonts w:cs="Times New Roman"/>
                <w:color w:val="000000" w:themeColor="text1"/>
              </w:rPr>
            </w:pPr>
          </w:p>
        </w:tc>
      </w:tr>
    </w:tbl>
    <w:p w:rsidR="00095A3A" w:rsidRPr="00995169" w:rsidRDefault="00095A3A" w:rsidP="00C45604">
      <w:pPr>
        <w:ind w:firstLine="709"/>
        <w:jc w:val="both"/>
        <w:rPr>
          <w:rFonts w:cs="Times New Roman"/>
          <w:color w:val="000000" w:themeColor="text1"/>
          <w:sz w:val="22"/>
          <w:szCs w:val="22"/>
        </w:rPr>
      </w:pPr>
    </w:p>
    <w:p w:rsidR="00523C63" w:rsidRPr="00995169" w:rsidRDefault="00523C63" w:rsidP="00C45604">
      <w:pPr>
        <w:ind w:firstLine="709"/>
        <w:jc w:val="both"/>
        <w:rPr>
          <w:rFonts w:cs="Times New Roman"/>
          <w:color w:val="000000" w:themeColor="text1"/>
          <w:sz w:val="22"/>
          <w:szCs w:val="22"/>
        </w:rPr>
      </w:pPr>
      <w:r w:rsidRPr="00995169">
        <w:rPr>
          <w:rFonts w:cs="Times New Roman"/>
          <w:color w:val="000000" w:themeColor="text1"/>
          <w:sz w:val="22"/>
          <w:szCs w:val="22"/>
        </w:rPr>
        <w:t xml:space="preserve">Исполнитель оказал услуги своевременно и в полном объеме. </w:t>
      </w:r>
    </w:p>
    <w:p w:rsidR="00095A3A" w:rsidRPr="00995169" w:rsidRDefault="00095A3A" w:rsidP="00C45604">
      <w:pPr>
        <w:ind w:firstLine="709"/>
        <w:jc w:val="both"/>
        <w:rPr>
          <w:rFonts w:cs="Times New Roman"/>
          <w:color w:val="000000" w:themeColor="text1"/>
          <w:sz w:val="22"/>
          <w:szCs w:val="22"/>
        </w:rPr>
      </w:pPr>
    </w:p>
    <w:p w:rsidR="00523C63" w:rsidRPr="00995169" w:rsidRDefault="00523C63" w:rsidP="00C45604">
      <w:pPr>
        <w:ind w:firstLine="709"/>
        <w:jc w:val="both"/>
        <w:rPr>
          <w:rFonts w:cs="Times New Roman"/>
          <w:color w:val="000000" w:themeColor="text1"/>
          <w:sz w:val="22"/>
          <w:szCs w:val="22"/>
        </w:rPr>
      </w:pPr>
      <w:r w:rsidRPr="00995169">
        <w:rPr>
          <w:rFonts w:cs="Times New Roman"/>
          <w:color w:val="000000" w:themeColor="text1"/>
          <w:sz w:val="22"/>
          <w:szCs w:val="22"/>
        </w:rPr>
        <w:t>У Заказчика к Исполнителю претензий не имеется.</w:t>
      </w:r>
    </w:p>
    <w:p w:rsidR="00095A3A" w:rsidRPr="00995169" w:rsidRDefault="00095A3A" w:rsidP="00C45604">
      <w:pPr>
        <w:pStyle w:val="af0"/>
        <w:ind w:firstLine="709"/>
        <w:rPr>
          <w:rFonts w:ascii="Times New Roman" w:hAnsi="Times New Roman" w:cs="Times New Roman"/>
          <w:color w:val="000000" w:themeColor="text1"/>
          <w:sz w:val="22"/>
          <w:szCs w:val="22"/>
        </w:rPr>
      </w:pPr>
    </w:p>
    <w:p w:rsidR="00523C63" w:rsidRPr="00995169" w:rsidRDefault="00523C63" w:rsidP="00C45604">
      <w:pPr>
        <w:pStyle w:val="af0"/>
        <w:ind w:firstLine="709"/>
        <w:rPr>
          <w:rFonts w:ascii="Times New Roman" w:hAnsi="Times New Roman" w:cs="Times New Roman"/>
          <w:color w:val="000000" w:themeColor="text1"/>
          <w:sz w:val="22"/>
          <w:szCs w:val="22"/>
        </w:rPr>
      </w:pPr>
      <w:r w:rsidRPr="00995169">
        <w:rPr>
          <w:rFonts w:ascii="Times New Roman" w:hAnsi="Times New Roman" w:cs="Times New Roman"/>
          <w:color w:val="000000" w:themeColor="text1"/>
          <w:sz w:val="22"/>
          <w:szCs w:val="22"/>
        </w:rPr>
        <w:t>Заказчик обязуется оплатить услуги Исполнителя в размере ___________</w:t>
      </w:r>
      <w:r w:rsidR="00542758" w:rsidRPr="00995169">
        <w:rPr>
          <w:rFonts w:ascii="Times New Roman" w:hAnsi="Times New Roman" w:cs="Times New Roman"/>
          <w:color w:val="000000" w:themeColor="text1"/>
          <w:sz w:val="22"/>
          <w:szCs w:val="22"/>
        </w:rPr>
        <w:t xml:space="preserve"> </w:t>
      </w:r>
      <w:r w:rsidRPr="00995169">
        <w:rPr>
          <w:rFonts w:ascii="Times New Roman" w:hAnsi="Times New Roman" w:cs="Times New Roman"/>
          <w:color w:val="000000" w:themeColor="text1"/>
          <w:sz w:val="22"/>
          <w:szCs w:val="22"/>
        </w:rPr>
        <w:t>(</w:t>
      </w:r>
      <w:r w:rsidRPr="00995169">
        <w:rPr>
          <w:rFonts w:ascii="Times New Roman" w:hAnsi="Times New Roman" w:cs="Times New Roman"/>
          <w:i/>
          <w:color w:val="000000" w:themeColor="text1"/>
          <w:sz w:val="22"/>
          <w:szCs w:val="22"/>
        </w:rPr>
        <w:t>указать прописью</w:t>
      </w:r>
      <w:r w:rsidRPr="00995169">
        <w:rPr>
          <w:rFonts w:ascii="Times New Roman" w:hAnsi="Times New Roman" w:cs="Times New Roman"/>
          <w:color w:val="000000" w:themeColor="text1"/>
          <w:sz w:val="22"/>
          <w:szCs w:val="22"/>
        </w:rPr>
        <w:t>) руб. _____ коп</w:t>
      </w:r>
      <w:proofErr w:type="gramStart"/>
      <w:r w:rsidRPr="00995169">
        <w:rPr>
          <w:rFonts w:ascii="Times New Roman" w:hAnsi="Times New Roman" w:cs="Times New Roman"/>
          <w:color w:val="000000" w:themeColor="text1"/>
          <w:sz w:val="22"/>
          <w:szCs w:val="22"/>
        </w:rPr>
        <w:t xml:space="preserve">., </w:t>
      </w:r>
      <w:proofErr w:type="gramEnd"/>
      <w:r w:rsidRPr="00995169">
        <w:rPr>
          <w:rFonts w:ascii="Times New Roman" w:hAnsi="Times New Roman" w:cs="Times New Roman"/>
          <w:color w:val="000000" w:themeColor="text1"/>
          <w:sz w:val="22"/>
          <w:szCs w:val="22"/>
        </w:rPr>
        <w:t>в том числе НДС (18%) _______________ (</w:t>
      </w:r>
      <w:r w:rsidRPr="00995169">
        <w:rPr>
          <w:rFonts w:ascii="Times New Roman" w:hAnsi="Times New Roman" w:cs="Times New Roman"/>
          <w:i/>
          <w:color w:val="000000" w:themeColor="text1"/>
          <w:sz w:val="22"/>
          <w:szCs w:val="22"/>
        </w:rPr>
        <w:t>указать прописью</w:t>
      </w:r>
      <w:r w:rsidRPr="00995169">
        <w:rPr>
          <w:rFonts w:ascii="Times New Roman" w:hAnsi="Times New Roman" w:cs="Times New Roman"/>
          <w:color w:val="000000" w:themeColor="text1"/>
          <w:sz w:val="22"/>
          <w:szCs w:val="22"/>
        </w:rPr>
        <w:t xml:space="preserve">) руб. _____ коп., в соответствии с </w:t>
      </w:r>
      <w:r w:rsidR="0020247A" w:rsidRPr="00995169">
        <w:rPr>
          <w:rFonts w:ascii="Times New Roman" w:hAnsi="Times New Roman" w:cs="Times New Roman"/>
          <w:color w:val="000000" w:themeColor="text1"/>
          <w:sz w:val="22"/>
          <w:szCs w:val="22"/>
        </w:rPr>
        <w:t>Разделом 4</w:t>
      </w:r>
      <w:r w:rsidRPr="00995169">
        <w:rPr>
          <w:rFonts w:ascii="Times New Roman" w:hAnsi="Times New Roman" w:cs="Times New Roman"/>
          <w:color w:val="000000" w:themeColor="text1"/>
          <w:sz w:val="22"/>
          <w:szCs w:val="22"/>
        </w:rPr>
        <w:t xml:space="preserve"> Договора.</w:t>
      </w:r>
    </w:p>
    <w:p w:rsidR="00095A3A" w:rsidRPr="00995169" w:rsidRDefault="00095A3A" w:rsidP="00C45604">
      <w:pPr>
        <w:ind w:firstLine="709"/>
        <w:jc w:val="both"/>
        <w:rPr>
          <w:rFonts w:cs="Times New Roman"/>
          <w:color w:val="000000" w:themeColor="text1"/>
          <w:sz w:val="22"/>
          <w:szCs w:val="22"/>
        </w:rPr>
      </w:pPr>
    </w:p>
    <w:p w:rsidR="00523C63" w:rsidRPr="00995169" w:rsidRDefault="00523C63" w:rsidP="00C45604">
      <w:pPr>
        <w:ind w:firstLine="709"/>
        <w:jc w:val="both"/>
        <w:rPr>
          <w:rFonts w:cs="Times New Roman"/>
          <w:color w:val="000000" w:themeColor="text1"/>
          <w:sz w:val="22"/>
          <w:szCs w:val="22"/>
        </w:rPr>
      </w:pPr>
      <w:r w:rsidRPr="00995169">
        <w:rPr>
          <w:rFonts w:cs="Times New Roman"/>
          <w:color w:val="000000" w:themeColor="text1"/>
          <w:sz w:val="22"/>
          <w:szCs w:val="22"/>
        </w:rPr>
        <w:t>С момента подписания, настоящий Акт приема-сдачи оказанных услуг становится неотъемлемой частью Договора.</w:t>
      </w:r>
    </w:p>
    <w:p w:rsidR="00095A3A" w:rsidRPr="00995169" w:rsidRDefault="00095A3A" w:rsidP="00C45604">
      <w:pPr>
        <w:spacing w:after="120"/>
        <w:ind w:firstLine="709"/>
        <w:jc w:val="both"/>
        <w:rPr>
          <w:rFonts w:cs="Times New Roman"/>
          <w:color w:val="000000" w:themeColor="text1"/>
          <w:sz w:val="22"/>
          <w:szCs w:val="22"/>
        </w:rPr>
      </w:pPr>
    </w:p>
    <w:p w:rsidR="00523C63" w:rsidRPr="00995169" w:rsidRDefault="00523C63" w:rsidP="00C45604">
      <w:pPr>
        <w:spacing w:after="120"/>
        <w:ind w:firstLine="709"/>
        <w:jc w:val="both"/>
        <w:rPr>
          <w:rFonts w:cs="Times New Roman"/>
          <w:color w:val="000000" w:themeColor="text1"/>
          <w:sz w:val="22"/>
          <w:szCs w:val="22"/>
        </w:rPr>
      </w:pPr>
      <w:r w:rsidRPr="00995169">
        <w:rPr>
          <w:rFonts w:cs="Times New Roman"/>
          <w:color w:val="000000" w:themeColor="text1"/>
          <w:sz w:val="22"/>
          <w:szCs w:val="22"/>
        </w:rPr>
        <w:t>Настоящий Акт приема-сдачи оказанных услуг составлен в двух экземплярах, имеющих одинаковую юридическую силу, по одному для каждой из Сторон.</w:t>
      </w:r>
    </w:p>
    <w:p w:rsidR="00095A3A" w:rsidRPr="00995169" w:rsidRDefault="00095A3A" w:rsidP="00C45604">
      <w:pPr>
        <w:spacing w:after="120"/>
        <w:ind w:firstLine="709"/>
        <w:jc w:val="both"/>
        <w:rPr>
          <w:rFonts w:cs="Times New Roman"/>
          <w:color w:val="000000" w:themeColor="text1"/>
          <w:sz w:val="22"/>
          <w:szCs w:val="22"/>
        </w:rPr>
      </w:pPr>
    </w:p>
    <w:tbl>
      <w:tblPr>
        <w:tblW w:w="9912" w:type="dxa"/>
        <w:tblLook w:val="01E0" w:firstRow="1" w:lastRow="1" w:firstColumn="1" w:lastColumn="1" w:noHBand="0" w:noVBand="0"/>
      </w:tblPr>
      <w:tblGrid>
        <w:gridCol w:w="4956"/>
        <w:gridCol w:w="4956"/>
      </w:tblGrid>
      <w:tr w:rsidR="00995169" w:rsidRPr="00995169" w:rsidTr="003F0609">
        <w:trPr>
          <w:trHeight w:val="60"/>
        </w:trPr>
        <w:tc>
          <w:tcPr>
            <w:tcW w:w="4956" w:type="dxa"/>
          </w:tcPr>
          <w:p w:rsidR="00523C63" w:rsidRPr="00995169" w:rsidRDefault="00523C63" w:rsidP="00E54796">
            <w:pPr>
              <w:spacing w:after="240"/>
              <w:ind w:firstLine="6"/>
              <w:jc w:val="center"/>
              <w:rPr>
                <w:rFonts w:cs="Times New Roman"/>
                <w:b/>
                <w:color w:val="000000" w:themeColor="text1"/>
              </w:rPr>
            </w:pPr>
            <w:r w:rsidRPr="00995169">
              <w:rPr>
                <w:rFonts w:cs="Times New Roman"/>
                <w:b/>
                <w:color w:val="000000" w:themeColor="text1"/>
              </w:rPr>
              <w:t>От Заказчика:</w:t>
            </w:r>
          </w:p>
          <w:p w:rsidR="00523C63" w:rsidRPr="00995169" w:rsidRDefault="00523C63" w:rsidP="00E54796">
            <w:pPr>
              <w:spacing w:after="120"/>
              <w:ind w:firstLine="6"/>
              <w:jc w:val="center"/>
              <w:rPr>
                <w:rFonts w:cs="Times New Roman"/>
                <w:color w:val="000000" w:themeColor="text1"/>
              </w:rPr>
            </w:pPr>
            <w:r w:rsidRPr="00995169">
              <w:rPr>
                <w:rFonts w:cs="Times New Roman"/>
                <w:color w:val="000000" w:themeColor="text1"/>
              </w:rPr>
              <w:t xml:space="preserve">__________________________ </w:t>
            </w:r>
          </w:p>
          <w:p w:rsidR="00523C63" w:rsidRPr="00995169" w:rsidRDefault="00523C63" w:rsidP="002547FA">
            <w:pPr>
              <w:ind w:firstLine="6"/>
              <w:jc w:val="center"/>
              <w:rPr>
                <w:rFonts w:cs="Times New Roman"/>
                <w:b/>
                <w:color w:val="000000" w:themeColor="text1"/>
              </w:rPr>
            </w:pPr>
            <w:r w:rsidRPr="00995169">
              <w:rPr>
                <w:rFonts w:cs="Times New Roman"/>
                <w:color w:val="000000" w:themeColor="text1"/>
              </w:rPr>
              <w:t>М.П.</w:t>
            </w:r>
            <w:r w:rsidR="00542758" w:rsidRPr="00995169">
              <w:rPr>
                <w:rFonts w:cs="Times New Roman"/>
                <w:color w:val="000000" w:themeColor="text1"/>
              </w:rPr>
              <w:t xml:space="preserve"> </w:t>
            </w:r>
            <w:r w:rsidRPr="00995169">
              <w:rPr>
                <w:rFonts w:cs="Times New Roman"/>
                <w:color w:val="000000" w:themeColor="text1"/>
              </w:rPr>
              <w:t>«_____» _____________20___г.</w:t>
            </w:r>
          </w:p>
        </w:tc>
        <w:tc>
          <w:tcPr>
            <w:tcW w:w="4956" w:type="dxa"/>
          </w:tcPr>
          <w:p w:rsidR="00523C63" w:rsidRPr="00995169" w:rsidRDefault="00523C63" w:rsidP="00E54796">
            <w:pPr>
              <w:spacing w:after="240"/>
              <w:ind w:firstLine="6"/>
              <w:jc w:val="center"/>
              <w:rPr>
                <w:rFonts w:cs="Times New Roman"/>
                <w:b/>
                <w:color w:val="000000" w:themeColor="text1"/>
              </w:rPr>
            </w:pPr>
            <w:r w:rsidRPr="00995169">
              <w:rPr>
                <w:rFonts w:cs="Times New Roman"/>
                <w:b/>
                <w:color w:val="000000" w:themeColor="text1"/>
              </w:rPr>
              <w:t>От Исполнителя:</w:t>
            </w:r>
          </w:p>
          <w:p w:rsidR="00523C63" w:rsidRPr="00995169" w:rsidRDefault="00523C63" w:rsidP="00E54796">
            <w:pPr>
              <w:spacing w:after="120"/>
              <w:ind w:firstLine="6"/>
              <w:jc w:val="center"/>
              <w:rPr>
                <w:rFonts w:cs="Times New Roman"/>
                <w:color w:val="000000" w:themeColor="text1"/>
              </w:rPr>
            </w:pPr>
            <w:r w:rsidRPr="00995169">
              <w:rPr>
                <w:rFonts w:cs="Times New Roman"/>
                <w:color w:val="000000" w:themeColor="text1"/>
              </w:rPr>
              <w:t xml:space="preserve">______________________ </w:t>
            </w:r>
          </w:p>
          <w:p w:rsidR="00523C63" w:rsidRPr="00995169" w:rsidRDefault="00523C63" w:rsidP="0093306E">
            <w:pPr>
              <w:ind w:firstLine="6"/>
              <w:jc w:val="center"/>
              <w:rPr>
                <w:rFonts w:cs="Times New Roman"/>
                <w:b/>
                <w:color w:val="000000" w:themeColor="text1"/>
              </w:rPr>
            </w:pPr>
            <w:r w:rsidRPr="00995169">
              <w:rPr>
                <w:rFonts w:cs="Times New Roman"/>
                <w:color w:val="000000" w:themeColor="text1"/>
              </w:rPr>
              <w:t>М.П.</w:t>
            </w:r>
            <w:r w:rsidR="00542758" w:rsidRPr="00995169">
              <w:rPr>
                <w:rFonts w:cs="Times New Roman"/>
                <w:color w:val="000000" w:themeColor="text1"/>
              </w:rPr>
              <w:t xml:space="preserve"> </w:t>
            </w:r>
            <w:r w:rsidRPr="00995169">
              <w:rPr>
                <w:rFonts w:cs="Times New Roman"/>
                <w:color w:val="000000" w:themeColor="text1"/>
              </w:rPr>
              <w:t>«_____» _____________20___г.</w:t>
            </w:r>
          </w:p>
        </w:tc>
      </w:tr>
    </w:tbl>
    <w:p w:rsidR="00523C63" w:rsidRPr="00995169" w:rsidRDefault="00523C63" w:rsidP="00523C63">
      <w:pPr>
        <w:jc w:val="right"/>
        <w:rPr>
          <w:rFonts w:cs="Times New Roman"/>
          <w:b/>
          <w:bCs/>
          <w:color w:val="000000" w:themeColor="text1"/>
        </w:rPr>
        <w:sectPr w:rsidR="00523C63" w:rsidRPr="00995169" w:rsidSect="00095A3A">
          <w:pgSz w:w="11906" w:h="16838"/>
          <w:pgMar w:top="1134" w:right="851" w:bottom="1134" w:left="1701" w:header="709" w:footer="709" w:gutter="0"/>
          <w:cols w:space="708"/>
          <w:docGrid w:linePitch="360"/>
        </w:sectPr>
      </w:pPr>
    </w:p>
    <w:p w:rsidR="00523C63" w:rsidRPr="00995169" w:rsidRDefault="00523C63" w:rsidP="00523C63">
      <w:pPr>
        <w:jc w:val="right"/>
        <w:rPr>
          <w:rFonts w:cs="Times New Roman"/>
          <w:b/>
          <w:bCs/>
          <w:color w:val="000000" w:themeColor="text1"/>
        </w:rPr>
      </w:pPr>
      <w:r w:rsidRPr="00995169">
        <w:rPr>
          <w:rFonts w:cs="Times New Roman"/>
          <w:b/>
          <w:bCs/>
          <w:color w:val="000000" w:themeColor="text1"/>
        </w:rPr>
        <w:lastRenderedPageBreak/>
        <w:t>Приложение №</w:t>
      </w:r>
      <w:r w:rsidR="00E54796" w:rsidRPr="00995169">
        <w:rPr>
          <w:rFonts w:cs="Times New Roman"/>
          <w:b/>
          <w:bCs/>
          <w:color w:val="000000" w:themeColor="text1"/>
        </w:rPr>
        <w:t> </w:t>
      </w:r>
      <w:r w:rsidR="0077511A" w:rsidRPr="00995169">
        <w:rPr>
          <w:rFonts w:cs="Times New Roman"/>
          <w:b/>
          <w:bCs/>
          <w:color w:val="000000" w:themeColor="text1"/>
        </w:rPr>
        <w:t>4</w:t>
      </w:r>
    </w:p>
    <w:p w:rsidR="002547FA" w:rsidRPr="00995169" w:rsidRDefault="00542758" w:rsidP="00523C63">
      <w:pPr>
        <w:jc w:val="right"/>
        <w:rPr>
          <w:rFonts w:cs="Times New Roman"/>
          <w:color w:val="000000" w:themeColor="text1"/>
        </w:rPr>
      </w:pPr>
      <w:r w:rsidRPr="00995169">
        <w:rPr>
          <w:rFonts w:cs="Times New Roman"/>
          <w:color w:val="000000" w:themeColor="text1"/>
        </w:rPr>
        <w:t xml:space="preserve"> </w:t>
      </w:r>
      <w:r w:rsidR="00523C63" w:rsidRPr="00995169">
        <w:rPr>
          <w:rFonts w:cs="Times New Roman"/>
          <w:color w:val="000000" w:themeColor="text1"/>
        </w:rPr>
        <w:t xml:space="preserve">к Договору оказания услуг </w:t>
      </w:r>
    </w:p>
    <w:p w:rsidR="00523C63" w:rsidRPr="00995169" w:rsidRDefault="00523C63" w:rsidP="00523C63">
      <w:pPr>
        <w:jc w:val="right"/>
        <w:rPr>
          <w:rFonts w:cs="Times New Roman"/>
          <w:color w:val="000000" w:themeColor="text1"/>
        </w:rPr>
      </w:pPr>
      <w:r w:rsidRPr="00995169">
        <w:rPr>
          <w:rFonts w:cs="Times New Roman"/>
          <w:color w:val="000000" w:themeColor="text1"/>
        </w:rPr>
        <w:t>№ _____________</w:t>
      </w:r>
      <w:r w:rsidR="002547FA" w:rsidRPr="00995169">
        <w:rPr>
          <w:rFonts w:cs="Times New Roman"/>
          <w:color w:val="000000" w:themeColor="text1"/>
        </w:rPr>
        <w:t>_______</w:t>
      </w:r>
      <w:r w:rsidRPr="00995169">
        <w:rPr>
          <w:rFonts w:cs="Times New Roman"/>
          <w:color w:val="000000" w:themeColor="text1"/>
        </w:rPr>
        <w:t>_</w:t>
      </w:r>
    </w:p>
    <w:p w:rsidR="00523C63" w:rsidRPr="00995169" w:rsidRDefault="00542758" w:rsidP="00523C63">
      <w:pPr>
        <w:jc w:val="right"/>
        <w:rPr>
          <w:rFonts w:cs="Times New Roman"/>
          <w:color w:val="000000" w:themeColor="text1"/>
        </w:rPr>
      </w:pPr>
      <w:r w:rsidRPr="00995169">
        <w:rPr>
          <w:rFonts w:cs="Times New Roman"/>
          <w:color w:val="000000" w:themeColor="text1"/>
        </w:rPr>
        <w:t xml:space="preserve"> </w:t>
      </w:r>
      <w:r w:rsidR="00523C63" w:rsidRPr="00995169">
        <w:rPr>
          <w:rFonts w:cs="Times New Roman"/>
          <w:color w:val="000000" w:themeColor="text1"/>
        </w:rPr>
        <w:t xml:space="preserve">от «___» </w:t>
      </w:r>
      <w:r w:rsidR="002547FA" w:rsidRPr="00995169">
        <w:rPr>
          <w:rFonts w:cs="Times New Roman"/>
          <w:color w:val="000000" w:themeColor="text1"/>
          <w:u w:val="single"/>
        </w:rPr>
        <w:tab/>
      </w:r>
      <w:r w:rsidR="002547FA" w:rsidRPr="00995169">
        <w:rPr>
          <w:rFonts w:cs="Times New Roman"/>
          <w:color w:val="000000" w:themeColor="text1"/>
          <w:u w:val="single"/>
        </w:rPr>
        <w:tab/>
      </w:r>
      <w:r w:rsidR="00523C63" w:rsidRPr="00995169">
        <w:rPr>
          <w:rFonts w:cs="Times New Roman"/>
          <w:color w:val="000000" w:themeColor="text1"/>
        </w:rPr>
        <w:t xml:space="preserve"> </w:t>
      </w:r>
      <w:r w:rsidR="00801D4F" w:rsidRPr="00995169">
        <w:rPr>
          <w:rFonts w:cs="Times New Roman"/>
          <w:color w:val="000000" w:themeColor="text1"/>
        </w:rPr>
        <w:t>2015</w:t>
      </w:r>
      <w:r w:rsidR="00B61634" w:rsidRPr="00995169">
        <w:rPr>
          <w:rFonts w:cs="Times New Roman"/>
          <w:color w:val="000000" w:themeColor="text1"/>
        </w:rPr>
        <w:t> г.</w:t>
      </w:r>
    </w:p>
    <w:p w:rsidR="00523C63" w:rsidRPr="00995169" w:rsidRDefault="00B47C43" w:rsidP="00954FA3">
      <w:pPr>
        <w:spacing w:before="240" w:after="120"/>
        <w:jc w:val="center"/>
        <w:rPr>
          <w:rFonts w:cs="Times New Roman"/>
          <w:b/>
          <w:color w:val="000000" w:themeColor="text1"/>
        </w:rPr>
      </w:pPr>
      <w:r w:rsidRPr="00E85D11">
        <w:rPr>
          <w:b/>
          <w:color w:val="000000" w:themeColor="text1"/>
        </w:rPr>
        <w:t>Расчет стоимости услуг</w:t>
      </w:r>
      <w:r w:rsidR="00523C63" w:rsidRPr="00E85D11">
        <w:rPr>
          <w:rFonts w:cs="Times New Roman"/>
          <w:b/>
          <w:color w:val="000000" w:themeColor="text1"/>
        </w:rPr>
        <w:t xml:space="preserve"> технической поддержки Системы</w:t>
      </w:r>
    </w:p>
    <w:p w:rsidR="00523C63" w:rsidRPr="00995169" w:rsidRDefault="00523C63" w:rsidP="00954FA3">
      <w:pPr>
        <w:spacing w:after="120"/>
        <w:ind w:firstLine="709"/>
        <w:jc w:val="both"/>
        <w:rPr>
          <w:rFonts w:cs="Times New Roman"/>
          <w:color w:val="000000" w:themeColor="text1"/>
        </w:rPr>
      </w:pPr>
      <w:r w:rsidRPr="00995169">
        <w:rPr>
          <w:rFonts w:cs="Times New Roman"/>
          <w:color w:val="000000" w:themeColor="text1"/>
        </w:rPr>
        <w:t>Мы, нижеподписавшиеся, от лица Заказчика –</w:t>
      </w:r>
      <w:r w:rsidR="003205A8" w:rsidRPr="00995169">
        <w:rPr>
          <w:rFonts w:cs="Times New Roman"/>
          <w:color w:val="000000" w:themeColor="text1"/>
        </w:rPr>
        <w:t xml:space="preserve"> </w:t>
      </w:r>
      <w:r w:rsidR="00211E69" w:rsidRPr="00995169">
        <w:rPr>
          <w:rFonts w:cs="Times New Roman"/>
          <w:color w:val="000000" w:themeColor="text1"/>
        </w:rPr>
        <w:t>_____________</w:t>
      </w:r>
      <w:r w:rsidR="003205A8" w:rsidRPr="00995169">
        <w:rPr>
          <w:rFonts w:cs="Times New Roman"/>
          <w:color w:val="000000" w:themeColor="text1"/>
        </w:rPr>
        <w:t xml:space="preserve">, </w:t>
      </w:r>
      <w:r w:rsidR="00211E69" w:rsidRPr="00995169">
        <w:rPr>
          <w:rFonts w:cs="Times New Roman"/>
          <w:color w:val="000000" w:themeColor="text1"/>
        </w:rPr>
        <w:t>_____________</w:t>
      </w:r>
      <w:r w:rsidR="003205A8" w:rsidRPr="00995169">
        <w:rPr>
          <w:rFonts w:cs="Times New Roman"/>
          <w:color w:val="000000" w:themeColor="text1"/>
        </w:rPr>
        <w:t xml:space="preserve">, </w:t>
      </w:r>
      <w:r w:rsidRPr="00995169">
        <w:rPr>
          <w:rFonts w:cs="Times New Roman"/>
          <w:color w:val="000000" w:themeColor="text1"/>
        </w:rPr>
        <w:t xml:space="preserve">и от лица Исполнителя – </w:t>
      </w:r>
      <w:r w:rsidR="00211E69" w:rsidRPr="00995169">
        <w:rPr>
          <w:rFonts w:cs="Times New Roman"/>
          <w:color w:val="000000" w:themeColor="text1"/>
        </w:rPr>
        <w:t>_____________</w:t>
      </w:r>
      <w:r w:rsidRPr="00995169">
        <w:rPr>
          <w:rFonts w:cs="Times New Roman"/>
          <w:color w:val="000000" w:themeColor="text1"/>
        </w:rPr>
        <w:t xml:space="preserve">, действующий на основании </w:t>
      </w:r>
      <w:r w:rsidR="00211E69" w:rsidRPr="00995169">
        <w:rPr>
          <w:rFonts w:cs="Times New Roman"/>
          <w:color w:val="000000" w:themeColor="text1"/>
        </w:rPr>
        <w:t>_____________</w:t>
      </w:r>
      <w:r w:rsidRPr="00995169">
        <w:rPr>
          <w:rFonts w:cs="Times New Roman"/>
          <w:color w:val="000000" w:themeColor="text1"/>
        </w:rPr>
        <w:t xml:space="preserve">, удостоверяем, что Сторонами достигнуто соглашение о величине договорной цены в сумме </w:t>
      </w:r>
      <w:r w:rsidR="00787ECB" w:rsidRPr="00995169">
        <w:rPr>
          <w:rFonts w:cs="Times New Roman"/>
          <w:b/>
          <w:bCs/>
          <w:color w:val="000000" w:themeColor="text1"/>
        </w:rPr>
        <w:t xml:space="preserve">12 987 309 (двенадцать миллионов девятьсот восемьдесят семь тысяч триста девять) рублей </w:t>
      </w:r>
      <w:r w:rsidR="00E76DF9" w:rsidRPr="00842B19">
        <w:rPr>
          <w:rFonts w:cs="Times New Roman"/>
          <w:b/>
          <w:bCs/>
          <w:color w:val="000000" w:themeColor="text1"/>
        </w:rPr>
        <w:t>30</w:t>
      </w:r>
      <w:r w:rsidR="00E76DF9" w:rsidRPr="00995169">
        <w:rPr>
          <w:rFonts w:cs="Times New Roman"/>
          <w:b/>
          <w:bCs/>
          <w:color w:val="000000" w:themeColor="text1"/>
        </w:rPr>
        <w:t xml:space="preserve"> </w:t>
      </w:r>
      <w:r w:rsidR="00787ECB" w:rsidRPr="00995169">
        <w:rPr>
          <w:rFonts w:cs="Times New Roman"/>
          <w:b/>
          <w:bCs/>
          <w:color w:val="000000" w:themeColor="text1"/>
        </w:rPr>
        <w:t>копеек</w:t>
      </w:r>
      <w:r w:rsidR="00787ECB" w:rsidRPr="00995169">
        <w:rPr>
          <w:rFonts w:cs="Times New Roman"/>
          <w:bCs/>
          <w:color w:val="000000" w:themeColor="text1"/>
        </w:rPr>
        <w:t xml:space="preserve">, в том числе НДС 18% </w:t>
      </w:r>
      <w:r w:rsidR="00787ECB" w:rsidRPr="00995169">
        <w:rPr>
          <w:rFonts w:cs="Times New Roman"/>
          <w:b/>
          <w:bCs/>
          <w:color w:val="000000" w:themeColor="text1"/>
        </w:rPr>
        <w:t xml:space="preserve">1 981 114 (один миллион девятьсот восемьдесят одна тысяча сто четырнадцать) рублей </w:t>
      </w:r>
      <w:r w:rsidR="00E76DF9" w:rsidRPr="00995169">
        <w:rPr>
          <w:rFonts w:cs="Times New Roman"/>
          <w:b/>
          <w:bCs/>
          <w:color w:val="000000" w:themeColor="text1"/>
        </w:rPr>
        <w:t>9</w:t>
      </w:r>
      <w:r w:rsidR="00E76DF9" w:rsidRPr="00842B19">
        <w:rPr>
          <w:rFonts w:cs="Times New Roman"/>
          <w:b/>
          <w:bCs/>
          <w:color w:val="000000" w:themeColor="text1"/>
        </w:rPr>
        <w:t>8</w:t>
      </w:r>
      <w:r w:rsidR="00E76DF9" w:rsidRPr="00995169">
        <w:rPr>
          <w:rFonts w:cs="Times New Roman"/>
          <w:b/>
          <w:bCs/>
          <w:color w:val="000000" w:themeColor="text1"/>
        </w:rPr>
        <w:t xml:space="preserve"> </w:t>
      </w:r>
      <w:r w:rsidR="00787ECB" w:rsidRPr="00995169">
        <w:rPr>
          <w:rFonts w:cs="Times New Roman"/>
          <w:b/>
          <w:bCs/>
          <w:color w:val="000000" w:themeColor="text1"/>
        </w:rPr>
        <w:t>копеек</w:t>
      </w:r>
      <w:r w:rsidRPr="00995169">
        <w:rPr>
          <w:rFonts w:cs="Times New Roman"/>
          <w:color w:val="000000" w:themeColor="text1"/>
        </w:rPr>
        <w:t>, исходя из следующего расчета:</w:t>
      </w:r>
    </w:p>
    <w:tbl>
      <w:tblPr>
        <w:tblW w:w="14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
        <w:gridCol w:w="7024"/>
        <w:gridCol w:w="1559"/>
        <w:gridCol w:w="1134"/>
        <w:gridCol w:w="1331"/>
        <w:gridCol w:w="1373"/>
        <w:gridCol w:w="1459"/>
      </w:tblGrid>
      <w:tr w:rsidR="00995169" w:rsidRPr="00995169" w:rsidTr="005A52BD">
        <w:trPr>
          <w:cantSplit/>
          <w:trHeight w:val="570"/>
          <w:jc w:val="center"/>
        </w:trPr>
        <w:tc>
          <w:tcPr>
            <w:tcW w:w="504" w:type="dxa"/>
            <w:shd w:val="clear" w:color="000000" w:fill="FFFFFF"/>
            <w:vAlign w:val="center"/>
            <w:hideMark/>
          </w:tcPr>
          <w:p w:rsidR="00375036" w:rsidRPr="00995169" w:rsidRDefault="00375036" w:rsidP="002512F6">
            <w:pPr>
              <w:jc w:val="center"/>
              <w:rPr>
                <w:rFonts w:eastAsia="Times New Roman" w:cs="Times New Roman"/>
                <w:b/>
                <w:bCs/>
                <w:color w:val="000000" w:themeColor="text1"/>
                <w:sz w:val="20"/>
                <w:szCs w:val="20"/>
                <w:lang w:eastAsia="ru-RU"/>
              </w:rPr>
            </w:pPr>
            <w:r w:rsidRPr="00995169">
              <w:rPr>
                <w:rFonts w:eastAsia="Times New Roman" w:cs="Times New Roman"/>
                <w:b/>
                <w:bCs/>
                <w:color w:val="000000" w:themeColor="text1"/>
                <w:sz w:val="20"/>
                <w:szCs w:val="20"/>
                <w:lang w:eastAsia="ru-RU"/>
              </w:rPr>
              <w:t>№</w:t>
            </w:r>
          </w:p>
        </w:tc>
        <w:tc>
          <w:tcPr>
            <w:tcW w:w="7024" w:type="dxa"/>
            <w:vMerge w:val="restart"/>
            <w:shd w:val="clear" w:color="000000" w:fill="FFFFFF"/>
            <w:vAlign w:val="center"/>
            <w:hideMark/>
          </w:tcPr>
          <w:p w:rsidR="00375036" w:rsidRPr="00995169" w:rsidRDefault="00375036" w:rsidP="002512F6">
            <w:pPr>
              <w:jc w:val="center"/>
              <w:rPr>
                <w:rFonts w:eastAsia="Times New Roman" w:cs="Times New Roman"/>
                <w:b/>
                <w:bCs/>
                <w:color w:val="000000" w:themeColor="text1"/>
                <w:sz w:val="20"/>
                <w:szCs w:val="20"/>
                <w:lang w:eastAsia="ru-RU"/>
              </w:rPr>
            </w:pPr>
            <w:r w:rsidRPr="00995169">
              <w:rPr>
                <w:rFonts w:eastAsia="Times New Roman" w:cs="Times New Roman"/>
                <w:b/>
                <w:bCs/>
                <w:color w:val="000000" w:themeColor="text1"/>
                <w:sz w:val="20"/>
                <w:szCs w:val="20"/>
                <w:lang w:eastAsia="ru-RU"/>
              </w:rPr>
              <w:t>Наименование услуги</w:t>
            </w:r>
          </w:p>
        </w:tc>
        <w:tc>
          <w:tcPr>
            <w:tcW w:w="1559" w:type="dxa"/>
            <w:vMerge w:val="restart"/>
            <w:shd w:val="clear" w:color="000000" w:fill="FFFFFF"/>
            <w:vAlign w:val="center"/>
            <w:hideMark/>
          </w:tcPr>
          <w:p w:rsidR="00375036" w:rsidRPr="00995169" w:rsidRDefault="00375036" w:rsidP="002512F6">
            <w:pPr>
              <w:jc w:val="center"/>
              <w:rPr>
                <w:rFonts w:eastAsia="Times New Roman" w:cs="Times New Roman"/>
                <w:b/>
                <w:bCs/>
                <w:color w:val="000000" w:themeColor="text1"/>
                <w:sz w:val="20"/>
                <w:szCs w:val="20"/>
                <w:lang w:eastAsia="ru-RU"/>
              </w:rPr>
            </w:pPr>
            <w:r w:rsidRPr="00995169">
              <w:rPr>
                <w:rFonts w:eastAsia="Times New Roman" w:cs="Times New Roman"/>
                <w:b/>
                <w:bCs/>
                <w:color w:val="000000" w:themeColor="text1"/>
                <w:sz w:val="20"/>
                <w:szCs w:val="20"/>
                <w:lang w:eastAsia="ru-RU"/>
              </w:rPr>
              <w:t xml:space="preserve">Потребитель услуг/ количество пользователей </w:t>
            </w:r>
          </w:p>
        </w:tc>
        <w:tc>
          <w:tcPr>
            <w:tcW w:w="2465" w:type="dxa"/>
            <w:gridSpan w:val="2"/>
            <w:shd w:val="clear" w:color="000000" w:fill="FFFFFF"/>
            <w:vAlign w:val="center"/>
            <w:hideMark/>
          </w:tcPr>
          <w:p w:rsidR="00375036" w:rsidRPr="00995169" w:rsidRDefault="00375036" w:rsidP="002512F6">
            <w:pPr>
              <w:jc w:val="center"/>
              <w:rPr>
                <w:rFonts w:eastAsia="Times New Roman" w:cs="Times New Roman"/>
                <w:b/>
                <w:bCs/>
                <w:color w:val="000000" w:themeColor="text1"/>
                <w:sz w:val="20"/>
                <w:szCs w:val="20"/>
                <w:lang w:eastAsia="ru-RU"/>
              </w:rPr>
            </w:pPr>
            <w:r w:rsidRPr="00995169">
              <w:rPr>
                <w:rFonts w:eastAsia="Times New Roman" w:cs="Times New Roman"/>
                <w:b/>
                <w:bCs/>
                <w:color w:val="000000" w:themeColor="text1"/>
                <w:sz w:val="20"/>
                <w:szCs w:val="20"/>
                <w:lang w:eastAsia="ru-RU"/>
              </w:rPr>
              <w:t>Стоимость услуг в месяц</w:t>
            </w:r>
          </w:p>
        </w:tc>
        <w:tc>
          <w:tcPr>
            <w:tcW w:w="2832" w:type="dxa"/>
            <w:gridSpan w:val="2"/>
            <w:shd w:val="clear" w:color="auto" w:fill="auto"/>
            <w:vAlign w:val="center"/>
            <w:hideMark/>
          </w:tcPr>
          <w:p w:rsidR="00375036" w:rsidRPr="00995169" w:rsidRDefault="00375036" w:rsidP="002512F6">
            <w:pPr>
              <w:jc w:val="center"/>
              <w:rPr>
                <w:rFonts w:eastAsia="Times New Roman" w:cs="Times New Roman"/>
                <w:b/>
                <w:bCs/>
                <w:color w:val="000000" w:themeColor="text1"/>
                <w:sz w:val="20"/>
                <w:szCs w:val="20"/>
                <w:lang w:eastAsia="ru-RU"/>
              </w:rPr>
            </w:pPr>
            <w:r w:rsidRPr="00995169">
              <w:rPr>
                <w:rFonts w:eastAsia="Times New Roman" w:cs="Times New Roman"/>
                <w:b/>
                <w:bCs/>
                <w:color w:val="000000" w:themeColor="text1"/>
                <w:sz w:val="20"/>
                <w:szCs w:val="20"/>
                <w:lang w:eastAsia="ru-RU"/>
              </w:rPr>
              <w:t>Стоимость услуг всего с 01.01.</w:t>
            </w:r>
            <w:r w:rsidR="00801D4F" w:rsidRPr="00995169">
              <w:rPr>
                <w:rFonts w:eastAsia="Times New Roman" w:cs="Times New Roman"/>
                <w:b/>
                <w:bCs/>
                <w:color w:val="000000" w:themeColor="text1"/>
                <w:sz w:val="20"/>
                <w:szCs w:val="20"/>
                <w:lang w:eastAsia="ru-RU"/>
              </w:rPr>
              <w:t>2015</w:t>
            </w:r>
            <w:r w:rsidRPr="00995169">
              <w:rPr>
                <w:rFonts w:eastAsia="Times New Roman" w:cs="Times New Roman"/>
                <w:b/>
                <w:bCs/>
                <w:color w:val="000000" w:themeColor="text1"/>
                <w:sz w:val="20"/>
                <w:szCs w:val="20"/>
                <w:lang w:eastAsia="ru-RU"/>
              </w:rPr>
              <w:t xml:space="preserve"> по 31.12.</w:t>
            </w:r>
            <w:r w:rsidR="00801D4F" w:rsidRPr="00995169">
              <w:rPr>
                <w:rFonts w:eastAsia="Times New Roman" w:cs="Times New Roman"/>
                <w:b/>
                <w:bCs/>
                <w:color w:val="000000" w:themeColor="text1"/>
                <w:sz w:val="20"/>
                <w:szCs w:val="20"/>
                <w:lang w:eastAsia="ru-RU"/>
              </w:rPr>
              <w:t>2015</w:t>
            </w:r>
          </w:p>
        </w:tc>
      </w:tr>
      <w:tr w:rsidR="00995169" w:rsidRPr="00995169" w:rsidTr="005A52BD">
        <w:trPr>
          <w:cantSplit/>
          <w:trHeight w:val="417"/>
          <w:jc w:val="center"/>
        </w:trPr>
        <w:tc>
          <w:tcPr>
            <w:tcW w:w="504" w:type="dxa"/>
            <w:shd w:val="clear" w:color="000000" w:fill="FFFFFF"/>
            <w:vAlign w:val="center"/>
            <w:hideMark/>
          </w:tcPr>
          <w:p w:rsidR="00375036" w:rsidRPr="00995169" w:rsidRDefault="00375036" w:rsidP="002512F6">
            <w:pPr>
              <w:jc w:val="center"/>
              <w:rPr>
                <w:rFonts w:eastAsia="Times New Roman" w:cs="Times New Roman"/>
                <w:b/>
                <w:bCs/>
                <w:color w:val="000000" w:themeColor="text1"/>
                <w:sz w:val="20"/>
                <w:szCs w:val="20"/>
                <w:lang w:eastAsia="ru-RU"/>
              </w:rPr>
            </w:pPr>
            <w:r w:rsidRPr="00995169">
              <w:rPr>
                <w:rFonts w:eastAsia="Times New Roman" w:cs="Times New Roman"/>
                <w:b/>
                <w:bCs/>
                <w:color w:val="000000" w:themeColor="text1"/>
                <w:sz w:val="20"/>
                <w:szCs w:val="20"/>
                <w:lang w:eastAsia="ru-RU"/>
              </w:rPr>
              <w:t>п/п</w:t>
            </w:r>
          </w:p>
        </w:tc>
        <w:tc>
          <w:tcPr>
            <w:tcW w:w="7024" w:type="dxa"/>
            <w:vMerge/>
            <w:vAlign w:val="center"/>
            <w:hideMark/>
          </w:tcPr>
          <w:p w:rsidR="00375036" w:rsidRPr="00995169" w:rsidRDefault="00375036" w:rsidP="002512F6">
            <w:pPr>
              <w:rPr>
                <w:rFonts w:eastAsia="Times New Roman" w:cs="Times New Roman"/>
                <w:b/>
                <w:bCs/>
                <w:color w:val="000000" w:themeColor="text1"/>
                <w:sz w:val="20"/>
                <w:szCs w:val="20"/>
                <w:lang w:eastAsia="ru-RU"/>
              </w:rPr>
            </w:pPr>
          </w:p>
        </w:tc>
        <w:tc>
          <w:tcPr>
            <w:tcW w:w="1559" w:type="dxa"/>
            <w:vMerge/>
            <w:vAlign w:val="center"/>
            <w:hideMark/>
          </w:tcPr>
          <w:p w:rsidR="00375036" w:rsidRPr="00995169" w:rsidRDefault="00375036" w:rsidP="002512F6">
            <w:pPr>
              <w:rPr>
                <w:rFonts w:eastAsia="Times New Roman" w:cs="Times New Roman"/>
                <w:b/>
                <w:bCs/>
                <w:color w:val="000000" w:themeColor="text1"/>
                <w:sz w:val="20"/>
                <w:szCs w:val="20"/>
                <w:lang w:eastAsia="ru-RU"/>
              </w:rPr>
            </w:pPr>
          </w:p>
        </w:tc>
        <w:tc>
          <w:tcPr>
            <w:tcW w:w="1134" w:type="dxa"/>
            <w:shd w:val="clear" w:color="000000" w:fill="FFFFFF"/>
            <w:vAlign w:val="center"/>
            <w:hideMark/>
          </w:tcPr>
          <w:p w:rsidR="00375036" w:rsidRPr="00995169" w:rsidRDefault="00375036" w:rsidP="002512F6">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в руб., без НДС</w:t>
            </w:r>
          </w:p>
        </w:tc>
        <w:tc>
          <w:tcPr>
            <w:tcW w:w="1331" w:type="dxa"/>
            <w:shd w:val="clear" w:color="000000" w:fill="FFFFFF"/>
            <w:vAlign w:val="center"/>
            <w:hideMark/>
          </w:tcPr>
          <w:p w:rsidR="00375036" w:rsidRPr="00995169" w:rsidRDefault="00375036" w:rsidP="002512F6">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в руб., с учетом НДС</w:t>
            </w:r>
          </w:p>
        </w:tc>
        <w:tc>
          <w:tcPr>
            <w:tcW w:w="1373" w:type="dxa"/>
            <w:shd w:val="clear" w:color="auto" w:fill="auto"/>
            <w:vAlign w:val="center"/>
            <w:hideMark/>
          </w:tcPr>
          <w:p w:rsidR="00375036" w:rsidRPr="00995169" w:rsidRDefault="00375036" w:rsidP="002512F6">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в руб., без НДС</w:t>
            </w:r>
          </w:p>
        </w:tc>
        <w:tc>
          <w:tcPr>
            <w:tcW w:w="1459" w:type="dxa"/>
            <w:shd w:val="clear" w:color="auto" w:fill="auto"/>
            <w:vAlign w:val="center"/>
            <w:hideMark/>
          </w:tcPr>
          <w:p w:rsidR="00375036" w:rsidRPr="00995169" w:rsidRDefault="00375036" w:rsidP="002512F6">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в руб., с учетом НДС</w:t>
            </w:r>
          </w:p>
        </w:tc>
      </w:tr>
      <w:tr w:rsidR="00995169" w:rsidRPr="00995169" w:rsidTr="005A52BD">
        <w:trPr>
          <w:cantSplit/>
          <w:trHeight w:val="269"/>
          <w:jc w:val="center"/>
        </w:trPr>
        <w:tc>
          <w:tcPr>
            <w:tcW w:w="504" w:type="dxa"/>
            <w:shd w:val="clear" w:color="000000" w:fill="FFFFFF"/>
            <w:vAlign w:val="center"/>
            <w:hideMark/>
          </w:tcPr>
          <w:p w:rsidR="00375036" w:rsidRPr="00995169" w:rsidRDefault="00375036" w:rsidP="002512F6">
            <w:pPr>
              <w:jc w:val="center"/>
              <w:rPr>
                <w:rFonts w:eastAsia="Times New Roman" w:cs="Times New Roman"/>
                <w:b/>
                <w:bCs/>
                <w:color w:val="000000" w:themeColor="text1"/>
                <w:sz w:val="20"/>
                <w:szCs w:val="20"/>
                <w:lang w:eastAsia="ru-RU"/>
              </w:rPr>
            </w:pPr>
            <w:r w:rsidRPr="00995169">
              <w:rPr>
                <w:rFonts w:eastAsia="Times New Roman" w:cs="Times New Roman"/>
                <w:b/>
                <w:bCs/>
                <w:color w:val="000000" w:themeColor="text1"/>
                <w:sz w:val="20"/>
                <w:szCs w:val="20"/>
                <w:lang w:eastAsia="ru-RU"/>
              </w:rPr>
              <w:t>1</w:t>
            </w:r>
          </w:p>
        </w:tc>
        <w:tc>
          <w:tcPr>
            <w:tcW w:w="7024" w:type="dxa"/>
            <w:shd w:val="clear" w:color="auto" w:fill="auto"/>
            <w:vAlign w:val="center"/>
            <w:hideMark/>
          </w:tcPr>
          <w:p w:rsidR="00375036" w:rsidRPr="00995169" w:rsidRDefault="00375036" w:rsidP="002512F6">
            <w:pPr>
              <w:jc w:val="center"/>
              <w:rPr>
                <w:rFonts w:eastAsia="Times New Roman" w:cs="Times New Roman"/>
                <w:b/>
                <w:bCs/>
                <w:color w:val="000000" w:themeColor="text1"/>
                <w:sz w:val="20"/>
                <w:szCs w:val="20"/>
                <w:lang w:eastAsia="ru-RU"/>
              </w:rPr>
            </w:pPr>
            <w:r w:rsidRPr="00995169">
              <w:rPr>
                <w:rFonts w:eastAsia="Times New Roman" w:cs="Times New Roman"/>
                <w:b/>
                <w:bCs/>
                <w:color w:val="000000" w:themeColor="text1"/>
                <w:sz w:val="20"/>
                <w:szCs w:val="20"/>
                <w:lang w:eastAsia="ru-RU"/>
              </w:rPr>
              <w:t>2</w:t>
            </w:r>
          </w:p>
        </w:tc>
        <w:tc>
          <w:tcPr>
            <w:tcW w:w="1559" w:type="dxa"/>
            <w:shd w:val="clear" w:color="auto" w:fill="auto"/>
            <w:vAlign w:val="center"/>
            <w:hideMark/>
          </w:tcPr>
          <w:p w:rsidR="00375036" w:rsidRPr="00995169" w:rsidRDefault="00375036" w:rsidP="002512F6">
            <w:pPr>
              <w:jc w:val="center"/>
              <w:rPr>
                <w:rFonts w:eastAsia="Times New Roman" w:cs="Times New Roman"/>
                <w:b/>
                <w:bCs/>
                <w:color w:val="000000" w:themeColor="text1"/>
                <w:sz w:val="20"/>
                <w:szCs w:val="20"/>
                <w:lang w:eastAsia="ru-RU"/>
              </w:rPr>
            </w:pPr>
            <w:r w:rsidRPr="00995169">
              <w:rPr>
                <w:rFonts w:eastAsia="Times New Roman" w:cs="Times New Roman"/>
                <w:b/>
                <w:bCs/>
                <w:color w:val="000000" w:themeColor="text1"/>
                <w:sz w:val="20"/>
                <w:szCs w:val="20"/>
                <w:lang w:eastAsia="ru-RU"/>
              </w:rPr>
              <w:t>3</w:t>
            </w:r>
          </w:p>
        </w:tc>
        <w:tc>
          <w:tcPr>
            <w:tcW w:w="1134" w:type="dxa"/>
            <w:shd w:val="clear" w:color="000000" w:fill="FFFFFF"/>
            <w:vAlign w:val="center"/>
            <w:hideMark/>
          </w:tcPr>
          <w:p w:rsidR="00375036" w:rsidRPr="00995169" w:rsidRDefault="00375036" w:rsidP="002512F6">
            <w:pPr>
              <w:jc w:val="center"/>
              <w:rPr>
                <w:rFonts w:eastAsia="Times New Roman" w:cs="Times New Roman"/>
                <w:b/>
                <w:bCs/>
                <w:color w:val="000000" w:themeColor="text1"/>
                <w:sz w:val="20"/>
                <w:szCs w:val="20"/>
                <w:lang w:eastAsia="ru-RU"/>
              </w:rPr>
            </w:pPr>
            <w:r w:rsidRPr="00995169">
              <w:rPr>
                <w:rFonts w:eastAsia="Times New Roman" w:cs="Times New Roman"/>
                <w:b/>
                <w:bCs/>
                <w:color w:val="000000" w:themeColor="text1"/>
                <w:sz w:val="20"/>
                <w:szCs w:val="20"/>
                <w:lang w:eastAsia="ru-RU"/>
              </w:rPr>
              <w:t>4</w:t>
            </w:r>
          </w:p>
        </w:tc>
        <w:tc>
          <w:tcPr>
            <w:tcW w:w="1331" w:type="dxa"/>
            <w:shd w:val="clear" w:color="000000" w:fill="FFFFFF"/>
            <w:vAlign w:val="center"/>
            <w:hideMark/>
          </w:tcPr>
          <w:p w:rsidR="00375036" w:rsidRPr="00995169" w:rsidRDefault="00375036" w:rsidP="002512F6">
            <w:pPr>
              <w:jc w:val="center"/>
              <w:rPr>
                <w:rFonts w:eastAsia="Times New Roman" w:cs="Times New Roman"/>
                <w:b/>
                <w:bCs/>
                <w:color w:val="000000" w:themeColor="text1"/>
                <w:sz w:val="20"/>
                <w:szCs w:val="20"/>
                <w:lang w:eastAsia="ru-RU"/>
              </w:rPr>
            </w:pPr>
            <w:r w:rsidRPr="00995169">
              <w:rPr>
                <w:rFonts w:eastAsia="Times New Roman" w:cs="Times New Roman"/>
                <w:b/>
                <w:bCs/>
                <w:color w:val="000000" w:themeColor="text1"/>
                <w:sz w:val="20"/>
                <w:szCs w:val="20"/>
                <w:lang w:eastAsia="ru-RU"/>
              </w:rPr>
              <w:t>5</w:t>
            </w:r>
          </w:p>
        </w:tc>
        <w:tc>
          <w:tcPr>
            <w:tcW w:w="1373" w:type="dxa"/>
            <w:shd w:val="clear" w:color="auto" w:fill="auto"/>
            <w:vAlign w:val="center"/>
            <w:hideMark/>
          </w:tcPr>
          <w:p w:rsidR="00375036" w:rsidRPr="00995169" w:rsidRDefault="00375036" w:rsidP="002512F6">
            <w:pPr>
              <w:jc w:val="center"/>
              <w:rPr>
                <w:rFonts w:eastAsia="Times New Roman" w:cs="Times New Roman"/>
                <w:b/>
                <w:bCs/>
                <w:color w:val="000000" w:themeColor="text1"/>
                <w:sz w:val="20"/>
                <w:szCs w:val="20"/>
                <w:lang w:eastAsia="ru-RU"/>
              </w:rPr>
            </w:pPr>
            <w:r w:rsidRPr="00995169">
              <w:rPr>
                <w:rFonts w:eastAsia="Times New Roman" w:cs="Times New Roman"/>
                <w:b/>
                <w:bCs/>
                <w:color w:val="000000" w:themeColor="text1"/>
                <w:sz w:val="20"/>
                <w:szCs w:val="20"/>
                <w:lang w:eastAsia="ru-RU"/>
              </w:rPr>
              <w:t>6</w:t>
            </w:r>
          </w:p>
        </w:tc>
        <w:tc>
          <w:tcPr>
            <w:tcW w:w="1459" w:type="dxa"/>
            <w:shd w:val="clear" w:color="auto" w:fill="auto"/>
            <w:vAlign w:val="center"/>
            <w:hideMark/>
          </w:tcPr>
          <w:p w:rsidR="00375036" w:rsidRPr="00995169" w:rsidRDefault="00375036" w:rsidP="002512F6">
            <w:pPr>
              <w:jc w:val="center"/>
              <w:rPr>
                <w:rFonts w:eastAsia="Times New Roman" w:cs="Times New Roman"/>
                <w:b/>
                <w:bCs/>
                <w:color w:val="000000" w:themeColor="text1"/>
                <w:sz w:val="20"/>
                <w:szCs w:val="20"/>
                <w:lang w:eastAsia="ru-RU"/>
              </w:rPr>
            </w:pPr>
            <w:r w:rsidRPr="00995169">
              <w:rPr>
                <w:rFonts w:eastAsia="Times New Roman" w:cs="Times New Roman"/>
                <w:b/>
                <w:bCs/>
                <w:color w:val="000000" w:themeColor="text1"/>
                <w:sz w:val="20"/>
                <w:szCs w:val="20"/>
                <w:lang w:eastAsia="ru-RU"/>
              </w:rPr>
              <w:t>7</w:t>
            </w:r>
          </w:p>
        </w:tc>
      </w:tr>
      <w:tr w:rsidR="008E3944" w:rsidRPr="00995169" w:rsidTr="008E3944">
        <w:trPr>
          <w:trHeight w:val="551"/>
          <w:tblHeader/>
          <w:jc w:val="center"/>
        </w:trPr>
        <w:tc>
          <w:tcPr>
            <w:tcW w:w="504" w:type="dxa"/>
            <w:shd w:val="clear" w:color="000000" w:fill="FFFFFF"/>
            <w:vAlign w:val="center"/>
            <w:hideMark/>
          </w:tcPr>
          <w:p w:rsidR="008E3944" w:rsidRPr="00995169" w:rsidRDefault="008E3944" w:rsidP="008E3944">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1</w:t>
            </w:r>
          </w:p>
        </w:tc>
        <w:tc>
          <w:tcPr>
            <w:tcW w:w="7024" w:type="dxa"/>
            <w:shd w:val="clear" w:color="000000" w:fill="FFFFFF"/>
            <w:vAlign w:val="center"/>
            <w:hideMark/>
          </w:tcPr>
          <w:p w:rsidR="008E3944" w:rsidRPr="008E3944" w:rsidRDefault="008E3944" w:rsidP="008E3944">
            <w:pPr>
              <w:jc w:val="both"/>
              <w:rPr>
                <w:rFonts w:eastAsia="Times New Roman" w:cs="Times New Roman"/>
                <w:color w:val="000000" w:themeColor="text1"/>
                <w:sz w:val="20"/>
                <w:szCs w:val="20"/>
                <w:lang w:eastAsia="ru-RU"/>
              </w:rPr>
            </w:pPr>
            <w:r w:rsidRPr="008E3944">
              <w:rPr>
                <w:rFonts w:eastAsia="Times New Roman" w:cs="Times New Roman"/>
                <w:color w:val="000000" w:themeColor="text1"/>
                <w:sz w:val="20"/>
                <w:szCs w:val="20"/>
                <w:lang w:eastAsia="ru-RU"/>
              </w:rPr>
              <w:t xml:space="preserve">Техническая поддержка СОУДК </w:t>
            </w:r>
            <w:proofErr w:type="spellStart"/>
            <w:r w:rsidRPr="008E3944">
              <w:rPr>
                <w:rFonts w:eastAsia="Times New Roman" w:cs="Times New Roman"/>
                <w:color w:val="000000" w:themeColor="text1"/>
                <w:sz w:val="20"/>
                <w:szCs w:val="20"/>
                <w:lang w:eastAsia="ru-RU"/>
              </w:rPr>
              <w:t>Synergy</w:t>
            </w:r>
            <w:proofErr w:type="spellEnd"/>
            <w:r w:rsidRPr="008E3944">
              <w:rPr>
                <w:rFonts w:eastAsia="Times New Roman" w:cs="Times New Roman"/>
                <w:color w:val="000000" w:themeColor="text1"/>
                <w:sz w:val="20"/>
                <w:szCs w:val="20"/>
                <w:lang w:eastAsia="ru-RU"/>
              </w:rPr>
              <w:t xml:space="preserve"> </w:t>
            </w:r>
            <w:proofErr w:type="spellStart"/>
            <w:r w:rsidRPr="008E3944">
              <w:rPr>
                <w:rFonts w:eastAsia="Times New Roman" w:cs="Times New Roman"/>
                <w:color w:val="000000" w:themeColor="text1"/>
                <w:sz w:val="20"/>
                <w:szCs w:val="20"/>
                <w:lang w:eastAsia="ru-RU"/>
              </w:rPr>
              <w:t>Center</w:t>
            </w:r>
            <w:proofErr w:type="spellEnd"/>
            <w:r w:rsidRPr="008E3944">
              <w:rPr>
                <w:rFonts w:eastAsia="Times New Roman" w:cs="Times New Roman"/>
                <w:color w:val="000000" w:themeColor="text1"/>
                <w:sz w:val="20"/>
                <w:szCs w:val="20"/>
                <w:lang w:eastAsia="ru-RU"/>
              </w:rPr>
              <w:t xml:space="preserve"> филиала ОАО «МРСК Центра» – «Белгородэнерго»</w:t>
            </w:r>
          </w:p>
        </w:tc>
        <w:tc>
          <w:tcPr>
            <w:tcW w:w="1559" w:type="dxa"/>
            <w:shd w:val="clear" w:color="000000" w:fill="FFFFFF"/>
            <w:vAlign w:val="center"/>
            <w:hideMark/>
          </w:tcPr>
          <w:p w:rsidR="008E3944" w:rsidRPr="008E3944" w:rsidRDefault="008E3944" w:rsidP="008E3944">
            <w:pPr>
              <w:jc w:val="center"/>
              <w:rPr>
                <w:rFonts w:eastAsia="Times New Roman" w:cs="Times New Roman"/>
                <w:color w:val="000000" w:themeColor="text1"/>
                <w:sz w:val="20"/>
                <w:szCs w:val="20"/>
                <w:lang w:eastAsia="ru-RU"/>
              </w:rPr>
            </w:pPr>
            <w:r w:rsidRPr="008E3944">
              <w:rPr>
                <w:rFonts w:eastAsia="Times New Roman" w:cs="Times New Roman"/>
                <w:color w:val="000000" w:themeColor="text1"/>
                <w:sz w:val="20"/>
                <w:szCs w:val="20"/>
                <w:lang w:eastAsia="ru-RU"/>
              </w:rPr>
              <w:t>1113</w:t>
            </w:r>
          </w:p>
        </w:tc>
        <w:tc>
          <w:tcPr>
            <w:tcW w:w="1134" w:type="dxa"/>
            <w:shd w:val="clear" w:color="000000" w:fill="FFFFFF"/>
            <w:vAlign w:val="center"/>
            <w:hideMark/>
          </w:tcPr>
          <w:p w:rsidR="008E3944" w:rsidRPr="008E3944" w:rsidRDefault="008E3944" w:rsidP="008E3944">
            <w:pPr>
              <w:jc w:val="right"/>
              <w:rPr>
                <w:rFonts w:eastAsia="Times New Roman" w:cs="Times New Roman"/>
                <w:color w:val="000000" w:themeColor="text1"/>
                <w:sz w:val="20"/>
                <w:szCs w:val="20"/>
                <w:lang w:eastAsia="ru-RU"/>
              </w:rPr>
            </w:pPr>
            <w:r w:rsidRPr="008E3944">
              <w:rPr>
                <w:rFonts w:eastAsia="Times New Roman" w:cs="Times New Roman"/>
                <w:color w:val="000000" w:themeColor="text1"/>
                <w:sz w:val="20"/>
                <w:szCs w:val="20"/>
                <w:lang w:eastAsia="ru-RU"/>
              </w:rPr>
              <w:t>137 392,26</w:t>
            </w:r>
          </w:p>
        </w:tc>
        <w:tc>
          <w:tcPr>
            <w:tcW w:w="1331" w:type="dxa"/>
            <w:shd w:val="clear" w:color="000000" w:fill="FFFFFF"/>
            <w:vAlign w:val="center"/>
            <w:hideMark/>
          </w:tcPr>
          <w:p w:rsidR="008E3944" w:rsidRPr="008E3944" w:rsidRDefault="008E3944" w:rsidP="008E3944">
            <w:pPr>
              <w:jc w:val="right"/>
              <w:rPr>
                <w:rFonts w:eastAsia="Times New Roman" w:cs="Times New Roman"/>
                <w:color w:val="000000" w:themeColor="text1"/>
                <w:sz w:val="20"/>
                <w:szCs w:val="20"/>
                <w:lang w:eastAsia="ru-RU"/>
              </w:rPr>
            </w:pPr>
            <w:r w:rsidRPr="008E3944">
              <w:rPr>
                <w:rFonts w:eastAsia="Times New Roman" w:cs="Times New Roman"/>
                <w:color w:val="000000" w:themeColor="text1"/>
                <w:sz w:val="20"/>
                <w:szCs w:val="20"/>
                <w:lang w:eastAsia="ru-RU"/>
              </w:rPr>
              <w:t>162 122,87</w:t>
            </w:r>
          </w:p>
        </w:tc>
        <w:tc>
          <w:tcPr>
            <w:tcW w:w="1373" w:type="dxa"/>
            <w:shd w:val="clear" w:color="auto" w:fill="auto"/>
            <w:vAlign w:val="center"/>
          </w:tcPr>
          <w:p w:rsidR="008E3944" w:rsidRPr="008E3944" w:rsidRDefault="008E3944" w:rsidP="008E3944">
            <w:pPr>
              <w:jc w:val="center"/>
              <w:rPr>
                <w:rFonts w:eastAsia="Times New Roman" w:cs="Times New Roman"/>
                <w:color w:val="000000" w:themeColor="text1"/>
                <w:sz w:val="20"/>
                <w:szCs w:val="20"/>
                <w:lang w:eastAsia="ru-RU"/>
              </w:rPr>
            </w:pPr>
            <w:r w:rsidRPr="008E3944">
              <w:rPr>
                <w:rFonts w:eastAsia="Times New Roman" w:cs="Times New Roman"/>
                <w:color w:val="000000" w:themeColor="text1"/>
                <w:sz w:val="20"/>
                <w:szCs w:val="20"/>
                <w:lang w:eastAsia="ru-RU"/>
              </w:rPr>
              <w:t>1 648 707,12</w:t>
            </w:r>
          </w:p>
        </w:tc>
        <w:tc>
          <w:tcPr>
            <w:tcW w:w="1459" w:type="dxa"/>
            <w:shd w:val="clear" w:color="auto" w:fill="auto"/>
            <w:vAlign w:val="center"/>
          </w:tcPr>
          <w:p w:rsidR="008E3944" w:rsidRPr="008E3944" w:rsidRDefault="008E3944" w:rsidP="008E3944">
            <w:pPr>
              <w:jc w:val="center"/>
              <w:rPr>
                <w:rFonts w:eastAsia="Times New Roman" w:cs="Times New Roman"/>
                <w:color w:val="000000" w:themeColor="text1"/>
                <w:sz w:val="20"/>
                <w:szCs w:val="20"/>
                <w:lang w:eastAsia="ru-RU"/>
              </w:rPr>
            </w:pPr>
            <w:r w:rsidRPr="008E3944">
              <w:rPr>
                <w:rFonts w:eastAsia="Times New Roman" w:cs="Times New Roman"/>
                <w:color w:val="000000" w:themeColor="text1"/>
                <w:sz w:val="20"/>
                <w:szCs w:val="20"/>
                <w:lang w:eastAsia="ru-RU"/>
              </w:rPr>
              <w:t>1 945 474,40</w:t>
            </w:r>
          </w:p>
        </w:tc>
      </w:tr>
      <w:tr w:rsidR="008E3944" w:rsidRPr="00995169" w:rsidTr="008E3944">
        <w:trPr>
          <w:trHeight w:val="573"/>
          <w:tblHeader/>
          <w:jc w:val="center"/>
        </w:trPr>
        <w:tc>
          <w:tcPr>
            <w:tcW w:w="504" w:type="dxa"/>
            <w:shd w:val="clear" w:color="000000" w:fill="FFFFFF"/>
            <w:vAlign w:val="center"/>
            <w:hideMark/>
          </w:tcPr>
          <w:p w:rsidR="008E3944" w:rsidRPr="00995169" w:rsidRDefault="008E3944" w:rsidP="008E3944">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2</w:t>
            </w:r>
          </w:p>
        </w:tc>
        <w:tc>
          <w:tcPr>
            <w:tcW w:w="7024" w:type="dxa"/>
            <w:shd w:val="clear" w:color="000000" w:fill="FFFFFF"/>
            <w:vAlign w:val="center"/>
            <w:hideMark/>
          </w:tcPr>
          <w:p w:rsidR="008E3944" w:rsidRPr="008E3944" w:rsidRDefault="008E3944" w:rsidP="008E3944">
            <w:pPr>
              <w:jc w:val="both"/>
              <w:rPr>
                <w:rFonts w:eastAsia="Times New Roman" w:cs="Times New Roman"/>
                <w:color w:val="000000" w:themeColor="text1"/>
                <w:sz w:val="20"/>
                <w:szCs w:val="20"/>
                <w:lang w:eastAsia="ru-RU"/>
              </w:rPr>
            </w:pPr>
            <w:r w:rsidRPr="008E3944">
              <w:rPr>
                <w:rFonts w:eastAsia="Times New Roman" w:cs="Times New Roman"/>
                <w:color w:val="000000" w:themeColor="text1"/>
                <w:sz w:val="20"/>
                <w:szCs w:val="20"/>
                <w:lang w:eastAsia="ru-RU"/>
              </w:rPr>
              <w:t xml:space="preserve">Техническая поддержка СОУДК </w:t>
            </w:r>
            <w:proofErr w:type="spellStart"/>
            <w:r w:rsidRPr="008E3944">
              <w:rPr>
                <w:rFonts w:eastAsia="Times New Roman" w:cs="Times New Roman"/>
                <w:color w:val="000000" w:themeColor="text1"/>
                <w:sz w:val="20"/>
                <w:szCs w:val="20"/>
                <w:lang w:eastAsia="ru-RU"/>
              </w:rPr>
              <w:t>Synergy</w:t>
            </w:r>
            <w:proofErr w:type="spellEnd"/>
            <w:r w:rsidRPr="008E3944">
              <w:rPr>
                <w:rFonts w:eastAsia="Times New Roman" w:cs="Times New Roman"/>
                <w:color w:val="000000" w:themeColor="text1"/>
                <w:sz w:val="20"/>
                <w:szCs w:val="20"/>
                <w:lang w:eastAsia="ru-RU"/>
              </w:rPr>
              <w:t xml:space="preserve"> </w:t>
            </w:r>
            <w:proofErr w:type="spellStart"/>
            <w:r w:rsidRPr="008E3944">
              <w:rPr>
                <w:rFonts w:eastAsia="Times New Roman" w:cs="Times New Roman"/>
                <w:color w:val="000000" w:themeColor="text1"/>
                <w:sz w:val="20"/>
                <w:szCs w:val="20"/>
                <w:lang w:eastAsia="ru-RU"/>
              </w:rPr>
              <w:t>Center</w:t>
            </w:r>
            <w:proofErr w:type="spellEnd"/>
            <w:r w:rsidRPr="008E3944">
              <w:rPr>
                <w:rFonts w:eastAsia="Times New Roman" w:cs="Times New Roman"/>
                <w:color w:val="000000" w:themeColor="text1"/>
                <w:sz w:val="20"/>
                <w:szCs w:val="20"/>
                <w:lang w:eastAsia="ru-RU"/>
              </w:rPr>
              <w:t xml:space="preserve"> филиала ОАО «МРСК Центра» – «Брянскэнерго»</w:t>
            </w:r>
          </w:p>
        </w:tc>
        <w:tc>
          <w:tcPr>
            <w:tcW w:w="1559" w:type="dxa"/>
            <w:shd w:val="clear" w:color="000000" w:fill="FFFFFF"/>
            <w:vAlign w:val="center"/>
            <w:hideMark/>
          </w:tcPr>
          <w:p w:rsidR="008E3944" w:rsidRPr="008E3944" w:rsidRDefault="008E3944" w:rsidP="008E3944">
            <w:pPr>
              <w:jc w:val="center"/>
              <w:rPr>
                <w:rFonts w:eastAsia="Times New Roman" w:cs="Times New Roman"/>
                <w:color w:val="000000" w:themeColor="text1"/>
                <w:sz w:val="20"/>
                <w:szCs w:val="20"/>
                <w:lang w:eastAsia="ru-RU"/>
              </w:rPr>
            </w:pPr>
            <w:r w:rsidRPr="008E3944">
              <w:rPr>
                <w:rFonts w:eastAsia="Times New Roman" w:cs="Times New Roman"/>
                <w:color w:val="000000" w:themeColor="text1"/>
                <w:sz w:val="20"/>
                <w:szCs w:val="20"/>
                <w:lang w:eastAsia="ru-RU"/>
              </w:rPr>
              <w:t>569</w:t>
            </w:r>
          </w:p>
        </w:tc>
        <w:tc>
          <w:tcPr>
            <w:tcW w:w="1134" w:type="dxa"/>
            <w:shd w:val="clear" w:color="000000" w:fill="FFFFFF"/>
            <w:vAlign w:val="center"/>
            <w:hideMark/>
          </w:tcPr>
          <w:p w:rsidR="008E3944" w:rsidRPr="008E3944" w:rsidRDefault="008E3944" w:rsidP="008E3944">
            <w:pPr>
              <w:jc w:val="right"/>
              <w:rPr>
                <w:rFonts w:eastAsia="Times New Roman" w:cs="Times New Roman"/>
                <w:color w:val="000000" w:themeColor="text1"/>
                <w:sz w:val="20"/>
                <w:szCs w:val="20"/>
                <w:lang w:eastAsia="ru-RU"/>
              </w:rPr>
            </w:pPr>
            <w:r w:rsidRPr="008E3944">
              <w:rPr>
                <w:rFonts w:eastAsia="Times New Roman" w:cs="Times New Roman"/>
                <w:color w:val="000000" w:themeColor="text1"/>
                <w:sz w:val="20"/>
                <w:szCs w:val="20"/>
                <w:lang w:eastAsia="ru-RU"/>
              </w:rPr>
              <w:t>70 239,17</w:t>
            </w:r>
          </w:p>
        </w:tc>
        <w:tc>
          <w:tcPr>
            <w:tcW w:w="1331" w:type="dxa"/>
            <w:shd w:val="clear" w:color="000000" w:fill="FFFFFF"/>
            <w:vAlign w:val="center"/>
            <w:hideMark/>
          </w:tcPr>
          <w:p w:rsidR="008E3944" w:rsidRPr="008E3944" w:rsidRDefault="008E3944" w:rsidP="008E3944">
            <w:pPr>
              <w:jc w:val="right"/>
              <w:rPr>
                <w:rFonts w:eastAsia="Times New Roman" w:cs="Times New Roman"/>
                <w:color w:val="000000" w:themeColor="text1"/>
                <w:sz w:val="20"/>
                <w:szCs w:val="20"/>
                <w:lang w:eastAsia="ru-RU"/>
              </w:rPr>
            </w:pPr>
            <w:r w:rsidRPr="008E3944">
              <w:rPr>
                <w:rFonts w:eastAsia="Times New Roman" w:cs="Times New Roman"/>
                <w:color w:val="000000" w:themeColor="text1"/>
                <w:sz w:val="20"/>
                <w:szCs w:val="20"/>
                <w:lang w:eastAsia="ru-RU"/>
              </w:rPr>
              <w:t>82 882,22</w:t>
            </w:r>
          </w:p>
        </w:tc>
        <w:tc>
          <w:tcPr>
            <w:tcW w:w="1373" w:type="dxa"/>
            <w:shd w:val="clear" w:color="auto" w:fill="auto"/>
            <w:vAlign w:val="center"/>
          </w:tcPr>
          <w:p w:rsidR="008E3944" w:rsidRPr="008E3944" w:rsidRDefault="008E3944" w:rsidP="008E3944">
            <w:pPr>
              <w:jc w:val="center"/>
              <w:rPr>
                <w:rFonts w:eastAsia="Times New Roman" w:cs="Times New Roman"/>
                <w:color w:val="000000" w:themeColor="text1"/>
                <w:sz w:val="20"/>
                <w:szCs w:val="20"/>
                <w:lang w:eastAsia="ru-RU"/>
              </w:rPr>
            </w:pPr>
            <w:r w:rsidRPr="008E3944">
              <w:rPr>
                <w:rFonts w:eastAsia="Times New Roman" w:cs="Times New Roman"/>
                <w:color w:val="000000" w:themeColor="text1"/>
                <w:sz w:val="20"/>
                <w:szCs w:val="20"/>
                <w:lang w:eastAsia="ru-RU"/>
              </w:rPr>
              <w:t>842 870,04</w:t>
            </w:r>
          </w:p>
        </w:tc>
        <w:tc>
          <w:tcPr>
            <w:tcW w:w="1459" w:type="dxa"/>
            <w:shd w:val="clear" w:color="auto" w:fill="auto"/>
            <w:vAlign w:val="center"/>
          </w:tcPr>
          <w:p w:rsidR="008E3944" w:rsidRPr="008E3944" w:rsidRDefault="008E3944" w:rsidP="008E3944">
            <w:pPr>
              <w:jc w:val="center"/>
              <w:rPr>
                <w:rFonts w:eastAsia="Times New Roman" w:cs="Times New Roman"/>
                <w:color w:val="000000" w:themeColor="text1"/>
                <w:sz w:val="20"/>
                <w:szCs w:val="20"/>
                <w:lang w:eastAsia="ru-RU"/>
              </w:rPr>
            </w:pPr>
            <w:r w:rsidRPr="008E3944">
              <w:rPr>
                <w:rFonts w:eastAsia="Times New Roman" w:cs="Times New Roman"/>
                <w:color w:val="000000" w:themeColor="text1"/>
                <w:sz w:val="20"/>
                <w:szCs w:val="20"/>
                <w:lang w:eastAsia="ru-RU"/>
              </w:rPr>
              <w:t>994 586,65</w:t>
            </w:r>
          </w:p>
        </w:tc>
      </w:tr>
      <w:tr w:rsidR="008E3944" w:rsidRPr="00995169" w:rsidTr="008E3944">
        <w:trPr>
          <w:trHeight w:val="553"/>
          <w:tblHeader/>
          <w:jc w:val="center"/>
        </w:trPr>
        <w:tc>
          <w:tcPr>
            <w:tcW w:w="504" w:type="dxa"/>
            <w:shd w:val="clear" w:color="000000" w:fill="FFFFFF"/>
            <w:vAlign w:val="center"/>
            <w:hideMark/>
          </w:tcPr>
          <w:p w:rsidR="008E3944" w:rsidRPr="00995169" w:rsidRDefault="008E3944" w:rsidP="008E3944">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3</w:t>
            </w:r>
          </w:p>
        </w:tc>
        <w:tc>
          <w:tcPr>
            <w:tcW w:w="7024" w:type="dxa"/>
            <w:shd w:val="clear" w:color="000000" w:fill="FFFFFF"/>
            <w:vAlign w:val="center"/>
            <w:hideMark/>
          </w:tcPr>
          <w:p w:rsidR="008E3944" w:rsidRPr="00995169" w:rsidRDefault="008E3944" w:rsidP="008E3944">
            <w:pPr>
              <w:jc w:val="both"/>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 xml:space="preserve">Техническая поддержка СОУДК </w:t>
            </w:r>
            <w:proofErr w:type="spellStart"/>
            <w:r w:rsidRPr="00995169">
              <w:rPr>
                <w:rFonts w:eastAsia="Times New Roman" w:cs="Times New Roman"/>
                <w:color w:val="000000" w:themeColor="text1"/>
                <w:sz w:val="20"/>
                <w:szCs w:val="20"/>
                <w:lang w:eastAsia="ru-RU"/>
              </w:rPr>
              <w:t>Synergy</w:t>
            </w:r>
            <w:proofErr w:type="spellEnd"/>
            <w:r w:rsidRPr="00995169">
              <w:rPr>
                <w:rFonts w:eastAsia="Times New Roman" w:cs="Times New Roman"/>
                <w:color w:val="000000" w:themeColor="text1"/>
                <w:sz w:val="20"/>
                <w:szCs w:val="20"/>
                <w:lang w:eastAsia="ru-RU"/>
              </w:rPr>
              <w:t xml:space="preserve"> </w:t>
            </w:r>
            <w:proofErr w:type="spellStart"/>
            <w:r w:rsidRPr="00995169">
              <w:rPr>
                <w:rFonts w:eastAsia="Times New Roman" w:cs="Times New Roman"/>
                <w:color w:val="000000" w:themeColor="text1"/>
                <w:sz w:val="20"/>
                <w:szCs w:val="20"/>
                <w:lang w:eastAsia="ru-RU"/>
              </w:rPr>
              <w:t>Center</w:t>
            </w:r>
            <w:proofErr w:type="spellEnd"/>
            <w:r w:rsidRPr="00995169">
              <w:rPr>
                <w:rFonts w:eastAsia="Times New Roman" w:cs="Times New Roman"/>
                <w:color w:val="000000" w:themeColor="text1"/>
                <w:sz w:val="20"/>
                <w:szCs w:val="20"/>
                <w:lang w:eastAsia="ru-RU"/>
              </w:rPr>
              <w:t xml:space="preserve"> филиала ОАО «МРСК Центра» – «Воронежэнерго»</w:t>
            </w:r>
          </w:p>
        </w:tc>
        <w:tc>
          <w:tcPr>
            <w:tcW w:w="1559" w:type="dxa"/>
            <w:shd w:val="clear" w:color="000000" w:fill="FFFFFF"/>
            <w:vAlign w:val="center"/>
            <w:hideMark/>
          </w:tcPr>
          <w:p w:rsidR="008E3944" w:rsidRPr="00995169" w:rsidRDefault="008E3944" w:rsidP="008E3944">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781</w:t>
            </w:r>
          </w:p>
        </w:tc>
        <w:tc>
          <w:tcPr>
            <w:tcW w:w="1134" w:type="dxa"/>
            <w:shd w:val="clear" w:color="000000" w:fill="FFFFFF"/>
            <w:vAlign w:val="center"/>
            <w:hideMark/>
          </w:tcPr>
          <w:p w:rsidR="008E3944" w:rsidRPr="00995169" w:rsidRDefault="008E3944" w:rsidP="008E3944">
            <w:pPr>
              <w:jc w:val="right"/>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96 409,13</w:t>
            </w:r>
          </w:p>
        </w:tc>
        <w:tc>
          <w:tcPr>
            <w:tcW w:w="1331" w:type="dxa"/>
            <w:shd w:val="clear" w:color="000000" w:fill="FFFFFF"/>
            <w:vAlign w:val="center"/>
            <w:hideMark/>
          </w:tcPr>
          <w:p w:rsidR="008E3944" w:rsidRPr="00995169" w:rsidRDefault="008E3944" w:rsidP="008E3944">
            <w:pPr>
              <w:jc w:val="right"/>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113 762,77</w:t>
            </w:r>
          </w:p>
        </w:tc>
        <w:tc>
          <w:tcPr>
            <w:tcW w:w="1373" w:type="dxa"/>
            <w:shd w:val="clear" w:color="auto" w:fill="auto"/>
            <w:vAlign w:val="center"/>
          </w:tcPr>
          <w:p w:rsidR="008E3944" w:rsidRPr="008E3944" w:rsidRDefault="008E3944" w:rsidP="008E3944">
            <w:pPr>
              <w:jc w:val="center"/>
              <w:rPr>
                <w:rFonts w:eastAsia="Times New Roman" w:cs="Times New Roman"/>
                <w:color w:val="000000" w:themeColor="text1"/>
                <w:sz w:val="20"/>
                <w:szCs w:val="20"/>
                <w:lang w:eastAsia="ru-RU"/>
              </w:rPr>
            </w:pPr>
            <w:r w:rsidRPr="008E3944">
              <w:rPr>
                <w:rFonts w:eastAsia="Times New Roman" w:cs="Times New Roman"/>
                <w:color w:val="000000" w:themeColor="text1"/>
                <w:sz w:val="20"/>
                <w:szCs w:val="20"/>
                <w:lang w:eastAsia="ru-RU"/>
              </w:rPr>
              <w:t>1 156 909,56</w:t>
            </w:r>
          </w:p>
        </w:tc>
        <w:tc>
          <w:tcPr>
            <w:tcW w:w="1459" w:type="dxa"/>
            <w:shd w:val="clear" w:color="auto" w:fill="auto"/>
            <w:vAlign w:val="center"/>
          </w:tcPr>
          <w:p w:rsidR="008E3944" w:rsidRPr="008E3944" w:rsidRDefault="008E3944" w:rsidP="008E3944">
            <w:pPr>
              <w:jc w:val="center"/>
              <w:rPr>
                <w:rFonts w:eastAsia="Times New Roman" w:cs="Times New Roman"/>
                <w:color w:val="000000" w:themeColor="text1"/>
                <w:sz w:val="20"/>
                <w:szCs w:val="20"/>
                <w:lang w:eastAsia="ru-RU"/>
              </w:rPr>
            </w:pPr>
            <w:r w:rsidRPr="008E3944">
              <w:rPr>
                <w:rFonts w:eastAsia="Times New Roman" w:cs="Times New Roman"/>
                <w:color w:val="000000" w:themeColor="text1"/>
                <w:sz w:val="20"/>
                <w:szCs w:val="20"/>
                <w:lang w:eastAsia="ru-RU"/>
              </w:rPr>
              <w:t>1 365 153,28</w:t>
            </w:r>
          </w:p>
        </w:tc>
      </w:tr>
      <w:tr w:rsidR="008E3944" w:rsidRPr="00995169" w:rsidTr="008E3944">
        <w:trPr>
          <w:trHeight w:val="547"/>
          <w:tblHeader/>
          <w:jc w:val="center"/>
        </w:trPr>
        <w:tc>
          <w:tcPr>
            <w:tcW w:w="504" w:type="dxa"/>
            <w:shd w:val="clear" w:color="000000" w:fill="FFFFFF"/>
            <w:vAlign w:val="center"/>
            <w:hideMark/>
          </w:tcPr>
          <w:p w:rsidR="008E3944" w:rsidRPr="00995169" w:rsidRDefault="008E3944" w:rsidP="008E3944">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4</w:t>
            </w:r>
          </w:p>
        </w:tc>
        <w:tc>
          <w:tcPr>
            <w:tcW w:w="7024" w:type="dxa"/>
            <w:shd w:val="clear" w:color="000000" w:fill="FFFFFF"/>
            <w:vAlign w:val="center"/>
            <w:hideMark/>
          </w:tcPr>
          <w:p w:rsidR="008E3944" w:rsidRPr="00995169" w:rsidRDefault="008E3944" w:rsidP="008E3944">
            <w:pPr>
              <w:jc w:val="both"/>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 xml:space="preserve">Техническая поддержка СОУДК </w:t>
            </w:r>
            <w:proofErr w:type="spellStart"/>
            <w:r w:rsidRPr="00995169">
              <w:rPr>
                <w:rFonts w:eastAsia="Times New Roman" w:cs="Times New Roman"/>
                <w:color w:val="000000" w:themeColor="text1"/>
                <w:sz w:val="20"/>
                <w:szCs w:val="20"/>
                <w:lang w:eastAsia="ru-RU"/>
              </w:rPr>
              <w:t>Synergy</w:t>
            </w:r>
            <w:proofErr w:type="spellEnd"/>
            <w:r w:rsidRPr="00995169">
              <w:rPr>
                <w:rFonts w:eastAsia="Times New Roman" w:cs="Times New Roman"/>
                <w:color w:val="000000" w:themeColor="text1"/>
                <w:sz w:val="20"/>
                <w:szCs w:val="20"/>
                <w:lang w:eastAsia="ru-RU"/>
              </w:rPr>
              <w:t xml:space="preserve"> </w:t>
            </w:r>
            <w:proofErr w:type="spellStart"/>
            <w:r w:rsidRPr="00995169">
              <w:rPr>
                <w:rFonts w:eastAsia="Times New Roman" w:cs="Times New Roman"/>
                <w:color w:val="000000" w:themeColor="text1"/>
                <w:sz w:val="20"/>
                <w:szCs w:val="20"/>
                <w:lang w:eastAsia="ru-RU"/>
              </w:rPr>
              <w:t>Center</w:t>
            </w:r>
            <w:proofErr w:type="spellEnd"/>
            <w:r w:rsidRPr="00995169">
              <w:rPr>
                <w:rFonts w:eastAsia="Times New Roman" w:cs="Times New Roman"/>
                <w:color w:val="000000" w:themeColor="text1"/>
                <w:sz w:val="20"/>
                <w:szCs w:val="20"/>
                <w:lang w:eastAsia="ru-RU"/>
              </w:rPr>
              <w:t xml:space="preserve"> филиала ОАО «МРСК Центра» – «Костромаэнерго»</w:t>
            </w:r>
          </w:p>
        </w:tc>
        <w:tc>
          <w:tcPr>
            <w:tcW w:w="1559" w:type="dxa"/>
            <w:shd w:val="clear" w:color="000000" w:fill="FFFFFF"/>
            <w:vAlign w:val="center"/>
            <w:hideMark/>
          </w:tcPr>
          <w:p w:rsidR="008E3944" w:rsidRPr="00995169" w:rsidRDefault="008E3944" w:rsidP="008E3944">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603</w:t>
            </w:r>
          </w:p>
        </w:tc>
        <w:tc>
          <w:tcPr>
            <w:tcW w:w="1134" w:type="dxa"/>
            <w:shd w:val="clear" w:color="000000" w:fill="FFFFFF"/>
            <w:vAlign w:val="center"/>
            <w:hideMark/>
          </w:tcPr>
          <w:p w:rsidR="008E3944" w:rsidRPr="00995169" w:rsidRDefault="008E3944" w:rsidP="008E3944">
            <w:pPr>
              <w:jc w:val="right"/>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74 436,24</w:t>
            </w:r>
          </w:p>
        </w:tc>
        <w:tc>
          <w:tcPr>
            <w:tcW w:w="1331" w:type="dxa"/>
            <w:shd w:val="clear" w:color="000000" w:fill="FFFFFF"/>
            <w:vAlign w:val="center"/>
            <w:hideMark/>
          </w:tcPr>
          <w:p w:rsidR="008E3944" w:rsidRPr="00995169" w:rsidRDefault="008E3944" w:rsidP="008E3944">
            <w:pPr>
              <w:jc w:val="right"/>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87 834,76</w:t>
            </w:r>
          </w:p>
        </w:tc>
        <w:tc>
          <w:tcPr>
            <w:tcW w:w="1373" w:type="dxa"/>
            <w:shd w:val="clear" w:color="auto" w:fill="auto"/>
            <w:vAlign w:val="center"/>
          </w:tcPr>
          <w:p w:rsidR="008E3944" w:rsidRPr="008E3944" w:rsidRDefault="008E3944" w:rsidP="008E3944">
            <w:pPr>
              <w:jc w:val="center"/>
              <w:rPr>
                <w:rFonts w:eastAsia="Times New Roman" w:cs="Times New Roman"/>
                <w:color w:val="000000" w:themeColor="text1"/>
                <w:sz w:val="20"/>
                <w:szCs w:val="20"/>
                <w:lang w:eastAsia="ru-RU"/>
              </w:rPr>
            </w:pPr>
            <w:r w:rsidRPr="008E3944">
              <w:rPr>
                <w:rFonts w:eastAsia="Times New Roman" w:cs="Times New Roman"/>
                <w:color w:val="000000" w:themeColor="text1"/>
                <w:sz w:val="20"/>
                <w:szCs w:val="20"/>
                <w:lang w:eastAsia="ru-RU"/>
              </w:rPr>
              <w:t>893 234,88</w:t>
            </w:r>
          </w:p>
        </w:tc>
        <w:tc>
          <w:tcPr>
            <w:tcW w:w="1459" w:type="dxa"/>
            <w:shd w:val="clear" w:color="auto" w:fill="auto"/>
            <w:vAlign w:val="center"/>
          </w:tcPr>
          <w:p w:rsidR="008E3944" w:rsidRPr="008E3944" w:rsidRDefault="008E3944" w:rsidP="008E3944">
            <w:pPr>
              <w:jc w:val="center"/>
              <w:rPr>
                <w:rFonts w:eastAsia="Times New Roman" w:cs="Times New Roman"/>
                <w:color w:val="000000" w:themeColor="text1"/>
                <w:sz w:val="20"/>
                <w:szCs w:val="20"/>
                <w:lang w:eastAsia="ru-RU"/>
              </w:rPr>
            </w:pPr>
            <w:r w:rsidRPr="008E3944">
              <w:rPr>
                <w:rFonts w:eastAsia="Times New Roman" w:cs="Times New Roman"/>
                <w:color w:val="000000" w:themeColor="text1"/>
                <w:sz w:val="20"/>
                <w:szCs w:val="20"/>
                <w:lang w:eastAsia="ru-RU"/>
              </w:rPr>
              <w:t>1 054 017,16</w:t>
            </w:r>
          </w:p>
        </w:tc>
      </w:tr>
      <w:tr w:rsidR="008E3944" w:rsidRPr="00995169" w:rsidTr="008E3944">
        <w:trPr>
          <w:trHeight w:val="555"/>
          <w:tblHeader/>
          <w:jc w:val="center"/>
        </w:trPr>
        <w:tc>
          <w:tcPr>
            <w:tcW w:w="504" w:type="dxa"/>
            <w:shd w:val="clear" w:color="000000" w:fill="FFFFFF"/>
            <w:vAlign w:val="center"/>
            <w:hideMark/>
          </w:tcPr>
          <w:p w:rsidR="008E3944" w:rsidRPr="00995169" w:rsidRDefault="008E3944" w:rsidP="008E3944">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5</w:t>
            </w:r>
          </w:p>
        </w:tc>
        <w:tc>
          <w:tcPr>
            <w:tcW w:w="7024" w:type="dxa"/>
            <w:shd w:val="clear" w:color="000000" w:fill="FFFFFF"/>
            <w:vAlign w:val="center"/>
            <w:hideMark/>
          </w:tcPr>
          <w:p w:rsidR="008E3944" w:rsidRPr="00995169" w:rsidRDefault="008E3944" w:rsidP="008E3944">
            <w:pPr>
              <w:jc w:val="both"/>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 xml:space="preserve">Техническая поддержка СОУДК </w:t>
            </w:r>
            <w:proofErr w:type="spellStart"/>
            <w:r w:rsidRPr="00995169">
              <w:rPr>
                <w:rFonts w:eastAsia="Times New Roman" w:cs="Times New Roman"/>
                <w:color w:val="000000" w:themeColor="text1"/>
                <w:sz w:val="20"/>
                <w:szCs w:val="20"/>
                <w:lang w:eastAsia="ru-RU"/>
              </w:rPr>
              <w:t>Synergy</w:t>
            </w:r>
            <w:proofErr w:type="spellEnd"/>
            <w:r w:rsidRPr="00995169">
              <w:rPr>
                <w:rFonts w:eastAsia="Times New Roman" w:cs="Times New Roman"/>
                <w:color w:val="000000" w:themeColor="text1"/>
                <w:sz w:val="20"/>
                <w:szCs w:val="20"/>
                <w:lang w:eastAsia="ru-RU"/>
              </w:rPr>
              <w:t xml:space="preserve"> </w:t>
            </w:r>
            <w:proofErr w:type="spellStart"/>
            <w:r w:rsidRPr="00995169">
              <w:rPr>
                <w:rFonts w:eastAsia="Times New Roman" w:cs="Times New Roman"/>
                <w:color w:val="000000" w:themeColor="text1"/>
                <w:sz w:val="20"/>
                <w:szCs w:val="20"/>
                <w:lang w:eastAsia="ru-RU"/>
              </w:rPr>
              <w:t>Center</w:t>
            </w:r>
            <w:proofErr w:type="spellEnd"/>
            <w:r w:rsidRPr="00995169">
              <w:rPr>
                <w:rFonts w:eastAsia="Times New Roman" w:cs="Times New Roman"/>
                <w:color w:val="000000" w:themeColor="text1"/>
                <w:sz w:val="20"/>
                <w:szCs w:val="20"/>
                <w:lang w:eastAsia="ru-RU"/>
              </w:rPr>
              <w:t xml:space="preserve"> филиала ОАО «МРСК Центра» – «Курскэнерго»</w:t>
            </w:r>
          </w:p>
        </w:tc>
        <w:tc>
          <w:tcPr>
            <w:tcW w:w="1559" w:type="dxa"/>
            <w:shd w:val="clear" w:color="000000" w:fill="FFFFFF"/>
            <w:vAlign w:val="center"/>
            <w:hideMark/>
          </w:tcPr>
          <w:p w:rsidR="008E3944" w:rsidRPr="00995169" w:rsidRDefault="008E3944" w:rsidP="008E3944">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641</w:t>
            </w:r>
          </w:p>
        </w:tc>
        <w:tc>
          <w:tcPr>
            <w:tcW w:w="1134" w:type="dxa"/>
            <w:shd w:val="clear" w:color="000000" w:fill="FFFFFF"/>
            <w:vAlign w:val="center"/>
            <w:hideMark/>
          </w:tcPr>
          <w:p w:rsidR="008E3944" w:rsidRPr="00995169" w:rsidRDefault="008E3944" w:rsidP="008E3944">
            <w:pPr>
              <w:jc w:val="right"/>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79 127,08</w:t>
            </w:r>
          </w:p>
        </w:tc>
        <w:tc>
          <w:tcPr>
            <w:tcW w:w="1331" w:type="dxa"/>
            <w:shd w:val="clear" w:color="000000" w:fill="FFFFFF"/>
            <w:vAlign w:val="center"/>
            <w:hideMark/>
          </w:tcPr>
          <w:p w:rsidR="008E3944" w:rsidRPr="00995169" w:rsidRDefault="008E3944" w:rsidP="008E3944">
            <w:pPr>
              <w:jc w:val="right"/>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93 369,96</w:t>
            </w:r>
          </w:p>
        </w:tc>
        <w:tc>
          <w:tcPr>
            <w:tcW w:w="1373" w:type="dxa"/>
            <w:shd w:val="clear" w:color="auto" w:fill="auto"/>
            <w:vAlign w:val="center"/>
          </w:tcPr>
          <w:p w:rsidR="008E3944" w:rsidRPr="008E3944" w:rsidRDefault="008E3944" w:rsidP="008E3944">
            <w:pPr>
              <w:jc w:val="center"/>
              <w:rPr>
                <w:rFonts w:eastAsia="Times New Roman" w:cs="Times New Roman"/>
                <w:color w:val="000000" w:themeColor="text1"/>
                <w:sz w:val="20"/>
                <w:szCs w:val="20"/>
                <w:lang w:eastAsia="ru-RU"/>
              </w:rPr>
            </w:pPr>
            <w:r w:rsidRPr="008E3944">
              <w:rPr>
                <w:rFonts w:eastAsia="Times New Roman" w:cs="Times New Roman"/>
                <w:color w:val="000000" w:themeColor="text1"/>
                <w:sz w:val="20"/>
                <w:szCs w:val="20"/>
                <w:lang w:eastAsia="ru-RU"/>
              </w:rPr>
              <w:t>949 524,96</w:t>
            </w:r>
          </w:p>
        </w:tc>
        <w:tc>
          <w:tcPr>
            <w:tcW w:w="1459" w:type="dxa"/>
            <w:shd w:val="clear" w:color="auto" w:fill="auto"/>
            <w:vAlign w:val="center"/>
          </w:tcPr>
          <w:p w:rsidR="008E3944" w:rsidRPr="008E3944" w:rsidRDefault="008E3944" w:rsidP="008E3944">
            <w:pPr>
              <w:jc w:val="center"/>
              <w:rPr>
                <w:rFonts w:eastAsia="Times New Roman" w:cs="Times New Roman"/>
                <w:color w:val="000000" w:themeColor="text1"/>
                <w:sz w:val="20"/>
                <w:szCs w:val="20"/>
                <w:lang w:eastAsia="ru-RU"/>
              </w:rPr>
            </w:pPr>
            <w:r w:rsidRPr="008E3944">
              <w:rPr>
                <w:rFonts w:eastAsia="Times New Roman" w:cs="Times New Roman"/>
                <w:color w:val="000000" w:themeColor="text1"/>
                <w:sz w:val="20"/>
                <w:szCs w:val="20"/>
                <w:lang w:eastAsia="ru-RU"/>
              </w:rPr>
              <w:t>1 120 439,45</w:t>
            </w:r>
          </w:p>
        </w:tc>
      </w:tr>
      <w:tr w:rsidR="008E3944" w:rsidRPr="00995169" w:rsidTr="008E3944">
        <w:trPr>
          <w:trHeight w:val="577"/>
          <w:tblHeader/>
          <w:jc w:val="center"/>
        </w:trPr>
        <w:tc>
          <w:tcPr>
            <w:tcW w:w="504" w:type="dxa"/>
            <w:shd w:val="clear" w:color="000000" w:fill="FFFFFF"/>
            <w:vAlign w:val="center"/>
            <w:hideMark/>
          </w:tcPr>
          <w:p w:rsidR="008E3944" w:rsidRPr="00995169" w:rsidRDefault="008E3944" w:rsidP="008E3944">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6</w:t>
            </w:r>
          </w:p>
        </w:tc>
        <w:tc>
          <w:tcPr>
            <w:tcW w:w="7024" w:type="dxa"/>
            <w:shd w:val="clear" w:color="000000" w:fill="FFFFFF"/>
            <w:vAlign w:val="center"/>
            <w:hideMark/>
          </w:tcPr>
          <w:p w:rsidR="008E3944" w:rsidRPr="00995169" w:rsidRDefault="008E3944" w:rsidP="008E3944">
            <w:pPr>
              <w:jc w:val="both"/>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 xml:space="preserve">Техническая поддержка СОУДК </w:t>
            </w:r>
            <w:proofErr w:type="spellStart"/>
            <w:r w:rsidRPr="00995169">
              <w:rPr>
                <w:rFonts w:eastAsia="Times New Roman" w:cs="Times New Roman"/>
                <w:color w:val="000000" w:themeColor="text1"/>
                <w:sz w:val="20"/>
                <w:szCs w:val="20"/>
                <w:lang w:eastAsia="ru-RU"/>
              </w:rPr>
              <w:t>Synergy</w:t>
            </w:r>
            <w:proofErr w:type="spellEnd"/>
            <w:r w:rsidRPr="00995169">
              <w:rPr>
                <w:rFonts w:eastAsia="Times New Roman" w:cs="Times New Roman"/>
                <w:color w:val="000000" w:themeColor="text1"/>
                <w:sz w:val="20"/>
                <w:szCs w:val="20"/>
                <w:lang w:eastAsia="ru-RU"/>
              </w:rPr>
              <w:t xml:space="preserve"> </w:t>
            </w:r>
            <w:proofErr w:type="spellStart"/>
            <w:r w:rsidRPr="00995169">
              <w:rPr>
                <w:rFonts w:eastAsia="Times New Roman" w:cs="Times New Roman"/>
                <w:color w:val="000000" w:themeColor="text1"/>
                <w:sz w:val="20"/>
                <w:szCs w:val="20"/>
                <w:lang w:eastAsia="ru-RU"/>
              </w:rPr>
              <w:t>Center</w:t>
            </w:r>
            <w:proofErr w:type="spellEnd"/>
            <w:r w:rsidRPr="00995169">
              <w:rPr>
                <w:rFonts w:eastAsia="Times New Roman" w:cs="Times New Roman"/>
                <w:color w:val="000000" w:themeColor="text1"/>
                <w:sz w:val="20"/>
                <w:szCs w:val="20"/>
                <w:lang w:eastAsia="ru-RU"/>
              </w:rPr>
              <w:t xml:space="preserve"> филиала ОАО «МРСК Центра» – «Липецкэнерго»</w:t>
            </w:r>
          </w:p>
        </w:tc>
        <w:tc>
          <w:tcPr>
            <w:tcW w:w="1559" w:type="dxa"/>
            <w:shd w:val="clear" w:color="000000" w:fill="FFFFFF"/>
            <w:vAlign w:val="center"/>
            <w:hideMark/>
          </w:tcPr>
          <w:p w:rsidR="008E3944" w:rsidRPr="00995169" w:rsidRDefault="008E3944" w:rsidP="008E3944">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593</w:t>
            </w:r>
          </w:p>
        </w:tc>
        <w:tc>
          <w:tcPr>
            <w:tcW w:w="1134" w:type="dxa"/>
            <w:shd w:val="clear" w:color="000000" w:fill="FFFFFF"/>
            <w:vAlign w:val="center"/>
            <w:hideMark/>
          </w:tcPr>
          <w:p w:rsidR="008E3944" w:rsidRPr="00995169" w:rsidRDefault="008E3944" w:rsidP="008E3944">
            <w:pPr>
              <w:jc w:val="right"/>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73 201,81</w:t>
            </w:r>
          </w:p>
        </w:tc>
        <w:tc>
          <w:tcPr>
            <w:tcW w:w="1331" w:type="dxa"/>
            <w:shd w:val="clear" w:color="000000" w:fill="FFFFFF"/>
            <w:vAlign w:val="center"/>
            <w:hideMark/>
          </w:tcPr>
          <w:p w:rsidR="008E3944" w:rsidRPr="00995169" w:rsidRDefault="008E3944" w:rsidP="008E3944">
            <w:pPr>
              <w:jc w:val="right"/>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86 378,13</w:t>
            </w:r>
          </w:p>
        </w:tc>
        <w:tc>
          <w:tcPr>
            <w:tcW w:w="1373" w:type="dxa"/>
            <w:shd w:val="clear" w:color="auto" w:fill="auto"/>
            <w:vAlign w:val="center"/>
          </w:tcPr>
          <w:p w:rsidR="008E3944" w:rsidRPr="008E3944" w:rsidRDefault="008E3944" w:rsidP="008E3944">
            <w:pPr>
              <w:jc w:val="center"/>
              <w:rPr>
                <w:rFonts w:eastAsia="Times New Roman" w:cs="Times New Roman"/>
                <w:color w:val="000000" w:themeColor="text1"/>
                <w:sz w:val="20"/>
                <w:szCs w:val="20"/>
                <w:lang w:eastAsia="ru-RU"/>
              </w:rPr>
            </w:pPr>
            <w:r w:rsidRPr="008E3944">
              <w:rPr>
                <w:rFonts w:eastAsia="Times New Roman" w:cs="Times New Roman"/>
                <w:color w:val="000000" w:themeColor="text1"/>
                <w:sz w:val="20"/>
                <w:szCs w:val="20"/>
                <w:lang w:eastAsia="ru-RU"/>
              </w:rPr>
              <w:t>878 421,72</w:t>
            </w:r>
          </w:p>
        </w:tc>
        <w:tc>
          <w:tcPr>
            <w:tcW w:w="1459" w:type="dxa"/>
            <w:shd w:val="clear" w:color="auto" w:fill="auto"/>
            <w:vAlign w:val="center"/>
          </w:tcPr>
          <w:p w:rsidR="008E3944" w:rsidRPr="008E3944" w:rsidRDefault="008E3944" w:rsidP="008E3944">
            <w:pPr>
              <w:jc w:val="center"/>
              <w:rPr>
                <w:rFonts w:eastAsia="Times New Roman" w:cs="Times New Roman"/>
                <w:color w:val="000000" w:themeColor="text1"/>
                <w:sz w:val="20"/>
                <w:szCs w:val="20"/>
                <w:lang w:eastAsia="ru-RU"/>
              </w:rPr>
            </w:pPr>
            <w:r w:rsidRPr="008E3944">
              <w:rPr>
                <w:rFonts w:eastAsia="Times New Roman" w:cs="Times New Roman"/>
                <w:color w:val="000000" w:themeColor="text1"/>
                <w:sz w:val="20"/>
                <w:szCs w:val="20"/>
                <w:lang w:eastAsia="ru-RU"/>
              </w:rPr>
              <w:t>1 036 537,63</w:t>
            </w:r>
          </w:p>
        </w:tc>
      </w:tr>
      <w:tr w:rsidR="008E3944" w:rsidRPr="00995169" w:rsidTr="008E3944">
        <w:trPr>
          <w:trHeight w:val="557"/>
          <w:tblHeader/>
          <w:jc w:val="center"/>
        </w:trPr>
        <w:tc>
          <w:tcPr>
            <w:tcW w:w="504" w:type="dxa"/>
            <w:shd w:val="clear" w:color="000000" w:fill="FFFFFF"/>
            <w:vAlign w:val="center"/>
            <w:hideMark/>
          </w:tcPr>
          <w:p w:rsidR="008E3944" w:rsidRPr="00995169" w:rsidRDefault="008E3944" w:rsidP="008E3944">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7</w:t>
            </w:r>
          </w:p>
        </w:tc>
        <w:tc>
          <w:tcPr>
            <w:tcW w:w="7024" w:type="dxa"/>
            <w:shd w:val="clear" w:color="000000" w:fill="FFFFFF"/>
            <w:vAlign w:val="center"/>
            <w:hideMark/>
          </w:tcPr>
          <w:p w:rsidR="008E3944" w:rsidRPr="00995169" w:rsidRDefault="008E3944" w:rsidP="008E3944">
            <w:pPr>
              <w:jc w:val="both"/>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 xml:space="preserve">Техническая поддержка СОУДК </w:t>
            </w:r>
            <w:proofErr w:type="spellStart"/>
            <w:r w:rsidRPr="00995169">
              <w:rPr>
                <w:rFonts w:eastAsia="Times New Roman" w:cs="Times New Roman"/>
                <w:color w:val="000000" w:themeColor="text1"/>
                <w:sz w:val="20"/>
                <w:szCs w:val="20"/>
                <w:lang w:eastAsia="ru-RU"/>
              </w:rPr>
              <w:t>Synergy</w:t>
            </w:r>
            <w:proofErr w:type="spellEnd"/>
            <w:r w:rsidRPr="00995169">
              <w:rPr>
                <w:rFonts w:eastAsia="Times New Roman" w:cs="Times New Roman"/>
                <w:color w:val="000000" w:themeColor="text1"/>
                <w:sz w:val="20"/>
                <w:szCs w:val="20"/>
                <w:lang w:eastAsia="ru-RU"/>
              </w:rPr>
              <w:t xml:space="preserve"> </w:t>
            </w:r>
            <w:proofErr w:type="spellStart"/>
            <w:r w:rsidRPr="00995169">
              <w:rPr>
                <w:rFonts w:eastAsia="Times New Roman" w:cs="Times New Roman"/>
                <w:color w:val="000000" w:themeColor="text1"/>
                <w:sz w:val="20"/>
                <w:szCs w:val="20"/>
                <w:lang w:eastAsia="ru-RU"/>
              </w:rPr>
              <w:t>Center</w:t>
            </w:r>
            <w:proofErr w:type="spellEnd"/>
            <w:r w:rsidRPr="00995169">
              <w:rPr>
                <w:rFonts w:eastAsia="Times New Roman" w:cs="Times New Roman"/>
                <w:color w:val="000000" w:themeColor="text1"/>
                <w:sz w:val="20"/>
                <w:szCs w:val="20"/>
                <w:lang w:eastAsia="ru-RU"/>
              </w:rPr>
              <w:t xml:space="preserve"> филиала ОАО «МРСК Центра» – «Орелэнерго»</w:t>
            </w:r>
          </w:p>
        </w:tc>
        <w:tc>
          <w:tcPr>
            <w:tcW w:w="1559" w:type="dxa"/>
            <w:shd w:val="clear" w:color="000000" w:fill="FFFFFF"/>
            <w:vAlign w:val="center"/>
            <w:hideMark/>
          </w:tcPr>
          <w:p w:rsidR="008E3944" w:rsidRPr="00995169" w:rsidRDefault="008E3944" w:rsidP="008E3944">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536</w:t>
            </w:r>
          </w:p>
        </w:tc>
        <w:tc>
          <w:tcPr>
            <w:tcW w:w="1134" w:type="dxa"/>
            <w:shd w:val="clear" w:color="000000" w:fill="FFFFFF"/>
            <w:vAlign w:val="center"/>
            <w:hideMark/>
          </w:tcPr>
          <w:p w:rsidR="008E3944" w:rsidRPr="00995169" w:rsidRDefault="008E3944" w:rsidP="008E3944">
            <w:pPr>
              <w:jc w:val="right"/>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66 165,55</w:t>
            </w:r>
          </w:p>
        </w:tc>
        <w:tc>
          <w:tcPr>
            <w:tcW w:w="1331" w:type="dxa"/>
            <w:shd w:val="clear" w:color="000000" w:fill="FFFFFF"/>
            <w:vAlign w:val="center"/>
            <w:hideMark/>
          </w:tcPr>
          <w:p w:rsidR="008E3944" w:rsidRPr="00995169" w:rsidRDefault="008E3944" w:rsidP="008E3944">
            <w:pPr>
              <w:jc w:val="right"/>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78 075,35</w:t>
            </w:r>
          </w:p>
        </w:tc>
        <w:tc>
          <w:tcPr>
            <w:tcW w:w="1373" w:type="dxa"/>
            <w:shd w:val="clear" w:color="auto" w:fill="auto"/>
            <w:vAlign w:val="center"/>
          </w:tcPr>
          <w:p w:rsidR="008E3944" w:rsidRPr="008E3944" w:rsidRDefault="008E3944" w:rsidP="008E3944">
            <w:pPr>
              <w:jc w:val="center"/>
              <w:rPr>
                <w:rFonts w:eastAsia="Times New Roman" w:cs="Times New Roman"/>
                <w:color w:val="000000" w:themeColor="text1"/>
                <w:sz w:val="20"/>
                <w:szCs w:val="20"/>
                <w:lang w:eastAsia="ru-RU"/>
              </w:rPr>
            </w:pPr>
            <w:r w:rsidRPr="008E3944">
              <w:rPr>
                <w:rFonts w:eastAsia="Times New Roman" w:cs="Times New Roman"/>
                <w:color w:val="000000" w:themeColor="text1"/>
                <w:sz w:val="20"/>
                <w:szCs w:val="20"/>
                <w:lang w:eastAsia="ru-RU"/>
              </w:rPr>
              <w:t>793 986,60</w:t>
            </w:r>
          </w:p>
        </w:tc>
        <w:tc>
          <w:tcPr>
            <w:tcW w:w="1459" w:type="dxa"/>
            <w:shd w:val="clear" w:color="auto" w:fill="auto"/>
            <w:vAlign w:val="center"/>
          </w:tcPr>
          <w:p w:rsidR="008E3944" w:rsidRPr="008E3944" w:rsidRDefault="008E3944" w:rsidP="008E3944">
            <w:pPr>
              <w:jc w:val="center"/>
              <w:rPr>
                <w:rFonts w:eastAsia="Times New Roman" w:cs="Times New Roman"/>
                <w:color w:val="000000" w:themeColor="text1"/>
                <w:sz w:val="20"/>
                <w:szCs w:val="20"/>
                <w:lang w:eastAsia="ru-RU"/>
              </w:rPr>
            </w:pPr>
            <w:r w:rsidRPr="008E3944">
              <w:rPr>
                <w:rFonts w:eastAsia="Times New Roman" w:cs="Times New Roman"/>
                <w:color w:val="000000" w:themeColor="text1"/>
                <w:sz w:val="20"/>
                <w:szCs w:val="20"/>
                <w:lang w:eastAsia="ru-RU"/>
              </w:rPr>
              <w:t>936 904,19</w:t>
            </w:r>
          </w:p>
        </w:tc>
      </w:tr>
      <w:tr w:rsidR="008E3944" w:rsidRPr="00995169" w:rsidTr="008E3944">
        <w:trPr>
          <w:trHeight w:val="510"/>
          <w:tblHeader/>
          <w:jc w:val="center"/>
        </w:trPr>
        <w:tc>
          <w:tcPr>
            <w:tcW w:w="504" w:type="dxa"/>
            <w:shd w:val="clear" w:color="000000" w:fill="FFFFFF"/>
            <w:vAlign w:val="center"/>
            <w:hideMark/>
          </w:tcPr>
          <w:p w:rsidR="008E3944" w:rsidRPr="00995169" w:rsidRDefault="008E3944" w:rsidP="008E3944">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8</w:t>
            </w:r>
          </w:p>
        </w:tc>
        <w:tc>
          <w:tcPr>
            <w:tcW w:w="7024" w:type="dxa"/>
            <w:shd w:val="clear" w:color="000000" w:fill="FFFFFF"/>
            <w:vAlign w:val="center"/>
            <w:hideMark/>
          </w:tcPr>
          <w:p w:rsidR="008E3944" w:rsidRPr="00995169" w:rsidRDefault="008E3944" w:rsidP="008E3944">
            <w:pPr>
              <w:jc w:val="both"/>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 xml:space="preserve">Техническая поддержка СОУДК </w:t>
            </w:r>
            <w:proofErr w:type="spellStart"/>
            <w:r w:rsidRPr="00995169">
              <w:rPr>
                <w:rFonts w:eastAsia="Times New Roman" w:cs="Times New Roman"/>
                <w:color w:val="000000" w:themeColor="text1"/>
                <w:sz w:val="20"/>
                <w:szCs w:val="20"/>
                <w:lang w:eastAsia="ru-RU"/>
              </w:rPr>
              <w:t>Synergy</w:t>
            </w:r>
            <w:proofErr w:type="spellEnd"/>
            <w:r w:rsidRPr="00995169">
              <w:rPr>
                <w:rFonts w:eastAsia="Times New Roman" w:cs="Times New Roman"/>
                <w:color w:val="000000" w:themeColor="text1"/>
                <w:sz w:val="20"/>
                <w:szCs w:val="20"/>
                <w:lang w:eastAsia="ru-RU"/>
              </w:rPr>
              <w:t xml:space="preserve"> </w:t>
            </w:r>
            <w:proofErr w:type="spellStart"/>
            <w:r w:rsidRPr="00995169">
              <w:rPr>
                <w:rFonts w:eastAsia="Times New Roman" w:cs="Times New Roman"/>
                <w:color w:val="000000" w:themeColor="text1"/>
                <w:sz w:val="20"/>
                <w:szCs w:val="20"/>
                <w:lang w:eastAsia="ru-RU"/>
              </w:rPr>
              <w:t>Center</w:t>
            </w:r>
            <w:proofErr w:type="spellEnd"/>
            <w:r w:rsidRPr="00995169">
              <w:rPr>
                <w:rFonts w:eastAsia="Times New Roman" w:cs="Times New Roman"/>
                <w:color w:val="000000" w:themeColor="text1"/>
                <w:sz w:val="20"/>
                <w:szCs w:val="20"/>
                <w:lang w:eastAsia="ru-RU"/>
              </w:rPr>
              <w:t xml:space="preserve"> филиала ОАО «МРСК Центра» – «Смоленскэнерго»</w:t>
            </w:r>
          </w:p>
        </w:tc>
        <w:tc>
          <w:tcPr>
            <w:tcW w:w="1559" w:type="dxa"/>
            <w:shd w:val="clear" w:color="000000" w:fill="FFFFFF"/>
            <w:vAlign w:val="center"/>
            <w:hideMark/>
          </w:tcPr>
          <w:p w:rsidR="008E3944" w:rsidRPr="00995169" w:rsidRDefault="008E3944" w:rsidP="008E3944">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596</w:t>
            </w:r>
          </w:p>
        </w:tc>
        <w:tc>
          <w:tcPr>
            <w:tcW w:w="1134" w:type="dxa"/>
            <w:shd w:val="clear" w:color="000000" w:fill="FFFFFF"/>
            <w:vAlign w:val="center"/>
            <w:hideMark/>
          </w:tcPr>
          <w:p w:rsidR="008E3944" w:rsidRPr="00995169" w:rsidRDefault="008E3944" w:rsidP="008E3944">
            <w:pPr>
              <w:jc w:val="right"/>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73 572,14</w:t>
            </w:r>
          </w:p>
        </w:tc>
        <w:tc>
          <w:tcPr>
            <w:tcW w:w="1331" w:type="dxa"/>
            <w:shd w:val="clear" w:color="000000" w:fill="FFFFFF"/>
            <w:vAlign w:val="center"/>
            <w:hideMark/>
          </w:tcPr>
          <w:p w:rsidR="008E3944" w:rsidRPr="00995169" w:rsidRDefault="008E3944" w:rsidP="008E3944">
            <w:pPr>
              <w:jc w:val="right"/>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86 815,12</w:t>
            </w:r>
          </w:p>
        </w:tc>
        <w:tc>
          <w:tcPr>
            <w:tcW w:w="1373" w:type="dxa"/>
            <w:shd w:val="clear" w:color="auto" w:fill="auto"/>
            <w:vAlign w:val="center"/>
          </w:tcPr>
          <w:p w:rsidR="008E3944" w:rsidRPr="008E3944" w:rsidRDefault="008E3944" w:rsidP="008E3944">
            <w:pPr>
              <w:jc w:val="center"/>
              <w:rPr>
                <w:rFonts w:eastAsia="Times New Roman" w:cs="Times New Roman"/>
                <w:color w:val="000000" w:themeColor="text1"/>
                <w:sz w:val="20"/>
                <w:szCs w:val="20"/>
                <w:lang w:eastAsia="ru-RU"/>
              </w:rPr>
            </w:pPr>
            <w:r w:rsidRPr="008E3944">
              <w:rPr>
                <w:rFonts w:eastAsia="Times New Roman" w:cs="Times New Roman"/>
                <w:color w:val="000000" w:themeColor="text1"/>
                <w:sz w:val="20"/>
                <w:szCs w:val="20"/>
                <w:lang w:eastAsia="ru-RU"/>
              </w:rPr>
              <w:t>882 865,68</w:t>
            </w:r>
          </w:p>
        </w:tc>
        <w:tc>
          <w:tcPr>
            <w:tcW w:w="1459" w:type="dxa"/>
            <w:shd w:val="clear" w:color="auto" w:fill="auto"/>
            <w:vAlign w:val="center"/>
          </w:tcPr>
          <w:p w:rsidR="008E3944" w:rsidRPr="008E3944" w:rsidRDefault="008E3944" w:rsidP="008E3944">
            <w:pPr>
              <w:jc w:val="center"/>
              <w:rPr>
                <w:rFonts w:eastAsia="Times New Roman" w:cs="Times New Roman"/>
                <w:color w:val="000000" w:themeColor="text1"/>
                <w:sz w:val="20"/>
                <w:szCs w:val="20"/>
                <w:lang w:eastAsia="ru-RU"/>
              </w:rPr>
            </w:pPr>
            <w:r w:rsidRPr="008E3944">
              <w:rPr>
                <w:rFonts w:eastAsia="Times New Roman" w:cs="Times New Roman"/>
                <w:color w:val="000000" w:themeColor="text1"/>
                <w:sz w:val="20"/>
                <w:szCs w:val="20"/>
                <w:lang w:eastAsia="ru-RU"/>
              </w:rPr>
              <w:t>1 041 781,50</w:t>
            </w:r>
          </w:p>
        </w:tc>
      </w:tr>
      <w:tr w:rsidR="008E3944" w:rsidRPr="00995169" w:rsidTr="008E3944">
        <w:trPr>
          <w:trHeight w:val="510"/>
          <w:tblHeader/>
          <w:jc w:val="center"/>
        </w:trPr>
        <w:tc>
          <w:tcPr>
            <w:tcW w:w="504" w:type="dxa"/>
            <w:shd w:val="clear" w:color="000000" w:fill="FFFFFF"/>
            <w:vAlign w:val="center"/>
            <w:hideMark/>
          </w:tcPr>
          <w:p w:rsidR="008E3944" w:rsidRPr="00995169" w:rsidRDefault="008E3944" w:rsidP="008E3944">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9</w:t>
            </w:r>
          </w:p>
        </w:tc>
        <w:tc>
          <w:tcPr>
            <w:tcW w:w="7024" w:type="dxa"/>
            <w:shd w:val="clear" w:color="000000" w:fill="FFFFFF"/>
            <w:vAlign w:val="center"/>
            <w:hideMark/>
          </w:tcPr>
          <w:p w:rsidR="008E3944" w:rsidRPr="00995169" w:rsidRDefault="008E3944" w:rsidP="008E3944">
            <w:pPr>
              <w:jc w:val="both"/>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 xml:space="preserve">Техническая поддержка СОУДК </w:t>
            </w:r>
            <w:proofErr w:type="spellStart"/>
            <w:r w:rsidRPr="00995169">
              <w:rPr>
                <w:rFonts w:eastAsia="Times New Roman" w:cs="Times New Roman"/>
                <w:color w:val="000000" w:themeColor="text1"/>
                <w:sz w:val="20"/>
                <w:szCs w:val="20"/>
                <w:lang w:eastAsia="ru-RU"/>
              </w:rPr>
              <w:t>Synergy</w:t>
            </w:r>
            <w:proofErr w:type="spellEnd"/>
            <w:r w:rsidRPr="00995169">
              <w:rPr>
                <w:rFonts w:eastAsia="Times New Roman" w:cs="Times New Roman"/>
                <w:color w:val="000000" w:themeColor="text1"/>
                <w:sz w:val="20"/>
                <w:szCs w:val="20"/>
                <w:lang w:eastAsia="ru-RU"/>
              </w:rPr>
              <w:t xml:space="preserve"> </w:t>
            </w:r>
            <w:proofErr w:type="spellStart"/>
            <w:r w:rsidRPr="00995169">
              <w:rPr>
                <w:rFonts w:eastAsia="Times New Roman" w:cs="Times New Roman"/>
                <w:color w:val="000000" w:themeColor="text1"/>
                <w:sz w:val="20"/>
                <w:szCs w:val="20"/>
                <w:lang w:eastAsia="ru-RU"/>
              </w:rPr>
              <w:t>Center</w:t>
            </w:r>
            <w:proofErr w:type="spellEnd"/>
            <w:r w:rsidRPr="00995169">
              <w:rPr>
                <w:rFonts w:eastAsia="Times New Roman" w:cs="Times New Roman"/>
                <w:color w:val="000000" w:themeColor="text1"/>
                <w:sz w:val="20"/>
                <w:szCs w:val="20"/>
                <w:lang w:eastAsia="ru-RU"/>
              </w:rPr>
              <w:t xml:space="preserve"> филиала ОАО «МРСК Центра» – «Тамбовэнерго»</w:t>
            </w:r>
          </w:p>
        </w:tc>
        <w:tc>
          <w:tcPr>
            <w:tcW w:w="1559" w:type="dxa"/>
            <w:shd w:val="clear" w:color="000000" w:fill="FFFFFF"/>
            <w:vAlign w:val="center"/>
            <w:hideMark/>
          </w:tcPr>
          <w:p w:rsidR="008E3944" w:rsidRPr="00995169" w:rsidRDefault="008E3944" w:rsidP="008E3944">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591</w:t>
            </w:r>
          </w:p>
        </w:tc>
        <w:tc>
          <w:tcPr>
            <w:tcW w:w="1134" w:type="dxa"/>
            <w:shd w:val="clear" w:color="000000" w:fill="FFFFFF"/>
            <w:vAlign w:val="center"/>
            <w:hideMark/>
          </w:tcPr>
          <w:p w:rsidR="008E3944" w:rsidRPr="00995169" w:rsidRDefault="008E3944" w:rsidP="008E3944">
            <w:pPr>
              <w:jc w:val="right"/>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72 954,92</w:t>
            </w:r>
          </w:p>
        </w:tc>
        <w:tc>
          <w:tcPr>
            <w:tcW w:w="1331" w:type="dxa"/>
            <w:shd w:val="clear" w:color="000000" w:fill="FFFFFF"/>
            <w:vAlign w:val="center"/>
            <w:hideMark/>
          </w:tcPr>
          <w:p w:rsidR="008E3944" w:rsidRPr="00995169" w:rsidRDefault="008E3944" w:rsidP="008E3944">
            <w:pPr>
              <w:jc w:val="right"/>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86 086,81</w:t>
            </w:r>
          </w:p>
        </w:tc>
        <w:tc>
          <w:tcPr>
            <w:tcW w:w="1373" w:type="dxa"/>
            <w:shd w:val="clear" w:color="auto" w:fill="auto"/>
            <w:vAlign w:val="center"/>
          </w:tcPr>
          <w:p w:rsidR="008E3944" w:rsidRPr="008E3944" w:rsidRDefault="008E3944" w:rsidP="008E3944">
            <w:pPr>
              <w:jc w:val="center"/>
              <w:rPr>
                <w:rFonts w:eastAsia="Times New Roman" w:cs="Times New Roman"/>
                <w:color w:val="000000" w:themeColor="text1"/>
                <w:sz w:val="20"/>
                <w:szCs w:val="20"/>
                <w:lang w:eastAsia="ru-RU"/>
              </w:rPr>
            </w:pPr>
            <w:r w:rsidRPr="008E3944">
              <w:rPr>
                <w:rFonts w:eastAsia="Times New Roman" w:cs="Times New Roman"/>
                <w:color w:val="000000" w:themeColor="text1"/>
                <w:sz w:val="20"/>
                <w:szCs w:val="20"/>
                <w:lang w:eastAsia="ru-RU"/>
              </w:rPr>
              <w:t>875 459,04</w:t>
            </w:r>
          </w:p>
        </w:tc>
        <w:tc>
          <w:tcPr>
            <w:tcW w:w="1459" w:type="dxa"/>
            <w:shd w:val="clear" w:color="auto" w:fill="auto"/>
            <w:vAlign w:val="center"/>
          </w:tcPr>
          <w:p w:rsidR="008E3944" w:rsidRPr="008E3944" w:rsidRDefault="008E3944" w:rsidP="008E3944">
            <w:pPr>
              <w:jc w:val="center"/>
              <w:rPr>
                <w:rFonts w:eastAsia="Times New Roman" w:cs="Times New Roman"/>
                <w:color w:val="000000" w:themeColor="text1"/>
                <w:sz w:val="20"/>
                <w:szCs w:val="20"/>
                <w:lang w:eastAsia="ru-RU"/>
              </w:rPr>
            </w:pPr>
            <w:r w:rsidRPr="008E3944">
              <w:rPr>
                <w:rFonts w:eastAsia="Times New Roman" w:cs="Times New Roman"/>
                <w:color w:val="000000" w:themeColor="text1"/>
                <w:sz w:val="20"/>
                <w:szCs w:val="20"/>
                <w:lang w:eastAsia="ru-RU"/>
              </w:rPr>
              <w:t>1 033 041,67</w:t>
            </w:r>
          </w:p>
        </w:tc>
      </w:tr>
      <w:tr w:rsidR="008E3944" w:rsidRPr="00995169" w:rsidTr="008E3944">
        <w:trPr>
          <w:trHeight w:val="510"/>
          <w:tblHeader/>
          <w:jc w:val="center"/>
        </w:trPr>
        <w:tc>
          <w:tcPr>
            <w:tcW w:w="504" w:type="dxa"/>
            <w:shd w:val="clear" w:color="000000" w:fill="FFFFFF"/>
            <w:vAlign w:val="center"/>
            <w:hideMark/>
          </w:tcPr>
          <w:p w:rsidR="008E3944" w:rsidRPr="00995169" w:rsidRDefault="008E3944" w:rsidP="008E3944">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lastRenderedPageBreak/>
              <w:t>10</w:t>
            </w:r>
          </w:p>
        </w:tc>
        <w:tc>
          <w:tcPr>
            <w:tcW w:w="7024" w:type="dxa"/>
            <w:shd w:val="clear" w:color="000000" w:fill="FFFFFF"/>
            <w:vAlign w:val="center"/>
            <w:hideMark/>
          </w:tcPr>
          <w:p w:rsidR="008E3944" w:rsidRPr="00995169" w:rsidRDefault="008E3944" w:rsidP="008E3944">
            <w:pPr>
              <w:jc w:val="both"/>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 xml:space="preserve">Техническая поддержка СОУДК </w:t>
            </w:r>
            <w:proofErr w:type="spellStart"/>
            <w:r w:rsidRPr="00995169">
              <w:rPr>
                <w:rFonts w:eastAsia="Times New Roman" w:cs="Times New Roman"/>
                <w:color w:val="000000" w:themeColor="text1"/>
                <w:sz w:val="20"/>
                <w:szCs w:val="20"/>
                <w:lang w:eastAsia="ru-RU"/>
              </w:rPr>
              <w:t>Synergy</w:t>
            </w:r>
            <w:proofErr w:type="spellEnd"/>
            <w:r w:rsidRPr="00995169">
              <w:rPr>
                <w:rFonts w:eastAsia="Times New Roman" w:cs="Times New Roman"/>
                <w:color w:val="000000" w:themeColor="text1"/>
                <w:sz w:val="20"/>
                <w:szCs w:val="20"/>
                <w:lang w:eastAsia="ru-RU"/>
              </w:rPr>
              <w:t xml:space="preserve"> </w:t>
            </w:r>
            <w:proofErr w:type="spellStart"/>
            <w:r w:rsidRPr="00995169">
              <w:rPr>
                <w:rFonts w:eastAsia="Times New Roman" w:cs="Times New Roman"/>
                <w:color w:val="000000" w:themeColor="text1"/>
                <w:sz w:val="20"/>
                <w:szCs w:val="20"/>
                <w:lang w:eastAsia="ru-RU"/>
              </w:rPr>
              <w:t>Center</w:t>
            </w:r>
            <w:proofErr w:type="spellEnd"/>
            <w:r w:rsidRPr="00995169">
              <w:rPr>
                <w:rFonts w:eastAsia="Times New Roman" w:cs="Times New Roman"/>
                <w:color w:val="000000" w:themeColor="text1"/>
                <w:sz w:val="20"/>
                <w:szCs w:val="20"/>
                <w:lang w:eastAsia="ru-RU"/>
              </w:rPr>
              <w:t xml:space="preserve"> филиала ОАО «МРСК Центра» – «Тверьэнерго»</w:t>
            </w:r>
          </w:p>
        </w:tc>
        <w:tc>
          <w:tcPr>
            <w:tcW w:w="1559" w:type="dxa"/>
            <w:shd w:val="clear" w:color="000000" w:fill="FFFFFF"/>
            <w:vAlign w:val="center"/>
            <w:hideMark/>
          </w:tcPr>
          <w:p w:rsidR="008E3944" w:rsidRPr="00995169" w:rsidRDefault="008E3944" w:rsidP="008E3944">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742</w:t>
            </w:r>
          </w:p>
        </w:tc>
        <w:tc>
          <w:tcPr>
            <w:tcW w:w="1134" w:type="dxa"/>
            <w:shd w:val="clear" w:color="000000" w:fill="FFFFFF"/>
            <w:vAlign w:val="center"/>
            <w:hideMark/>
          </w:tcPr>
          <w:p w:rsidR="008E3944" w:rsidRPr="00995169" w:rsidRDefault="008E3944" w:rsidP="008E3944">
            <w:pPr>
              <w:jc w:val="right"/>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91 594,84</w:t>
            </w:r>
          </w:p>
        </w:tc>
        <w:tc>
          <w:tcPr>
            <w:tcW w:w="1331" w:type="dxa"/>
            <w:shd w:val="clear" w:color="000000" w:fill="FFFFFF"/>
            <w:vAlign w:val="center"/>
            <w:hideMark/>
          </w:tcPr>
          <w:p w:rsidR="008E3944" w:rsidRPr="00995169" w:rsidRDefault="008E3944" w:rsidP="008E3944">
            <w:pPr>
              <w:jc w:val="right"/>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108 081,91</w:t>
            </w:r>
          </w:p>
        </w:tc>
        <w:tc>
          <w:tcPr>
            <w:tcW w:w="1373" w:type="dxa"/>
            <w:shd w:val="clear" w:color="auto" w:fill="auto"/>
            <w:vAlign w:val="center"/>
          </w:tcPr>
          <w:p w:rsidR="008E3944" w:rsidRPr="008E3944" w:rsidRDefault="008E3944" w:rsidP="008E3944">
            <w:pPr>
              <w:jc w:val="center"/>
              <w:rPr>
                <w:rFonts w:eastAsia="Times New Roman" w:cs="Times New Roman"/>
                <w:color w:val="000000" w:themeColor="text1"/>
                <w:sz w:val="20"/>
                <w:szCs w:val="20"/>
                <w:lang w:eastAsia="ru-RU"/>
              </w:rPr>
            </w:pPr>
            <w:r w:rsidRPr="008E3944">
              <w:rPr>
                <w:rFonts w:eastAsia="Times New Roman" w:cs="Times New Roman"/>
                <w:color w:val="000000" w:themeColor="text1"/>
                <w:sz w:val="20"/>
                <w:szCs w:val="20"/>
                <w:lang w:eastAsia="ru-RU"/>
              </w:rPr>
              <w:t>1 099 138,08</w:t>
            </w:r>
          </w:p>
        </w:tc>
        <w:tc>
          <w:tcPr>
            <w:tcW w:w="1459" w:type="dxa"/>
            <w:shd w:val="clear" w:color="auto" w:fill="auto"/>
            <w:vAlign w:val="center"/>
          </w:tcPr>
          <w:p w:rsidR="008E3944" w:rsidRPr="008E3944" w:rsidRDefault="008E3944" w:rsidP="008E3944">
            <w:pPr>
              <w:jc w:val="center"/>
              <w:rPr>
                <w:rFonts w:eastAsia="Times New Roman" w:cs="Times New Roman"/>
                <w:color w:val="000000" w:themeColor="text1"/>
                <w:sz w:val="20"/>
                <w:szCs w:val="20"/>
                <w:lang w:eastAsia="ru-RU"/>
              </w:rPr>
            </w:pPr>
            <w:r w:rsidRPr="008E3944">
              <w:rPr>
                <w:rFonts w:eastAsia="Times New Roman" w:cs="Times New Roman"/>
                <w:color w:val="000000" w:themeColor="text1"/>
                <w:sz w:val="20"/>
                <w:szCs w:val="20"/>
                <w:lang w:eastAsia="ru-RU"/>
              </w:rPr>
              <w:t>1 296 982,93</w:t>
            </w:r>
          </w:p>
        </w:tc>
      </w:tr>
      <w:tr w:rsidR="008E3944" w:rsidRPr="00995169" w:rsidTr="008E3944">
        <w:trPr>
          <w:trHeight w:val="510"/>
          <w:tblHeader/>
          <w:jc w:val="center"/>
        </w:trPr>
        <w:tc>
          <w:tcPr>
            <w:tcW w:w="504" w:type="dxa"/>
            <w:shd w:val="clear" w:color="000000" w:fill="FFFFFF"/>
            <w:vAlign w:val="center"/>
            <w:hideMark/>
          </w:tcPr>
          <w:p w:rsidR="008E3944" w:rsidRPr="00995169" w:rsidRDefault="008E3944" w:rsidP="008E3944">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11</w:t>
            </w:r>
          </w:p>
        </w:tc>
        <w:tc>
          <w:tcPr>
            <w:tcW w:w="7024" w:type="dxa"/>
            <w:shd w:val="clear" w:color="000000" w:fill="FFFFFF"/>
            <w:vAlign w:val="center"/>
            <w:hideMark/>
          </w:tcPr>
          <w:p w:rsidR="008E3944" w:rsidRPr="00995169" w:rsidRDefault="008E3944" w:rsidP="008E3944">
            <w:pPr>
              <w:jc w:val="both"/>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 xml:space="preserve">Техническая поддержка СОУДК </w:t>
            </w:r>
            <w:proofErr w:type="spellStart"/>
            <w:r w:rsidRPr="00995169">
              <w:rPr>
                <w:rFonts w:eastAsia="Times New Roman" w:cs="Times New Roman"/>
                <w:color w:val="000000" w:themeColor="text1"/>
                <w:sz w:val="20"/>
                <w:szCs w:val="20"/>
                <w:lang w:eastAsia="ru-RU"/>
              </w:rPr>
              <w:t>Synergy</w:t>
            </w:r>
            <w:proofErr w:type="spellEnd"/>
            <w:r w:rsidRPr="00995169">
              <w:rPr>
                <w:rFonts w:eastAsia="Times New Roman" w:cs="Times New Roman"/>
                <w:color w:val="000000" w:themeColor="text1"/>
                <w:sz w:val="20"/>
                <w:szCs w:val="20"/>
                <w:lang w:eastAsia="ru-RU"/>
              </w:rPr>
              <w:t xml:space="preserve"> </w:t>
            </w:r>
            <w:proofErr w:type="spellStart"/>
            <w:r w:rsidRPr="00995169">
              <w:rPr>
                <w:rFonts w:eastAsia="Times New Roman" w:cs="Times New Roman"/>
                <w:color w:val="000000" w:themeColor="text1"/>
                <w:sz w:val="20"/>
                <w:szCs w:val="20"/>
                <w:lang w:eastAsia="ru-RU"/>
              </w:rPr>
              <w:t>Center</w:t>
            </w:r>
            <w:proofErr w:type="spellEnd"/>
            <w:r w:rsidRPr="00995169">
              <w:rPr>
                <w:rFonts w:eastAsia="Times New Roman" w:cs="Times New Roman"/>
                <w:color w:val="000000" w:themeColor="text1"/>
                <w:sz w:val="20"/>
                <w:szCs w:val="20"/>
                <w:lang w:eastAsia="ru-RU"/>
              </w:rPr>
              <w:t xml:space="preserve"> филиала ОАО «МРСК Центра» – «Ярэнерго»</w:t>
            </w:r>
          </w:p>
        </w:tc>
        <w:tc>
          <w:tcPr>
            <w:tcW w:w="1559" w:type="dxa"/>
            <w:shd w:val="clear" w:color="000000" w:fill="FFFFFF"/>
            <w:vAlign w:val="center"/>
            <w:hideMark/>
          </w:tcPr>
          <w:p w:rsidR="008E3944" w:rsidRPr="00995169" w:rsidRDefault="008E3944" w:rsidP="008E3944">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665</w:t>
            </w:r>
          </w:p>
        </w:tc>
        <w:tc>
          <w:tcPr>
            <w:tcW w:w="1134" w:type="dxa"/>
            <w:shd w:val="clear" w:color="000000" w:fill="FFFFFF"/>
            <w:vAlign w:val="center"/>
            <w:hideMark/>
          </w:tcPr>
          <w:p w:rsidR="008E3944" w:rsidRPr="00995169" w:rsidRDefault="008E3944" w:rsidP="008E3944">
            <w:pPr>
              <w:jc w:val="right"/>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82 089,72</w:t>
            </w:r>
          </w:p>
        </w:tc>
        <w:tc>
          <w:tcPr>
            <w:tcW w:w="1331" w:type="dxa"/>
            <w:shd w:val="clear" w:color="000000" w:fill="FFFFFF"/>
            <w:vAlign w:val="center"/>
            <w:hideMark/>
          </w:tcPr>
          <w:p w:rsidR="008E3944" w:rsidRPr="00995169" w:rsidRDefault="008E3944" w:rsidP="008E3944">
            <w:pPr>
              <w:jc w:val="right"/>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96 865,87</w:t>
            </w:r>
          </w:p>
        </w:tc>
        <w:tc>
          <w:tcPr>
            <w:tcW w:w="1373" w:type="dxa"/>
            <w:shd w:val="clear" w:color="auto" w:fill="auto"/>
            <w:vAlign w:val="center"/>
          </w:tcPr>
          <w:p w:rsidR="008E3944" w:rsidRPr="008E3944" w:rsidRDefault="008E3944" w:rsidP="008E3944">
            <w:pPr>
              <w:jc w:val="center"/>
              <w:rPr>
                <w:rFonts w:eastAsia="Times New Roman" w:cs="Times New Roman"/>
                <w:color w:val="000000" w:themeColor="text1"/>
                <w:sz w:val="20"/>
                <w:szCs w:val="20"/>
                <w:lang w:eastAsia="ru-RU"/>
              </w:rPr>
            </w:pPr>
            <w:r w:rsidRPr="008E3944">
              <w:rPr>
                <w:rFonts w:eastAsia="Times New Roman" w:cs="Times New Roman"/>
                <w:color w:val="000000" w:themeColor="text1"/>
                <w:sz w:val="20"/>
                <w:szCs w:val="20"/>
                <w:lang w:eastAsia="ru-RU"/>
              </w:rPr>
              <w:t>985 076,64</w:t>
            </w:r>
          </w:p>
        </w:tc>
        <w:tc>
          <w:tcPr>
            <w:tcW w:w="1459" w:type="dxa"/>
            <w:shd w:val="clear" w:color="auto" w:fill="auto"/>
            <w:vAlign w:val="center"/>
          </w:tcPr>
          <w:p w:rsidR="008E3944" w:rsidRDefault="008E3944" w:rsidP="008E3944">
            <w:pPr>
              <w:jc w:val="center"/>
              <w:rPr>
                <w:rFonts w:ascii="Arial" w:hAnsi="Arial" w:cs="Arial"/>
                <w:color w:val="000000"/>
                <w:sz w:val="18"/>
                <w:szCs w:val="18"/>
              </w:rPr>
            </w:pPr>
            <w:r w:rsidRPr="008E3944">
              <w:rPr>
                <w:rFonts w:eastAsia="Times New Roman" w:cs="Times New Roman"/>
                <w:color w:val="000000" w:themeColor="text1"/>
                <w:sz w:val="20"/>
                <w:szCs w:val="20"/>
                <w:lang w:eastAsia="ru-RU"/>
              </w:rPr>
              <w:t>1 162 390,44</w:t>
            </w:r>
          </w:p>
        </w:tc>
      </w:tr>
      <w:tr w:rsidR="00995169" w:rsidRPr="00995169" w:rsidTr="005A52BD">
        <w:trPr>
          <w:trHeight w:val="300"/>
          <w:tblHeader/>
          <w:jc w:val="center"/>
        </w:trPr>
        <w:tc>
          <w:tcPr>
            <w:tcW w:w="7528" w:type="dxa"/>
            <w:gridSpan w:val="2"/>
            <w:shd w:val="clear" w:color="000000" w:fill="FFFFFF"/>
            <w:vAlign w:val="center"/>
            <w:hideMark/>
          </w:tcPr>
          <w:p w:rsidR="00375036" w:rsidRPr="00995169" w:rsidRDefault="00375036" w:rsidP="002512F6">
            <w:pPr>
              <w:rPr>
                <w:rFonts w:eastAsia="Times New Roman" w:cs="Times New Roman"/>
                <w:b/>
                <w:bCs/>
                <w:color w:val="000000" w:themeColor="text1"/>
                <w:sz w:val="20"/>
                <w:szCs w:val="20"/>
                <w:lang w:eastAsia="ru-RU"/>
              </w:rPr>
            </w:pPr>
            <w:r w:rsidRPr="00995169">
              <w:rPr>
                <w:rFonts w:eastAsia="Times New Roman" w:cs="Times New Roman"/>
                <w:b/>
                <w:bCs/>
                <w:color w:val="000000" w:themeColor="text1"/>
                <w:sz w:val="20"/>
                <w:szCs w:val="20"/>
                <w:lang w:eastAsia="ru-RU"/>
              </w:rPr>
              <w:t>Итого</w:t>
            </w:r>
          </w:p>
        </w:tc>
        <w:tc>
          <w:tcPr>
            <w:tcW w:w="1559" w:type="dxa"/>
            <w:shd w:val="clear" w:color="000000" w:fill="FFFFFF"/>
            <w:vAlign w:val="center"/>
            <w:hideMark/>
          </w:tcPr>
          <w:p w:rsidR="00375036" w:rsidRPr="00995169" w:rsidRDefault="00375036" w:rsidP="002512F6">
            <w:pPr>
              <w:jc w:val="center"/>
              <w:rPr>
                <w:rFonts w:eastAsia="Times New Roman" w:cs="Times New Roman"/>
                <w:b/>
                <w:bCs/>
                <w:color w:val="000000" w:themeColor="text1"/>
                <w:sz w:val="20"/>
                <w:szCs w:val="20"/>
                <w:lang w:eastAsia="ru-RU"/>
              </w:rPr>
            </w:pPr>
            <w:r w:rsidRPr="00995169">
              <w:rPr>
                <w:rFonts w:eastAsia="Times New Roman" w:cs="Times New Roman"/>
                <w:b/>
                <w:bCs/>
                <w:color w:val="000000" w:themeColor="text1"/>
                <w:sz w:val="20"/>
                <w:szCs w:val="20"/>
                <w:lang w:eastAsia="ru-RU"/>
              </w:rPr>
              <w:t>7430</w:t>
            </w:r>
          </w:p>
        </w:tc>
        <w:tc>
          <w:tcPr>
            <w:tcW w:w="1134" w:type="dxa"/>
            <w:shd w:val="clear" w:color="000000" w:fill="FFFFFF"/>
            <w:vAlign w:val="center"/>
            <w:hideMark/>
          </w:tcPr>
          <w:p w:rsidR="00375036" w:rsidRPr="00995169" w:rsidRDefault="00375036" w:rsidP="002512F6">
            <w:pPr>
              <w:jc w:val="center"/>
              <w:rPr>
                <w:rFonts w:eastAsia="Times New Roman" w:cs="Times New Roman"/>
                <w:b/>
                <w:bCs/>
                <w:color w:val="000000" w:themeColor="text1"/>
                <w:sz w:val="20"/>
                <w:szCs w:val="20"/>
                <w:lang w:eastAsia="ru-RU"/>
              </w:rPr>
            </w:pPr>
            <w:r w:rsidRPr="00995169">
              <w:rPr>
                <w:rFonts w:eastAsia="Times New Roman" w:cs="Times New Roman"/>
                <w:b/>
                <w:bCs/>
                <w:color w:val="000000" w:themeColor="text1"/>
                <w:sz w:val="20"/>
                <w:szCs w:val="20"/>
                <w:lang w:eastAsia="ru-RU"/>
              </w:rPr>
              <w:t>917 182,86</w:t>
            </w:r>
          </w:p>
        </w:tc>
        <w:tc>
          <w:tcPr>
            <w:tcW w:w="1331" w:type="dxa"/>
            <w:shd w:val="clear" w:color="000000" w:fill="FFFFFF"/>
            <w:vAlign w:val="center"/>
            <w:hideMark/>
          </w:tcPr>
          <w:p w:rsidR="00375036" w:rsidRPr="00995169" w:rsidRDefault="00375036" w:rsidP="002512F6">
            <w:pPr>
              <w:jc w:val="center"/>
              <w:rPr>
                <w:rFonts w:eastAsia="Times New Roman" w:cs="Times New Roman"/>
                <w:b/>
                <w:bCs/>
                <w:color w:val="000000" w:themeColor="text1"/>
                <w:sz w:val="20"/>
                <w:szCs w:val="20"/>
                <w:lang w:eastAsia="ru-RU"/>
              </w:rPr>
            </w:pPr>
            <w:r w:rsidRPr="00995169">
              <w:rPr>
                <w:rFonts w:eastAsia="Times New Roman" w:cs="Times New Roman"/>
                <w:b/>
                <w:bCs/>
                <w:color w:val="000000" w:themeColor="text1"/>
                <w:sz w:val="20"/>
                <w:szCs w:val="20"/>
                <w:lang w:eastAsia="ru-RU"/>
              </w:rPr>
              <w:t>1 082 275,77</w:t>
            </w:r>
          </w:p>
        </w:tc>
        <w:tc>
          <w:tcPr>
            <w:tcW w:w="1373" w:type="dxa"/>
            <w:shd w:val="clear" w:color="auto" w:fill="auto"/>
            <w:vAlign w:val="center"/>
            <w:hideMark/>
          </w:tcPr>
          <w:p w:rsidR="00375036" w:rsidRPr="00995169" w:rsidRDefault="00375036" w:rsidP="008E3944">
            <w:pPr>
              <w:jc w:val="center"/>
              <w:rPr>
                <w:rFonts w:eastAsia="Times New Roman" w:cs="Times New Roman"/>
                <w:b/>
                <w:bCs/>
                <w:color w:val="000000" w:themeColor="text1"/>
                <w:sz w:val="20"/>
                <w:szCs w:val="20"/>
                <w:lang w:eastAsia="ru-RU"/>
              </w:rPr>
            </w:pPr>
            <w:r w:rsidRPr="00995169">
              <w:rPr>
                <w:rFonts w:eastAsia="Times New Roman" w:cs="Times New Roman"/>
                <w:b/>
                <w:bCs/>
                <w:color w:val="000000" w:themeColor="text1"/>
                <w:sz w:val="20"/>
                <w:szCs w:val="20"/>
                <w:lang w:eastAsia="ru-RU"/>
              </w:rPr>
              <w:t>11 006 194,</w:t>
            </w:r>
            <w:r w:rsidR="008E3944">
              <w:rPr>
                <w:rFonts w:eastAsia="Times New Roman" w:cs="Times New Roman"/>
                <w:b/>
                <w:bCs/>
                <w:color w:val="000000" w:themeColor="text1"/>
                <w:sz w:val="20"/>
                <w:szCs w:val="20"/>
                <w:lang w:eastAsia="ru-RU"/>
              </w:rPr>
              <w:t>32</w:t>
            </w:r>
          </w:p>
        </w:tc>
        <w:tc>
          <w:tcPr>
            <w:tcW w:w="1459" w:type="dxa"/>
            <w:shd w:val="clear" w:color="auto" w:fill="auto"/>
            <w:vAlign w:val="center"/>
            <w:hideMark/>
          </w:tcPr>
          <w:p w:rsidR="00375036" w:rsidRPr="00995169" w:rsidRDefault="00375036" w:rsidP="008E3944">
            <w:pPr>
              <w:jc w:val="center"/>
              <w:rPr>
                <w:rFonts w:eastAsia="Times New Roman" w:cs="Times New Roman"/>
                <w:b/>
                <w:bCs/>
                <w:color w:val="000000" w:themeColor="text1"/>
                <w:sz w:val="20"/>
                <w:szCs w:val="20"/>
                <w:lang w:eastAsia="ru-RU"/>
              </w:rPr>
            </w:pPr>
            <w:r w:rsidRPr="00995169">
              <w:rPr>
                <w:rFonts w:eastAsia="Times New Roman" w:cs="Times New Roman"/>
                <w:b/>
                <w:bCs/>
                <w:color w:val="000000" w:themeColor="text1"/>
                <w:sz w:val="20"/>
                <w:szCs w:val="20"/>
                <w:lang w:eastAsia="ru-RU"/>
              </w:rPr>
              <w:t>12 987 309,</w:t>
            </w:r>
            <w:r w:rsidR="008E3944">
              <w:rPr>
                <w:rFonts w:eastAsia="Times New Roman" w:cs="Times New Roman"/>
                <w:b/>
                <w:bCs/>
                <w:color w:val="000000" w:themeColor="text1"/>
                <w:sz w:val="20"/>
                <w:szCs w:val="20"/>
                <w:lang w:eastAsia="ru-RU"/>
              </w:rPr>
              <w:t>30</w:t>
            </w:r>
          </w:p>
        </w:tc>
      </w:tr>
    </w:tbl>
    <w:p w:rsidR="00EE0A86" w:rsidRPr="00995169" w:rsidRDefault="00EE0A86" w:rsidP="00FA730F">
      <w:pPr>
        <w:jc w:val="both"/>
        <w:rPr>
          <w:rFonts w:cs="Times New Roman"/>
          <w:color w:val="000000" w:themeColor="text1"/>
          <w:sz w:val="20"/>
          <w:szCs w:val="20"/>
        </w:rPr>
      </w:pPr>
      <w:r w:rsidRPr="00995169">
        <w:rPr>
          <w:rFonts w:cs="Times New Roman"/>
          <w:color w:val="000000" w:themeColor="text1"/>
          <w:sz w:val="20"/>
          <w:szCs w:val="20"/>
        </w:rPr>
        <w:t xml:space="preserve">* количество пользователей, которым оказывается услуга технической поддержки. Указанное количество пользователей может быть неограниченно увеличено согласно лицензионному договору </w:t>
      </w:r>
      <w:r w:rsidR="004446F9" w:rsidRPr="00995169">
        <w:rPr>
          <w:rFonts w:cs="Times New Roman"/>
          <w:color w:val="000000" w:themeColor="text1"/>
          <w:sz w:val="20"/>
          <w:szCs w:val="20"/>
        </w:rPr>
        <w:t>№ 7700/00021/13 от « 20 » февраля 2013 г.</w:t>
      </w:r>
      <w:r w:rsidR="00E75DB8" w:rsidRPr="00995169">
        <w:rPr>
          <w:rFonts w:cs="Times New Roman"/>
          <w:color w:val="000000" w:themeColor="text1"/>
          <w:sz w:val="20"/>
          <w:szCs w:val="20"/>
        </w:rPr>
        <w:t xml:space="preserve"> При увеличении количества пользователей стоимость услуг по договору остается неизменной.</w:t>
      </w:r>
    </w:p>
    <w:p w:rsidR="00595D39" w:rsidRPr="00995169" w:rsidRDefault="00595D39" w:rsidP="00954FA3">
      <w:pPr>
        <w:pStyle w:val="afffff1"/>
        <w:spacing w:after="360"/>
        <w:ind w:left="108"/>
        <w:rPr>
          <w:color w:val="000000" w:themeColor="text1"/>
          <w:sz w:val="24"/>
          <w:szCs w:val="24"/>
        </w:rPr>
      </w:pPr>
    </w:p>
    <w:p w:rsidR="00375036" w:rsidRPr="00995169" w:rsidRDefault="00375036" w:rsidP="00954FA3">
      <w:pPr>
        <w:pStyle w:val="afffff1"/>
        <w:spacing w:after="360"/>
        <w:ind w:left="108"/>
        <w:rPr>
          <w:color w:val="000000" w:themeColor="text1"/>
          <w:sz w:val="24"/>
          <w:szCs w:val="24"/>
        </w:rPr>
      </w:pPr>
    </w:p>
    <w:tbl>
      <w:tblPr>
        <w:tblStyle w:val="ad"/>
        <w:tblW w:w="0" w:type="auto"/>
        <w:jc w:val="center"/>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998"/>
        <w:gridCol w:w="4998"/>
      </w:tblGrid>
      <w:tr w:rsidR="00995169" w:rsidRPr="00995169" w:rsidTr="0093306E">
        <w:trPr>
          <w:jc w:val="center"/>
        </w:trPr>
        <w:tc>
          <w:tcPr>
            <w:tcW w:w="4998" w:type="dxa"/>
          </w:tcPr>
          <w:p w:rsidR="00595D39" w:rsidRPr="00995169" w:rsidRDefault="00595D39" w:rsidP="00641470">
            <w:pPr>
              <w:jc w:val="center"/>
              <w:rPr>
                <w:b/>
                <w:color w:val="000000" w:themeColor="text1"/>
                <w:sz w:val="24"/>
                <w:szCs w:val="24"/>
              </w:rPr>
            </w:pPr>
            <w:r w:rsidRPr="00995169">
              <w:rPr>
                <w:b/>
                <w:color w:val="000000" w:themeColor="text1"/>
                <w:sz w:val="24"/>
                <w:szCs w:val="24"/>
              </w:rPr>
              <w:t>От З</w:t>
            </w:r>
            <w:r w:rsidR="00095A3A" w:rsidRPr="00995169">
              <w:rPr>
                <w:b/>
                <w:color w:val="000000" w:themeColor="text1"/>
                <w:sz w:val="24"/>
                <w:szCs w:val="24"/>
              </w:rPr>
              <w:t>АКАЗЧИКА</w:t>
            </w:r>
            <w:r w:rsidRPr="00995169">
              <w:rPr>
                <w:b/>
                <w:color w:val="000000" w:themeColor="text1"/>
                <w:sz w:val="24"/>
                <w:szCs w:val="24"/>
              </w:rPr>
              <w:t>:</w:t>
            </w:r>
          </w:p>
          <w:p w:rsidR="00847E9B" w:rsidRPr="00847E9B" w:rsidRDefault="00847E9B" w:rsidP="00847E9B">
            <w:pPr>
              <w:ind w:firstLine="6"/>
              <w:rPr>
                <w:color w:val="000000" w:themeColor="text1"/>
                <w:sz w:val="24"/>
                <w:szCs w:val="24"/>
              </w:rPr>
            </w:pPr>
            <w:proofErr w:type="spellStart"/>
            <w:r w:rsidRPr="00847E9B">
              <w:rPr>
                <w:color w:val="000000" w:themeColor="text1"/>
                <w:sz w:val="24"/>
                <w:szCs w:val="24"/>
              </w:rPr>
              <w:t>И.о</w:t>
            </w:r>
            <w:proofErr w:type="spellEnd"/>
            <w:r w:rsidRPr="00847E9B">
              <w:rPr>
                <w:color w:val="000000" w:themeColor="text1"/>
                <w:sz w:val="24"/>
                <w:szCs w:val="24"/>
              </w:rPr>
              <w:t>. начальника Департамента</w:t>
            </w:r>
          </w:p>
          <w:p w:rsidR="00847E9B" w:rsidRPr="00847E9B" w:rsidRDefault="00847E9B" w:rsidP="00847E9B">
            <w:pPr>
              <w:ind w:firstLine="6"/>
              <w:rPr>
                <w:color w:val="000000" w:themeColor="text1"/>
                <w:sz w:val="24"/>
                <w:szCs w:val="24"/>
              </w:rPr>
            </w:pPr>
            <w:r w:rsidRPr="00847E9B">
              <w:rPr>
                <w:color w:val="000000" w:themeColor="text1"/>
                <w:sz w:val="24"/>
                <w:szCs w:val="24"/>
              </w:rPr>
              <w:t>корпоративных и технологических</w:t>
            </w:r>
          </w:p>
          <w:p w:rsidR="00847E9B" w:rsidRPr="00847E9B" w:rsidRDefault="00847E9B" w:rsidP="00847E9B">
            <w:pPr>
              <w:ind w:firstLine="6"/>
              <w:rPr>
                <w:color w:val="000000" w:themeColor="text1"/>
                <w:sz w:val="24"/>
                <w:szCs w:val="24"/>
              </w:rPr>
            </w:pPr>
            <w:r w:rsidRPr="00847E9B">
              <w:rPr>
                <w:color w:val="000000" w:themeColor="text1"/>
                <w:sz w:val="24"/>
                <w:szCs w:val="24"/>
              </w:rPr>
              <w:t>АСУ</w:t>
            </w:r>
          </w:p>
          <w:p w:rsidR="00847E9B" w:rsidRPr="00847E9B" w:rsidRDefault="00847E9B" w:rsidP="00847E9B">
            <w:pPr>
              <w:ind w:firstLine="6"/>
              <w:rPr>
                <w:color w:val="000000" w:themeColor="text1"/>
                <w:sz w:val="24"/>
                <w:szCs w:val="24"/>
              </w:rPr>
            </w:pPr>
          </w:p>
          <w:p w:rsidR="00595D39" w:rsidRPr="00995169" w:rsidRDefault="00847E9B" w:rsidP="00847E9B">
            <w:pPr>
              <w:ind w:firstLine="6"/>
              <w:rPr>
                <w:color w:val="000000" w:themeColor="text1"/>
                <w:sz w:val="24"/>
                <w:szCs w:val="24"/>
              </w:rPr>
            </w:pPr>
            <w:r w:rsidRPr="00847E9B">
              <w:rPr>
                <w:color w:val="000000" w:themeColor="text1"/>
                <w:sz w:val="24"/>
                <w:szCs w:val="24"/>
              </w:rPr>
              <w:t>__________________________ Е.Л. Силин</w:t>
            </w:r>
            <w:r w:rsidRPr="00995169">
              <w:rPr>
                <w:color w:val="000000" w:themeColor="text1"/>
                <w:sz w:val="24"/>
                <w:szCs w:val="24"/>
              </w:rPr>
              <w:t xml:space="preserve"> </w:t>
            </w:r>
          </w:p>
          <w:p w:rsidR="00847E9B" w:rsidRDefault="00847E9B" w:rsidP="00641470">
            <w:pPr>
              <w:rPr>
                <w:color w:val="000000" w:themeColor="text1"/>
                <w:sz w:val="24"/>
                <w:szCs w:val="24"/>
              </w:rPr>
            </w:pPr>
            <w:r>
              <w:rPr>
                <w:color w:val="000000" w:themeColor="text1"/>
                <w:sz w:val="24"/>
                <w:szCs w:val="24"/>
              </w:rPr>
              <w:t xml:space="preserve"> </w:t>
            </w:r>
          </w:p>
          <w:p w:rsidR="00595D39" w:rsidRPr="00995169" w:rsidRDefault="00595D39" w:rsidP="00641470">
            <w:pPr>
              <w:rPr>
                <w:b/>
                <w:color w:val="000000" w:themeColor="text1"/>
                <w:sz w:val="24"/>
                <w:szCs w:val="24"/>
              </w:rPr>
            </w:pPr>
            <w:r w:rsidRPr="00995169">
              <w:rPr>
                <w:color w:val="000000" w:themeColor="text1"/>
                <w:sz w:val="24"/>
                <w:szCs w:val="24"/>
              </w:rPr>
              <w:t>М.П.   «_____» _____________</w:t>
            </w:r>
            <w:r w:rsidR="00801D4F" w:rsidRPr="00995169">
              <w:rPr>
                <w:color w:val="000000" w:themeColor="text1"/>
                <w:sz w:val="24"/>
                <w:szCs w:val="24"/>
              </w:rPr>
              <w:t>2015</w:t>
            </w:r>
            <w:r w:rsidR="003C7B1A" w:rsidRPr="00995169">
              <w:rPr>
                <w:color w:val="000000" w:themeColor="text1"/>
                <w:sz w:val="24"/>
                <w:szCs w:val="24"/>
              </w:rPr>
              <w:t xml:space="preserve"> </w:t>
            </w:r>
            <w:r w:rsidRPr="00995169">
              <w:rPr>
                <w:color w:val="000000" w:themeColor="text1"/>
                <w:sz w:val="24"/>
                <w:szCs w:val="24"/>
              </w:rPr>
              <w:t>г.</w:t>
            </w:r>
          </w:p>
          <w:p w:rsidR="00595D39" w:rsidRPr="00995169" w:rsidRDefault="00595D39" w:rsidP="00641470">
            <w:pPr>
              <w:rPr>
                <w:b/>
                <w:color w:val="000000" w:themeColor="text1"/>
                <w:szCs w:val="24"/>
              </w:rPr>
            </w:pPr>
          </w:p>
        </w:tc>
        <w:tc>
          <w:tcPr>
            <w:tcW w:w="4998" w:type="dxa"/>
          </w:tcPr>
          <w:p w:rsidR="00595D39" w:rsidRPr="00995169" w:rsidRDefault="00595D39" w:rsidP="00641470">
            <w:pPr>
              <w:jc w:val="center"/>
              <w:rPr>
                <w:b/>
                <w:color w:val="000000" w:themeColor="text1"/>
                <w:sz w:val="24"/>
                <w:szCs w:val="24"/>
              </w:rPr>
            </w:pPr>
            <w:r w:rsidRPr="00995169">
              <w:rPr>
                <w:b/>
                <w:color w:val="000000" w:themeColor="text1"/>
                <w:sz w:val="24"/>
                <w:szCs w:val="24"/>
              </w:rPr>
              <w:t>От И</w:t>
            </w:r>
            <w:r w:rsidR="00095A3A" w:rsidRPr="00995169">
              <w:rPr>
                <w:b/>
                <w:color w:val="000000" w:themeColor="text1"/>
                <w:sz w:val="24"/>
                <w:szCs w:val="24"/>
              </w:rPr>
              <w:t>СПОЛНИТЕЛЯ</w:t>
            </w:r>
            <w:r w:rsidRPr="00995169">
              <w:rPr>
                <w:b/>
                <w:color w:val="000000" w:themeColor="text1"/>
                <w:sz w:val="24"/>
                <w:szCs w:val="24"/>
              </w:rPr>
              <w:t>:</w:t>
            </w:r>
          </w:p>
          <w:p w:rsidR="00595D39" w:rsidRPr="00995169" w:rsidRDefault="006322DC" w:rsidP="00641470">
            <w:pPr>
              <w:ind w:firstLine="6"/>
              <w:rPr>
                <w:color w:val="000000" w:themeColor="text1"/>
                <w:sz w:val="24"/>
                <w:szCs w:val="24"/>
              </w:rPr>
            </w:pPr>
            <w:r w:rsidRPr="00995169">
              <w:rPr>
                <w:color w:val="000000" w:themeColor="text1"/>
                <w:sz w:val="24"/>
                <w:szCs w:val="24"/>
              </w:rPr>
              <w:t>Директор</w:t>
            </w:r>
            <w:r w:rsidR="00595D39" w:rsidRPr="00995169">
              <w:rPr>
                <w:color w:val="000000" w:themeColor="text1"/>
                <w:sz w:val="24"/>
                <w:szCs w:val="24"/>
              </w:rPr>
              <w:t xml:space="preserve"> </w:t>
            </w:r>
            <w:r w:rsidR="00595D39" w:rsidRPr="00995169">
              <w:rPr>
                <w:color w:val="000000" w:themeColor="text1"/>
                <w:sz w:val="24"/>
                <w:szCs w:val="24"/>
              </w:rPr>
              <w:br/>
            </w:r>
          </w:p>
          <w:p w:rsidR="003C7B1A" w:rsidRPr="00995169" w:rsidRDefault="003C7B1A" w:rsidP="00641470">
            <w:pPr>
              <w:ind w:firstLine="6"/>
              <w:rPr>
                <w:color w:val="000000" w:themeColor="text1"/>
                <w:sz w:val="24"/>
                <w:szCs w:val="24"/>
              </w:rPr>
            </w:pPr>
          </w:p>
          <w:p w:rsidR="00595D39" w:rsidRPr="00995169" w:rsidRDefault="00595D39" w:rsidP="00641470">
            <w:pPr>
              <w:ind w:firstLine="6"/>
              <w:rPr>
                <w:color w:val="000000" w:themeColor="text1"/>
                <w:sz w:val="24"/>
                <w:szCs w:val="24"/>
              </w:rPr>
            </w:pPr>
          </w:p>
          <w:p w:rsidR="00595D39" w:rsidRPr="00995169" w:rsidRDefault="00595D39" w:rsidP="00641470">
            <w:pPr>
              <w:ind w:firstLine="6"/>
              <w:rPr>
                <w:color w:val="000000" w:themeColor="text1"/>
                <w:sz w:val="24"/>
                <w:szCs w:val="24"/>
              </w:rPr>
            </w:pPr>
            <w:r w:rsidRPr="00995169">
              <w:rPr>
                <w:color w:val="000000" w:themeColor="text1"/>
                <w:sz w:val="24"/>
                <w:szCs w:val="24"/>
              </w:rPr>
              <w:t xml:space="preserve">____________________ </w:t>
            </w:r>
            <w:r w:rsidR="00847E9B">
              <w:rPr>
                <w:color w:val="000000" w:themeColor="text1"/>
                <w:sz w:val="24"/>
                <w:szCs w:val="24"/>
              </w:rPr>
              <w:t>М.</w:t>
            </w:r>
            <w:r w:rsidR="00D031C9" w:rsidRPr="00995169">
              <w:rPr>
                <w:color w:val="000000" w:themeColor="text1"/>
                <w:sz w:val="24"/>
                <w:szCs w:val="24"/>
              </w:rPr>
              <w:t>В. Михелев</w:t>
            </w:r>
          </w:p>
          <w:p w:rsidR="00595D39" w:rsidRPr="00995169" w:rsidRDefault="00595D39" w:rsidP="00641470">
            <w:pPr>
              <w:ind w:firstLine="6"/>
              <w:rPr>
                <w:color w:val="000000" w:themeColor="text1"/>
                <w:sz w:val="24"/>
                <w:szCs w:val="24"/>
              </w:rPr>
            </w:pPr>
            <w:r w:rsidRPr="00995169">
              <w:rPr>
                <w:color w:val="000000" w:themeColor="text1"/>
                <w:sz w:val="24"/>
                <w:szCs w:val="24"/>
              </w:rPr>
              <w:t xml:space="preserve"> </w:t>
            </w:r>
          </w:p>
          <w:p w:rsidR="00595D39" w:rsidRPr="00995169" w:rsidRDefault="00595D39" w:rsidP="00080D40">
            <w:pPr>
              <w:ind w:firstLine="6"/>
              <w:rPr>
                <w:b/>
                <w:color w:val="000000" w:themeColor="text1"/>
                <w:sz w:val="24"/>
                <w:szCs w:val="24"/>
              </w:rPr>
            </w:pPr>
            <w:r w:rsidRPr="00995169">
              <w:rPr>
                <w:color w:val="000000" w:themeColor="text1"/>
                <w:sz w:val="24"/>
                <w:szCs w:val="24"/>
              </w:rPr>
              <w:t>М.П.   «_____» _____________</w:t>
            </w:r>
            <w:r w:rsidR="00801D4F" w:rsidRPr="00995169">
              <w:rPr>
                <w:color w:val="000000" w:themeColor="text1"/>
                <w:sz w:val="24"/>
                <w:szCs w:val="24"/>
              </w:rPr>
              <w:t>2015</w:t>
            </w:r>
            <w:r w:rsidR="003C7B1A" w:rsidRPr="00995169">
              <w:rPr>
                <w:color w:val="000000" w:themeColor="text1"/>
                <w:sz w:val="24"/>
                <w:szCs w:val="24"/>
              </w:rPr>
              <w:t xml:space="preserve"> </w:t>
            </w:r>
            <w:r w:rsidRPr="00995169">
              <w:rPr>
                <w:color w:val="000000" w:themeColor="text1"/>
                <w:sz w:val="24"/>
                <w:szCs w:val="24"/>
              </w:rPr>
              <w:t>г.</w:t>
            </w:r>
          </w:p>
        </w:tc>
      </w:tr>
    </w:tbl>
    <w:p w:rsidR="00F7083A" w:rsidRPr="00995169" w:rsidRDefault="00F7083A" w:rsidP="003E4DCC">
      <w:pPr>
        <w:jc w:val="right"/>
        <w:rPr>
          <w:rFonts w:cs="Times New Roman"/>
          <w:b/>
          <w:bCs/>
          <w:color w:val="000000" w:themeColor="text1"/>
        </w:rPr>
      </w:pPr>
    </w:p>
    <w:p w:rsidR="00F7083A" w:rsidRPr="00995169" w:rsidRDefault="00F7083A">
      <w:pPr>
        <w:spacing w:after="200" w:line="276" w:lineRule="auto"/>
        <w:rPr>
          <w:rFonts w:cs="Times New Roman"/>
          <w:b/>
          <w:bCs/>
          <w:color w:val="000000" w:themeColor="text1"/>
        </w:rPr>
      </w:pPr>
      <w:r w:rsidRPr="00995169">
        <w:rPr>
          <w:rFonts w:cs="Times New Roman"/>
          <w:b/>
          <w:bCs/>
          <w:color w:val="000000" w:themeColor="text1"/>
        </w:rPr>
        <w:br w:type="page"/>
      </w:r>
    </w:p>
    <w:p w:rsidR="003E4DCC" w:rsidRPr="00995169" w:rsidRDefault="003E4DCC" w:rsidP="00832D54">
      <w:pPr>
        <w:jc w:val="right"/>
        <w:rPr>
          <w:rFonts w:cs="Times New Roman"/>
          <w:b/>
          <w:bCs/>
          <w:color w:val="000000" w:themeColor="text1"/>
        </w:rPr>
      </w:pPr>
      <w:r w:rsidRPr="00995169">
        <w:rPr>
          <w:rFonts w:cs="Times New Roman"/>
          <w:b/>
          <w:bCs/>
          <w:color w:val="000000" w:themeColor="text1"/>
        </w:rPr>
        <w:lastRenderedPageBreak/>
        <w:t xml:space="preserve">Приложение № </w:t>
      </w:r>
      <w:r w:rsidR="0077511A" w:rsidRPr="00995169">
        <w:rPr>
          <w:rFonts w:cs="Times New Roman"/>
          <w:b/>
          <w:bCs/>
          <w:color w:val="000000" w:themeColor="text1"/>
        </w:rPr>
        <w:t>5</w:t>
      </w:r>
    </w:p>
    <w:p w:rsidR="002547FA" w:rsidRPr="00995169" w:rsidRDefault="003E4DCC" w:rsidP="003E4DCC">
      <w:pPr>
        <w:jc w:val="right"/>
        <w:rPr>
          <w:rFonts w:cs="Times New Roman"/>
          <w:color w:val="000000" w:themeColor="text1"/>
        </w:rPr>
      </w:pPr>
      <w:r w:rsidRPr="00995169">
        <w:rPr>
          <w:rFonts w:cs="Times New Roman"/>
          <w:color w:val="000000" w:themeColor="text1"/>
        </w:rPr>
        <w:t xml:space="preserve">к Договору оказания услуг </w:t>
      </w:r>
    </w:p>
    <w:p w:rsidR="003E4DCC" w:rsidRPr="00995169" w:rsidRDefault="003E4DCC" w:rsidP="003E4DCC">
      <w:pPr>
        <w:jc w:val="right"/>
        <w:rPr>
          <w:rFonts w:cs="Times New Roman"/>
          <w:color w:val="000000" w:themeColor="text1"/>
        </w:rPr>
      </w:pPr>
      <w:r w:rsidRPr="00995169">
        <w:rPr>
          <w:rFonts w:cs="Times New Roman"/>
          <w:color w:val="000000" w:themeColor="text1"/>
        </w:rPr>
        <w:t>№ ________</w:t>
      </w:r>
      <w:r w:rsidR="002547FA" w:rsidRPr="00995169">
        <w:rPr>
          <w:rFonts w:cs="Times New Roman"/>
          <w:color w:val="000000" w:themeColor="text1"/>
        </w:rPr>
        <w:t>_______</w:t>
      </w:r>
      <w:r w:rsidRPr="00995169">
        <w:rPr>
          <w:rFonts w:cs="Times New Roman"/>
          <w:color w:val="000000" w:themeColor="text1"/>
        </w:rPr>
        <w:t>______</w:t>
      </w:r>
    </w:p>
    <w:p w:rsidR="003E4DCC" w:rsidRPr="00995169" w:rsidRDefault="00542758" w:rsidP="003E4DCC">
      <w:pPr>
        <w:jc w:val="right"/>
        <w:rPr>
          <w:rFonts w:cs="Times New Roman"/>
          <w:color w:val="000000" w:themeColor="text1"/>
        </w:rPr>
      </w:pPr>
      <w:r w:rsidRPr="00995169">
        <w:rPr>
          <w:rFonts w:cs="Times New Roman"/>
          <w:color w:val="000000" w:themeColor="text1"/>
        </w:rPr>
        <w:t xml:space="preserve"> </w:t>
      </w:r>
      <w:r w:rsidR="003E4DCC" w:rsidRPr="00995169">
        <w:rPr>
          <w:rFonts w:cs="Times New Roman"/>
          <w:color w:val="000000" w:themeColor="text1"/>
        </w:rPr>
        <w:t xml:space="preserve">от «___» </w:t>
      </w:r>
      <w:r w:rsidR="002547FA" w:rsidRPr="00995169">
        <w:rPr>
          <w:rFonts w:cs="Times New Roman"/>
          <w:color w:val="000000" w:themeColor="text1"/>
          <w:u w:val="single"/>
        </w:rPr>
        <w:tab/>
      </w:r>
      <w:r w:rsidR="002547FA" w:rsidRPr="00995169">
        <w:rPr>
          <w:rFonts w:cs="Times New Roman"/>
          <w:color w:val="000000" w:themeColor="text1"/>
          <w:u w:val="single"/>
        </w:rPr>
        <w:tab/>
      </w:r>
      <w:r w:rsidR="003E4DCC" w:rsidRPr="00995169">
        <w:rPr>
          <w:rFonts w:cs="Times New Roman"/>
          <w:color w:val="000000" w:themeColor="text1"/>
        </w:rPr>
        <w:t xml:space="preserve"> </w:t>
      </w:r>
      <w:r w:rsidR="00801D4F" w:rsidRPr="00995169">
        <w:rPr>
          <w:rFonts w:cs="Times New Roman"/>
          <w:color w:val="000000" w:themeColor="text1"/>
        </w:rPr>
        <w:t>2015</w:t>
      </w:r>
      <w:r w:rsidR="00B61634" w:rsidRPr="00995169">
        <w:rPr>
          <w:rFonts w:cs="Times New Roman"/>
          <w:color w:val="000000" w:themeColor="text1"/>
        </w:rPr>
        <w:t> г.</w:t>
      </w:r>
    </w:p>
    <w:p w:rsidR="003E4DCC" w:rsidRPr="00995169" w:rsidRDefault="00B47C43" w:rsidP="008039AC">
      <w:pPr>
        <w:spacing w:before="120"/>
        <w:jc w:val="center"/>
        <w:rPr>
          <w:rFonts w:cs="Times New Roman"/>
          <w:b/>
          <w:color w:val="000000" w:themeColor="text1"/>
        </w:rPr>
      </w:pPr>
      <w:r w:rsidRPr="00E85D11">
        <w:rPr>
          <w:b/>
          <w:color w:val="000000" w:themeColor="text1"/>
        </w:rPr>
        <w:t>Расчет стоимости услуг</w:t>
      </w:r>
      <w:r w:rsidR="003E4DCC" w:rsidRPr="00E85D11">
        <w:rPr>
          <w:rFonts w:cs="Times New Roman"/>
          <w:b/>
          <w:color w:val="000000" w:themeColor="text1"/>
        </w:rPr>
        <w:t xml:space="preserve"> по внесению изменений в Систему</w:t>
      </w:r>
    </w:p>
    <w:p w:rsidR="003E4DCC" w:rsidRPr="00995169" w:rsidRDefault="003E4DCC" w:rsidP="00954FA3">
      <w:pPr>
        <w:spacing w:after="120"/>
        <w:ind w:firstLine="709"/>
        <w:jc w:val="both"/>
        <w:rPr>
          <w:rFonts w:cs="Times New Roman"/>
          <w:b/>
          <w:color w:val="000000" w:themeColor="text1"/>
        </w:rPr>
      </w:pPr>
      <w:r w:rsidRPr="00995169">
        <w:rPr>
          <w:rFonts w:cs="Times New Roman"/>
          <w:color w:val="000000" w:themeColor="text1"/>
        </w:rPr>
        <w:t xml:space="preserve">Мы, нижеподписавшиеся, от лица Заказчика – </w:t>
      </w:r>
      <w:r w:rsidR="00211E69" w:rsidRPr="00995169">
        <w:rPr>
          <w:rFonts w:cs="Times New Roman"/>
          <w:color w:val="000000" w:themeColor="text1"/>
        </w:rPr>
        <w:t>_____________</w:t>
      </w:r>
      <w:r w:rsidR="003205A8" w:rsidRPr="00995169">
        <w:rPr>
          <w:rFonts w:cs="Times New Roman"/>
          <w:color w:val="000000" w:themeColor="text1"/>
        </w:rPr>
        <w:t xml:space="preserve">, действующий на основании </w:t>
      </w:r>
      <w:r w:rsidR="00211E69" w:rsidRPr="00995169">
        <w:rPr>
          <w:rFonts w:cs="Times New Roman"/>
          <w:color w:val="000000" w:themeColor="text1"/>
        </w:rPr>
        <w:t>_____________</w:t>
      </w:r>
      <w:r w:rsidR="003205A8" w:rsidRPr="00995169">
        <w:rPr>
          <w:rFonts w:cs="Times New Roman"/>
          <w:color w:val="000000" w:themeColor="text1"/>
        </w:rPr>
        <w:t xml:space="preserve">, </w:t>
      </w:r>
      <w:r w:rsidRPr="00995169">
        <w:rPr>
          <w:rFonts w:cs="Times New Roman"/>
          <w:color w:val="000000" w:themeColor="text1"/>
        </w:rPr>
        <w:t xml:space="preserve">и от лица Исполнителя – </w:t>
      </w:r>
      <w:r w:rsidR="00211E69" w:rsidRPr="00995169">
        <w:rPr>
          <w:rFonts w:cs="Times New Roman"/>
          <w:color w:val="000000" w:themeColor="text1"/>
        </w:rPr>
        <w:t>_____________</w:t>
      </w:r>
      <w:r w:rsidRPr="00995169">
        <w:rPr>
          <w:rFonts w:cs="Times New Roman"/>
          <w:color w:val="000000" w:themeColor="text1"/>
        </w:rPr>
        <w:t xml:space="preserve">, действующий на основании </w:t>
      </w:r>
      <w:r w:rsidR="00211E69" w:rsidRPr="00995169">
        <w:rPr>
          <w:rFonts w:cs="Times New Roman"/>
          <w:color w:val="000000" w:themeColor="text1"/>
        </w:rPr>
        <w:t>_____________</w:t>
      </w:r>
      <w:r w:rsidRPr="00995169">
        <w:rPr>
          <w:rFonts w:cs="Times New Roman"/>
          <w:color w:val="000000" w:themeColor="text1"/>
        </w:rPr>
        <w:t xml:space="preserve">, удостоверяем, что Сторонами достигнуто соглашение о величине договорной цены в сумме </w:t>
      </w:r>
      <w:r w:rsidR="00787ECB" w:rsidRPr="00995169">
        <w:rPr>
          <w:rFonts w:cs="Times New Roman"/>
          <w:b/>
          <w:color w:val="000000" w:themeColor="text1"/>
        </w:rPr>
        <w:t>1 857 084,00 (один миллион восемьсот пятьдесят семь тысяч восемьдесят четыре) рубля 00 копеек</w:t>
      </w:r>
      <w:r w:rsidR="00787ECB" w:rsidRPr="00995169">
        <w:rPr>
          <w:rFonts w:cs="Times New Roman"/>
          <w:color w:val="000000" w:themeColor="text1"/>
        </w:rPr>
        <w:t xml:space="preserve">, в том числе НДС 18% – </w:t>
      </w:r>
      <w:r w:rsidR="00787ECB" w:rsidRPr="00995169">
        <w:rPr>
          <w:rFonts w:cs="Times New Roman"/>
          <w:b/>
          <w:color w:val="000000" w:themeColor="text1"/>
        </w:rPr>
        <w:t>283 284,00 (двести восемьдесят четыре) рублей 00 копеек</w:t>
      </w:r>
      <w:r w:rsidR="00211E69" w:rsidRPr="00995169">
        <w:rPr>
          <w:rFonts w:cs="Times New Roman"/>
          <w:color w:val="000000" w:themeColor="text1"/>
        </w:rPr>
        <w:t>, исходя из следующего расчета:</w:t>
      </w:r>
    </w:p>
    <w:tbl>
      <w:tblPr>
        <w:tblW w:w="14616" w:type="dxa"/>
        <w:tblInd w:w="93" w:type="dxa"/>
        <w:tblLook w:val="04A0" w:firstRow="1" w:lastRow="0" w:firstColumn="1" w:lastColumn="0" w:noHBand="0" w:noVBand="1"/>
      </w:tblPr>
      <w:tblGrid>
        <w:gridCol w:w="504"/>
        <w:gridCol w:w="9717"/>
        <w:gridCol w:w="1559"/>
        <w:gridCol w:w="1418"/>
        <w:gridCol w:w="1418"/>
      </w:tblGrid>
      <w:tr w:rsidR="00995169" w:rsidRPr="00995169" w:rsidTr="00375036">
        <w:trPr>
          <w:trHeight w:val="585"/>
        </w:trPr>
        <w:tc>
          <w:tcPr>
            <w:tcW w:w="50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5036" w:rsidRPr="00995169" w:rsidRDefault="00375036" w:rsidP="00080D40">
            <w:pPr>
              <w:jc w:val="center"/>
              <w:rPr>
                <w:rFonts w:eastAsia="Times New Roman" w:cs="Times New Roman"/>
                <w:b/>
                <w:bCs/>
                <w:color w:val="000000" w:themeColor="text1"/>
                <w:sz w:val="20"/>
                <w:szCs w:val="20"/>
                <w:lang w:eastAsia="ru-RU"/>
              </w:rPr>
            </w:pPr>
            <w:r w:rsidRPr="00995169">
              <w:rPr>
                <w:rFonts w:eastAsia="Times New Roman" w:cs="Times New Roman"/>
                <w:b/>
                <w:bCs/>
                <w:color w:val="000000" w:themeColor="text1"/>
                <w:sz w:val="20"/>
                <w:szCs w:val="20"/>
                <w:lang w:eastAsia="ru-RU"/>
              </w:rPr>
              <w:t>№</w:t>
            </w:r>
          </w:p>
        </w:tc>
        <w:tc>
          <w:tcPr>
            <w:tcW w:w="971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75036" w:rsidRPr="00995169" w:rsidRDefault="00375036" w:rsidP="00080D40">
            <w:pPr>
              <w:jc w:val="center"/>
              <w:rPr>
                <w:rFonts w:eastAsia="Times New Roman" w:cs="Times New Roman"/>
                <w:b/>
                <w:bCs/>
                <w:color w:val="000000" w:themeColor="text1"/>
                <w:sz w:val="20"/>
                <w:szCs w:val="20"/>
                <w:lang w:eastAsia="ru-RU"/>
              </w:rPr>
            </w:pPr>
            <w:r w:rsidRPr="00995169">
              <w:rPr>
                <w:rFonts w:eastAsia="Times New Roman" w:cs="Times New Roman"/>
                <w:b/>
                <w:bCs/>
                <w:color w:val="000000" w:themeColor="text1"/>
                <w:sz w:val="20"/>
                <w:szCs w:val="20"/>
                <w:lang w:eastAsia="ru-RU"/>
              </w:rPr>
              <w:t>Наименование услуги</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75036" w:rsidRPr="00995169" w:rsidRDefault="00375036" w:rsidP="00080D40">
            <w:pPr>
              <w:jc w:val="center"/>
              <w:rPr>
                <w:rFonts w:eastAsia="Times New Roman" w:cs="Times New Roman"/>
                <w:b/>
                <w:bCs/>
                <w:color w:val="000000" w:themeColor="text1"/>
                <w:sz w:val="20"/>
                <w:szCs w:val="20"/>
                <w:lang w:eastAsia="ru-RU"/>
              </w:rPr>
            </w:pPr>
            <w:r w:rsidRPr="00995169">
              <w:rPr>
                <w:rFonts w:eastAsia="Times New Roman" w:cs="Times New Roman"/>
                <w:b/>
                <w:bCs/>
                <w:color w:val="000000" w:themeColor="text1"/>
                <w:sz w:val="20"/>
                <w:szCs w:val="20"/>
                <w:lang w:eastAsia="ru-RU"/>
              </w:rPr>
              <w:t>Потребитель услуг/ количество пользователей</w:t>
            </w:r>
          </w:p>
        </w:tc>
        <w:tc>
          <w:tcPr>
            <w:tcW w:w="2836" w:type="dxa"/>
            <w:gridSpan w:val="2"/>
            <w:tcBorders>
              <w:top w:val="single" w:sz="4" w:space="0" w:color="auto"/>
              <w:left w:val="nil"/>
              <w:bottom w:val="single" w:sz="4" w:space="0" w:color="auto"/>
              <w:right w:val="single" w:sz="4" w:space="0" w:color="auto"/>
            </w:tcBorders>
            <w:shd w:val="clear" w:color="000000" w:fill="FFFFFF"/>
            <w:vAlign w:val="center"/>
            <w:hideMark/>
          </w:tcPr>
          <w:p w:rsidR="00375036" w:rsidRPr="00995169" w:rsidRDefault="00375036" w:rsidP="00080D40">
            <w:pPr>
              <w:jc w:val="center"/>
              <w:rPr>
                <w:rFonts w:eastAsia="Times New Roman" w:cs="Times New Roman"/>
                <w:b/>
                <w:bCs/>
                <w:color w:val="000000" w:themeColor="text1"/>
                <w:sz w:val="20"/>
                <w:szCs w:val="20"/>
                <w:lang w:eastAsia="ru-RU"/>
              </w:rPr>
            </w:pPr>
            <w:r w:rsidRPr="00995169">
              <w:rPr>
                <w:rFonts w:eastAsia="Times New Roman" w:cs="Times New Roman"/>
                <w:b/>
                <w:bCs/>
                <w:color w:val="000000" w:themeColor="text1"/>
                <w:sz w:val="20"/>
                <w:szCs w:val="20"/>
                <w:lang w:eastAsia="ru-RU"/>
              </w:rPr>
              <w:t>Стоимость услуг всего с 01.01.</w:t>
            </w:r>
            <w:r w:rsidR="00801D4F" w:rsidRPr="00995169">
              <w:rPr>
                <w:rFonts w:eastAsia="Times New Roman" w:cs="Times New Roman"/>
                <w:b/>
                <w:bCs/>
                <w:color w:val="000000" w:themeColor="text1"/>
                <w:sz w:val="20"/>
                <w:szCs w:val="20"/>
                <w:lang w:eastAsia="ru-RU"/>
              </w:rPr>
              <w:t>2015</w:t>
            </w:r>
            <w:r w:rsidRPr="00995169">
              <w:rPr>
                <w:rFonts w:eastAsia="Times New Roman" w:cs="Times New Roman"/>
                <w:b/>
                <w:bCs/>
                <w:color w:val="000000" w:themeColor="text1"/>
                <w:sz w:val="20"/>
                <w:szCs w:val="20"/>
                <w:lang w:eastAsia="ru-RU"/>
              </w:rPr>
              <w:t xml:space="preserve"> по 31.12.</w:t>
            </w:r>
            <w:r w:rsidR="00801D4F" w:rsidRPr="00995169">
              <w:rPr>
                <w:rFonts w:eastAsia="Times New Roman" w:cs="Times New Roman"/>
                <w:b/>
                <w:bCs/>
                <w:color w:val="000000" w:themeColor="text1"/>
                <w:sz w:val="20"/>
                <w:szCs w:val="20"/>
                <w:lang w:eastAsia="ru-RU"/>
              </w:rPr>
              <w:t>2015</w:t>
            </w:r>
          </w:p>
        </w:tc>
      </w:tr>
      <w:tr w:rsidR="00995169" w:rsidRPr="00995169" w:rsidTr="00375036">
        <w:trPr>
          <w:trHeight w:val="585"/>
        </w:trPr>
        <w:tc>
          <w:tcPr>
            <w:tcW w:w="504" w:type="dxa"/>
            <w:tcBorders>
              <w:top w:val="nil"/>
              <w:left w:val="single" w:sz="4" w:space="0" w:color="auto"/>
              <w:bottom w:val="single" w:sz="4" w:space="0" w:color="auto"/>
              <w:right w:val="single" w:sz="4" w:space="0" w:color="auto"/>
            </w:tcBorders>
            <w:shd w:val="clear" w:color="000000" w:fill="FFFFFF"/>
            <w:vAlign w:val="center"/>
            <w:hideMark/>
          </w:tcPr>
          <w:p w:rsidR="00375036" w:rsidRPr="00995169" w:rsidRDefault="00375036" w:rsidP="00080D40">
            <w:pPr>
              <w:jc w:val="center"/>
              <w:rPr>
                <w:rFonts w:eastAsia="Times New Roman" w:cs="Times New Roman"/>
                <w:b/>
                <w:bCs/>
                <w:color w:val="000000" w:themeColor="text1"/>
                <w:sz w:val="20"/>
                <w:szCs w:val="20"/>
                <w:lang w:eastAsia="ru-RU"/>
              </w:rPr>
            </w:pPr>
            <w:r w:rsidRPr="00995169">
              <w:rPr>
                <w:rFonts w:eastAsia="Times New Roman" w:cs="Times New Roman"/>
                <w:b/>
                <w:bCs/>
                <w:color w:val="000000" w:themeColor="text1"/>
                <w:sz w:val="20"/>
                <w:szCs w:val="20"/>
                <w:lang w:eastAsia="ru-RU"/>
              </w:rPr>
              <w:t>п/п</w:t>
            </w:r>
          </w:p>
        </w:tc>
        <w:tc>
          <w:tcPr>
            <w:tcW w:w="9717" w:type="dxa"/>
            <w:vMerge/>
            <w:tcBorders>
              <w:top w:val="single" w:sz="4" w:space="0" w:color="auto"/>
              <w:left w:val="single" w:sz="4" w:space="0" w:color="auto"/>
              <w:bottom w:val="single" w:sz="4" w:space="0" w:color="auto"/>
              <w:right w:val="single" w:sz="4" w:space="0" w:color="auto"/>
            </w:tcBorders>
            <w:vAlign w:val="center"/>
            <w:hideMark/>
          </w:tcPr>
          <w:p w:rsidR="00375036" w:rsidRPr="00995169" w:rsidRDefault="00375036" w:rsidP="00080D40">
            <w:pPr>
              <w:rPr>
                <w:rFonts w:eastAsia="Times New Roman" w:cs="Times New Roman"/>
                <w:b/>
                <w:bCs/>
                <w:color w:val="000000" w:themeColor="text1"/>
                <w:sz w:val="20"/>
                <w:szCs w:val="20"/>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75036" w:rsidRPr="00995169" w:rsidRDefault="00375036" w:rsidP="00080D40">
            <w:pPr>
              <w:rPr>
                <w:rFonts w:eastAsia="Times New Roman" w:cs="Times New Roman"/>
                <w:b/>
                <w:bCs/>
                <w:color w:val="000000" w:themeColor="text1"/>
                <w:sz w:val="20"/>
                <w:szCs w:val="20"/>
                <w:lang w:eastAsia="ru-RU"/>
              </w:rPr>
            </w:pPr>
          </w:p>
        </w:tc>
        <w:tc>
          <w:tcPr>
            <w:tcW w:w="1418" w:type="dxa"/>
            <w:tcBorders>
              <w:top w:val="nil"/>
              <w:left w:val="nil"/>
              <w:bottom w:val="single" w:sz="4" w:space="0" w:color="auto"/>
              <w:right w:val="single" w:sz="4" w:space="0" w:color="auto"/>
            </w:tcBorders>
            <w:shd w:val="clear" w:color="000000" w:fill="FFFFFF"/>
            <w:vAlign w:val="center"/>
            <w:hideMark/>
          </w:tcPr>
          <w:p w:rsidR="00375036" w:rsidRPr="00995169" w:rsidRDefault="00375036" w:rsidP="00080D40">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в руб., без НДС</w:t>
            </w:r>
          </w:p>
        </w:tc>
        <w:tc>
          <w:tcPr>
            <w:tcW w:w="1418" w:type="dxa"/>
            <w:tcBorders>
              <w:top w:val="nil"/>
              <w:left w:val="nil"/>
              <w:bottom w:val="single" w:sz="4" w:space="0" w:color="auto"/>
              <w:right w:val="single" w:sz="4" w:space="0" w:color="auto"/>
            </w:tcBorders>
            <w:shd w:val="clear" w:color="000000" w:fill="FFFFFF"/>
            <w:vAlign w:val="center"/>
            <w:hideMark/>
          </w:tcPr>
          <w:p w:rsidR="00375036" w:rsidRPr="00995169" w:rsidRDefault="00375036" w:rsidP="00080D40">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в руб., с учетом НДС</w:t>
            </w:r>
          </w:p>
        </w:tc>
      </w:tr>
      <w:tr w:rsidR="00995169" w:rsidRPr="00995169" w:rsidTr="00375036">
        <w:trPr>
          <w:trHeight w:val="300"/>
        </w:trPr>
        <w:tc>
          <w:tcPr>
            <w:tcW w:w="504" w:type="dxa"/>
            <w:tcBorders>
              <w:top w:val="nil"/>
              <w:left w:val="single" w:sz="4" w:space="0" w:color="auto"/>
              <w:bottom w:val="single" w:sz="4" w:space="0" w:color="auto"/>
              <w:right w:val="single" w:sz="4" w:space="0" w:color="auto"/>
            </w:tcBorders>
            <w:shd w:val="clear" w:color="000000" w:fill="FFFFFF"/>
            <w:vAlign w:val="center"/>
            <w:hideMark/>
          </w:tcPr>
          <w:p w:rsidR="00375036" w:rsidRPr="00995169" w:rsidRDefault="00375036" w:rsidP="00080D40">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1</w:t>
            </w:r>
          </w:p>
        </w:tc>
        <w:tc>
          <w:tcPr>
            <w:tcW w:w="9717" w:type="dxa"/>
            <w:tcBorders>
              <w:top w:val="nil"/>
              <w:left w:val="nil"/>
              <w:bottom w:val="single" w:sz="4" w:space="0" w:color="auto"/>
              <w:right w:val="single" w:sz="4" w:space="0" w:color="auto"/>
            </w:tcBorders>
            <w:shd w:val="clear" w:color="000000" w:fill="FFFFFF"/>
            <w:vAlign w:val="center"/>
            <w:hideMark/>
          </w:tcPr>
          <w:p w:rsidR="00375036" w:rsidRPr="008E3944" w:rsidRDefault="00375036" w:rsidP="00080D40">
            <w:pPr>
              <w:jc w:val="both"/>
              <w:rPr>
                <w:rFonts w:eastAsia="Times New Roman" w:cs="Times New Roman"/>
                <w:color w:val="000000" w:themeColor="text1"/>
                <w:sz w:val="20"/>
                <w:szCs w:val="20"/>
                <w:lang w:eastAsia="ru-RU"/>
              </w:rPr>
            </w:pPr>
            <w:r w:rsidRPr="008E3944">
              <w:rPr>
                <w:rFonts w:eastAsia="Times New Roman" w:cs="Times New Roman"/>
                <w:color w:val="000000" w:themeColor="text1"/>
                <w:sz w:val="20"/>
                <w:szCs w:val="20"/>
                <w:lang w:eastAsia="ru-RU"/>
              </w:rPr>
              <w:t xml:space="preserve">Внесение изменений в Систему СОУДК </w:t>
            </w:r>
            <w:proofErr w:type="spellStart"/>
            <w:r w:rsidRPr="008E3944">
              <w:rPr>
                <w:rFonts w:eastAsia="Times New Roman" w:cs="Times New Roman"/>
                <w:color w:val="000000" w:themeColor="text1"/>
                <w:sz w:val="20"/>
                <w:szCs w:val="20"/>
                <w:lang w:eastAsia="ru-RU"/>
              </w:rPr>
              <w:t>Synergy</w:t>
            </w:r>
            <w:proofErr w:type="spellEnd"/>
            <w:r w:rsidRPr="008E3944">
              <w:rPr>
                <w:rFonts w:eastAsia="Times New Roman" w:cs="Times New Roman"/>
                <w:color w:val="000000" w:themeColor="text1"/>
                <w:sz w:val="20"/>
                <w:szCs w:val="20"/>
                <w:lang w:eastAsia="ru-RU"/>
              </w:rPr>
              <w:t xml:space="preserve"> </w:t>
            </w:r>
            <w:proofErr w:type="spellStart"/>
            <w:r w:rsidRPr="008E3944">
              <w:rPr>
                <w:rFonts w:eastAsia="Times New Roman" w:cs="Times New Roman"/>
                <w:color w:val="000000" w:themeColor="text1"/>
                <w:sz w:val="20"/>
                <w:szCs w:val="20"/>
                <w:lang w:eastAsia="ru-RU"/>
              </w:rPr>
              <w:t>Center</w:t>
            </w:r>
            <w:proofErr w:type="spellEnd"/>
            <w:r w:rsidRPr="008E3944">
              <w:rPr>
                <w:rFonts w:eastAsia="Times New Roman" w:cs="Times New Roman"/>
                <w:color w:val="000000" w:themeColor="text1"/>
                <w:sz w:val="20"/>
                <w:szCs w:val="20"/>
                <w:lang w:eastAsia="ru-RU"/>
              </w:rPr>
              <w:t xml:space="preserve"> филиала ОАО «МРСК Центра» – «Белгородэнерго»</w:t>
            </w:r>
          </w:p>
        </w:tc>
        <w:tc>
          <w:tcPr>
            <w:tcW w:w="1559" w:type="dxa"/>
            <w:tcBorders>
              <w:top w:val="nil"/>
              <w:left w:val="nil"/>
              <w:bottom w:val="single" w:sz="4" w:space="0" w:color="auto"/>
              <w:right w:val="single" w:sz="4" w:space="0" w:color="auto"/>
            </w:tcBorders>
            <w:shd w:val="clear" w:color="000000" w:fill="FFFFFF"/>
            <w:noWrap/>
            <w:vAlign w:val="center"/>
            <w:hideMark/>
          </w:tcPr>
          <w:p w:rsidR="00375036" w:rsidRPr="008E3944" w:rsidRDefault="00375036" w:rsidP="00080D40">
            <w:pPr>
              <w:jc w:val="center"/>
              <w:rPr>
                <w:rFonts w:eastAsia="Times New Roman" w:cs="Times New Roman"/>
                <w:color w:val="000000" w:themeColor="text1"/>
                <w:sz w:val="20"/>
                <w:szCs w:val="20"/>
                <w:lang w:eastAsia="ru-RU"/>
              </w:rPr>
            </w:pPr>
            <w:r w:rsidRPr="008E3944">
              <w:rPr>
                <w:rFonts w:eastAsia="Times New Roman" w:cs="Times New Roman"/>
                <w:color w:val="000000" w:themeColor="text1"/>
                <w:sz w:val="20"/>
                <w:szCs w:val="20"/>
                <w:lang w:eastAsia="ru-RU"/>
              </w:rPr>
              <w:t>1 113</w:t>
            </w:r>
          </w:p>
        </w:tc>
        <w:tc>
          <w:tcPr>
            <w:tcW w:w="1418" w:type="dxa"/>
            <w:tcBorders>
              <w:top w:val="nil"/>
              <w:left w:val="nil"/>
              <w:bottom w:val="single" w:sz="4" w:space="0" w:color="auto"/>
              <w:right w:val="single" w:sz="4" w:space="0" w:color="auto"/>
            </w:tcBorders>
            <w:shd w:val="clear" w:color="000000" w:fill="FFFFFF"/>
            <w:vAlign w:val="center"/>
            <w:hideMark/>
          </w:tcPr>
          <w:p w:rsidR="00375036" w:rsidRPr="008E3944" w:rsidRDefault="008E3944" w:rsidP="00080D40">
            <w:pPr>
              <w:jc w:val="right"/>
              <w:rPr>
                <w:rFonts w:eastAsia="Times New Roman" w:cs="Times New Roman"/>
                <w:color w:val="000000" w:themeColor="text1"/>
                <w:sz w:val="20"/>
                <w:szCs w:val="20"/>
                <w:lang w:eastAsia="ru-RU"/>
              </w:rPr>
            </w:pPr>
            <w:r w:rsidRPr="008E3944">
              <w:rPr>
                <w:rFonts w:eastAsia="Times New Roman" w:cs="Times New Roman"/>
                <w:color w:val="000000" w:themeColor="text1"/>
                <w:sz w:val="20"/>
                <w:szCs w:val="20"/>
                <w:lang w:eastAsia="ru-RU"/>
              </w:rPr>
              <w:t>250 652,27</w:t>
            </w:r>
          </w:p>
        </w:tc>
        <w:tc>
          <w:tcPr>
            <w:tcW w:w="1418" w:type="dxa"/>
            <w:tcBorders>
              <w:top w:val="nil"/>
              <w:left w:val="nil"/>
              <w:bottom w:val="single" w:sz="4" w:space="0" w:color="auto"/>
              <w:right w:val="single" w:sz="4" w:space="0" w:color="auto"/>
            </w:tcBorders>
            <w:shd w:val="clear" w:color="000000" w:fill="FFFFFF"/>
            <w:vAlign w:val="center"/>
            <w:hideMark/>
          </w:tcPr>
          <w:p w:rsidR="00375036" w:rsidRPr="008E3944" w:rsidRDefault="008E3944" w:rsidP="00080D40">
            <w:pPr>
              <w:jc w:val="right"/>
              <w:rPr>
                <w:rFonts w:eastAsia="Times New Roman" w:cs="Times New Roman"/>
                <w:color w:val="000000" w:themeColor="text1"/>
                <w:sz w:val="20"/>
                <w:szCs w:val="20"/>
                <w:lang w:eastAsia="ru-RU"/>
              </w:rPr>
            </w:pPr>
            <w:r w:rsidRPr="008E3944">
              <w:rPr>
                <w:rFonts w:eastAsia="Times New Roman" w:cs="Times New Roman"/>
                <w:color w:val="000000" w:themeColor="text1"/>
                <w:sz w:val="20"/>
                <w:szCs w:val="20"/>
                <w:lang w:eastAsia="ru-RU"/>
              </w:rPr>
              <w:t>295 769,68</w:t>
            </w:r>
          </w:p>
        </w:tc>
      </w:tr>
      <w:tr w:rsidR="00995169" w:rsidRPr="00995169" w:rsidTr="00375036">
        <w:trPr>
          <w:trHeight w:val="300"/>
        </w:trPr>
        <w:tc>
          <w:tcPr>
            <w:tcW w:w="504" w:type="dxa"/>
            <w:tcBorders>
              <w:top w:val="nil"/>
              <w:left w:val="single" w:sz="4" w:space="0" w:color="auto"/>
              <w:bottom w:val="single" w:sz="4" w:space="0" w:color="auto"/>
              <w:right w:val="single" w:sz="4" w:space="0" w:color="auto"/>
            </w:tcBorders>
            <w:shd w:val="clear" w:color="000000" w:fill="FFFFFF"/>
            <w:vAlign w:val="center"/>
            <w:hideMark/>
          </w:tcPr>
          <w:p w:rsidR="00375036" w:rsidRPr="00995169" w:rsidRDefault="00375036" w:rsidP="00080D40">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2</w:t>
            </w:r>
          </w:p>
        </w:tc>
        <w:tc>
          <w:tcPr>
            <w:tcW w:w="9717" w:type="dxa"/>
            <w:tcBorders>
              <w:top w:val="nil"/>
              <w:left w:val="nil"/>
              <w:bottom w:val="single" w:sz="4" w:space="0" w:color="auto"/>
              <w:right w:val="single" w:sz="4" w:space="0" w:color="auto"/>
            </w:tcBorders>
            <w:shd w:val="clear" w:color="000000" w:fill="FFFFFF"/>
            <w:vAlign w:val="center"/>
            <w:hideMark/>
          </w:tcPr>
          <w:p w:rsidR="00375036" w:rsidRPr="008E3944" w:rsidRDefault="00375036" w:rsidP="00080D40">
            <w:pPr>
              <w:jc w:val="both"/>
              <w:rPr>
                <w:rFonts w:eastAsia="Times New Roman" w:cs="Times New Roman"/>
                <w:color w:val="000000" w:themeColor="text1"/>
                <w:sz w:val="20"/>
                <w:szCs w:val="20"/>
                <w:lang w:eastAsia="ru-RU"/>
              </w:rPr>
            </w:pPr>
            <w:r w:rsidRPr="008E3944">
              <w:rPr>
                <w:rFonts w:eastAsia="Times New Roman" w:cs="Times New Roman"/>
                <w:color w:val="000000" w:themeColor="text1"/>
                <w:sz w:val="20"/>
                <w:szCs w:val="20"/>
                <w:lang w:eastAsia="ru-RU"/>
              </w:rPr>
              <w:t xml:space="preserve">Внесение изменений в Систему СОУДК </w:t>
            </w:r>
            <w:proofErr w:type="spellStart"/>
            <w:r w:rsidRPr="008E3944">
              <w:rPr>
                <w:rFonts w:eastAsia="Times New Roman" w:cs="Times New Roman"/>
                <w:color w:val="000000" w:themeColor="text1"/>
                <w:sz w:val="20"/>
                <w:szCs w:val="20"/>
                <w:lang w:eastAsia="ru-RU"/>
              </w:rPr>
              <w:t>Synergy</w:t>
            </w:r>
            <w:proofErr w:type="spellEnd"/>
            <w:r w:rsidRPr="008E3944">
              <w:rPr>
                <w:rFonts w:eastAsia="Times New Roman" w:cs="Times New Roman"/>
                <w:color w:val="000000" w:themeColor="text1"/>
                <w:sz w:val="20"/>
                <w:szCs w:val="20"/>
                <w:lang w:eastAsia="ru-RU"/>
              </w:rPr>
              <w:t xml:space="preserve"> </w:t>
            </w:r>
            <w:proofErr w:type="spellStart"/>
            <w:r w:rsidRPr="008E3944">
              <w:rPr>
                <w:rFonts w:eastAsia="Times New Roman" w:cs="Times New Roman"/>
                <w:color w:val="000000" w:themeColor="text1"/>
                <w:sz w:val="20"/>
                <w:szCs w:val="20"/>
                <w:lang w:eastAsia="ru-RU"/>
              </w:rPr>
              <w:t>Center</w:t>
            </w:r>
            <w:proofErr w:type="spellEnd"/>
            <w:r w:rsidRPr="008E3944">
              <w:rPr>
                <w:rFonts w:eastAsia="Times New Roman" w:cs="Times New Roman"/>
                <w:color w:val="000000" w:themeColor="text1"/>
                <w:sz w:val="20"/>
                <w:szCs w:val="20"/>
                <w:lang w:eastAsia="ru-RU"/>
              </w:rPr>
              <w:t xml:space="preserve"> филиала ОАО «МРСК Центра» – «Брянскэнерго»</w:t>
            </w:r>
          </w:p>
        </w:tc>
        <w:tc>
          <w:tcPr>
            <w:tcW w:w="1559" w:type="dxa"/>
            <w:tcBorders>
              <w:top w:val="nil"/>
              <w:left w:val="nil"/>
              <w:bottom w:val="single" w:sz="4" w:space="0" w:color="auto"/>
              <w:right w:val="single" w:sz="4" w:space="0" w:color="auto"/>
            </w:tcBorders>
            <w:shd w:val="clear" w:color="000000" w:fill="FFFFFF"/>
            <w:noWrap/>
            <w:vAlign w:val="center"/>
            <w:hideMark/>
          </w:tcPr>
          <w:p w:rsidR="00375036" w:rsidRPr="008E3944" w:rsidRDefault="00375036" w:rsidP="00080D40">
            <w:pPr>
              <w:jc w:val="center"/>
              <w:rPr>
                <w:rFonts w:eastAsia="Times New Roman" w:cs="Times New Roman"/>
                <w:color w:val="000000" w:themeColor="text1"/>
                <w:sz w:val="20"/>
                <w:szCs w:val="20"/>
                <w:lang w:eastAsia="ru-RU"/>
              </w:rPr>
            </w:pPr>
            <w:r w:rsidRPr="008E3944">
              <w:rPr>
                <w:rFonts w:eastAsia="Times New Roman" w:cs="Times New Roman"/>
                <w:color w:val="000000" w:themeColor="text1"/>
                <w:sz w:val="20"/>
                <w:szCs w:val="20"/>
                <w:lang w:eastAsia="ru-RU"/>
              </w:rPr>
              <w:t>569</w:t>
            </w:r>
          </w:p>
        </w:tc>
        <w:tc>
          <w:tcPr>
            <w:tcW w:w="1418" w:type="dxa"/>
            <w:tcBorders>
              <w:top w:val="nil"/>
              <w:left w:val="nil"/>
              <w:bottom w:val="single" w:sz="4" w:space="0" w:color="auto"/>
              <w:right w:val="single" w:sz="4" w:space="0" w:color="auto"/>
            </w:tcBorders>
            <w:shd w:val="clear" w:color="000000" w:fill="FFFFFF"/>
            <w:vAlign w:val="center"/>
            <w:hideMark/>
          </w:tcPr>
          <w:p w:rsidR="00375036" w:rsidRPr="008E3944" w:rsidRDefault="008E3944" w:rsidP="00080D40">
            <w:pPr>
              <w:jc w:val="right"/>
              <w:rPr>
                <w:rFonts w:eastAsia="Times New Roman" w:cs="Times New Roman"/>
                <w:color w:val="000000" w:themeColor="text1"/>
                <w:sz w:val="20"/>
                <w:szCs w:val="20"/>
                <w:lang w:eastAsia="ru-RU"/>
              </w:rPr>
            </w:pPr>
            <w:r w:rsidRPr="008E3944">
              <w:rPr>
                <w:rFonts w:eastAsia="Times New Roman" w:cs="Times New Roman"/>
                <w:color w:val="000000" w:themeColor="text1"/>
                <w:sz w:val="20"/>
                <w:szCs w:val="20"/>
                <w:lang w:eastAsia="ru-RU"/>
              </w:rPr>
              <w:t>105 623,85</w:t>
            </w:r>
          </w:p>
        </w:tc>
        <w:tc>
          <w:tcPr>
            <w:tcW w:w="1418" w:type="dxa"/>
            <w:tcBorders>
              <w:top w:val="nil"/>
              <w:left w:val="nil"/>
              <w:bottom w:val="single" w:sz="4" w:space="0" w:color="auto"/>
              <w:right w:val="single" w:sz="4" w:space="0" w:color="auto"/>
            </w:tcBorders>
            <w:shd w:val="clear" w:color="000000" w:fill="FFFFFF"/>
            <w:vAlign w:val="center"/>
            <w:hideMark/>
          </w:tcPr>
          <w:p w:rsidR="00375036" w:rsidRPr="008E3944" w:rsidRDefault="008E3944" w:rsidP="00080D40">
            <w:pPr>
              <w:jc w:val="right"/>
              <w:rPr>
                <w:rFonts w:eastAsia="Times New Roman" w:cs="Times New Roman"/>
                <w:color w:val="000000" w:themeColor="text1"/>
                <w:sz w:val="20"/>
                <w:szCs w:val="20"/>
                <w:lang w:eastAsia="ru-RU"/>
              </w:rPr>
            </w:pPr>
            <w:r w:rsidRPr="008E3944">
              <w:rPr>
                <w:rFonts w:eastAsia="Times New Roman" w:cs="Times New Roman"/>
                <w:color w:val="000000" w:themeColor="text1"/>
                <w:sz w:val="20"/>
                <w:szCs w:val="20"/>
                <w:lang w:eastAsia="ru-RU"/>
              </w:rPr>
              <w:t>124 636,14</w:t>
            </w:r>
          </w:p>
        </w:tc>
      </w:tr>
      <w:tr w:rsidR="00995169" w:rsidRPr="00995169" w:rsidTr="00375036">
        <w:trPr>
          <w:trHeight w:val="300"/>
        </w:trPr>
        <w:tc>
          <w:tcPr>
            <w:tcW w:w="504" w:type="dxa"/>
            <w:tcBorders>
              <w:top w:val="nil"/>
              <w:left w:val="single" w:sz="4" w:space="0" w:color="auto"/>
              <w:bottom w:val="single" w:sz="4" w:space="0" w:color="auto"/>
              <w:right w:val="single" w:sz="4" w:space="0" w:color="auto"/>
            </w:tcBorders>
            <w:shd w:val="clear" w:color="000000" w:fill="FFFFFF"/>
            <w:vAlign w:val="center"/>
            <w:hideMark/>
          </w:tcPr>
          <w:p w:rsidR="00375036" w:rsidRPr="00995169" w:rsidRDefault="00375036" w:rsidP="00080D40">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3</w:t>
            </w:r>
          </w:p>
        </w:tc>
        <w:tc>
          <w:tcPr>
            <w:tcW w:w="9717" w:type="dxa"/>
            <w:tcBorders>
              <w:top w:val="nil"/>
              <w:left w:val="nil"/>
              <w:bottom w:val="single" w:sz="4" w:space="0" w:color="auto"/>
              <w:right w:val="single" w:sz="4" w:space="0" w:color="auto"/>
            </w:tcBorders>
            <w:shd w:val="clear" w:color="000000" w:fill="FFFFFF"/>
            <w:vAlign w:val="center"/>
            <w:hideMark/>
          </w:tcPr>
          <w:p w:rsidR="00375036" w:rsidRPr="00995169" w:rsidRDefault="00375036" w:rsidP="00080D40">
            <w:pPr>
              <w:jc w:val="both"/>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 xml:space="preserve">Внесение изменений в Систему СОУДК </w:t>
            </w:r>
            <w:proofErr w:type="spellStart"/>
            <w:r w:rsidRPr="00995169">
              <w:rPr>
                <w:rFonts w:eastAsia="Times New Roman" w:cs="Times New Roman"/>
                <w:color w:val="000000" w:themeColor="text1"/>
                <w:sz w:val="20"/>
                <w:szCs w:val="20"/>
                <w:lang w:eastAsia="ru-RU"/>
              </w:rPr>
              <w:t>Synergy</w:t>
            </w:r>
            <w:proofErr w:type="spellEnd"/>
            <w:r w:rsidRPr="00995169">
              <w:rPr>
                <w:rFonts w:eastAsia="Times New Roman" w:cs="Times New Roman"/>
                <w:color w:val="000000" w:themeColor="text1"/>
                <w:sz w:val="20"/>
                <w:szCs w:val="20"/>
                <w:lang w:eastAsia="ru-RU"/>
              </w:rPr>
              <w:t xml:space="preserve"> </w:t>
            </w:r>
            <w:proofErr w:type="spellStart"/>
            <w:r w:rsidRPr="00995169">
              <w:rPr>
                <w:rFonts w:eastAsia="Times New Roman" w:cs="Times New Roman"/>
                <w:color w:val="000000" w:themeColor="text1"/>
                <w:sz w:val="20"/>
                <w:szCs w:val="20"/>
                <w:lang w:eastAsia="ru-RU"/>
              </w:rPr>
              <w:t>Center</w:t>
            </w:r>
            <w:proofErr w:type="spellEnd"/>
            <w:r w:rsidRPr="00995169">
              <w:rPr>
                <w:rFonts w:eastAsia="Times New Roman" w:cs="Times New Roman"/>
                <w:color w:val="000000" w:themeColor="text1"/>
                <w:sz w:val="20"/>
                <w:szCs w:val="20"/>
                <w:lang w:eastAsia="ru-RU"/>
              </w:rPr>
              <w:t xml:space="preserve"> филиала ОАО «МРСК Центра» – «Воронежэнерго»</w:t>
            </w:r>
          </w:p>
        </w:tc>
        <w:tc>
          <w:tcPr>
            <w:tcW w:w="1559" w:type="dxa"/>
            <w:tcBorders>
              <w:top w:val="nil"/>
              <w:left w:val="nil"/>
              <w:bottom w:val="single" w:sz="4" w:space="0" w:color="auto"/>
              <w:right w:val="single" w:sz="4" w:space="0" w:color="auto"/>
            </w:tcBorders>
            <w:shd w:val="clear" w:color="000000" w:fill="FFFFFF"/>
            <w:noWrap/>
            <w:vAlign w:val="center"/>
            <w:hideMark/>
          </w:tcPr>
          <w:p w:rsidR="00375036" w:rsidRPr="00995169" w:rsidRDefault="00375036" w:rsidP="00080D40">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781</w:t>
            </w:r>
          </w:p>
        </w:tc>
        <w:tc>
          <w:tcPr>
            <w:tcW w:w="1418" w:type="dxa"/>
            <w:tcBorders>
              <w:top w:val="nil"/>
              <w:left w:val="nil"/>
              <w:bottom w:val="single" w:sz="4" w:space="0" w:color="auto"/>
              <w:right w:val="single" w:sz="4" w:space="0" w:color="auto"/>
            </w:tcBorders>
            <w:shd w:val="clear" w:color="000000" w:fill="FFFFFF"/>
            <w:vAlign w:val="center"/>
            <w:hideMark/>
          </w:tcPr>
          <w:p w:rsidR="00375036" w:rsidRPr="00995169" w:rsidRDefault="00375036" w:rsidP="00080D40">
            <w:pPr>
              <w:jc w:val="right"/>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165 429,04</w:t>
            </w:r>
          </w:p>
        </w:tc>
        <w:tc>
          <w:tcPr>
            <w:tcW w:w="1418" w:type="dxa"/>
            <w:tcBorders>
              <w:top w:val="nil"/>
              <w:left w:val="nil"/>
              <w:bottom w:val="single" w:sz="4" w:space="0" w:color="auto"/>
              <w:right w:val="single" w:sz="4" w:space="0" w:color="auto"/>
            </w:tcBorders>
            <w:shd w:val="clear" w:color="000000" w:fill="FFFFFF"/>
            <w:vAlign w:val="center"/>
            <w:hideMark/>
          </w:tcPr>
          <w:p w:rsidR="00375036" w:rsidRPr="00995169" w:rsidRDefault="00375036" w:rsidP="00080D40">
            <w:pPr>
              <w:jc w:val="right"/>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195 206,27</w:t>
            </w:r>
          </w:p>
        </w:tc>
      </w:tr>
      <w:tr w:rsidR="00995169" w:rsidRPr="00995169" w:rsidTr="00375036">
        <w:trPr>
          <w:trHeight w:val="300"/>
        </w:trPr>
        <w:tc>
          <w:tcPr>
            <w:tcW w:w="504" w:type="dxa"/>
            <w:tcBorders>
              <w:top w:val="nil"/>
              <w:left w:val="single" w:sz="4" w:space="0" w:color="auto"/>
              <w:bottom w:val="single" w:sz="4" w:space="0" w:color="auto"/>
              <w:right w:val="single" w:sz="4" w:space="0" w:color="auto"/>
            </w:tcBorders>
            <w:shd w:val="clear" w:color="000000" w:fill="FFFFFF"/>
            <w:vAlign w:val="center"/>
            <w:hideMark/>
          </w:tcPr>
          <w:p w:rsidR="00375036" w:rsidRPr="00995169" w:rsidRDefault="00375036" w:rsidP="00080D40">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4</w:t>
            </w:r>
          </w:p>
        </w:tc>
        <w:tc>
          <w:tcPr>
            <w:tcW w:w="9717" w:type="dxa"/>
            <w:tcBorders>
              <w:top w:val="nil"/>
              <w:left w:val="nil"/>
              <w:bottom w:val="single" w:sz="4" w:space="0" w:color="auto"/>
              <w:right w:val="single" w:sz="4" w:space="0" w:color="auto"/>
            </w:tcBorders>
            <w:shd w:val="clear" w:color="000000" w:fill="FFFFFF"/>
            <w:vAlign w:val="center"/>
            <w:hideMark/>
          </w:tcPr>
          <w:p w:rsidR="00375036" w:rsidRPr="00995169" w:rsidRDefault="00375036" w:rsidP="00080D40">
            <w:pPr>
              <w:jc w:val="both"/>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 xml:space="preserve">Внесение изменений в Систему СОУДК </w:t>
            </w:r>
            <w:proofErr w:type="spellStart"/>
            <w:r w:rsidRPr="00995169">
              <w:rPr>
                <w:rFonts w:eastAsia="Times New Roman" w:cs="Times New Roman"/>
                <w:color w:val="000000" w:themeColor="text1"/>
                <w:sz w:val="20"/>
                <w:szCs w:val="20"/>
                <w:lang w:eastAsia="ru-RU"/>
              </w:rPr>
              <w:t>Synergy</w:t>
            </w:r>
            <w:proofErr w:type="spellEnd"/>
            <w:r w:rsidRPr="00995169">
              <w:rPr>
                <w:rFonts w:eastAsia="Times New Roman" w:cs="Times New Roman"/>
                <w:color w:val="000000" w:themeColor="text1"/>
                <w:sz w:val="20"/>
                <w:szCs w:val="20"/>
                <w:lang w:eastAsia="ru-RU"/>
              </w:rPr>
              <w:t xml:space="preserve"> </w:t>
            </w:r>
            <w:proofErr w:type="spellStart"/>
            <w:r w:rsidRPr="00995169">
              <w:rPr>
                <w:rFonts w:eastAsia="Times New Roman" w:cs="Times New Roman"/>
                <w:color w:val="000000" w:themeColor="text1"/>
                <w:sz w:val="20"/>
                <w:szCs w:val="20"/>
                <w:lang w:eastAsia="ru-RU"/>
              </w:rPr>
              <w:t>Center</w:t>
            </w:r>
            <w:proofErr w:type="spellEnd"/>
            <w:r w:rsidRPr="00995169">
              <w:rPr>
                <w:rFonts w:eastAsia="Times New Roman" w:cs="Times New Roman"/>
                <w:color w:val="000000" w:themeColor="text1"/>
                <w:sz w:val="20"/>
                <w:szCs w:val="20"/>
                <w:lang w:eastAsia="ru-RU"/>
              </w:rPr>
              <w:t xml:space="preserve"> филиала ОАО «МРСК Центра» – «Костромаэнерго»</w:t>
            </w:r>
          </w:p>
        </w:tc>
        <w:tc>
          <w:tcPr>
            <w:tcW w:w="1559" w:type="dxa"/>
            <w:tcBorders>
              <w:top w:val="nil"/>
              <w:left w:val="nil"/>
              <w:bottom w:val="single" w:sz="4" w:space="0" w:color="auto"/>
              <w:right w:val="single" w:sz="4" w:space="0" w:color="auto"/>
            </w:tcBorders>
            <w:shd w:val="clear" w:color="000000" w:fill="FFFFFF"/>
            <w:noWrap/>
            <w:vAlign w:val="center"/>
            <w:hideMark/>
          </w:tcPr>
          <w:p w:rsidR="00375036" w:rsidRPr="00995169" w:rsidRDefault="00375036" w:rsidP="00080D40">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603</w:t>
            </w:r>
          </w:p>
        </w:tc>
        <w:tc>
          <w:tcPr>
            <w:tcW w:w="1418" w:type="dxa"/>
            <w:tcBorders>
              <w:top w:val="nil"/>
              <w:left w:val="nil"/>
              <w:bottom w:val="single" w:sz="4" w:space="0" w:color="auto"/>
              <w:right w:val="single" w:sz="4" w:space="0" w:color="auto"/>
            </w:tcBorders>
            <w:shd w:val="clear" w:color="000000" w:fill="FFFFFF"/>
            <w:vAlign w:val="center"/>
            <w:hideMark/>
          </w:tcPr>
          <w:p w:rsidR="00375036" w:rsidRPr="00995169" w:rsidRDefault="00375036" w:rsidP="00080D40">
            <w:pPr>
              <w:jc w:val="right"/>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127 725,63</w:t>
            </w:r>
          </w:p>
        </w:tc>
        <w:tc>
          <w:tcPr>
            <w:tcW w:w="1418" w:type="dxa"/>
            <w:tcBorders>
              <w:top w:val="nil"/>
              <w:left w:val="nil"/>
              <w:bottom w:val="single" w:sz="4" w:space="0" w:color="auto"/>
              <w:right w:val="single" w:sz="4" w:space="0" w:color="auto"/>
            </w:tcBorders>
            <w:shd w:val="clear" w:color="000000" w:fill="FFFFFF"/>
            <w:vAlign w:val="center"/>
            <w:hideMark/>
          </w:tcPr>
          <w:p w:rsidR="00375036" w:rsidRPr="00995169" w:rsidRDefault="00375036" w:rsidP="00080D40">
            <w:pPr>
              <w:jc w:val="right"/>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150 716,24</w:t>
            </w:r>
          </w:p>
        </w:tc>
      </w:tr>
      <w:tr w:rsidR="00995169" w:rsidRPr="00995169" w:rsidTr="00375036">
        <w:trPr>
          <w:trHeight w:val="300"/>
        </w:trPr>
        <w:tc>
          <w:tcPr>
            <w:tcW w:w="504" w:type="dxa"/>
            <w:tcBorders>
              <w:top w:val="nil"/>
              <w:left w:val="single" w:sz="4" w:space="0" w:color="auto"/>
              <w:bottom w:val="single" w:sz="4" w:space="0" w:color="auto"/>
              <w:right w:val="single" w:sz="4" w:space="0" w:color="auto"/>
            </w:tcBorders>
            <w:shd w:val="clear" w:color="000000" w:fill="FFFFFF"/>
            <w:vAlign w:val="center"/>
            <w:hideMark/>
          </w:tcPr>
          <w:p w:rsidR="00375036" w:rsidRPr="00995169" w:rsidRDefault="00375036" w:rsidP="00080D40">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5</w:t>
            </w:r>
          </w:p>
        </w:tc>
        <w:tc>
          <w:tcPr>
            <w:tcW w:w="9717" w:type="dxa"/>
            <w:tcBorders>
              <w:top w:val="nil"/>
              <w:left w:val="nil"/>
              <w:bottom w:val="single" w:sz="4" w:space="0" w:color="auto"/>
              <w:right w:val="single" w:sz="4" w:space="0" w:color="auto"/>
            </w:tcBorders>
            <w:shd w:val="clear" w:color="000000" w:fill="FFFFFF"/>
            <w:vAlign w:val="center"/>
            <w:hideMark/>
          </w:tcPr>
          <w:p w:rsidR="00375036" w:rsidRPr="00995169" w:rsidRDefault="00375036" w:rsidP="00080D40">
            <w:pPr>
              <w:jc w:val="both"/>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 xml:space="preserve">Внесение изменений в Систему СОУДК </w:t>
            </w:r>
            <w:proofErr w:type="spellStart"/>
            <w:r w:rsidRPr="00995169">
              <w:rPr>
                <w:rFonts w:eastAsia="Times New Roman" w:cs="Times New Roman"/>
                <w:color w:val="000000" w:themeColor="text1"/>
                <w:sz w:val="20"/>
                <w:szCs w:val="20"/>
                <w:lang w:eastAsia="ru-RU"/>
              </w:rPr>
              <w:t>Synergy</w:t>
            </w:r>
            <w:proofErr w:type="spellEnd"/>
            <w:r w:rsidRPr="00995169">
              <w:rPr>
                <w:rFonts w:eastAsia="Times New Roman" w:cs="Times New Roman"/>
                <w:color w:val="000000" w:themeColor="text1"/>
                <w:sz w:val="20"/>
                <w:szCs w:val="20"/>
                <w:lang w:eastAsia="ru-RU"/>
              </w:rPr>
              <w:t xml:space="preserve"> </w:t>
            </w:r>
            <w:proofErr w:type="spellStart"/>
            <w:r w:rsidRPr="00995169">
              <w:rPr>
                <w:rFonts w:eastAsia="Times New Roman" w:cs="Times New Roman"/>
                <w:color w:val="000000" w:themeColor="text1"/>
                <w:sz w:val="20"/>
                <w:szCs w:val="20"/>
                <w:lang w:eastAsia="ru-RU"/>
              </w:rPr>
              <w:t>Center</w:t>
            </w:r>
            <w:proofErr w:type="spellEnd"/>
            <w:r w:rsidRPr="00995169">
              <w:rPr>
                <w:rFonts w:eastAsia="Times New Roman" w:cs="Times New Roman"/>
                <w:color w:val="000000" w:themeColor="text1"/>
                <w:sz w:val="20"/>
                <w:szCs w:val="20"/>
                <w:lang w:eastAsia="ru-RU"/>
              </w:rPr>
              <w:t xml:space="preserve"> филиала ОАО «МРСК Центра» – «Курскэнерго»</w:t>
            </w:r>
          </w:p>
        </w:tc>
        <w:tc>
          <w:tcPr>
            <w:tcW w:w="1559" w:type="dxa"/>
            <w:tcBorders>
              <w:top w:val="nil"/>
              <w:left w:val="nil"/>
              <w:bottom w:val="single" w:sz="4" w:space="0" w:color="auto"/>
              <w:right w:val="single" w:sz="4" w:space="0" w:color="auto"/>
            </w:tcBorders>
            <w:shd w:val="clear" w:color="000000" w:fill="FFFFFF"/>
            <w:noWrap/>
            <w:vAlign w:val="center"/>
            <w:hideMark/>
          </w:tcPr>
          <w:p w:rsidR="00375036" w:rsidRPr="00995169" w:rsidRDefault="00375036" w:rsidP="00080D40">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641</w:t>
            </w:r>
          </w:p>
        </w:tc>
        <w:tc>
          <w:tcPr>
            <w:tcW w:w="1418" w:type="dxa"/>
            <w:tcBorders>
              <w:top w:val="nil"/>
              <w:left w:val="nil"/>
              <w:bottom w:val="single" w:sz="4" w:space="0" w:color="auto"/>
              <w:right w:val="single" w:sz="4" w:space="0" w:color="auto"/>
            </w:tcBorders>
            <w:shd w:val="clear" w:color="000000" w:fill="FFFFFF"/>
            <w:vAlign w:val="center"/>
            <w:hideMark/>
          </w:tcPr>
          <w:p w:rsidR="00375036" w:rsidRPr="00995169" w:rsidRDefault="00375036" w:rsidP="00080D40">
            <w:pPr>
              <w:jc w:val="right"/>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135 774,67</w:t>
            </w:r>
          </w:p>
        </w:tc>
        <w:tc>
          <w:tcPr>
            <w:tcW w:w="1418" w:type="dxa"/>
            <w:tcBorders>
              <w:top w:val="nil"/>
              <w:left w:val="nil"/>
              <w:bottom w:val="single" w:sz="4" w:space="0" w:color="auto"/>
              <w:right w:val="single" w:sz="4" w:space="0" w:color="auto"/>
            </w:tcBorders>
            <w:shd w:val="clear" w:color="000000" w:fill="FFFFFF"/>
            <w:vAlign w:val="center"/>
            <w:hideMark/>
          </w:tcPr>
          <w:p w:rsidR="00375036" w:rsidRPr="00995169" w:rsidRDefault="00375036" w:rsidP="00080D40">
            <w:pPr>
              <w:jc w:val="right"/>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160 214,11</w:t>
            </w:r>
          </w:p>
        </w:tc>
      </w:tr>
      <w:tr w:rsidR="00995169" w:rsidRPr="00995169" w:rsidTr="00375036">
        <w:trPr>
          <w:trHeight w:val="300"/>
        </w:trPr>
        <w:tc>
          <w:tcPr>
            <w:tcW w:w="504" w:type="dxa"/>
            <w:tcBorders>
              <w:top w:val="nil"/>
              <w:left w:val="single" w:sz="4" w:space="0" w:color="auto"/>
              <w:bottom w:val="single" w:sz="4" w:space="0" w:color="auto"/>
              <w:right w:val="single" w:sz="4" w:space="0" w:color="auto"/>
            </w:tcBorders>
            <w:shd w:val="clear" w:color="000000" w:fill="FFFFFF"/>
            <w:vAlign w:val="center"/>
            <w:hideMark/>
          </w:tcPr>
          <w:p w:rsidR="00375036" w:rsidRPr="00995169" w:rsidRDefault="00375036" w:rsidP="00080D40">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6</w:t>
            </w:r>
          </w:p>
        </w:tc>
        <w:tc>
          <w:tcPr>
            <w:tcW w:w="9717" w:type="dxa"/>
            <w:tcBorders>
              <w:top w:val="nil"/>
              <w:left w:val="nil"/>
              <w:bottom w:val="single" w:sz="4" w:space="0" w:color="auto"/>
              <w:right w:val="single" w:sz="4" w:space="0" w:color="auto"/>
            </w:tcBorders>
            <w:shd w:val="clear" w:color="000000" w:fill="FFFFFF"/>
            <w:vAlign w:val="center"/>
            <w:hideMark/>
          </w:tcPr>
          <w:p w:rsidR="00375036" w:rsidRPr="00995169" w:rsidRDefault="00375036" w:rsidP="00080D40">
            <w:pPr>
              <w:jc w:val="both"/>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 xml:space="preserve">Внесение изменений в Систему СОУДК </w:t>
            </w:r>
            <w:proofErr w:type="spellStart"/>
            <w:r w:rsidRPr="00995169">
              <w:rPr>
                <w:rFonts w:eastAsia="Times New Roman" w:cs="Times New Roman"/>
                <w:color w:val="000000" w:themeColor="text1"/>
                <w:sz w:val="20"/>
                <w:szCs w:val="20"/>
                <w:lang w:eastAsia="ru-RU"/>
              </w:rPr>
              <w:t>Synergy</w:t>
            </w:r>
            <w:proofErr w:type="spellEnd"/>
            <w:r w:rsidRPr="00995169">
              <w:rPr>
                <w:rFonts w:eastAsia="Times New Roman" w:cs="Times New Roman"/>
                <w:color w:val="000000" w:themeColor="text1"/>
                <w:sz w:val="20"/>
                <w:szCs w:val="20"/>
                <w:lang w:eastAsia="ru-RU"/>
              </w:rPr>
              <w:t xml:space="preserve"> </w:t>
            </w:r>
            <w:proofErr w:type="spellStart"/>
            <w:r w:rsidRPr="00995169">
              <w:rPr>
                <w:rFonts w:eastAsia="Times New Roman" w:cs="Times New Roman"/>
                <w:color w:val="000000" w:themeColor="text1"/>
                <w:sz w:val="20"/>
                <w:szCs w:val="20"/>
                <w:lang w:eastAsia="ru-RU"/>
              </w:rPr>
              <w:t>Center</w:t>
            </w:r>
            <w:proofErr w:type="spellEnd"/>
            <w:r w:rsidRPr="00995169">
              <w:rPr>
                <w:rFonts w:eastAsia="Times New Roman" w:cs="Times New Roman"/>
                <w:color w:val="000000" w:themeColor="text1"/>
                <w:sz w:val="20"/>
                <w:szCs w:val="20"/>
                <w:lang w:eastAsia="ru-RU"/>
              </w:rPr>
              <w:t xml:space="preserve"> филиала ОАО «МРСК Центра» – «Липецкэнерго»</w:t>
            </w:r>
          </w:p>
        </w:tc>
        <w:tc>
          <w:tcPr>
            <w:tcW w:w="1559" w:type="dxa"/>
            <w:tcBorders>
              <w:top w:val="nil"/>
              <w:left w:val="nil"/>
              <w:bottom w:val="single" w:sz="4" w:space="0" w:color="auto"/>
              <w:right w:val="single" w:sz="4" w:space="0" w:color="auto"/>
            </w:tcBorders>
            <w:shd w:val="clear" w:color="000000" w:fill="FFFFFF"/>
            <w:noWrap/>
            <w:vAlign w:val="center"/>
            <w:hideMark/>
          </w:tcPr>
          <w:p w:rsidR="00375036" w:rsidRPr="00995169" w:rsidRDefault="00375036" w:rsidP="00080D40">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593</w:t>
            </w:r>
          </w:p>
        </w:tc>
        <w:tc>
          <w:tcPr>
            <w:tcW w:w="1418" w:type="dxa"/>
            <w:tcBorders>
              <w:top w:val="nil"/>
              <w:left w:val="nil"/>
              <w:bottom w:val="single" w:sz="4" w:space="0" w:color="auto"/>
              <w:right w:val="single" w:sz="4" w:space="0" w:color="auto"/>
            </w:tcBorders>
            <w:shd w:val="clear" w:color="000000" w:fill="FFFFFF"/>
            <w:vAlign w:val="center"/>
            <w:hideMark/>
          </w:tcPr>
          <w:p w:rsidR="00375036" w:rsidRPr="00995169" w:rsidRDefault="00375036" w:rsidP="00080D40">
            <w:pPr>
              <w:jc w:val="right"/>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125 607,46</w:t>
            </w:r>
          </w:p>
        </w:tc>
        <w:tc>
          <w:tcPr>
            <w:tcW w:w="1418" w:type="dxa"/>
            <w:tcBorders>
              <w:top w:val="nil"/>
              <w:left w:val="nil"/>
              <w:bottom w:val="single" w:sz="4" w:space="0" w:color="auto"/>
              <w:right w:val="single" w:sz="4" w:space="0" w:color="auto"/>
            </w:tcBorders>
            <w:shd w:val="clear" w:color="000000" w:fill="FFFFFF"/>
            <w:vAlign w:val="center"/>
            <w:hideMark/>
          </w:tcPr>
          <w:p w:rsidR="00375036" w:rsidRPr="00995169" w:rsidRDefault="00375036" w:rsidP="00080D40">
            <w:pPr>
              <w:jc w:val="right"/>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148 216,80</w:t>
            </w:r>
          </w:p>
        </w:tc>
      </w:tr>
      <w:tr w:rsidR="00995169" w:rsidRPr="00995169" w:rsidTr="00375036">
        <w:trPr>
          <w:trHeight w:val="300"/>
        </w:trPr>
        <w:tc>
          <w:tcPr>
            <w:tcW w:w="504" w:type="dxa"/>
            <w:tcBorders>
              <w:top w:val="nil"/>
              <w:left w:val="single" w:sz="4" w:space="0" w:color="auto"/>
              <w:bottom w:val="single" w:sz="4" w:space="0" w:color="auto"/>
              <w:right w:val="single" w:sz="4" w:space="0" w:color="auto"/>
            </w:tcBorders>
            <w:shd w:val="clear" w:color="000000" w:fill="FFFFFF"/>
            <w:vAlign w:val="center"/>
            <w:hideMark/>
          </w:tcPr>
          <w:p w:rsidR="00375036" w:rsidRPr="00995169" w:rsidRDefault="00375036" w:rsidP="00080D40">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7</w:t>
            </w:r>
          </w:p>
        </w:tc>
        <w:tc>
          <w:tcPr>
            <w:tcW w:w="9717" w:type="dxa"/>
            <w:tcBorders>
              <w:top w:val="nil"/>
              <w:left w:val="nil"/>
              <w:bottom w:val="single" w:sz="4" w:space="0" w:color="auto"/>
              <w:right w:val="single" w:sz="4" w:space="0" w:color="auto"/>
            </w:tcBorders>
            <w:shd w:val="clear" w:color="000000" w:fill="FFFFFF"/>
            <w:vAlign w:val="center"/>
            <w:hideMark/>
          </w:tcPr>
          <w:p w:rsidR="00375036" w:rsidRPr="00995169" w:rsidRDefault="00375036" w:rsidP="00080D40">
            <w:pPr>
              <w:jc w:val="both"/>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 xml:space="preserve">Внесение изменений в Систему СОУДК </w:t>
            </w:r>
            <w:proofErr w:type="spellStart"/>
            <w:r w:rsidRPr="00995169">
              <w:rPr>
                <w:rFonts w:eastAsia="Times New Roman" w:cs="Times New Roman"/>
                <w:color w:val="000000" w:themeColor="text1"/>
                <w:sz w:val="20"/>
                <w:szCs w:val="20"/>
                <w:lang w:eastAsia="ru-RU"/>
              </w:rPr>
              <w:t>Synergy</w:t>
            </w:r>
            <w:proofErr w:type="spellEnd"/>
            <w:r w:rsidRPr="00995169">
              <w:rPr>
                <w:rFonts w:eastAsia="Times New Roman" w:cs="Times New Roman"/>
                <w:color w:val="000000" w:themeColor="text1"/>
                <w:sz w:val="20"/>
                <w:szCs w:val="20"/>
                <w:lang w:eastAsia="ru-RU"/>
              </w:rPr>
              <w:t xml:space="preserve"> </w:t>
            </w:r>
            <w:proofErr w:type="spellStart"/>
            <w:r w:rsidRPr="00995169">
              <w:rPr>
                <w:rFonts w:eastAsia="Times New Roman" w:cs="Times New Roman"/>
                <w:color w:val="000000" w:themeColor="text1"/>
                <w:sz w:val="20"/>
                <w:szCs w:val="20"/>
                <w:lang w:eastAsia="ru-RU"/>
              </w:rPr>
              <w:t>Center</w:t>
            </w:r>
            <w:proofErr w:type="spellEnd"/>
            <w:r w:rsidRPr="00995169">
              <w:rPr>
                <w:rFonts w:eastAsia="Times New Roman" w:cs="Times New Roman"/>
                <w:color w:val="000000" w:themeColor="text1"/>
                <w:sz w:val="20"/>
                <w:szCs w:val="20"/>
                <w:lang w:eastAsia="ru-RU"/>
              </w:rPr>
              <w:t xml:space="preserve"> филиала ОАО «МРСК Центра» – «Орелэнерго»</w:t>
            </w:r>
          </w:p>
        </w:tc>
        <w:tc>
          <w:tcPr>
            <w:tcW w:w="1559" w:type="dxa"/>
            <w:tcBorders>
              <w:top w:val="nil"/>
              <w:left w:val="nil"/>
              <w:bottom w:val="single" w:sz="4" w:space="0" w:color="auto"/>
              <w:right w:val="single" w:sz="4" w:space="0" w:color="auto"/>
            </w:tcBorders>
            <w:shd w:val="clear" w:color="000000" w:fill="FFFFFF"/>
            <w:noWrap/>
            <w:vAlign w:val="center"/>
            <w:hideMark/>
          </w:tcPr>
          <w:p w:rsidR="00375036" w:rsidRPr="00995169" w:rsidRDefault="00375036" w:rsidP="00080D40">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536</w:t>
            </w:r>
          </w:p>
        </w:tc>
        <w:tc>
          <w:tcPr>
            <w:tcW w:w="1418" w:type="dxa"/>
            <w:tcBorders>
              <w:top w:val="nil"/>
              <w:left w:val="nil"/>
              <w:bottom w:val="single" w:sz="4" w:space="0" w:color="auto"/>
              <w:right w:val="single" w:sz="4" w:space="0" w:color="auto"/>
            </w:tcBorders>
            <w:shd w:val="clear" w:color="000000" w:fill="FFFFFF"/>
            <w:vAlign w:val="center"/>
            <w:hideMark/>
          </w:tcPr>
          <w:p w:rsidR="00375036" w:rsidRPr="00995169" w:rsidRDefault="00375036" w:rsidP="00080D40">
            <w:pPr>
              <w:jc w:val="right"/>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113 533,89</w:t>
            </w:r>
          </w:p>
        </w:tc>
        <w:tc>
          <w:tcPr>
            <w:tcW w:w="1418" w:type="dxa"/>
            <w:tcBorders>
              <w:top w:val="nil"/>
              <w:left w:val="nil"/>
              <w:bottom w:val="single" w:sz="4" w:space="0" w:color="auto"/>
              <w:right w:val="single" w:sz="4" w:space="0" w:color="auto"/>
            </w:tcBorders>
            <w:shd w:val="clear" w:color="000000" w:fill="FFFFFF"/>
            <w:vAlign w:val="center"/>
            <w:hideMark/>
          </w:tcPr>
          <w:p w:rsidR="00375036" w:rsidRPr="00995169" w:rsidRDefault="00375036" w:rsidP="00080D40">
            <w:pPr>
              <w:jc w:val="right"/>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133 969,99</w:t>
            </w:r>
          </w:p>
        </w:tc>
      </w:tr>
      <w:tr w:rsidR="00995169" w:rsidRPr="00995169" w:rsidTr="00375036">
        <w:trPr>
          <w:trHeight w:val="300"/>
        </w:trPr>
        <w:tc>
          <w:tcPr>
            <w:tcW w:w="504" w:type="dxa"/>
            <w:tcBorders>
              <w:top w:val="nil"/>
              <w:left w:val="single" w:sz="4" w:space="0" w:color="auto"/>
              <w:bottom w:val="single" w:sz="4" w:space="0" w:color="auto"/>
              <w:right w:val="single" w:sz="4" w:space="0" w:color="auto"/>
            </w:tcBorders>
            <w:shd w:val="clear" w:color="000000" w:fill="FFFFFF"/>
            <w:vAlign w:val="center"/>
            <w:hideMark/>
          </w:tcPr>
          <w:p w:rsidR="00375036" w:rsidRPr="00995169" w:rsidRDefault="00375036" w:rsidP="00080D40">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8</w:t>
            </w:r>
          </w:p>
        </w:tc>
        <w:tc>
          <w:tcPr>
            <w:tcW w:w="9717" w:type="dxa"/>
            <w:tcBorders>
              <w:top w:val="nil"/>
              <w:left w:val="nil"/>
              <w:bottom w:val="single" w:sz="4" w:space="0" w:color="auto"/>
              <w:right w:val="single" w:sz="4" w:space="0" w:color="auto"/>
            </w:tcBorders>
            <w:shd w:val="clear" w:color="000000" w:fill="FFFFFF"/>
            <w:vAlign w:val="center"/>
            <w:hideMark/>
          </w:tcPr>
          <w:p w:rsidR="00375036" w:rsidRPr="00995169" w:rsidRDefault="00375036" w:rsidP="00080D40">
            <w:pPr>
              <w:jc w:val="both"/>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 xml:space="preserve">Внесение изменений в Систему СОУДК </w:t>
            </w:r>
            <w:proofErr w:type="spellStart"/>
            <w:r w:rsidRPr="00995169">
              <w:rPr>
                <w:rFonts w:eastAsia="Times New Roman" w:cs="Times New Roman"/>
                <w:color w:val="000000" w:themeColor="text1"/>
                <w:sz w:val="20"/>
                <w:szCs w:val="20"/>
                <w:lang w:eastAsia="ru-RU"/>
              </w:rPr>
              <w:t>Synergy</w:t>
            </w:r>
            <w:proofErr w:type="spellEnd"/>
            <w:r w:rsidRPr="00995169">
              <w:rPr>
                <w:rFonts w:eastAsia="Times New Roman" w:cs="Times New Roman"/>
                <w:color w:val="000000" w:themeColor="text1"/>
                <w:sz w:val="20"/>
                <w:szCs w:val="20"/>
                <w:lang w:eastAsia="ru-RU"/>
              </w:rPr>
              <w:t xml:space="preserve"> </w:t>
            </w:r>
            <w:proofErr w:type="spellStart"/>
            <w:r w:rsidRPr="00995169">
              <w:rPr>
                <w:rFonts w:eastAsia="Times New Roman" w:cs="Times New Roman"/>
                <w:color w:val="000000" w:themeColor="text1"/>
                <w:sz w:val="20"/>
                <w:szCs w:val="20"/>
                <w:lang w:eastAsia="ru-RU"/>
              </w:rPr>
              <w:t>Center</w:t>
            </w:r>
            <w:proofErr w:type="spellEnd"/>
            <w:r w:rsidRPr="00995169">
              <w:rPr>
                <w:rFonts w:eastAsia="Times New Roman" w:cs="Times New Roman"/>
                <w:color w:val="000000" w:themeColor="text1"/>
                <w:sz w:val="20"/>
                <w:szCs w:val="20"/>
                <w:lang w:eastAsia="ru-RU"/>
              </w:rPr>
              <w:t xml:space="preserve"> филиала ОАО «МРСК Центра» – «Смоленскэнерго»</w:t>
            </w:r>
          </w:p>
        </w:tc>
        <w:tc>
          <w:tcPr>
            <w:tcW w:w="1559" w:type="dxa"/>
            <w:tcBorders>
              <w:top w:val="nil"/>
              <w:left w:val="nil"/>
              <w:bottom w:val="single" w:sz="4" w:space="0" w:color="auto"/>
              <w:right w:val="single" w:sz="4" w:space="0" w:color="auto"/>
            </w:tcBorders>
            <w:shd w:val="clear" w:color="000000" w:fill="FFFFFF"/>
            <w:noWrap/>
            <w:vAlign w:val="center"/>
            <w:hideMark/>
          </w:tcPr>
          <w:p w:rsidR="00375036" w:rsidRPr="00995169" w:rsidRDefault="00375036" w:rsidP="00080D40">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596</w:t>
            </w:r>
          </w:p>
        </w:tc>
        <w:tc>
          <w:tcPr>
            <w:tcW w:w="1418" w:type="dxa"/>
            <w:tcBorders>
              <w:top w:val="nil"/>
              <w:left w:val="nil"/>
              <w:bottom w:val="single" w:sz="4" w:space="0" w:color="auto"/>
              <w:right w:val="single" w:sz="4" w:space="0" w:color="auto"/>
            </w:tcBorders>
            <w:shd w:val="clear" w:color="000000" w:fill="FFFFFF"/>
            <w:vAlign w:val="center"/>
            <w:hideMark/>
          </w:tcPr>
          <w:p w:rsidR="00375036" w:rsidRPr="00995169" w:rsidRDefault="00375036" w:rsidP="00080D40">
            <w:pPr>
              <w:jc w:val="right"/>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126 242,91</w:t>
            </w:r>
          </w:p>
        </w:tc>
        <w:tc>
          <w:tcPr>
            <w:tcW w:w="1418" w:type="dxa"/>
            <w:tcBorders>
              <w:top w:val="nil"/>
              <w:left w:val="nil"/>
              <w:bottom w:val="single" w:sz="4" w:space="0" w:color="auto"/>
              <w:right w:val="single" w:sz="4" w:space="0" w:color="auto"/>
            </w:tcBorders>
            <w:shd w:val="clear" w:color="000000" w:fill="FFFFFF"/>
            <w:vAlign w:val="center"/>
            <w:hideMark/>
          </w:tcPr>
          <w:p w:rsidR="00375036" w:rsidRPr="00995169" w:rsidRDefault="00375036" w:rsidP="00080D40">
            <w:pPr>
              <w:jc w:val="right"/>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148 966,63</w:t>
            </w:r>
          </w:p>
        </w:tc>
      </w:tr>
      <w:tr w:rsidR="00995169" w:rsidRPr="00995169" w:rsidTr="00375036">
        <w:trPr>
          <w:trHeight w:val="300"/>
        </w:trPr>
        <w:tc>
          <w:tcPr>
            <w:tcW w:w="504" w:type="dxa"/>
            <w:tcBorders>
              <w:top w:val="nil"/>
              <w:left w:val="single" w:sz="4" w:space="0" w:color="auto"/>
              <w:bottom w:val="single" w:sz="4" w:space="0" w:color="auto"/>
              <w:right w:val="single" w:sz="4" w:space="0" w:color="auto"/>
            </w:tcBorders>
            <w:shd w:val="clear" w:color="000000" w:fill="FFFFFF"/>
            <w:vAlign w:val="center"/>
            <w:hideMark/>
          </w:tcPr>
          <w:p w:rsidR="00375036" w:rsidRPr="00995169" w:rsidRDefault="00375036" w:rsidP="00080D40">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9</w:t>
            </w:r>
          </w:p>
        </w:tc>
        <w:tc>
          <w:tcPr>
            <w:tcW w:w="9717" w:type="dxa"/>
            <w:tcBorders>
              <w:top w:val="nil"/>
              <w:left w:val="nil"/>
              <w:bottom w:val="single" w:sz="4" w:space="0" w:color="auto"/>
              <w:right w:val="single" w:sz="4" w:space="0" w:color="auto"/>
            </w:tcBorders>
            <w:shd w:val="clear" w:color="000000" w:fill="FFFFFF"/>
            <w:vAlign w:val="center"/>
            <w:hideMark/>
          </w:tcPr>
          <w:p w:rsidR="00375036" w:rsidRPr="00995169" w:rsidRDefault="00375036" w:rsidP="00080D40">
            <w:pPr>
              <w:jc w:val="both"/>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 xml:space="preserve">Внесение изменений в Систему СОУДК </w:t>
            </w:r>
            <w:proofErr w:type="spellStart"/>
            <w:r w:rsidRPr="00995169">
              <w:rPr>
                <w:rFonts w:eastAsia="Times New Roman" w:cs="Times New Roman"/>
                <w:color w:val="000000" w:themeColor="text1"/>
                <w:sz w:val="20"/>
                <w:szCs w:val="20"/>
                <w:lang w:eastAsia="ru-RU"/>
              </w:rPr>
              <w:t>Synergy</w:t>
            </w:r>
            <w:proofErr w:type="spellEnd"/>
            <w:r w:rsidRPr="00995169">
              <w:rPr>
                <w:rFonts w:eastAsia="Times New Roman" w:cs="Times New Roman"/>
                <w:color w:val="000000" w:themeColor="text1"/>
                <w:sz w:val="20"/>
                <w:szCs w:val="20"/>
                <w:lang w:eastAsia="ru-RU"/>
              </w:rPr>
              <w:t xml:space="preserve"> </w:t>
            </w:r>
            <w:proofErr w:type="spellStart"/>
            <w:r w:rsidRPr="00995169">
              <w:rPr>
                <w:rFonts w:eastAsia="Times New Roman" w:cs="Times New Roman"/>
                <w:color w:val="000000" w:themeColor="text1"/>
                <w:sz w:val="20"/>
                <w:szCs w:val="20"/>
                <w:lang w:eastAsia="ru-RU"/>
              </w:rPr>
              <w:t>Center</w:t>
            </w:r>
            <w:proofErr w:type="spellEnd"/>
            <w:r w:rsidRPr="00995169">
              <w:rPr>
                <w:rFonts w:eastAsia="Times New Roman" w:cs="Times New Roman"/>
                <w:color w:val="000000" w:themeColor="text1"/>
                <w:sz w:val="20"/>
                <w:szCs w:val="20"/>
                <w:lang w:eastAsia="ru-RU"/>
              </w:rPr>
              <w:t xml:space="preserve"> филиала ОАО «МРСК Центра» – «Тамбовэнерго»</w:t>
            </w:r>
          </w:p>
        </w:tc>
        <w:tc>
          <w:tcPr>
            <w:tcW w:w="1559" w:type="dxa"/>
            <w:tcBorders>
              <w:top w:val="nil"/>
              <w:left w:val="nil"/>
              <w:bottom w:val="single" w:sz="4" w:space="0" w:color="auto"/>
              <w:right w:val="single" w:sz="4" w:space="0" w:color="auto"/>
            </w:tcBorders>
            <w:shd w:val="clear" w:color="000000" w:fill="FFFFFF"/>
            <w:noWrap/>
            <w:vAlign w:val="center"/>
            <w:hideMark/>
          </w:tcPr>
          <w:p w:rsidR="00375036" w:rsidRPr="00995169" w:rsidRDefault="00375036" w:rsidP="00080D40">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591</w:t>
            </w:r>
          </w:p>
        </w:tc>
        <w:tc>
          <w:tcPr>
            <w:tcW w:w="1418" w:type="dxa"/>
            <w:tcBorders>
              <w:top w:val="nil"/>
              <w:left w:val="nil"/>
              <w:bottom w:val="single" w:sz="4" w:space="0" w:color="auto"/>
              <w:right w:val="single" w:sz="4" w:space="0" w:color="auto"/>
            </w:tcBorders>
            <w:shd w:val="clear" w:color="000000" w:fill="FFFFFF"/>
            <w:vAlign w:val="center"/>
            <w:hideMark/>
          </w:tcPr>
          <w:p w:rsidR="00375036" w:rsidRPr="00995169" w:rsidRDefault="00375036" w:rsidP="00080D40">
            <w:pPr>
              <w:jc w:val="right"/>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125 183,82</w:t>
            </w:r>
          </w:p>
        </w:tc>
        <w:tc>
          <w:tcPr>
            <w:tcW w:w="1418" w:type="dxa"/>
            <w:tcBorders>
              <w:top w:val="nil"/>
              <w:left w:val="nil"/>
              <w:bottom w:val="single" w:sz="4" w:space="0" w:color="auto"/>
              <w:right w:val="single" w:sz="4" w:space="0" w:color="auto"/>
            </w:tcBorders>
            <w:shd w:val="clear" w:color="000000" w:fill="FFFFFF"/>
            <w:vAlign w:val="center"/>
            <w:hideMark/>
          </w:tcPr>
          <w:p w:rsidR="00375036" w:rsidRPr="00995169" w:rsidRDefault="00375036" w:rsidP="00080D40">
            <w:pPr>
              <w:jc w:val="right"/>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147 716,91</w:t>
            </w:r>
          </w:p>
        </w:tc>
      </w:tr>
      <w:tr w:rsidR="00995169" w:rsidRPr="00995169" w:rsidTr="00375036">
        <w:trPr>
          <w:trHeight w:val="300"/>
        </w:trPr>
        <w:tc>
          <w:tcPr>
            <w:tcW w:w="504" w:type="dxa"/>
            <w:tcBorders>
              <w:top w:val="nil"/>
              <w:left w:val="single" w:sz="4" w:space="0" w:color="auto"/>
              <w:bottom w:val="single" w:sz="4" w:space="0" w:color="auto"/>
              <w:right w:val="single" w:sz="4" w:space="0" w:color="auto"/>
            </w:tcBorders>
            <w:shd w:val="clear" w:color="000000" w:fill="FFFFFF"/>
            <w:vAlign w:val="center"/>
            <w:hideMark/>
          </w:tcPr>
          <w:p w:rsidR="00375036" w:rsidRPr="00995169" w:rsidRDefault="00375036" w:rsidP="00080D40">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10</w:t>
            </w:r>
          </w:p>
        </w:tc>
        <w:tc>
          <w:tcPr>
            <w:tcW w:w="9717" w:type="dxa"/>
            <w:tcBorders>
              <w:top w:val="nil"/>
              <w:left w:val="nil"/>
              <w:bottom w:val="single" w:sz="4" w:space="0" w:color="auto"/>
              <w:right w:val="single" w:sz="4" w:space="0" w:color="auto"/>
            </w:tcBorders>
            <w:shd w:val="clear" w:color="000000" w:fill="FFFFFF"/>
            <w:vAlign w:val="center"/>
            <w:hideMark/>
          </w:tcPr>
          <w:p w:rsidR="00375036" w:rsidRPr="00995169" w:rsidRDefault="00375036" w:rsidP="00080D40">
            <w:pPr>
              <w:jc w:val="both"/>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 xml:space="preserve">Внесение изменений в Систему СОУДК </w:t>
            </w:r>
            <w:proofErr w:type="spellStart"/>
            <w:r w:rsidRPr="00995169">
              <w:rPr>
                <w:rFonts w:eastAsia="Times New Roman" w:cs="Times New Roman"/>
                <w:color w:val="000000" w:themeColor="text1"/>
                <w:sz w:val="20"/>
                <w:szCs w:val="20"/>
                <w:lang w:eastAsia="ru-RU"/>
              </w:rPr>
              <w:t>Synergy</w:t>
            </w:r>
            <w:proofErr w:type="spellEnd"/>
            <w:r w:rsidRPr="00995169">
              <w:rPr>
                <w:rFonts w:eastAsia="Times New Roman" w:cs="Times New Roman"/>
                <w:color w:val="000000" w:themeColor="text1"/>
                <w:sz w:val="20"/>
                <w:szCs w:val="20"/>
                <w:lang w:eastAsia="ru-RU"/>
              </w:rPr>
              <w:t xml:space="preserve"> </w:t>
            </w:r>
            <w:proofErr w:type="spellStart"/>
            <w:r w:rsidRPr="00995169">
              <w:rPr>
                <w:rFonts w:eastAsia="Times New Roman" w:cs="Times New Roman"/>
                <w:color w:val="000000" w:themeColor="text1"/>
                <w:sz w:val="20"/>
                <w:szCs w:val="20"/>
                <w:lang w:eastAsia="ru-RU"/>
              </w:rPr>
              <w:t>Center</w:t>
            </w:r>
            <w:proofErr w:type="spellEnd"/>
            <w:r w:rsidRPr="00995169">
              <w:rPr>
                <w:rFonts w:eastAsia="Times New Roman" w:cs="Times New Roman"/>
                <w:color w:val="000000" w:themeColor="text1"/>
                <w:sz w:val="20"/>
                <w:szCs w:val="20"/>
                <w:lang w:eastAsia="ru-RU"/>
              </w:rPr>
              <w:t xml:space="preserve"> филиала ОАО «МРСК Центра» – «Тверьэнерго»</w:t>
            </w:r>
          </w:p>
        </w:tc>
        <w:tc>
          <w:tcPr>
            <w:tcW w:w="1559" w:type="dxa"/>
            <w:tcBorders>
              <w:top w:val="nil"/>
              <w:left w:val="nil"/>
              <w:bottom w:val="single" w:sz="4" w:space="0" w:color="auto"/>
              <w:right w:val="single" w:sz="4" w:space="0" w:color="auto"/>
            </w:tcBorders>
            <w:shd w:val="clear" w:color="000000" w:fill="FFFFFF"/>
            <w:noWrap/>
            <w:vAlign w:val="center"/>
            <w:hideMark/>
          </w:tcPr>
          <w:p w:rsidR="00375036" w:rsidRPr="00995169" w:rsidRDefault="00375036" w:rsidP="00080D40">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742</w:t>
            </w:r>
          </w:p>
        </w:tc>
        <w:tc>
          <w:tcPr>
            <w:tcW w:w="1418" w:type="dxa"/>
            <w:tcBorders>
              <w:top w:val="nil"/>
              <w:left w:val="nil"/>
              <w:bottom w:val="single" w:sz="4" w:space="0" w:color="auto"/>
              <w:right w:val="single" w:sz="4" w:space="0" w:color="auto"/>
            </w:tcBorders>
            <w:shd w:val="clear" w:color="000000" w:fill="FFFFFF"/>
            <w:vAlign w:val="center"/>
            <w:hideMark/>
          </w:tcPr>
          <w:p w:rsidR="00375036" w:rsidRPr="00995169" w:rsidRDefault="00375036" w:rsidP="00080D40">
            <w:pPr>
              <w:jc w:val="right"/>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157 168,18</w:t>
            </w:r>
          </w:p>
        </w:tc>
        <w:tc>
          <w:tcPr>
            <w:tcW w:w="1418" w:type="dxa"/>
            <w:tcBorders>
              <w:top w:val="nil"/>
              <w:left w:val="nil"/>
              <w:bottom w:val="single" w:sz="4" w:space="0" w:color="auto"/>
              <w:right w:val="single" w:sz="4" w:space="0" w:color="auto"/>
            </w:tcBorders>
            <w:shd w:val="clear" w:color="000000" w:fill="FFFFFF"/>
            <w:vAlign w:val="center"/>
            <w:hideMark/>
          </w:tcPr>
          <w:p w:rsidR="00375036" w:rsidRPr="00995169" w:rsidRDefault="00375036" w:rsidP="00080D40">
            <w:pPr>
              <w:jc w:val="right"/>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185 458,46</w:t>
            </w:r>
          </w:p>
        </w:tc>
      </w:tr>
      <w:tr w:rsidR="00995169" w:rsidRPr="00995169" w:rsidTr="00375036">
        <w:trPr>
          <w:trHeight w:val="300"/>
        </w:trPr>
        <w:tc>
          <w:tcPr>
            <w:tcW w:w="504" w:type="dxa"/>
            <w:tcBorders>
              <w:top w:val="nil"/>
              <w:left w:val="single" w:sz="4" w:space="0" w:color="auto"/>
              <w:bottom w:val="single" w:sz="4" w:space="0" w:color="auto"/>
              <w:right w:val="single" w:sz="4" w:space="0" w:color="auto"/>
            </w:tcBorders>
            <w:shd w:val="clear" w:color="000000" w:fill="FFFFFF"/>
            <w:vAlign w:val="center"/>
            <w:hideMark/>
          </w:tcPr>
          <w:p w:rsidR="00375036" w:rsidRPr="00995169" w:rsidRDefault="00375036" w:rsidP="00080D40">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11</w:t>
            </w:r>
          </w:p>
        </w:tc>
        <w:tc>
          <w:tcPr>
            <w:tcW w:w="9717" w:type="dxa"/>
            <w:tcBorders>
              <w:top w:val="nil"/>
              <w:left w:val="nil"/>
              <w:bottom w:val="single" w:sz="4" w:space="0" w:color="auto"/>
              <w:right w:val="single" w:sz="4" w:space="0" w:color="auto"/>
            </w:tcBorders>
            <w:shd w:val="clear" w:color="000000" w:fill="FFFFFF"/>
            <w:vAlign w:val="center"/>
            <w:hideMark/>
          </w:tcPr>
          <w:p w:rsidR="00375036" w:rsidRPr="00995169" w:rsidRDefault="00375036" w:rsidP="00080D40">
            <w:pPr>
              <w:jc w:val="both"/>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 xml:space="preserve">Внесение изменений в Систему СОУДК </w:t>
            </w:r>
            <w:proofErr w:type="spellStart"/>
            <w:r w:rsidRPr="00995169">
              <w:rPr>
                <w:rFonts w:eastAsia="Times New Roman" w:cs="Times New Roman"/>
                <w:color w:val="000000" w:themeColor="text1"/>
                <w:sz w:val="20"/>
                <w:szCs w:val="20"/>
                <w:lang w:eastAsia="ru-RU"/>
              </w:rPr>
              <w:t>Synergy</w:t>
            </w:r>
            <w:proofErr w:type="spellEnd"/>
            <w:r w:rsidRPr="00995169">
              <w:rPr>
                <w:rFonts w:eastAsia="Times New Roman" w:cs="Times New Roman"/>
                <w:color w:val="000000" w:themeColor="text1"/>
                <w:sz w:val="20"/>
                <w:szCs w:val="20"/>
                <w:lang w:eastAsia="ru-RU"/>
              </w:rPr>
              <w:t xml:space="preserve"> </w:t>
            </w:r>
            <w:proofErr w:type="spellStart"/>
            <w:r w:rsidRPr="00995169">
              <w:rPr>
                <w:rFonts w:eastAsia="Times New Roman" w:cs="Times New Roman"/>
                <w:color w:val="000000" w:themeColor="text1"/>
                <w:sz w:val="20"/>
                <w:szCs w:val="20"/>
                <w:lang w:eastAsia="ru-RU"/>
              </w:rPr>
              <w:t>Center</w:t>
            </w:r>
            <w:proofErr w:type="spellEnd"/>
            <w:r w:rsidRPr="00995169">
              <w:rPr>
                <w:rFonts w:eastAsia="Times New Roman" w:cs="Times New Roman"/>
                <w:color w:val="000000" w:themeColor="text1"/>
                <w:sz w:val="20"/>
                <w:szCs w:val="20"/>
                <w:lang w:eastAsia="ru-RU"/>
              </w:rPr>
              <w:t xml:space="preserve"> филиала ОАО «МРСК Центра» – «Ярэнерго»</w:t>
            </w:r>
          </w:p>
        </w:tc>
        <w:tc>
          <w:tcPr>
            <w:tcW w:w="1559" w:type="dxa"/>
            <w:tcBorders>
              <w:top w:val="nil"/>
              <w:left w:val="nil"/>
              <w:bottom w:val="single" w:sz="4" w:space="0" w:color="auto"/>
              <w:right w:val="single" w:sz="4" w:space="0" w:color="auto"/>
            </w:tcBorders>
            <w:shd w:val="clear" w:color="000000" w:fill="FFFFFF"/>
            <w:noWrap/>
            <w:vAlign w:val="center"/>
            <w:hideMark/>
          </w:tcPr>
          <w:p w:rsidR="00375036" w:rsidRPr="00995169" w:rsidRDefault="00375036" w:rsidP="00080D40">
            <w:pPr>
              <w:jc w:val="center"/>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665</w:t>
            </w:r>
          </w:p>
        </w:tc>
        <w:tc>
          <w:tcPr>
            <w:tcW w:w="1418" w:type="dxa"/>
            <w:tcBorders>
              <w:top w:val="nil"/>
              <w:left w:val="nil"/>
              <w:bottom w:val="single" w:sz="4" w:space="0" w:color="auto"/>
              <w:right w:val="single" w:sz="4" w:space="0" w:color="auto"/>
            </w:tcBorders>
            <w:shd w:val="clear" w:color="000000" w:fill="FFFFFF"/>
            <w:vAlign w:val="center"/>
            <w:hideMark/>
          </w:tcPr>
          <w:p w:rsidR="00375036" w:rsidRPr="00995169" w:rsidRDefault="00375036" w:rsidP="00080D40">
            <w:pPr>
              <w:jc w:val="right"/>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140 858,28</w:t>
            </w:r>
          </w:p>
        </w:tc>
        <w:tc>
          <w:tcPr>
            <w:tcW w:w="1418" w:type="dxa"/>
            <w:tcBorders>
              <w:top w:val="nil"/>
              <w:left w:val="nil"/>
              <w:bottom w:val="single" w:sz="4" w:space="0" w:color="auto"/>
              <w:right w:val="single" w:sz="4" w:space="0" w:color="auto"/>
            </w:tcBorders>
            <w:shd w:val="clear" w:color="000000" w:fill="FFFFFF"/>
            <w:vAlign w:val="center"/>
            <w:hideMark/>
          </w:tcPr>
          <w:p w:rsidR="00375036" w:rsidRPr="00995169" w:rsidRDefault="00375036" w:rsidP="00080D40">
            <w:pPr>
              <w:jc w:val="right"/>
              <w:rPr>
                <w:rFonts w:eastAsia="Times New Roman" w:cs="Times New Roman"/>
                <w:color w:val="000000" w:themeColor="text1"/>
                <w:sz w:val="20"/>
                <w:szCs w:val="20"/>
                <w:lang w:eastAsia="ru-RU"/>
              </w:rPr>
            </w:pPr>
            <w:r w:rsidRPr="00995169">
              <w:rPr>
                <w:rFonts w:eastAsia="Times New Roman" w:cs="Times New Roman"/>
                <w:color w:val="000000" w:themeColor="text1"/>
                <w:sz w:val="20"/>
                <w:szCs w:val="20"/>
                <w:lang w:eastAsia="ru-RU"/>
              </w:rPr>
              <w:t>166 212,77</w:t>
            </w:r>
          </w:p>
        </w:tc>
      </w:tr>
      <w:tr w:rsidR="00995169" w:rsidRPr="00995169" w:rsidTr="00375036">
        <w:trPr>
          <w:trHeight w:val="300"/>
        </w:trPr>
        <w:tc>
          <w:tcPr>
            <w:tcW w:w="1022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75036" w:rsidRPr="00995169" w:rsidRDefault="00375036" w:rsidP="00080D40">
            <w:pPr>
              <w:jc w:val="center"/>
              <w:rPr>
                <w:rFonts w:eastAsia="Times New Roman" w:cs="Times New Roman"/>
                <w:b/>
                <w:bCs/>
                <w:color w:val="000000" w:themeColor="text1"/>
                <w:sz w:val="20"/>
                <w:szCs w:val="20"/>
                <w:lang w:eastAsia="ru-RU"/>
              </w:rPr>
            </w:pPr>
            <w:r w:rsidRPr="00995169">
              <w:rPr>
                <w:rFonts w:eastAsia="Times New Roman" w:cs="Times New Roman"/>
                <w:b/>
                <w:bCs/>
                <w:color w:val="000000" w:themeColor="text1"/>
                <w:sz w:val="20"/>
                <w:szCs w:val="20"/>
                <w:lang w:eastAsia="ru-RU"/>
              </w:rPr>
              <w:t>Итого</w:t>
            </w:r>
          </w:p>
        </w:tc>
        <w:tc>
          <w:tcPr>
            <w:tcW w:w="1559" w:type="dxa"/>
            <w:tcBorders>
              <w:top w:val="nil"/>
              <w:left w:val="nil"/>
              <w:bottom w:val="single" w:sz="4" w:space="0" w:color="auto"/>
              <w:right w:val="single" w:sz="4" w:space="0" w:color="auto"/>
            </w:tcBorders>
            <w:shd w:val="clear" w:color="000000" w:fill="FFFFFF"/>
            <w:vAlign w:val="center"/>
            <w:hideMark/>
          </w:tcPr>
          <w:p w:rsidR="00375036" w:rsidRPr="00995169" w:rsidRDefault="00375036" w:rsidP="00080D40">
            <w:pPr>
              <w:jc w:val="center"/>
              <w:rPr>
                <w:rFonts w:eastAsia="Times New Roman" w:cs="Times New Roman"/>
                <w:b/>
                <w:bCs/>
                <w:color w:val="000000" w:themeColor="text1"/>
                <w:sz w:val="20"/>
                <w:szCs w:val="20"/>
                <w:lang w:eastAsia="ru-RU"/>
              </w:rPr>
            </w:pPr>
            <w:r w:rsidRPr="00995169">
              <w:rPr>
                <w:rFonts w:eastAsia="Times New Roman" w:cs="Times New Roman"/>
                <w:b/>
                <w:bCs/>
                <w:color w:val="000000" w:themeColor="text1"/>
                <w:sz w:val="20"/>
                <w:szCs w:val="20"/>
                <w:lang w:eastAsia="ru-RU"/>
              </w:rPr>
              <w:t>7 430*</w:t>
            </w:r>
          </w:p>
        </w:tc>
        <w:tc>
          <w:tcPr>
            <w:tcW w:w="1418" w:type="dxa"/>
            <w:tcBorders>
              <w:top w:val="nil"/>
              <w:left w:val="nil"/>
              <w:bottom w:val="single" w:sz="4" w:space="0" w:color="auto"/>
              <w:right w:val="single" w:sz="4" w:space="0" w:color="auto"/>
            </w:tcBorders>
            <w:shd w:val="clear" w:color="000000" w:fill="FFFFFF"/>
            <w:vAlign w:val="center"/>
            <w:hideMark/>
          </w:tcPr>
          <w:p w:rsidR="00375036" w:rsidRPr="00995169" w:rsidRDefault="00375036" w:rsidP="00080D40">
            <w:pPr>
              <w:jc w:val="right"/>
              <w:rPr>
                <w:rFonts w:eastAsia="Times New Roman" w:cs="Times New Roman"/>
                <w:b/>
                <w:bCs/>
                <w:color w:val="000000" w:themeColor="text1"/>
                <w:sz w:val="20"/>
                <w:szCs w:val="20"/>
                <w:lang w:eastAsia="ru-RU"/>
              </w:rPr>
            </w:pPr>
            <w:r w:rsidRPr="00995169">
              <w:rPr>
                <w:rFonts w:eastAsia="Times New Roman" w:cs="Times New Roman"/>
                <w:b/>
                <w:bCs/>
                <w:color w:val="000000" w:themeColor="text1"/>
                <w:sz w:val="20"/>
                <w:szCs w:val="20"/>
                <w:lang w:eastAsia="ru-RU"/>
              </w:rPr>
              <w:t>1 573 800,00</w:t>
            </w:r>
          </w:p>
        </w:tc>
        <w:tc>
          <w:tcPr>
            <w:tcW w:w="1418" w:type="dxa"/>
            <w:tcBorders>
              <w:top w:val="nil"/>
              <w:left w:val="nil"/>
              <w:bottom w:val="single" w:sz="4" w:space="0" w:color="auto"/>
              <w:right w:val="single" w:sz="4" w:space="0" w:color="auto"/>
            </w:tcBorders>
            <w:shd w:val="clear" w:color="000000" w:fill="FFFFFF"/>
            <w:vAlign w:val="center"/>
            <w:hideMark/>
          </w:tcPr>
          <w:p w:rsidR="00375036" w:rsidRPr="00995169" w:rsidRDefault="00375036" w:rsidP="00080D40">
            <w:pPr>
              <w:jc w:val="right"/>
              <w:rPr>
                <w:rFonts w:eastAsia="Times New Roman" w:cs="Times New Roman"/>
                <w:b/>
                <w:bCs/>
                <w:color w:val="000000" w:themeColor="text1"/>
                <w:sz w:val="20"/>
                <w:szCs w:val="20"/>
                <w:lang w:eastAsia="ru-RU"/>
              </w:rPr>
            </w:pPr>
            <w:r w:rsidRPr="00995169">
              <w:rPr>
                <w:rFonts w:eastAsia="Times New Roman" w:cs="Times New Roman"/>
                <w:b/>
                <w:bCs/>
                <w:color w:val="000000" w:themeColor="text1"/>
                <w:sz w:val="20"/>
                <w:szCs w:val="20"/>
                <w:lang w:eastAsia="ru-RU"/>
              </w:rPr>
              <w:t>1 857 084,00</w:t>
            </w:r>
          </w:p>
        </w:tc>
      </w:tr>
    </w:tbl>
    <w:p w:rsidR="00EE0A86" w:rsidRPr="00995169" w:rsidRDefault="00EE0A86" w:rsidP="00FA730F">
      <w:pPr>
        <w:jc w:val="both"/>
        <w:rPr>
          <w:rFonts w:cs="Times New Roman"/>
          <w:color w:val="000000" w:themeColor="text1"/>
          <w:sz w:val="20"/>
          <w:szCs w:val="20"/>
        </w:rPr>
      </w:pPr>
      <w:r w:rsidRPr="00995169">
        <w:rPr>
          <w:rFonts w:cs="Times New Roman"/>
          <w:color w:val="000000" w:themeColor="text1"/>
          <w:sz w:val="20"/>
          <w:szCs w:val="20"/>
        </w:rPr>
        <w:t xml:space="preserve">* количество пользователей, которым оказывается услуга технической поддержки. Указанное количество пользователей может быть неограниченно увеличено согласно лицензионному договору </w:t>
      </w:r>
      <w:r w:rsidR="004446F9" w:rsidRPr="00995169">
        <w:rPr>
          <w:rFonts w:cs="Times New Roman"/>
          <w:color w:val="000000" w:themeColor="text1"/>
          <w:sz w:val="20"/>
          <w:szCs w:val="20"/>
        </w:rPr>
        <w:t>№ 7700/00021/13 от « 20 » февраля 2013 г.</w:t>
      </w:r>
      <w:r w:rsidR="00E75DB8" w:rsidRPr="00995169">
        <w:rPr>
          <w:rFonts w:cs="Times New Roman"/>
          <w:color w:val="000000" w:themeColor="text1"/>
          <w:sz w:val="20"/>
          <w:szCs w:val="20"/>
        </w:rPr>
        <w:t xml:space="preserve"> При увеличении количества пользователей стоимость услуг по договору остается неизменной.</w:t>
      </w:r>
    </w:p>
    <w:p w:rsidR="00A10C67" w:rsidRPr="00995169" w:rsidRDefault="00A10C67" w:rsidP="00A10C67">
      <w:pPr>
        <w:spacing w:line="276" w:lineRule="auto"/>
        <w:ind w:firstLine="684"/>
        <w:jc w:val="both"/>
        <w:rPr>
          <w:rFonts w:cs="Times New Roman"/>
          <w:color w:val="000000" w:themeColor="text1"/>
        </w:rPr>
      </w:pPr>
      <w:r w:rsidRPr="00995169">
        <w:rPr>
          <w:rFonts w:cs="Times New Roman"/>
          <w:color w:val="000000" w:themeColor="text1"/>
        </w:rPr>
        <w:t xml:space="preserve">Ежемесячная стоимость услуг по изменениям в рамках поддержки СОУДК </w:t>
      </w:r>
      <w:r w:rsidRPr="00995169">
        <w:rPr>
          <w:rFonts w:cs="Times New Roman"/>
          <w:color w:val="000000" w:themeColor="text1"/>
          <w:lang w:val="en-US"/>
        </w:rPr>
        <w:t>Synergy</w:t>
      </w:r>
      <w:r w:rsidRPr="00995169">
        <w:rPr>
          <w:rFonts w:cs="Times New Roman"/>
          <w:color w:val="000000" w:themeColor="text1"/>
        </w:rPr>
        <w:t xml:space="preserve"> </w:t>
      </w:r>
      <w:r w:rsidRPr="00995169">
        <w:rPr>
          <w:rFonts w:cs="Times New Roman"/>
          <w:color w:val="000000" w:themeColor="text1"/>
          <w:lang w:val="en-US"/>
        </w:rPr>
        <w:t>Center</w:t>
      </w:r>
      <w:r w:rsidRPr="00995169">
        <w:rPr>
          <w:rFonts w:cs="Times New Roman"/>
          <w:color w:val="000000" w:themeColor="text1"/>
        </w:rPr>
        <w:t xml:space="preserve"> определяется путем умножения расчетной дневной ставки специалиста Исполнителя, на количество отработанных им в этом календарном месяце дней, указанных в Запросе на изменения, подготовленного в соответствии с Регламентом процедуры «Обработка запросов на изменение в СОУДК </w:t>
      </w:r>
      <w:r w:rsidRPr="00995169">
        <w:rPr>
          <w:rFonts w:cs="Times New Roman"/>
          <w:color w:val="000000" w:themeColor="text1"/>
          <w:lang w:val="en-US"/>
        </w:rPr>
        <w:t>Synergy</w:t>
      </w:r>
      <w:r w:rsidRPr="00995169">
        <w:rPr>
          <w:rFonts w:cs="Times New Roman"/>
          <w:color w:val="000000" w:themeColor="text1"/>
        </w:rPr>
        <w:t xml:space="preserve"> </w:t>
      </w:r>
      <w:r w:rsidRPr="00995169">
        <w:rPr>
          <w:rFonts w:cs="Times New Roman"/>
          <w:color w:val="000000" w:themeColor="text1"/>
          <w:lang w:val="en-US"/>
        </w:rPr>
        <w:t>Center</w:t>
      </w:r>
      <w:r w:rsidRPr="00995169">
        <w:rPr>
          <w:rFonts w:cs="Times New Roman"/>
          <w:color w:val="000000" w:themeColor="text1"/>
        </w:rPr>
        <w:t xml:space="preserve">» (Приложение № 2 к настоящему Договору). </w:t>
      </w:r>
    </w:p>
    <w:p w:rsidR="00A10C67" w:rsidRPr="00995169" w:rsidRDefault="00A10C67" w:rsidP="00A10C67">
      <w:pPr>
        <w:spacing w:line="276" w:lineRule="auto"/>
        <w:ind w:firstLine="684"/>
        <w:jc w:val="both"/>
        <w:rPr>
          <w:rFonts w:cs="Times New Roman"/>
          <w:color w:val="000000" w:themeColor="text1"/>
        </w:rPr>
      </w:pPr>
      <w:r w:rsidRPr="00995169">
        <w:rPr>
          <w:rFonts w:cs="Times New Roman"/>
          <w:color w:val="000000" w:themeColor="text1"/>
        </w:rPr>
        <w:lastRenderedPageBreak/>
        <w:t>Количество часов, затраченных каждым специалистом по Запросам за отчетный период (месяц), суммируется, и полученная сумма делится на 8 (восемь). Полученный результат считается количеством дней, затраченных каждым консультантом и принятых Заказчиком в отчетном периоде (месяц).</w:t>
      </w:r>
    </w:p>
    <w:tbl>
      <w:tblPr>
        <w:tblStyle w:val="ad"/>
        <w:tblpPr w:leftFromText="180" w:rightFromText="180" w:vertAnchor="text" w:horzAnchor="margin" w:tblpXSpec="center" w:tblpY="1049"/>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226"/>
        <w:gridCol w:w="4998"/>
      </w:tblGrid>
      <w:tr w:rsidR="00995169" w:rsidRPr="00995169" w:rsidTr="003C7B1A">
        <w:tc>
          <w:tcPr>
            <w:tcW w:w="5226" w:type="dxa"/>
          </w:tcPr>
          <w:p w:rsidR="003C7B1A" w:rsidRPr="00995169" w:rsidRDefault="003C7B1A" w:rsidP="003C7B1A">
            <w:pPr>
              <w:jc w:val="center"/>
              <w:rPr>
                <w:b/>
                <w:color w:val="000000" w:themeColor="text1"/>
                <w:sz w:val="24"/>
                <w:szCs w:val="24"/>
              </w:rPr>
            </w:pPr>
            <w:r w:rsidRPr="00995169">
              <w:rPr>
                <w:b/>
                <w:color w:val="000000" w:themeColor="text1"/>
                <w:sz w:val="24"/>
                <w:szCs w:val="24"/>
              </w:rPr>
              <w:t>От З</w:t>
            </w:r>
            <w:r w:rsidR="00095A3A" w:rsidRPr="00995169">
              <w:rPr>
                <w:b/>
                <w:color w:val="000000" w:themeColor="text1"/>
                <w:sz w:val="24"/>
                <w:szCs w:val="24"/>
              </w:rPr>
              <w:t>АКАЗЧИКА</w:t>
            </w:r>
            <w:r w:rsidRPr="00995169">
              <w:rPr>
                <w:b/>
                <w:color w:val="000000" w:themeColor="text1"/>
                <w:sz w:val="24"/>
                <w:szCs w:val="24"/>
              </w:rPr>
              <w:t>:</w:t>
            </w:r>
          </w:p>
          <w:p w:rsidR="00847E9B" w:rsidRPr="00847E9B" w:rsidRDefault="00847E9B" w:rsidP="00847E9B">
            <w:pPr>
              <w:ind w:firstLine="6"/>
              <w:rPr>
                <w:color w:val="000000" w:themeColor="text1"/>
                <w:sz w:val="24"/>
                <w:szCs w:val="24"/>
              </w:rPr>
            </w:pPr>
            <w:proofErr w:type="spellStart"/>
            <w:r w:rsidRPr="00847E9B">
              <w:rPr>
                <w:color w:val="000000" w:themeColor="text1"/>
                <w:sz w:val="24"/>
                <w:szCs w:val="24"/>
              </w:rPr>
              <w:t>И.о</w:t>
            </w:r>
            <w:proofErr w:type="spellEnd"/>
            <w:r w:rsidRPr="00847E9B">
              <w:rPr>
                <w:color w:val="000000" w:themeColor="text1"/>
                <w:sz w:val="24"/>
                <w:szCs w:val="24"/>
              </w:rPr>
              <w:t>. начальника Департамента</w:t>
            </w:r>
          </w:p>
          <w:p w:rsidR="00847E9B" w:rsidRPr="00847E9B" w:rsidRDefault="00847E9B" w:rsidP="00847E9B">
            <w:pPr>
              <w:ind w:firstLine="6"/>
              <w:rPr>
                <w:color w:val="000000" w:themeColor="text1"/>
                <w:sz w:val="24"/>
                <w:szCs w:val="24"/>
              </w:rPr>
            </w:pPr>
            <w:r w:rsidRPr="00847E9B">
              <w:rPr>
                <w:color w:val="000000" w:themeColor="text1"/>
                <w:sz w:val="24"/>
                <w:szCs w:val="24"/>
              </w:rPr>
              <w:t>корпоративных и технологических</w:t>
            </w:r>
          </w:p>
          <w:p w:rsidR="00847E9B" w:rsidRPr="00847E9B" w:rsidRDefault="00847E9B" w:rsidP="00847E9B">
            <w:pPr>
              <w:ind w:firstLine="6"/>
              <w:rPr>
                <w:color w:val="000000" w:themeColor="text1"/>
                <w:sz w:val="24"/>
                <w:szCs w:val="24"/>
              </w:rPr>
            </w:pPr>
            <w:r w:rsidRPr="00847E9B">
              <w:rPr>
                <w:color w:val="000000" w:themeColor="text1"/>
                <w:sz w:val="24"/>
                <w:szCs w:val="24"/>
              </w:rPr>
              <w:t>АСУ</w:t>
            </w:r>
          </w:p>
          <w:p w:rsidR="00847E9B" w:rsidRPr="00847E9B" w:rsidRDefault="00847E9B" w:rsidP="00847E9B">
            <w:pPr>
              <w:ind w:firstLine="6"/>
              <w:rPr>
                <w:color w:val="000000" w:themeColor="text1"/>
                <w:sz w:val="24"/>
                <w:szCs w:val="24"/>
              </w:rPr>
            </w:pPr>
          </w:p>
          <w:p w:rsidR="003C7B1A" w:rsidRPr="00995169" w:rsidRDefault="00847E9B" w:rsidP="00847E9B">
            <w:pPr>
              <w:ind w:firstLine="6"/>
              <w:rPr>
                <w:color w:val="000000" w:themeColor="text1"/>
                <w:sz w:val="24"/>
                <w:szCs w:val="24"/>
              </w:rPr>
            </w:pPr>
            <w:r w:rsidRPr="00847E9B">
              <w:rPr>
                <w:color w:val="000000" w:themeColor="text1"/>
                <w:sz w:val="24"/>
                <w:szCs w:val="24"/>
              </w:rPr>
              <w:t>__________________________ Е.Л. Силин</w:t>
            </w:r>
            <w:r w:rsidRPr="00995169">
              <w:rPr>
                <w:color w:val="000000" w:themeColor="text1"/>
                <w:sz w:val="24"/>
                <w:szCs w:val="24"/>
              </w:rPr>
              <w:t xml:space="preserve"> </w:t>
            </w:r>
          </w:p>
          <w:p w:rsidR="00847E9B" w:rsidRDefault="00847E9B" w:rsidP="003C7B1A">
            <w:pPr>
              <w:rPr>
                <w:color w:val="000000" w:themeColor="text1"/>
                <w:sz w:val="24"/>
                <w:szCs w:val="24"/>
              </w:rPr>
            </w:pPr>
          </w:p>
          <w:p w:rsidR="003C7B1A" w:rsidRPr="00995169" w:rsidRDefault="003C7B1A" w:rsidP="003C7B1A">
            <w:pPr>
              <w:rPr>
                <w:b/>
                <w:color w:val="000000" w:themeColor="text1"/>
                <w:sz w:val="24"/>
                <w:szCs w:val="24"/>
              </w:rPr>
            </w:pPr>
            <w:r w:rsidRPr="00995169">
              <w:rPr>
                <w:color w:val="000000" w:themeColor="text1"/>
                <w:sz w:val="24"/>
                <w:szCs w:val="24"/>
              </w:rPr>
              <w:t>М.П.   «_____» _____________</w:t>
            </w:r>
            <w:r w:rsidR="00801D4F" w:rsidRPr="00995169">
              <w:rPr>
                <w:color w:val="000000" w:themeColor="text1"/>
                <w:sz w:val="24"/>
                <w:szCs w:val="24"/>
              </w:rPr>
              <w:t>2015</w:t>
            </w:r>
            <w:r w:rsidRPr="00995169">
              <w:rPr>
                <w:color w:val="000000" w:themeColor="text1"/>
                <w:sz w:val="24"/>
                <w:szCs w:val="24"/>
              </w:rPr>
              <w:t xml:space="preserve"> г.</w:t>
            </w:r>
          </w:p>
          <w:p w:rsidR="003C7B1A" w:rsidRPr="00995169" w:rsidRDefault="003C7B1A" w:rsidP="003C7B1A">
            <w:pPr>
              <w:rPr>
                <w:b/>
                <w:color w:val="000000" w:themeColor="text1"/>
                <w:szCs w:val="24"/>
              </w:rPr>
            </w:pPr>
          </w:p>
        </w:tc>
        <w:tc>
          <w:tcPr>
            <w:tcW w:w="4998" w:type="dxa"/>
          </w:tcPr>
          <w:p w:rsidR="003C7B1A" w:rsidRPr="00995169" w:rsidRDefault="003C7B1A" w:rsidP="003C7B1A">
            <w:pPr>
              <w:jc w:val="center"/>
              <w:rPr>
                <w:b/>
                <w:color w:val="000000" w:themeColor="text1"/>
                <w:sz w:val="24"/>
                <w:szCs w:val="24"/>
              </w:rPr>
            </w:pPr>
            <w:r w:rsidRPr="00995169">
              <w:rPr>
                <w:b/>
                <w:color w:val="000000" w:themeColor="text1"/>
                <w:sz w:val="24"/>
                <w:szCs w:val="24"/>
              </w:rPr>
              <w:t>От И</w:t>
            </w:r>
            <w:r w:rsidR="00095A3A" w:rsidRPr="00995169">
              <w:rPr>
                <w:b/>
                <w:color w:val="000000" w:themeColor="text1"/>
                <w:sz w:val="24"/>
                <w:szCs w:val="24"/>
              </w:rPr>
              <w:t>СПОЛНИТЕЛЯ</w:t>
            </w:r>
            <w:r w:rsidRPr="00995169">
              <w:rPr>
                <w:b/>
                <w:color w:val="000000" w:themeColor="text1"/>
                <w:sz w:val="24"/>
                <w:szCs w:val="24"/>
              </w:rPr>
              <w:t>:</w:t>
            </w:r>
          </w:p>
          <w:p w:rsidR="003C7B1A" w:rsidRPr="00995169" w:rsidRDefault="006322DC" w:rsidP="003C7B1A">
            <w:pPr>
              <w:ind w:firstLine="6"/>
              <w:rPr>
                <w:color w:val="000000" w:themeColor="text1"/>
                <w:sz w:val="24"/>
                <w:szCs w:val="24"/>
              </w:rPr>
            </w:pPr>
            <w:r w:rsidRPr="00995169">
              <w:rPr>
                <w:color w:val="000000" w:themeColor="text1"/>
                <w:sz w:val="24"/>
                <w:szCs w:val="24"/>
              </w:rPr>
              <w:t>Директор</w:t>
            </w:r>
            <w:r w:rsidR="003C7B1A" w:rsidRPr="00995169">
              <w:rPr>
                <w:color w:val="000000" w:themeColor="text1"/>
                <w:sz w:val="24"/>
                <w:szCs w:val="24"/>
              </w:rPr>
              <w:t xml:space="preserve"> </w:t>
            </w:r>
            <w:r w:rsidR="003C7B1A" w:rsidRPr="00995169">
              <w:rPr>
                <w:color w:val="000000" w:themeColor="text1"/>
                <w:sz w:val="24"/>
                <w:szCs w:val="24"/>
              </w:rPr>
              <w:br/>
            </w:r>
          </w:p>
          <w:p w:rsidR="003C7B1A" w:rsidRPr="00995169" w:rsidRDefault="003C7B1A" w:rsidP="003C7B1A">
            <w:pPr>
              <w:ind w:firstLine="6"/>
              <w:rPr>
                <w:color w:val="000000" w:themeColor="text1"/>
                <w:sz w:val="24"/>
                <w:szCs w:val="24"/>
              </w:rPr>
            </w:pPr>
          </w:p>
          <w:p w:rsidR="003C7B1A" w:rsidRPr="00995169" w:rsidRDefault="003C7B1A" w:rsidP="003C7B1A">
            <w:pPr>
              <w:ind w:firstLine="6"/>
              <w:rPr>
                <w:color w:val="000000" w:themeColor="text1"/>
                <w:sz w:val="24"/>
                <w:szCs w:val="24"/>
              </w:rPr>
            </w:pPr>
          </w:p>
          <w:p w:rsidR="003C7B1A" w:rsidRPr="00995169" w:rsidRDefault="003C7B1A" w:rsidP="003C7B1A">
            <w:pPr>
              <w:ind w:firstLine="6"/>
              <w:rPr>
                <w:color w:val="000000" w:themeColor="text1"/>
                <w:sz w:val="24"/>
                <w:szCs w:val="24"/>
              </w:rPr>
            </w:pPr>
            <w:r w:rsidRPr="00995169">
              <w:rPr>
                <w:color w:val="000000" w:themeColor="text1"/>
                <w:sz w:val="24"/>
                <w:szCs w:val="24"/>
              </w:rPr>
              <w:t xml:space="preserve">____________________ </w:t>
            </w:r>
            <w:r w:rsidR="00847E9B">
              <w:rPr>
                <w:color w:val="000000" w:themeColor="text1"/>
                <w:sz w:val="24"/>
                <w:szCs w:val="24"/>
              </w:rPr>
              <w:t>М.</w:t>
            </w:r>
            <w:r w:rsidR="00D031C9" w:rsidRPr="00995169">
              <w:rPr>
                <w:color w:val="000000" w:themeColor="text1"/>
                <w:sz w:val="24"/>
                <w:szCs w:val="24"/>
              </w:rPr>
              <w:t>В. Михелев</w:t>
            </w:r>
          </w:p>
          <w:p w:rsidR="003C7B1A" w:rsidRPr="00995169" w:rsidRDefault="003C7B1A" w:rsidP="003C7B1A">
            <w:pPr>
              <w:ind w:firstLine="6"/>
              <w:rPr>
                <w:color w:val="000000" w:themeColor="text1"/>
                <w:sz w:val="24"/>
                <w:szCs w:val="24"/>
              </w:rPr>
            </w:pPr>
            <w:r w:rsidRPr="00995169">
              <w:rPr>
                <w:color w:val="000000" w:themeColor="text1"/>
                <w:sz w:val="24"/>
                <w:szCs w:val="24"/>
              </w:rPr>
              <w:t xml:space="preserve"> </w:t>
            </w:r>
          </w:p>
          <w:p w:rsidR="003C7B1A" w:rsidRPr="00995169" w:rsidRDefault="003C7B1A" w:rsidP="003C7B1A">
            <w:pPr>
              <w:ind w:firstLine="6"/>
              <w:rPr>
                <w:b/>
                <w:color w:val="000000" w:themeColor="text1"/>
                <w:sz w:val="24"/>
                <w:szCs w:val="24"/>
              </w:rPr>
            </w:pPr>
            <w:r w:rsidRPr="00995169">
              <w:rPr>
                <w:color w:val="000000" w:themeColor="text1"/>
                <w:sz w:val="24"/>
                <w:szCs w:val="24"/>
              </w:rPr>
              <w:t>М.П.   «_____» _____________</w:t>
            </w:r>
            <w:r w:rsidR="00801D4F" w:rsidRPr="00995169">
              <w:rPr>
                <w:color w:val="000000" w:themeColor="text1"/>
                <w:sz w:val="24"/>
                <w:szCs w:val="24"/>
              </w:rPr>
              <w:t>2015</w:t>
            </w:r>
            <w:r w:rsidRPr="00995169">
              <w:rPr>
                <w:color w:val="000000" w:themeColor="text1"/>
                <w:sz w:val="24"/>
                <w:szCs w:val="24"/>
              </w:rPr>
              <w:t xml:space="preserve"> г.</w:t>
            </w:r>
          </w:p>
        </w:tc>
      </w:tr>
    </w:tbl>
    <w:p w:rsidR="002547FA" w:rsidRPr="00995169" w:rsidRDefault="003C7B1A" w:rsidP="002547FA">
      <w:pPr>
        <w:jc w:val="right"/>
        <w:rPr>
          <w:rFonts w:cs="Times New Roman"/>
          <w:b/>
          <w:bCs/>
          <w:color w:val="000000" w:themeColor="text1"/>
        </w:rPr>
      </w:pPr>
      <w:r w:rsidRPr="00995169">
        <w:rPr>
          <w:rFonts w:cs="Times New Roman"/>
          <w:color w:val="000000" w:themeColor="text1"/>
        </w:rPr>
        <w:t xml:space="preserve"> </w:t>
      </w:r>
      <w:r w:rsidR="00A10C67" w:rsidRPr="00995169">
        <w:rPr>
          <w:rFonts w:cs="Times New Roman"/>
          <w:color w:val="000000" w:themeColor="text1"/>
        </w:rPr>
        <w:t xml:space="preserve">Для расчета итоговой суммы в расчетном периоде, количество дней, затраченных каждым специалистом Исполнителя, </w:t>
      </w:r>
      <w:proofErr w:type="spellStart"/>
      <w:r w:rsidR="00A10C67" w:rsidRPr="00995169">
        <w:rPr>
          <w:rFonts w:cs="Times New Roman"/>
          <w:color w:val="000000" w:themeColor="text1"/>
        </w:rPr>
        <w:t>фактурируется</w:t>
      </w:r>
      <w:proofErr w:type="spellEnd"/>
      <w:r w:rsidR="0037399E" w:rsidRPr="00995169">
        <w:rPr>
          <w:rFonts w:cs="Times New Roman"/>
          <w:color w:val="000000" w:themeColor="text1"/>
        </w:rPr>
        <w:t xml:space="preserve"> </w:t>
      </w:r>
      <w:r w:rsidR="00A10C67" w:rsidRPr="00995169">
        <w:rPr>
          <w:rFonts w:cs="Times New Roman"/>
          <w:color w:val="000000" w:themeColor="text1"/>
        </w:rPr>
        <w:t>по дневным ставкам, определенным для каждой категории специалиста в соответствующем Запросе на изменения.</w:t>
      </w:r>
      <w:r w:rsidR="00832D54" w:rsidRPr="00995169">
        <w:rPr>
          <w:rFonts w:cs="Times New Roman"/>
          <w:b/>
          <w:bCs/>
          <w:color w:val="000000" w:themeColor="text1"/>
        </w:rPr>
        <w:br w:type="page"/>
      </w:r>
      <w:r w:rsidR="00F40826" w:rsidRPr="00995169">
        <w:rPr>
          <w:rFonts w:cs="Times New Roman"/>
          <w:b/>
          <w:bCs/>
          <w:i/>
          <w:color w:val="000000" w:themeColor="text1"/>
        </w:rPr>
        <w:lastRenderedPageBreak/>
        <w:t xml:space="preserve">                                                                                                                                                                                      </w:t>
      </w:r>
      <w:r w:rsidR="002547FA" w:rsidRPr="00995169">
        <w:rPr>
          <w:rFonts w:cs="Times New Roman"/>
          <w:b/>
          <w:bCs/>
          <w:color w:val="000000" w:themeColor="text1"/>
        </w:rPr>
        <w:t>Приложение № 6</w:t>
      </w:r>
    </w:p>
    <w:p w:rsidR="002547FA" w:rsidRPr="00995169" w:rsidRDefault="002547FA" w:rsidP="002547FA">
      <w:pPr>
        <w:jc w:val="right"/>
        <w:rPr>
          <w:rFonts w:cs="Times New Roman"/>
          <w:color w:val="000000" w:themeColor="text1"/>
        </w:rPr>
      </w:pPr>
      <w:r w:rsidRPr="00995169">
        <w:rPr>
          <w:rFonts w:cs="Times New Roman"/>
          <w:color w:val="000000" w:themeColor="text1"/>
        </w:rPr>
        <w:t xml:space="preserve">к Договору оказания услуг </w:t>
      </w:r>
    </w:p>
    <w:p w:rsidR="002547FA" w:rsidRPr="00995169" w:rsidRDefault="002547FA" w:rsidP="002547FA">
      <w:pPr>
        <w:jc w:val="right"/>
        <w:rPr>
          <w:rFonts w:cs="Times New Roman"/>
          <w:color w:val="000000" w:themeColor="text1"/>
        </w:rPr>
      </w:pPr>
      <w:r w:rsidRPr="00995169">
        <w:rPr>
          <w:rFonts w:cs="Times New Roman"/>
          <w:color w:val="000000" w:themeColor="text1"/>
        </w:rPr>
        <w:t>№ _____________________</w:t>
      </w:r>
    </w:p>
    <w:p w:rsidR="002547FA" w:rsidRPr="00995169" w:rsidRDefault="002547FA" w:rsidP="002547FA">
      <w:pPr>
        <w:jc w:val="right"/>
        <w:rPr>
          <w:rFonts w:cs="Times New Roman"/>
          <w:color w:val="000000" w:themeColor="text1"/>
        </w:rPr>
      </w:pPr>
      <w:r w:rsidRPr="00995169">
        <w:rPr>
          <w:rFonts w:cs="Times New Roman"/>
          <w:color w:val="000000" w:themeColor="text1"/>
        </w:rPr>
        <w:t xml:space="preserve"> от «___» </w:t>
      </w:r>
      <w:r w:rsidRPr="00995169">
        <w:rPr>
          <w:rFonts w:cs="Times New Roman"/>
          <w:color w:val="000000" w:themeColor="text1"/>
          <w:u w:val="single"/>
        </w:rPr>
        <w:tab/>
      </w:r>
      <w:r w:rsidRPr="00995169">
        <w:rPr>
          <w:rFonts w:cs="Times New Roman"/>
          <w:color w:val="000000" w:themeColor="text1"/>
          <w:u w:val="single"/>
        </w:rPr>
        <w:tab/>
      </w:r>
      <w:r w:rsidRPr="00995169">
        <w:rPr>
          <w:rFonts w:cs="Times New Roman"/>
          <w:color w:val="000000" w:themeColor="text1"/>
        </w:rPr>
        <w:t xml:space="preserve"> </w:t>
      </w:r>
      <w:r w:rsidR="00801D4F" w:rsidRPr="00995169">
        <w:rPr>
          <w:rFonts w:cs="Times New Roman"/>
          <w:color w:val="000000" w:themeColor="text1"/>
        </w:rPr>
        <w:t>2015</w:t>
      </w:r>
      <w:r w:rsidRPr="00995169">
        <w:rPr>
          <w:rFonts w:cs="Times New Roman"/>
          <w:color w:val="000000" w:themeColor="text1"/>
        </w:rPr>
        <w:t> г.</w:t>
      </w:r>
    </w:p>
    <w:p w:rsidR="00EB289E" w:rsidRPr="00995169" w:rsidRDefault="00EB289E" w:rsidP="00832D54">
      <w:pPr>
        <w:spacing w:before="600"/>
        <w:jc w:val="center"/>
        <w:rPr>
          <w:rFonts w:cs="Times New Roman"/>
          <w:b/>
          <w:color w:val="000000" w:themeColor="text1"/>
        </w:rPr>
      </w:pPr>
      <w:r w:rsidRPr="00995169">
        <w:rPr>
          <w:rFonts w:cs="Times New Roman"/>
          <w:b/>
          <w:color w:val="000000" w:themeColor="text1"/>
        </w:rPr>
        <w:t>Форму отчета утверждаем:</w:t>
      </w:r>
    </w:p>
    <w:p w:rsidR="00095A3A" w:rsidRPr="00995169" w:rsidRDefault="00095A3A" w:rsidP="00832D54">
      <w:pPr>
        <w:spacing w:before="600"/>
        <w:jc w:val="center"/>
        <w:rPr>
          <w:rFonts w:cs="Times New Roman"/>
          <w:b/>
          <w:color w:val="000000" w:themeColor="text1"/>
        </w:rPr>
      </w:pPr>
    </w:p>
    <w:tbl>
      <w:tblPr>
        <w:tblStyle w:val="ad"/>
        <w:tblW w:w="0" w:type="auto"/>
        <w:tblInd w:w="23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8"/>
        <w:gridCol w:w="4998"/>
      </w:tblGrid>
      <w:tr w:rsidR="00995169" w:rsidRPr="00995169" w:rsidTr="00F56A59">
        <w:tc>
          <w:tcPr>
            <w:tcW w:w="4998" w:type="dxa"/>
          </w:tcPr>
          <w:p w:rsidR="00595D39" w:rsidRPr="00995169" w:rsidRDefault="00595D39" w:rsidP="00641470">
            <w:pPr>
              <w:jc w:val="center"/>
              <w:rPr>
                <w:b/>
                <w:color w:val="000000" w:themeColor="text1"/>
                <w:sz w:val="24"/>
                <w:szCs w:val="24"/>
              </w:rPr>
            </w:pPr>
            <w:r w:rsidRPr="00995169">
              <w:rPr>
                <w:b/>
                <w:color w:val="000000" w:themeColor="text1"/>
                <w:sz w:val="24"/>
                <w:szCs w:val="24"/>
              </w:rPr>
              <w:t xml:space="preserve">От </w:t>
            </w:r>
            <w:r w:rsidR="00095A3A" w:rsidRPr="00995169">
              <w:rPr>
                <w:b/>
                <w:color w:val="000000" w:themeColor="text1"/>
                <w:sz w:val="24"/>
                <w:szCs w:val="24"/>
              </w:rPr>
              <w:t>ЗАКАЗЧИКА</w:t>
            </w:r>
            <w:r w:rsidRPr="00995169">
              <w:rPr>
                <w:b/>
                <w:color w:val="000000" w:themeColor="text1"/>
                <w:sz w:val="24"/>
                <w:szCs w:val="24"/>
              </w:rPr>
              <w:t>:</w:t>
            </w:r>
          </w:p>
          <w:p w:rsidR="00847E9B" w:rsidRPr="00847E9B" w:rsidRDefault="00847E9B" w:rsidP="00847E9B">
            <w:pPr>
              <w:ind w:firstLine="6"/>
              <w:rPr>
                <w:color w:val="000000" w:themeColor="text1"/>
                <w:sz w:val="24"/>
                <w:szCs w:val="24"/>
              </w:rPr>
            </w:pPr>
            <w:proofErr w:type="spellStart"/>
            <w:r w:rsidRPr="00847E9B">
              <w:rPr>
                <w:color w:val="000000" w:themeColor="text1"/>
                <w:sz w:val="24"/>
                <w:szCs w:val="24"/>
              </w:rPr>
              <w:t>И.о</w:t>
            </w:r>
            <w:proofErr w:type="spellEnd"/>
            <w:r w:rsidRPr="00847E9B">
              <w:rPr>
                <w:color w:val="000000" w:themeColor="text1"/>
                <w:sz w:val="24"/>
                <w:szCs w:val="24"/>
              </w:rPr>
              <w:t>. начальника Департамента</w:t>
            </w:r>
          </w:p>
          <w:p w:rsidR="00847E9B" w:rsidRPr="00847E9B" w:rsidRDefault="00847E9B" w:rsidP="00847E9B">
            <w:pPr>
              <w:ind w:firstLine="6"/>
              <w:rPr>
                <w:color w:val="000000" w:themeColor="text1"/>
                <w:sz w:val="24"/>
                <w:szCs w:val="24"/>
              </w:rPr>
            </w:pPr>
            <w:r w:rsidRPr="00847E9B">
              <w:rPr>
                <w:color w:val="000000" w:themeColor="text1"/>
                <w:sz w:val="24"/>
                <w:szCs w:val="24"/>
              </w:rPr>
              <w:t>корпоративных и технологических</w:t>
            </w:r>
          </w:p>
          <w:p w:rsidR="00847E9B" w:rsidRPr="00847E9B" w:rsidRDefault="00847E9B" w:rsidP="00847E9B">
            <w:pPr>
              <w:ind w:firstLine="6"/>
              <w:rPr>
                <w:color w:val="000000" w:themeColor="text1"/>
                <w:sz w:val="24"/>
                <w:szCs w:val="24"/>
              </w:rPr>
            </w:pPr>
            <w:r w:rsidRPr="00847E9B">
              <w:rPr>
                <w:color w:val="000000" w:themeColor="text1"/>
                <w:sz w:val="24"/>
                <w:szCs w:val="24"/>
              </w:rPr>
              <w:t>АСУ</w:t>
            </w:r>
          </w:p>
          <w:p w:rsidR="00847E9B" w:rsidRPr="00847E9B" w:rsidRDefault="00847E9B" w:rsidP="00847E9B">
            <w:pPr>
              <w:ind w:firstLine="6"/>
              <w:rPr>
                <w:color w:val="000000" w:themeColor="text1"/>
                <w:sz w:val="24"/>
                <w:szCs w:val="24"/>
              </w:rPr>
            </w:pPr>
          </w:p>
          <w:p w:rsidR="00595D39" w:rsidRPr="00995169" w:rsidRDefault="00847E9B" w:rsidP="00847E9B">
            <w:pPr>
              <w:ind w:firstLine="6"/>
              <w:rPr>
                <w:color w:val="000000" w:themeColor="text1"/>
                <w:sz w:val="24"/>
                <w:szCs w:val="24"/>
              </w:rPr>
            </w:pPr>
            <w:r w:rsidRPr="00847E9B">
              <w:rPr>
                <w:color w:val="000000" w:themeColor="text1"/>
                <w:sz w:val="24"/>
                <w:szCs w:val="24"/>
              </w:rPr>
              <w:t>__________________________ Е.Л. Силин</w:t>
            </w:r>
            <w:r w:rsidRPr="00995169">
              <w:rPr>
                <w:color w:val="000000" w:themeColor="text1"/>
                <w:sz w:val="24"/>
                <w:szCs w:val="24"/>
              </w:rPr>
              <w:t xml:space="preserve"> </w:t>
            </w:r>
          </w:p>
          <w:p w:rsidR="00847E9B" w:rsidRDefault="00847E9B" w:rsidP="00641470">
            <w:pPr>
              <w:rPr>
                <w:color w:val="000000" w:themeColor="text1"/>
                <w:sz w:val="24"/>
                <w:szCs w:val="24"/>
              </w:rPr>
            </w:pPr>
          </w:p>
          <w:p w:rsidR="00595D39" w:rsidRPr="00995169" w:rsidRDefault="00595D39" w:rsidP="00641470">
            <w:pPr>
              <w:rPr>
                <w:b/>
                <w:color w:val="000000" w:themeColor="text1"/>
                <w:sz w:val="24"/>
                <w:szCs w:val="24"/>
              </w:rPr>
            </w:pPr>
            <w:r w:rsidRPr="00995169">
              <w:rPr>
                <w:color w:val="000000" w:themeColor="text1"/>
                <w:sz w:val="24"/>
                <w:szCs w:val="24"/>
              </w:rPr>
              <w:t>М.П.   «_____» _____________</w:t>
            </w:r>
            <w:r w:rsidR="00801D4F" w:rsidRPr="00995169">
              <w:rPr>
                <w:color w:val="000000" w:themeColor="text1"/>
                <w:sz w:val="24"/>
                <w:szCs w:val="24"/>
              </w:rPr>
              <w:t>2015</w:t>
            </w:r>
            <w:r w:rsidR="003C7B1A" w:rsidRPr="00995169">
              <w:rPr>
                <w:color w:val="000000" w:themeColor="text1"/>
                <w:sz w:val="24"/>
                <w:szCs w:val="24"/>
              </w:rPr>
              <w:t xml:space="preserve"> </w:t>
            </w:r>
            <w:r w:rsidRPr="00995169">
              <w:rPr>
                <w:color w:val="000000" w:themeColor="text1"/>
                <w:sz w:val="24"/>
                <w:szCs w:val="24"/>
              </w:rPr>
              <w:t>г.</w:t>
            </w:r>
          </w:p>
          <w:p w:rsidR="00595D39" w:rsidRPr="00995169" w:rsidRDefault="00595D39" w:rsidP="00641470">
            <w:pPr>
              <w:rPr>
                <w:b/>
                <w:color w:val="000000" w:themeColor="text1"/>
                <w:szCs w:val="24"/>
              </w:rPr>
            </w:pPr>
          </w:p>
        </w:tc>
        <w:tc>
          <w:tcPr>
            <w:tcW w:w="4998" w:type="dxa"/>
          </w:tcPr>
          <w:p w:rsidR="00595D39" w:rsidRPr="00995169" w:rsidRDefault="00595D39" w:rsidP="00641470">
            <w:pPr>
              <w:jc w:val="center"/>
              <w:rPr>
                <w:b/>
                <w:color w:val="000000" w:themeColor="text1"/>
                <w:sz w:val="24"/>
                <w:szCs w:val="24"/>
              </w:rPr>
            </w:pPr>
            <w:r w:rsidRPr="00995169">
              <w:rPr>
                <w:b/>
                <w:color w:val="000000" w:themeColor="text1"/>
                <w:sz w:val="24"/>
                <w:szCs w:val="24"/>
              </w:rPr>
              <w:t xml:space="preserve">От </w:t>
            </w:r>
            <w:r w:rsidR="00095A3A" w:rsidRPr="00995169">
              <w:rPr>
                <w:b/>
                <w:color w:val="000000" w:themeColor="text1"/>
                <w:sz w:val="24"/>
                <w:szCs w:val="24"/>
              </w:rPr>
              <w:t>ИСПОЛНИТЕЛЯ</w:t>
            </w:r>
            <w:r w:rsidRPr="00995169">
              <w:rPr>
                <w:b/>
                <w:color w:val="000000" w:themeColor="text1"/>
                <w:sz w:val="24"/>
                <w:szCs w:val="24"/>
              </w:rPr>
              <w:t>:</w:t>
            </w:r>
          </w:p>
          <w:p w:rsidR="00595D39" w:rsidRPr="00995169" w:rsidRDefault="006322DC" w:rsidP="00641470">
            <w:pPr>
              <w:ind w:firstLine="6"/>
              <w:rPr>
                <w:color w:val="000000" w:themeColor="text1"/>
                <w:sz w:val="24"/>
                <w:szCs w:val="24"/>
              </w:rPr>
            </w:pPr>
            <w:r w:rsidRPr="00995169">
              <w:rPr>
                <w:color w:val="000000" w:themeColor="text1"/>
                <w:sz w:val="24"/>
                <w:szCs w:val="24"/>
              </w:rPr>
              <w:t>Директор</w:t>
            </w:r>
            <w:r w:rsidR="00595D39" w:rsidRPr="00995169">
              <w:rPr>
                <w:color w:val="000000" w:themeColor="text1"/>
                <w:sz w:val="24"/>
                <w:szCs w:val="24"/>
              </w:rPr>
              <w:t xml:space="preserve"> </w:t>
            </w:r>
            <w:r w:rsidR="00595D39" w:rsidRPr="00995169">
              <w:rPr>
                <w:color w:val="000000" w:themeColor="text1"/>
                <w:sz w:val="24"/>
                <w:szCs w:val="24"/>
              </w:rPr>
              <w:br/>
            </w:r>
          </w:p>
          <w:p w:rsidR="00595D39" w:rsidRPr="00995169" w:rsidRDefault="00595D39" w:rsidP="00641470">
            <w:pPr>
              <w:ind w:firstLine="6"/>
              <w:rPr>
                <w:color w:val="000000" w:themeColor="text1"/>
                <w:sz w:val="24"/>
                <w:szCs w:val="24"/>
              </w:rPr>
            </w:pPr>
          </w:p>
          <w:p w:rsidR="003C7B1A" w:rsidRPr="00995169" w:rsidRDefault="003C7B1A" w:rsidP="00641470">
            <w:pPr>
              <w:ind w:firstLine="6"/>
              <w:rPr>
                <w:color w:val="000000" w:themeColor="text1"/>
                <w:sz w:val="24"/>
                <w:szCs w:val="24"/>
              </w:rPr>
            </w:pPr>
          </w:p>
          <w:p w:rsidR="00595D39" w:rsidRPr="00995169" w:rsidRDefault="00595D39" w:rsidP="00641470">
            <w:pPr>
              <w:ind w:firstLine="6"/>
              <w:rPr>
                <w:color w:val="000000" w:themeColor="text1"/>
                <w:sz w:val="24"/>
                <w:szCs w:val="24"/>
              </w:rPr>
            </w:pPr>
            <w:r w:rsidRPr="00995169">
              <w:rPr>
                <w:color w:val="000000" w:themeColor="text1"/>
                <w:sz w:val="24"/>
                <w:szCs w:val="24"/>
              </w:rPr>
              <w:t xml:space="preserve">____________________ </w:t>
            </w:r>
            <w:r w:rsidR="00847E9B">
              <w:rPr>
                <w:color w:val="000000" w:themeColor="text1"/>
                <w:sz w:val="24"/>
                <w:szCs w:val="24"/>
              </w:rPr>
              <w:t>М.</w:t>
            </w:r>
            <w:r w:rsidR="00D031C9" w:rsidRPr="00995169">
              <w:rPr>
                <w:color w:val="000000" w:themeColor="text1"/>
                <w:sz w:val="24"/>
                <w:szCs w:val="24"/>
              </w:rPr>
              <w:t>В. Михелев</w:t>
            </w:r>
          </w:p>
          <w:p w:rsidR="00595D39" w:rsidRPr="00995169" w:rsidRDefault="00595D39" w:rsidP="00641470">
            <w:pPr>
              <w:ind w:firstLine="6"/>
              <w:rPr>
                <w:color w:val="000000" w:themeColor="text1"/>
                <w:sz w:val="24"/>
                <w:szCs w:val="24"/>
              </w:rPr>
            </w:pPr>
            <w:r w:rsidRPr="00995169">
              <w:rPr>
                <w:color w:val="000000" w:themeColor="text1"/>
                <w:sz w:val="24"/>
                <w:szCs w:val="24"/>
              </w:rPr>
              <w:t xml:space="preserve"> </w:t>
            </w:r>
          </w:p>
          <w:p w:rsidR="00595D39" w:rsidRPr="00995169" w:rsidRDefault="00595D39" w:rsidP="00080D40">
            <w:pPr>
              <w:ind w:firstLine="6"/>
              <w:rPr>
                <w:b/>
                <w:color w:val="000000" w:themeColor="text1"/>
                <w:sz w:val="24"/>
                <w:szCs w:val="24"/>
              </w:rPr>
            </w:pPr>
            <w:r w:rsidRPr="00995169">
              <w:rPr>
                <w:color w:val="000000" w:themeColor="text1"/>
                <w:sz w:val="24"/>
                <w:szCs w:val="24"/>
              </w:rPr>
              <w:t>М.П.   «_____» _____________</w:t>
            </w:r>
            <w:r w:rsidR="00801D4F" w:rsidRPr="00995169">
              <w:rPr>
                <w:color w:val="000000" w:themeColor="text1"/>
                <w:sz w:val="24"/>
                <w:szCs w:val="24"/>
              </w:rPr>
              <w:t>2015</w:t>
            </w:r>
            <w:r w:rsidR="003C7B1A" w:rsidRPr="00995169">
              <w:rPr>
                <w:color w:val="000000" w:themeColor="text1"/>
                <w:sz w:val="24"/>
                <w:szCs w:val="24"/>
              </w:rPr>
              <w:t xml:space="preserve"> </w:t>
            </w:r>
            <w:r w:rsidRPr="00995169">
              <w:rPr>
                <w:color w:val="000000" w:themeColor="text1"/>
                <w:sz w:val="24"/>
                <w:szCs w:val="24"/>
              </w:rPr>
              <w:t>г.</w:t>
            </w:r>
          </w:p>
        </w:tc>
      </w:tr>
    </w:tbl>
    <w:p w:rsidR="00EB289E" w:rsidRPr="00995169" w:rsidRDefault="00EB289E" w:rsidP="00832D54">
      <w:pPr>
        <w:spacing w:before="480" w:after="240"/>
        <w:jc w:val="center"/>
        <w:rPr>
          <w:rFonts w:cs="Times New Roman"/>
          <w:b/>
          <w:bCs/>
          <w:color w:val="000000" w:themeColor="text1"/>
        </w:rPr>
      </w:pPr>
      <w:r w:rsidRPr="00995169">
        <w:rPr>
          <w:rFonts w:cs="Times New Roman"/>
          <w:b/>
          <w:bCs/>
          <w:color w:val="000000" w:themeColor="text1"/>
        </w:rPr>
        <w:t>ОТЧЕТ</w:t>
      </w:r>
    </w:p>
    <w:p w:rsidR="00EB289E" w:rsidRPr="00995169" w:rsidRDefault="00EB289E" w:rsidP="00832D54">
      <w:pPr>
        <w:jc w:val="center"/>
        <w:rPr>
          <w:rFonts w:eastAsiaTheme="majorEastAsia" w:cs="Times New Roman"/>
          <w:color w:val="000000" w:themeColor="text1"/>
          <w:sz w:val="28"/>
          <w:szCs w:val="28"/>
        </w:rPr>
      </w:pPr>
      <w:r w:rsidRPr="00995169">
        <w:rPr>
          <w:rFonts w:cs="Times New Roman"/>
          <w:color w:val="000000" w:themeColor="text1"/>
          <w:sz w:val="28"/>
          <w:szCs w:val="28"/>
        </w:rPr>
        <w:t>Исполнителя за _________ 20 __</w:t>
      </w:r>
      <w:r w:rsidR="00B61634" w:rsidRPr="00995169">
        <w:rPr>
          <w:rFonts w:cs="Times New Roman"/>
          <w:color w:val="000000" w:themeColor="text1"/>
          <w:sz w:val="28"/>
          <w:szCs w:val="28"/>
        </w:rPr>
        <w:t> г.</w:t>
      </w:r>
    </w:p>
    <w:p w:rsidR="00EB289E" w:rsidRPr="00995169" w:rsidRDefault="00EB289E" w:rsidP="00EB289E">
      <w:pPr>
        <w:jc w:val="center"/>
        <w:rPr>
          <w:rFonts w:cs="Times New Roman"/>
          <w:color w:val="000000" w:themeColor="text1"/>
          <w:sz w:val="28"/>
          <w:szCs w:val="28"/>
        </w:rPr>
      </w:pPr>
      <w:r w:rsidRPr="00995169">
        <w:rPr>
          <w:rFonts w:cs="Times New Roman"/>
          <w:color w:val="000000" w:themeColor="text1"/>
          <w:sz w:val="28"/>
          <w:szCs w:val="28"/>
        </w:rPr>
        <w:t>об оказанных услугах технической поддержки</w:t>
      </w:r>
    </w:p>
    <w:p w:rsidR="00EB289E" w:rsidRPr="00995169" w:rsidRDefault="00CF665E" w:rsidP="00832D54">
      <w:pPr>
        <w:spacing w:after="120"/>
        <w:jc w:val="center"/>
        <w:rPr>
          <w:rFonts w:cs="Times New Roman"/>
          <w:color w:val="000000" w:themeColor="text1"/>
          <w:sz w:val="28"/>
          <w:szCs w:val="28"/>
        </w:rPr>
      </w:pPr>
      <w:r w:rsidRPr="00995169">
        <w:rPr>
          <w:rFonts w:cs="Times New Roman"/>
          <w:color w:val="000000" w:themeColor="text1"/>
          <w:sz w:val="28"/>
          <w:szCs w:val="28"/>
        </w:rPr>
        <w:t xml:space="preserve">по Договору №________ от ___ </w:t>
      </w:r>
      <w:r w:rsidR="00EB289E" w:rsidRPr="00995169">
        <w:rPr>
          <w:rFonts w:cs="Times New Roman"/>
          <w:color w:val="000000" w:themeColor="text1"/>
          <w:sz w:val="28"/>
          <w:szCs w:val="28"/>
        </w:rPr>
        <w:t>_________ 20 __г.</w:t>
      </w:r>
    </w:p>
    <w:p w:rsidR="00EB289E" w:rsidRPr="00995169" w:rsidRDefault="00EB289E" w:rsidP="00EB289E">
      <w:pPr>
        <w:jc w:val="center"/>
        <w:rPr>
          <w:rFonts w:cs="Times New Roman"/>
          <w:color w:val="000000" w:themeColor="text1"/>
          <w:sz w:val="28"/>
          <w:szCs w:val="28"/>
        </w:rPr>
      </w:pPr>
      <w:r w:rsidRPr="00995169">
        <w:rPr>
          <w:rFonts w:cs="Times New Roman"/>
          <w:color w:val="000000" w:themeColor="text1"/>
          <w:sz w:val="28"/>
          <w:szCs w:val="28"/>
        </w:rPr>
        <w:t>по поддержке системы оперативного управления деятельностью компании (СОУДК)</w:t>
      </w:r>
    </w:p>
    <w:p w:rsidR="00EB289E" w:rsidRPr="00995169" w:rsidRDefault="00EB289E" w:rsidP="00EB289E">
      <w:pPr>
        <w:jc w:val="center"/>
        <w:rPr>
          <w:rFonts w:cs="Times New Roman"/>
          <w:i/>
          <w:iCs/>
          <w:color w:val="000000" w:themeColor="text1"/>
          <w:sz w:val="28"/>
          <w:szCs w:val="28"/>
        </w:rPr>
      </w:pPr>
      <w:r w:rsidRPr="00995169">
        <w:rPr>
          <w:rFonts w:cs="Times New Roman"/>
          <w:i/>
          <w:iCs/>
          <w:color w:val="000000" w:themeColor="text1"/>
          <w:sz w:val="28"/>
          <w:szCs w:val="28"/>
        </w:rPr>
        <w:t>____________________________________</w:t>
      </w:r>
    </w:p>
    <w:p w:rsidR="00EB289E" w:rsidRPr="00995169" w:rsidRDefault="00EB289E" w:rsidP="00EB289E">
      <w:pPr>
        <w:jc w:val="center"/>
        <w:rPr>
          <w:rFonts w:cs="Times New Roman"/>
          <w:i/>
          <w:iCs/>
          <w:color w:val="000000" w:themeColor="text1"/>
          <w:sz w:val="28"/>
          <w:szCs w:val="28"/>
        </w:rPr>
      </w:pPr>
      <w:r w:rsidRPr="00995169">
        <w:rPr>
          <w:rFonts w:cs="Times New Roman"/>
          <w:i/>
          <w:iCs/>
          <w:color w:val="000000" w:themeColor="text1"/>
          <w:sz w:val="28"/>
          <w:szCs w:val="28"/>
        </w:rPr>
        <w:t>филиала ОАО «МРСК Центра» – «___</w:t>
      </w:r>
      <w:proofErr w:type="spellStart"/>
      <w:r w:rsidRPr="00995169">
        <w:rPr>
          <w:rFonts w:cs="Times New Roman"/>
          <w:i/>
          <w:iCs/>
          <w:color w:val="000000" w:themeColor="text1"/>
          <w:sz w:val="28"/>
          <w:szCs w:val="28"/>
        </w:rPr>
        <w:t>энерго</w:t>
      </w:r>
      <w:proofErr w:type="spellEnd"/>
      <w:r w:rsidRPr="00995169">
        <w:rPr>
          <w:rFonts w:cs="Times New Roman"/>
          <w:i/>
          <w:iCs/>
          <w:color w:val="000000" w:themeColor="text1"/>
          <w:sz w:val="28"/>
          <w:szCs w:val="28"/>
        </w:rPr>
        <w:t>»</w:t>
      </w:r>
    </w:p>
    <w:p w:rsidR="009D507C" w:rsidRPr="00995169" w:rsidRDefault="00832D54" w:rsidP="004A6C08">
      <w:pPr>
        <w:spacing w:after="200" w:line="276" w:lineRule="auto"/>
        <w:rPr>
          <w:rFonts w:cs="Times New Roman"/>
          <w:b/>
          <w:bCs/>
          <w:color w:val="000000" w:themeColor="text1"/>
        </w:rPr>
      </w:pPr>
      <w:r w:rsidRPr="00995169">
        <w:rPr>
          <w:rFonts w:cs="Times New Roman"/>
          <w:b/>
          <w:color w:val="000000" w:themeColor="text1"/>
          <w:sz w:val="28"/>
          <w:szCs w:val="28"/>
        </w:rPr>
        <w:br w:type="page"/>
      </w:r>
    </w:p>
    <w:p w:rsidR="004611E8" w:rsidRPr="00995169" w:rsidRDefault="004611E8" w:rsidP="003F3D84">
      <w:pPr>
        <w:numPr>
          <w:ilvl w:val="0"/>
          <w:numId w:val="17"/>
        </w:numPr>
        <w:spacing w:before="240" w:after="120"/>
        <w:ind w:left="0" w:firstLine="0"/>
        <w:rPr>
          <w:rFonts w:cs="Times New Roman"/>
          <w:b/>
          <w:color w:val="000000" w:themeColor="text1"/>
        </w:rPr>
      </w:pPr>
      <w:r w:rsidRPr="00995169">
        <w:rPr>
          <w:rFonts w:cs="Times New Roman"/>
          <w:b/>
          <w:color w:val="000000" w:themeColor="text1"/>
        </w:rPr>
        <w:lastRenderedPageBreak/>
        <w:t>Статистика по количеству поступивших запросов за период</w:t>
      </w:r>
    </w:p>
    <w:tbl>
      <w:tblPr>
        <w:tblW w:w="5000" w:type="pct"/>
        <w:tblLook w:val="04A0" w:firstRow="1" w:lastRow="0" w:firstColumn="1" w:lastColumn="0" w:noHBand="0" w:noVBand="1"/>
      </w:tblPr>
      <w:tblGrid>
        <w:gridCol w:w="3343"/>
        <w:gridCol w:w="2477"/>
        <w:gridCol w:w="1575"/>
        <w:gridCol w:w="1816"/>
        <w:gridCol w:w="1964"/>
        <w:gridCol w:w="3327"/>
      </w:tblGrid>
      <w:tr w:rsidR="00995169" w:rsidRPr="00995169" w:rsidTr="00211E69">
        <w:trPr>
          <w:trHeight w:val="450"/>
        </w:trPr>
        <w:tc>
          <w:tcPr>
            <w:tcW w:w="1153" w:type="pct"/>
            <w:vMerge w:val="restar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4611E8" w:rsidRPr="00995169" w:rsidRDefault="004611E8" w:rsidP="002E2632">
            <w:pPr>
              <w:ind w:left="57" w:right="57"/>
              <w:jc w:val="center"/>
              <w:rPr>
                <w:rFonts w:cs="Times New Roman"/>
                <w:b/>
                <w:bCs/>
                <w:color w:val="000000" w:themeColor="text1"/>
                <w:sz w:val="20"/>
                <w:szCs w:val="20"/>
              </w:rPr>
            </w:pPr>
            <w:r w:rsidRPr="00995169">
              <w:rPr>
                <w:rFonts w:cs="Times New Roman"/>
                <w:b/>
                <w:bCs/>
                <w:color w:val="000000" w:themeColor="text1"/>
                <w:sz w:val="20"/>
                <w:szCs w:val="20"/>
              </w:rPr>
              <w:t>На выполнении (начало периода)</w:t>
            </w:r>
          </w:p>
        </w:tc>
        <w:tc>
          <w:tcPr>
            <w:tcW w:w="854" w:type="pct"/>
            <w:vMerge w:val="restar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4611E8" w:rsidRPr="00995169" w:rsidRDefault="004611E8" w:rsidP="002E2632">
            <w:pPr>
              <w:ind w:left="57" w:right="57"/>
              <w:jc w:val="center"/>
              <w:rPr>
                <w:rFonts w:cs="Times New Roman"/>
                <w:b/>
                <w:bCs/>
                <w:color w:val="000000" w:themeColor="text1"/>
                <w:sz w:val="20"/>
                <w:szCs w:val="20"/>
              </w:rPr>
            </w:pPr>
            <w:r w:rsidRPr="00995169">
              <w:rPr>
                <w:rFonts w:cs="Times New Roman"/>
                <w:b/>
                <w:bCs/>
                <w:color w:val="000000" w:themeColor="text1"/>
                <w:sz w:val="20"/>
                <w:szCs w:val="20"/>
              </w:rPr>
              <w:t>Зарегистрировано</w:t>
            </w:r>
          </w:p>
          <w:p w:rsidR="004611E8" w:rsidRPr="00995169" w:rsidRDefault="004611E8" w:rsidP="002E2632">
            <w:pPr>
              <w:ind w:left="57" w:right="57"/>
              <w:jc w:val="center"/>
              <w:rPr>
                <w:rFonts w:cs="Times New Roman"/>
                <w:b/>
                <w:bCs/>
                <w:color w:val="000000" w:themeColor="text1"/>
                <w:sz w:val="20"/>
                <w:szCs w:val="20"/>
              </w:rPr>
            </w:pPr>
            <w:r w:rsidRPr="00995169">
              <w:rPr>
                <w:rFonts w:cs="Times New Roman"/>
                <w:b/>
                <w:bCs/>
                <w:color w:val="000000" w:themeColor="text1"/>
                <w:sz w:val="20"/>
                <w:szCs w:val="20"/>
              </w:rPr>
              <w:t>(за период)</w:t>
            </w:r>
          </w:p>
        </w:tc>
        <w:tc>
          <w:tcPr>
            <w:tcW w:w="1846" w:type="pct"/>
            <w:gridSpan w:val="3"/>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4611E8" w:rsidRPr="00995169" w:rsidRDefault="004611E8" w:rsidP="002E2632">
            <w:pPr>
              <w:ind w:left="57" w:right="57"/>
              <w:jc w:val="center"/>
              <w:rPr>
                <w:rFonts w:cs="Times New Roman"/>
                <w:b/>
                <w:bCs/>
                <w:color w:val="000000" w:themeColor="text1"/>
                <w:sz w:val="20"/>
                <w:szCs w:val="20"/>
              </w:rPr>
            </w:pPr>
            <w:r w:rsidRPr="00995169">
              <w:rPr>
                <w:rFonts w:cs="Times New Roman"/>
                <w:b/>
                <w:bCs/>
                <w:color w:val="000000" w:themeColor="text1"/>
                <w:sz w:val="20"/>
                <w:szCs w:val="20"/>
              </w:rPr>
              <w:t>Завершено (за период)</w:t>
            </w:r>
          </w:p>
        </w:tc>
        <w:tc>
          <w:tcPr>
            <w:tcW w:w="1147" w:type="pct"/>
            <w:vMerge w:val="restar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4611E8" w:rsidRPr="00995169" w:rsidRDefault="004611E8" w:rsidP="002E2632">
            <w:pPr>
              <w:ind w:left="57" w:right="57"/>
              <w:jc w:val="center"/>
              <w:rPr>
                <w:rFonts w:cs="Times New Roman"/>
                <w:b/>
                <w:bCs/>
                <w:color w:val="000000" w:themeColor="text1"/>
                <w:sz w:val="20"/>
                <w:szCs w:val="20"/>
              </w:rPr>
            </w:pPr>
            <w:r w:rsidRPr="00995169">
              <w:rPr>
                <w:rFonts w:cs="Times New Roman"/>
                <w:b/>
                <w:bCs/>
                <w:color w:val="000000" w:themeColor="text1"/>
                <w:sz w:val="20"/>
                <w:szCs w:val="20"/>
              </w:rPr>
              <w:t>На выполнении (конец периода) </w:t>
            </w:r>
          </w:p>
        </w:tc>
      </w:tr>
      <w:tr w:rsidR="00995169" w:rsidRPr="00995169" w:rsidTr="00211E69">
        <w:trPr>
          <w:trHeight w:val="585"/>
        </w:trPr>
        <w:tc>
          <w:tcPr>
            <w:tcW w:w="1153" w:type="pct"/>
            <w:vMerge/>
            <w:tcBorders>
              <w:top w:val="single" w:sz="4" w:space="0" w:color="auto"/>
              <w:left w:val="single" w:sz="4" w:space="0" w:color="auto"/>
              <w:bottom w:val="single" w:sz="4" w:space="0" w:color="auto"/>
              <w:right w:val="single" w:sz="4" w:space="0" w:color="auto"/>
            </w:tcBorders>
            <w:vAlign w:val="center"/>
            <w:hideMark/>
          </w:tcPr>
          <w:p w:rsidR="004611E8" w:rsidRPr="00995169" w:rsidRDefault="004611E8" w:rsidP="002E2632">
            <w:pPr>
              <w:ind w:left="57" w:right="57"/>
              <w:rPr>
                <w:rFonts w:cs="Times New Roman"/>
                <w:b/>
                <w:bCs/>
                <w:color w:val="000000" w:themeColor="text1"/>
                <w:sz w:val="20"/>
                <w:szCs w:val="20"/>
              </w:rPr>
            </w:pPr>
          </w:p>
        </w:tc>
        <w:tc>
          <w:tcPr>
            <w:tcW w:w="854" w:type="pct"/>
            <w:vMerge/>
            <w:tcBorders>
              <w:top w:val="single" w:sz="4" w:space="0" w:color="auto"/>
              <w:left w:val="single" w:sz="4" w:space="0" w:color="auto"/>
              <w:bottom w:val="single" w:sz="4" w:space="0" w:color="auto"/>
              <w:right w:val="single" w:sz="4" w:space="0" w:color="auto"/>
            </w:tcBorders>
            <w:vAlign w:val="center"/>
            <w:hideMark/>
          </w:tcPr>
          <w:p w:rsidR="004611E8" w:rsidRPr="00995169" w:rsidRDefault="004611E8" w:rsidP="002E2632">
            <w:pPr>
              <w:ind w:left="57" w:right="57"/>
              <w:rPr>
                <w:rFonts w:cs="Times New Roman"/>
                <w:b/>
                <w:bCs/>
                <w:color w:val="000000" w:themeColor="text1"/>
                <w:sz w:val="20"/>
                <w:szCs w:val="20"/>
              </w:rPr>
            </w:pPr>
          </w:p>
        </w:tc>
        <w:tc>
          <w:tcPr>
            <w:tcW w:w="543" w:type="pct"/>
            <w:vMerge w:val="restart"/>
            <w:tcBorders>
              <w:top w:val="nil"/>
              <w:left w:val="single" w:sz="4" w:space="0" w:color="auto"/>
              <w:bottom w:val="single" w:sz="4" w:space="0" w:color="auto"/>
              <w:right w:val="single" w:sz="4" w:space="0" w:color="auto"/>
            </w:tcBorders>
            <w:shd w:val="clear" w:color="auto" w:fill="A6A6A6" w:themeFill="background1" w:themeFillShade="A6"/>
            <w:vAlign w:val="center"/>
            <w:hideMark/>
          </w:tcPr>
          <w:p w:rsidR="004611E8" w:rsidRPr="00995169" w:rsidRDefault="004611E8" w:rsidP="002E2632">
            <w:pPr>
              <w:ind w:left="57" w:right="57"/>
              <w:jc w:val="center"/>
              <w:rPr>
                <w:rFonts w:cs="Times New Roman"/>
                <w:b/>
                <w:bCs/>
                <w:color w:val="000000" w:themeColor="text1"/>
                <w:sz w:val="20"/>
                <w:szCs w:val="20"/>
              </w:rPr>
            </w:pPr>
            <w:r w:rsidRPr="00995169">
              <w:rPr>
                <w:rFonts w:cs="Times New Roman"/>
                <w:b/>
                <w:bCs/>
                <w:color w:val="000000" w:themeColor="text1"/>
                <w:sz w:val="20"/>
                <w:szCs w:val="20"/>
              </w:rPr>
              <w:t>Всего шт.</w:t>
            </w:r>
          </w:p>
        </w:tc>
        <w:tc>
          <w:tcPr>
            <w:tcW w:w="1303" w:type="pct"/>
            <w:gridSpan w:val="2"/>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4611E8" w:rsidRPr="00995169" w:rsidRDefault="004611E8" w:rsidP="002E2632">
            <w:pPr>
              <w:ind w:left="57" w:right="57"/>
              <w:jc w:val="center"/>
              <w:rPr>
                <w:rFonts w:cs="Times New Roman"/>
                <w:b/>
                <w:bCs/>
                <w:color w:val="000000" w:themeColor="text1"/>
                <w:sz w:val="20"/>
                <w:szCs w:val="20"/>
              </w:rPr>
            </w:pPr>
            <w:r w:rsidRPr="00995169">
              <w:rPr>
                <w:rFonts w:cs="Times New Roman"/>
                <w:b/>
                <w:bCs/>
                <w:color w:val="000000" w:themeColor="text1"/>
                <w:sz w:val="20"/>
                <w:szCs w:val="20"/>
              </w:rPr>
              <w:t>С нарушением SLA</w:t>
            </w:r>
          </w:p>
        </w:tc>
        <w:tc>
          <w:tcPr>
            <w:tcW w:w="1147" w:type="pct"/>
            <w:vMerge/>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4611E8" w:rsidRPr="00995169" w:rsidRDefault="004611E8" w:rsidP="002E2632">
            <w:pPr>
              <w:ind w:left="57" w:right="57"/>
              <w:rPr>
                <w:rFonts w:cs="Times New Roman"/>
                <w:b/>
                <w:bCs/>
                <w:color w:val="000000" w:themeColor="text1"/>
                <w:sz w:val="20"/>
                <w:szCs w:val="20"/>
              </w:rPr>
            </w:pPr>
          </w:p>
        </w:tc>
      </w:tr>
      <w:tr w:rsidR="00995169" w:rsidRPr="00995169" w:rsidTr="00211E69">
        <w:trPr>
          <w:trHeight w:val="315"/>
        </w:trPr>
        <w:tc>
          <w:tcPr>
            <w:tcW w:w="1153" w:type="pct"/>
            <w:vMerge/>
            <w:tcBorders>
              <w:top w:val="single" w:sz="4" w:space="0" w:color="auto"/>
              <w:left w:val="single" w:sz="4" w:space="0" w:color="auto"/>
              <w:bottom w:val="single" w:sz="4" w:space="0" w:color="auto"/>
              <w:right w:val="single" w:sz="4" w:space="0" w:color="auto"/>
            </w:tcBorders>
            <w:vAlign w:val="center"/>
            <w:hideMark/>
          </w:tcPr>
          <w:p w:rsidR="004611E8" w:rsidRPr="00995169" w:rsidRDefault="004611E8" w:rsidP="002E2632">
            <w:pPr>
              <w:ind w:left="57" w:right="57"/>
              <w:rPr>
                <w:rFonts w:cs="Times New Roman"/>
                <w:b/>
                <w:bCs/>
                <w:color w:val="000000" w:themeColor="text1"/>
                <w:sz w:val="20"/>
                <w:szCs w:val="20"/>
              </w:rPr>
            </w:pPr>
          </w:p>
        </w:tc>
        <w:tc>
          <w:tcPr>
            <w:tcW w:w="854" w:type="pct"/>
            <w:vMerge/>
            <w:tcBorders>
              <w:top w:val="single" w:sz="4" w:space="0" w:color="auto"/>
              <w:left w:val="single" w:sz="4" w:space="0" w:color="auto"/>
              <w:bottom w:val="single" w:sz="4" w:space="0" w:color="auto"/>
              <w:right w:val="single" w:sz="4" w:space="0" w:color="auto"/>
            </w:tcBorders>
            <w:vAlign w:val="center"/>
            <w:hideMark/>
          </w:tcPr>
          <w:p w:rsidR="004611E8" w:rsidRPr="00995169" w:rsidRDefault="004611E8" w:rsidP="002E2632">
            <w:pPr>
              <w:ind w:left="57" w:right="57"/>
              <w:rPr>
                <w:rFonts w:cs="Times New Roman"/>
                <w:b/>
                <w:bCs/>
                <w:color w:val="000000" w:themeColor="text1"/>
                <w:sz w:val="20"/>
                <w:szCs w:val="20"/>
              </w:rPr>
            </w:pPr>
          </w:p>
        </w:tc>
        <w:tc>
          <w:tcPr>
            <w:tcW w:w="543" w:type="pct"/>
            <w:vMerge/>
            <w:tcBorders>
              <w:top w:val="nil"/>
              <w:left w:val="single" w:sz="4" w:space="0" w:color="auto"/>
              <w:bottom w:val="single" w:sz="4" w:space="0" w:color="auto"/>
              <w:right w:val="single" w:sz="4" w:space="0" w:color="auto"/>
            </w:tcBorders>
            <w:shd w:val="clear" w:color="auto" w:fill="A6A6A6" w:themeFill="background1" w:themeFillShade="A6"/>
            <w:vAlign w:val="center"/>
            <w:hideMark/>
          </w:tcPr>
          <w:p w:rsidR="004611E8" w:rsidRPr="00995169" w:rsidRDefault="004611E8" w:rsidP="002E2632">
            <w:pPr>
              <w:ind w:left="57" w:right="57"/>
              <w:rPr>
                <w:rFonts w:cs="Times New Roman"/>
                <w:b/>
                <w:bCs/>
                <w:color w:val="000000" w:themeColor="text1"/>
                <w:sz w:val="20"/>
                <w:szCs w:val="20"/>
              </w:rPr>
            </w:pPr>
          </w:p>
        </w:tc>
        <w:tc>
          <w:tcPr>
            <w:tcW w:w="626" w:type="pct"/>
            <w:tcBorders>
              <w:top w:val="nil"/>
              <w:left w:val="nil"/>
              <w:bottom w:val="single" w:sz="4" w:space="0" w:color="auto"/>
              <w:right w:val="single" w:sz="4" w:space="0" w:color="auto"/>
            </w:tcBorders>
            <w:shd w:val="clear" w:color="auto" w:fill="A6A6A6" w:themeFill="background1" w:themeFillShade="A6"/>
            <w:vAlign w:val="center"/>
            <w:hideMark/>
          </w:tcPr>
          <w:p w:rsidR="004611E8" w:rsidRPr="00995169" w:rsidRDefault="004611E8" w:rsidP="002E2632">
            <w:pPr>
              <w:ind w:left="57" w:right="57"/>
              <w:jc w:val="center"/>
              <w:rPr>
                <w:rFonts w:cs="Times New Roman"/>
                <w:b/>
                <w:bCs/>
                <w:color w:val="000000" w:themeColor="text1"/>
                <w:sz w:val="20"/>
                <w:szCs w:val="20"/>
              </w:rPr>
            </w:pPr>
            <w:r w:rsidRPr="00995169">
              <w:rPr>
                <w:rFonts w:cs="Times New Roman"/>
                <w:b/>
                <w:bCs/>
                <w:color w:val="000000" w:themeColor="text1"/>
                <w:sz w:val="20"/>
                <w:szCs w:val="20"/>
              </w:rPr>
              <w:t>шт.</w:t>
            </w:r>
          </w:p>
        </w:tc>
        <w:tc>
          <w:tcPr>
            <w:tcW w:w="677" w:type="pct"/>
            <w:tcBorders>
              <w:top w:val="nil"/>
              <w:left w:val="nil"/>
              <w:bottom w:val="single" w:sz="4" w:space="0" w:color="auto"/>
              <w:right w:val="single" w:sz="4" w:space="0" w:color="auto"/>
            </w:tcBorders>
            <w:shd w:val="clear" w:color="auto" w:fill="A6A6A6" w:themeFill="background1" w:themeFillShade="A6"/>
            <w:vAlign w:val="center"/>
            <w:hideMark/>
          </w:tcPr>
          <w:p w:rsidR="004611E8" w:rsidRPr="00995169" w:rsidRDefault="004611E8" w:rsidP="002E2632">
            <w:pPr>
              <w:ind w:left="57" w:right="57"/>
              <w:jc w:val="center"/>
              <w:rPr>
                <w:rFonts w:cs="Times New Roman"/>
                <w:b/>
                <w:bCs/>
                <w:color w:val="000000" w:themeColor="text1"/>
                <w:sz w:val="20"/>
                <w:szCs w:val="20"/>
              </w:rPr>
            </w:pPr>
            <w:r w:rsidRPr="00995169">
              <w:rPr>
                <w:rFonts w:cs="Times New Roman"/>
                <w:b/>
                <w:bCs/>
                <w:color w:val="000000" w:themeColor="text1"/>
                <w:sz w:val="20"/>
                <w:szCs w:val="20"/>
              </w:rPr>
              <w:t>%</w:t>
            </w:r>
          </w:p>
        </w:tc>
        <w:tc>
          <w:tcPr>
            <w:tcW w:w="1147" w:type="pct"/>
            <w:vMerge/>
            <w:tcBorders>
              <w:top w:val="single" w:sz="4" w:space="0" w:color="auto"/>
              <w:left w:val="single" w:sz="4" w:space="0" w:color="auto"/>
              <w:bottom w:val="single" w:sz="4" w:space="0" w:color="auto"/>
              <w:right w:val="single" w:sz="4" w:space="0" w:color="auto"/>
            </w:tcBorders>
            <w:vAlign w:val="center"/>
            <w:hideMark/>
          </w:tcPr>
          <w:p w:rsidR="004611E8" w:rsidRPr="00995169" w:rsidRDefault="004611E8" w:rsidP="002E2632">
            <w:pPr>
              <w:ind w:left="57" w:right="57"/>
              <w:rPr>
                <w:rFonts w:cs="Times New Roman"/>
                <w:b/>
                <w:bCs/>
                <w:color w:val="000000" w:themeColor="text1"/>
                <w:sz w:val="20"/>
                <w:szCs w:val="20"/>
              </w:rPr>
            </w:pPr>
          </w:p>
        </w:tc>
      </w:tr>
      <w:tr w:rsidR="00995169" w:rsidRPr="00995169" w:rsidTr="00211E69">
        <w:trPr>
          <w:trHeight w:val="300"/>
        </w:trPr>
        <w:tc>
          <w:tcPr>
            <w:tcW w:w="1153" w:type="pct"/>
            <w:tcBorders>
              <w:top w:val="nil"/>
              <w:left w:val="single" w:sz="4" w:space="0" w:color="auto"/>
              <w:bottom w:val="single" w:sz="4" w:space="0" w:color="auto"/>
              <w:right w:val="single" w:sz="4" w:space="0" w:color="auto"/>
            </w:tcBorders>
            <w:noWrap/>
            <w:vAlign w:val="center"/>
            <w:hideMark/>
          </w:tcPr>
          <w:p w:rsidR="004611E8" w:rsidRPr="00995169" w:rsidRDefault="00494F1D" w:rsidP="002E2632">
            <w:pPr>
              <w:ind w:left="57" w:right="57"/>
              <w:jc w:val="center"/>
              <w:rPr>
                <w:rFonts w:cs="Times New Roman"/>
                <w:color w:val="000000" w:themeColor="text1"/>
                <w:sz w:val="20"/>
                <w:szCs w:val="20"/>
              </w:rPr>
            </w:pPr>
            <w:r w:rsidRPr="00995169">
              <w:rPr>
                <w:rFonts w:cs="Times New Roman"/>
                <w:color w:val="000000" w:themeColor="text1"/>
                <w:sz w:val="20"/>
                <w:szCs w:val="20"/>
              </w:rPr>
              <w:t>1</w:t>
            </w:r>
          </w:p>
        </w:tc>
        <w:tc>
          <w:tcPr>
            <w:tcW w:w="854" w:type="pct"/>
            <w:tcBorders>
              <w:top w:val="nil"/>
              <w:left w:val="nil"/>
              <w:bottom w:val="single" w:sz="4" w:space="0" w:color="auto"/>
              <w:right w:val="single" w:sz="4" w:space="0" w:color="auto"/>
            </w:tcBorders>
            <w:noWrap/>
            <w:vAlign w:val="center"/>
            <w:hideMark/>
          </w:tcPr>
          <w:p w:rsidR="004611E8" w:rsidRPr="00995169" w:rsidRDefault="00494F1D" w:rsidP="002E2632">
            <w:pPr>
              <w:ind w:left="57" w:right="57"/>
              <w:jc w:val="center"/>
              <w:rPr>
                <w:rFonts w:cs="Times New Roman"/>
                <w:color w:val="000000" w:themeColor="text1"/>
                <w:sz w:val="20"/>
                <w:szCs w:val="20"/>
              </w:rPr>
            </w:pPr>
            <w:r w:rsidRPr="00995169">
              <w:rPr>
                <w:rFonts w:cs="Times New Roman"/>
                <w:color w:val="000000" w:themeColor="text1"/>
                <w:sz w:val="20"/>
                <w:szCs w:val="20"/>
              </w:rPr>
              <w:t>2</w:t>
            </w:r>
          </w:p>
        </w:tc>
        <w:tc>
          <w:tcPr>
            <w:tcW w:w="543" w:type="pct"/>
            <w:tcBorders>
              <w:top w:val="nil"/>
              <w:left w:val="nil"/>
              <w:bottom w:val="single" w:sz="4" w:space="0" w:color="auto"/>
              <w:right w:val="single" w:sz="4" w:space="0" w:color="auto"/>
            </w:tcBorders>
            <w:noWrap/>
            <w:vAlign w:val="center"/>
            <w:hideMark/>
          </w:tcPr>
          <w:p w:rsidR="004611E8" w:rsidRPr="00995169" w:rsidRDefault="00494F1D" w:rsidP="002E2632">
            <w:pPr>
              <w:ind w:left="57" w:right="57"/>
              <w:jc w:val="center"/>
              <w:rPr>
                <w:rFonts w:cs="Times New Roman"/>
                <w:color w:val="000000" w:themeColor="text1"/>
                <w:sz w:val="20"/>
                <w:szCs w:val="20"/>
              </w:rPr>
            </w:pPr>
            <w:r w:rsidRPr="00995169">
              <w:rPr>
                <w:rFonts w:cs="Times New Roman"/>
                <w:color w:val="000000" w:themeColor="text1"/>
                <w:sz w:val="20"/>
                <w:szCs w:val="20"/>
              </w:rPr>
              <w:t>3</w:t>
            </w:r>
          </w:p>
        </w:tc>
        <w:tc>
          <w:tcPr>
            <w:tcW w:w="626" w:type="pct"/>
            <w:tcBorders>
              <w:top w:val="nil"/>
              <w:left w:val="nil"/>
              <w:bottom w:val="single" w:sz="4" w:space="0" w:color="auto"/>
              <w:right w:val="single" w:sz="4" w:space="0" w:color="auto"/>
            </w:tcBorders>
            <w:noWrap/>
            <w:vAlign w:val="center"/>
            <w:hideMark/>
          </w:tcPr>
          <w:p w:rsidR="004611E8" w:rsidRPr="00995169" w:rsidRDefault="00494F1D" w:rsidP="002E2632">
            <w:pPr>
              <w:ind w:left="57" w:right="57"/>
              <w:jc w:val="center"/>
              <w:rPr>
                <w:rFonts w:cs="Times New Roman"/>
                <w:color w:val="000000" w:themeColor="text1"/>
                <w:sz w:val="20"/>
                <w:szCs w:val="20"/>
              </w:rPr>
            </w:pPr>
            <w:r w:rsidRPr="00995169">
              <w:rPr>
                <w:rFonts w:cs="Times New Roman"/>
                <w:color w:val="000000" w:themeColor="text1"/>
                <w:sz w:val="20"/>
                <w:szCs w:val="20"/>
              </w:rPr>
              <w:t>4</w:t>
            </w:r>
          </w:p>
        </w:tc>
        <w:tc>
          <w:tcPr>
            <w:tcW w:w="677" w:type="pct"/>
            <w:tcBorders>
              <w:top w:val="nil"/>
              <w:left w:val="nil"/>
              <w:bottom w:val="single" w:sz="4" w:space="0" w:color="auto"/>
              <w:right w:val="single" w:sz="4" w:space="0" w:color="auto"/>
            </w:tcBorders>
            <w:noWrap/>
            <w:vAlign w:val="center"/>
            <w:hideMark/>
          </w:tcPr>
          <w:p w:rsidR="004611E8" w:rsidRPr="00995169" w:rsidRDefault="00494F1D" w:rsidP="002E2632">
            <w:pPr>
              <w:ind w:left="57" w:right="57"/>
              <w:jc w:val="center"/>
              <w:rPr>
                <w:rFonts w:cs="Times New Roman"/>
                <w:color w:val="000000" w:themeColor="text1"/>
                <w:sz w:val="20"/>
                <w:szCs w:val="20"/>
              </w:rPr>
            </w:pPr>
            <w:r w:rsidRPr="00995169">
              <w:rPr>
                <w:rFonts w:cs="Times New Roman"/>
                <w:color w:val="000000" w:themeColor="text1"/>
                <w:sz w:val="20"/>
                <w:szCs w:val="20"/>
              </w:rPr>
              <w:t>5</w:t>
            </w:r>
          </w:p>
        </w:tc>
        <w:tc>
          <w:tcPr>
            <w:tcW w:w="1147" w:type="pct"/>
            <w:tcBorders>
              <w:top w:val="nil"/>
              <w:left w:val="nil"/>
              <w:bottom w:val="single" w:sz="4" w:space="0" w:color="auto"/>
              <w:right w:val="single" w:sz="4" w:space="0" w:color="auto"/>
            </w:tcBorders>
            <w:noWrap/>
            <w:vAlign w:val="center"/>
            <w:hideMark/>
          </w:tcPr>
          <w:p w:rsidR="004611E8" w:rsidRPr="00995169" w:rsidRDefault="00494F1D" w:rsidP="002E2632">
            <w:pPr>
              <w:ind w:left="57" w:right="57"/>
              <w:jc w:val="center"/>
              <w:rPr>
                <w:rFonts w:cs="Times New Roman"/>
                <w:color w:val="000000" w:themeColor="text1"/>
                <w:sz w:val="20"/>
                <w:szCs w:val="20"/>
              </w:rPr>
            </w:pPr>
            <w:r w:rsidRPr="00995169">
              <w:rPr>
                <w:rFonts w:cs="Times New Roman"/>
                <w:color w:val="000000" w:themeColor="text1"/>
                <w:sz w:val="20"/>
                <w:szCs w:val="20"/>
              </w:rPr>
              <w:t>6</w:t>
            </w:r>
          </w:p>
        </w:tc>
      </w:tr>
    </w:tbl>
    <w:p w:rsidR="004611E8" w:rsidRPr="00995169" w:rsidRDefault="004611E8" w:rsidP="003F3D84">
      <w:pPr>
        <w:pStyle w:val="af2"/>
        <w:numPr>
          <w:ilvl w:val="0"/>
          <w:numId w:val="17"/>
        </w:numPr>
        <w:spacing w:before="240" w:after="120"/>
        <w:ind w:left="0" w:firstLine="0"/>
        <w:rPr>
          <w:rFonts w:cs="Times New Roman"/>
          <w:b/>
          <w:color w:val="000000" w:themeColor="text1"/>
        </w:rPr>
      </w:pPr>
      <w:r w:rsidRPr="00995169">
        <w:rPr>
          <w:rFonts w:cs="Times New Roman"/>
          <w:b/>
          <w:color w:val="000000" w:themeColor="text1"/>
        </w:rPr>
        <w:t>Перечень запросов с нарушением Соглашения об уровне оказания слуг за период</w:t>
      </w:r>
    </w:p>
    <w:tbl>
      <w:tblPr>
        <w:tblW w:w="5000" w:type="pct"/>
        <w:tblLook w:val="04A0" w:firstRow="1" w:lastRow="0" w:firstColumn="1" w:lastColumn="0" w:noHBand="0" w:noVBand="1"/>
      </w:tblPr>
      <w:tblGrid>
        <w:gridCol w:w="2054"/>
        <w:gridCol w:w="7228"/>
        <w:gridCol w:w="1946"/>
        <w:gridCol w:w="1392"/>
        <w:gridCol w:w="1882"/>
      </w:tblGrid>
      <w:tr w:rsidR="00995169" w:rsidRPr="00995169" w:rsidTr="00211E69">
        <w:trPr>
          <w:cantSplit/>
          <w:trHeight w:val="1140"/>
          <w:tblHeader/>
        </w:trPr>
        <w:tc>
          <w:tcPr>
            <w:tcW w:w="708"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4611E8" w:rsidRPr="00995169" w:rsidRDefault="004611E8" w:rsidP="002E2632">
            <w:pPr>
              <w:ind w:left="57" w:right="57"/>
              <w:jc w:val="center"/>
              <w:rPr>
                <w:rFonts w:cs="Times New Roman"/>
                <w:b/>
                <w:bCs/>
                <w:color w:val="000000" w:themeColor="text1"/>
                <w:sz w:val="20"/>
                <w:szCs w:val="20"/>
              </w:rPr>
            </w:pPr>
            <w:r w:rsidRPr="00995169">
              <w:rPr>
                <w:rFonts w:cs="Times New Roman"/>
                <w:b/>
                <w:bCs/>
                <w:color w:val="000000" w:themeColor="text1"/>
                <w:sz w:val="20"/>
                <w:szCs w:val="20"/>
              </w:rPr>
              <w:t>Номер запроса</w:t>
            </w:r>
          </w:p>
        </w:tc>
        <w:tc>
          <w:tcPr>
            <w:tcW w:w="2492" w:type="pct"/>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4611E8" w:rsidRPr="00995169" w:rsidRDefault="004611E8" w:rsidP="002E2632">
            <w:pPr>
              <w:ind w:left="57" w:right="57"/>
              <w:jc w:val="center"/>
              <w:rPr>
                <w:rFonts w:cs="Times New Roman"/>
                <w:b/>
                <w:bCs/>
                <w:color w:val="000000" w:themeColor="text1"/>
                <w:sz w:val="20"/>
                <w:szCs w:val="20"/>
              </w:rPr>
            </w:pPr>
            <w:r w:rsidRPr="00995169">
              <w:rPr>
                <w:rFonts w:cs="Times New Roman"/>
                <w:b/>
                <w:bCs/>
                <w:color w:val="000000" w:themeColor="text1"/>
                <w:sz w:val="20"/>
                <w:szCs w:val="20"/>
              </w:rPr>
              <w:t>Описание запроса</w:t>
            </w:r>
          </w:p>
        </w:tc>
        <w:tc>
          <w:tcPr>
            <w:tcW w:w="671" w:type="pct"/>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4611E8" w:rsidRPr="00995169" w:rsidRDefault="004611E8" w:rsidP="002E2632">
            <w:pPr>
              <w:ind w:left="57" w:right="57"/>
              <w:jc w:val="center"/>
              <w:rPr>
                <w:rFonts w:cs="Times New Roman"/>
                <w:b/>
                <w:bCs/>
                <w:color w:val="000000" w:themeColor="text1"/>
                <w:sz w:val="20"/>
                <w:szCs w:val="20"/>
              </w:rPr>
            </w:pPr>
            <w:r w:rsidRPr="00995169">
              <w:rPr>
                <w:rFonts w:cs="Times New Roman"/>
                <w:b/>
                <w:bCs/>
                <w:color w:val="000000" w:themeColor="text1"/>
                <w:sz w:val="20"/>
                <w:szCs w:val="20"/>
              </w:rPr>
              <w:t>Дата регистрации (</w:t>
            </w:r>
            <w:proofErr w:type="spellStart"/>
            <w:r w:rsidRPr="00995169">
              <w:rPr>
                <w:rFonts w:cs="Times New Roman"/>
                <w:b/>
                <w:bCs/>
                <w:color w:val="000000" w:themeColor="text1"/>
                <w:sz w:val="20"/>
                <w:szCs w:val="20"/>
              </w:rPr>
              <w:t>дд.мм</w:t>
            </w:r>
            <w:proofErr w:type="gramStart"/>
            <w:r w:rsidRPr="00995169">
              <w:rPr>
                <w:rFonts w:cs="Times New Roman"/>
                <w:b/>
                <w:bCs/>
                <w:color w:val="000000" w:themeColor="text1"/>
                <w:sz w:val="20"/>
                <w:szCs w:val="20"/>
              </w:rPr>
              <w:t>.г</w:t>
            </w:r>
            <w:proofErr w:type="gramEnd"/>
            <w:r w:rsidRPr="00995169">
              <w:rPr>
                <w:rFonts w:cs="Times New Roman"/>
                <w:b/>
                <w:bCs/>
                <w:color w:val="000000" w:themeColor="text1"/>
                <w:sz w:val="20"/>
                <w:szCs w:val="20"/>
              </w:rPr>
              <w:t>г</w:t>
            </w:r>
            <w:proofErr w:type="spellEnd"/>
            <w:r w:rsidRPr="00995169">
              <w:rPr>
                <w:rFonts w:cs="Times New Roman"/>
                <w:b/>
                <w:bCs/>
                <w:color w:val="000000" w:themeColor="text1"/>
                <w:sz w:val="20"/>
                <w:szCs w:val="20"/>
              </w:rPr>
              <w:t xml:space="preserve"> </w:t>
            </w:r>
            <w:proofErr w:type="spellStart"/>
            <w:r w:rsidRPr="00995169">
              <w:rPr>
                <w:rFonts w:cs="Times New Roman"/>
                <w:b/>
                <w:bCs/>
                <w:color w:val="000000" w:themeColor="text1"/>
                <w:sz w:val="20"/>
                <w:szCs w:val="20"/>
              </w:rPr>
              <w:t>час:мин</w:t>
            </w:r>
            <w:proofErr w:type="spellEnd"/>
            <w:r w:rsidRPr="00995169">
              <w:rPr>
                <w:rFonts w:cs="Times New Roman"/>
                <w:b/>
                <w:bCs/>
                <w:color w:val="000000" w:themeColor="text1"/>
                <w:sz w:val="20"/>
                <w:szCs w:val="20"/>
              </w:rPr>
              <w:t>)</w:t>
            </w:r>
          </w:p>
        </w:tc>
        <w:tc>
          <w:tcPr>
            <w:tcW w:w="480" w:type="pct"/>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4611E8" w:rsidRPr="00995169" w:rsidRDefault="004611E8" w:rsidP="002E2632">
            <w:pPr>
              <w:ind w:left="57" w:right="57"/>
              <w:jc w:val="center"/>
              <w:rPr>
                <w:rFonts w:cs="Times New Roman"/>
                <w:b/>
                <w:bCs/>
                <w:color w:val="000000" w:themeColor="text1"/>
                <w:sz w:val="20"/>
                <w:szCs w:val="20"/>
              </w:rPr>
            </w:pPr>
            <w:r w:rsidRPr="00995169">
              <w:rPr>
                <w:rFonts w:cs="Times New Roman"/>
                <w:b/>
                <w:bCs/>
                <w:color w:val="000000" w:themeColor="text1"/>
                <w:sz w:val="20"/>
                <w:szCs w:val="20"/>
              </w:rPr>
              <w:t>Время нарушения SLA (час)</w:t>
            </w:r>
          </w:p>
        </w:tc>
        <w:tc>
          <w:tcPr>
            <w:tcW w:w="649" w:type="pct"/>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4611E8" w:rsidRPr="00995169" w:rsidRDefault="004611E8" w:rsidP="002E2632">
            <w:pPr>
              <w:ind w:left="57" w:right="57"/>
              <w:jc w:val="center"/>
              <w:rPr>
                <w:rFonts w:cs="Times New Roman"/>
                <w:b/>
                <w:bCs/>
                <w:color w:val="000000" w:themeColor="text1"/>
                <w:sz w:val="20"/>
                <w:szCs w:val="20"/>
              </w:rPr>
            </w:pPr>
            <w:r w:rsidRPr="00995169">
              <w:rPr>
                <w:rFonts w:cs="Times New Roman"/>
                <w:b/>
                <w:bCs/>
                <w:color w:val="000000" w:themeColor="text1"/>
                <w:sz w:val="20"/>
                <w:szCs w:val="20"/>
              </w:rPr>
              <w:t>Комментарии, Причина нарушения</w:t>
            </w:r>
          </w:p>
        </w:tc>
      </w:tr>
      <w:tr w:rsidR="00995169" w:rsidRPr="00995169" w:rsidTr="00211E69">
        <w:trPr>
          <w:cantSplit/>
          <w:trHeight w:val="300"/>
        </w:trPr>
        <w:tc>
          <w:tcPr>
            <w:tcW w:w="708" w:type="pct"/>
            <w:tcBorders>
              <w:top w:val="single" w:sz="4" w:space="0" w:color="auto"/>
              <w:left w:val="single" w:sz="4" w:space="0" w:color="auto"/>
              <w:bottom w:val="single" w:sz="4" w:space="0" w:color="auto"/>
              <w:right w:val="single" w:sz="4" w:space="0" w:color="auto"/>
            </w:tcBorders>
            <w:noWrap/>
            <w:vAlign w:val="center"/>
            <w:hideMark/>
          </w:tcPr>
          <w:p w:rsidR="004611E8" w:rsidRPr="00995169" w:rsidRDefault="00494F1D" w:rsidP="002E2632">
            <w:pPr>
              <w:ind w:left="57" w:right="57"/>
              <w:jc w:val="center"/>
              <w:rPr>
                <w:rFonts w:cs="Times New Roman"/>
                <w:color w:val="000000" w:themeColor="text1"/>
                <w:sz w:val="20"/>
                <w:szCs w:val="20"/>
              </w:rPr>
            </w:pPr>
            <w:r w:rsidRPr="00995169">
              <w:rPr>
                <w:rFonts w:cs="Times New Roman"/>
                <w:color w:val="000000" w:themeColor="text1"/>
                <w:sz w:val="20"/>
                <w:szCs w:val="20"/>
              </w:rPr>
              <w:t>1</w:t>
            </w:r>
          </w:p>
        </w:tc>
        <w:tc>
          <w:tcPr>
            <w:tcW w:w="2492" w:type="pct"/>
            <w:tcBorders>
              <w:top w:val="single" w:sz="4" w:space="0" w:color="auto"/>
              <w:left w:val="nil"/>
              <w:bottom w:val="single" w:sz="4" w:space="0" w:color="auto"/>
              <w:right w:val="single" w:sz="4" w:space="0" w:color="auto"/>
            </w:tcBorders>
            <w:noWrap/>
            <w:vAlign w:val="center"/>
            <w:hideMark/>
          </w:tcPr>
          <w:p w:rsidR="004611E8" w:rsidRPr="00995169" w:rsidRDefault="00494F1D" w:rsidP="00494F1D">
            <w:pPr>
              <w:ind w:left="57" w:right="57"/>
              <w:jc w:val="center"/>
              <w:rPr>
                <w:rFonts w:cs="Times New Roman"/>
                <w:color w:val="000000" w:themeColor="text1"/>
                <w:sz w:val="20"/>
                <w:szCs w:val="20"/>
              </w:rPr>
            </w:pPr>
            <w:r w:rsidRPr="00995169">
              <w:rPr>
                <w:rFonts w:cs="Times New Roman"/>
                <w:color w:val="000000" w:themeColor="text1"/>
                <w:sz w:val="20"/>
                <w:szCs w:val="20"/>
              </w:rPr>
              <w:t>2</w:t>
            </w:r>
          </w:p>
        </w:tc>
        <w:tc>
          <w:tcPr>
            <w:tcW w:w="671" w:type="pct"/>
            <w:tcBorders>
              <w:top w:val="single" w:sz="4" w:space="0" w:color="auto"/>
              <w:left w:val="nil"/>
              <w:bottom w:val="single" w:sz="4" w:space="0" w:color="auto"/>
              <w:right w:val="single" w:sz="4" w:space="0" w:color="auto"/>
            </w:tcBorders>
            <w:noWrap/>
            <w:vAlign w:val="center"/>
            <w:hideMark/>
          </w:tcPr>
          <w:p w:rsidR="004611E8" w:rsidRPr="00995169" w:rsidRDefault="00494F1D" w:rsidP="002E2632">
            <w:pPr>
              <w:ind w:left="57" w:right="57"/>
              <w:jc w:val="center"/>
              <w:rPr>
                <w:rFonts w:cs="Times New Roman"/>
                <w:color w:val="000000" w:themeColor="text1"/>
                <w:sz w:val="20"/>
                <w:szCs w:val="20"/>
              </w:rPr>
            </w:pPr>
            <w:r w:rsidRPr="00995169">
              <w:rPr>
                <w:rFonts w:cs="Times New Roman"/>
                <w:color w:val="000000" w:themeColor="text1"/>
                <w:sz w:val="20"/>
                <w:szCs w:val="20"/>
              </w:rPr>
              <w:t>3</w:t>
            </w:r>
          </w:p>
        </w:tc>
        <w:tc>
          <w:tcPr>
            <w:tcW w:w="480" w:type="pct"/>
            <w:tcBorders>
              <w:top w:val="single" w:sz="4" w:space="0" w:color="auto"/>
              <w:left w:val="nil"/>
              <w:bottom w:val="single" w:sz="4" w:space="0" w:color="auto"/>
              <w:right w:val="single" w:sz="4" w:space="0" w:color="auto"/>
            </w:tcBorders>
            <w:noWrap/>
            <w:vAlign w:val="center"/>
            <w:hideMark/>
          </w:tcPr>
          <w:p w:rsidR="004611E8" w:rsidRPr="00995169" w:rsidRDefault="00494F1D" w:rsidP="002E2632">
            <w:pPr>
              <w:ind w:left="57" w:right="57"/>
              <w:jc w:val="center"/>
              <w:rPr>
                <w:rFonts w:cs="Times New Roman"/>
                <w:color w:val="000000" w:themeColor="text1"/>
                <w:sz w:val="20"/>
                <w:szCs w:val="20"/>
              </w:rPr>
            </w:pPr>
            <w:r w:rsidRPr="00995169">
              <w:rPr>
                <w:rFonts w:cs="Times New Roman"/>
                <w:color w:val="000000" w:themeColor="text1"/>
                <w:sz w:val="20"/>
                <w:szCs w:val="20"/>
              </w:rPr>
              <w:t>4</w:t>
            </w:r>
          </w:p>
        </w:tc>
        <w:tc>
          <w:tcPr>
            <w:tcW w:w="649" w:type="pct"/>
            <w:tcBorders>
              <w:top w:val="single" w:sz="4" w:space="0" w:color="auto"/>
              <w:left w:val="nil"/>
              <w:bottom w:val="single" w:sz="4" w:space="0" w:color="auto"/>
              <w:right w:val="single" w:sz="4" w:space="0" w:color="auto"/>
            </w:tcBorders>
            <w:noWrap/>
            <w:vAlign w:val="center"/>
            <w:hideMark/>
          </w:tcPr>
          <w:p w:rsidR="004611E8" w:rsidRPr="00995169" w:rsidRDefault="00494F1D" w:rsidP="002E2632">
            <w:pPr>
              <w:ind w:left="57" w:right="57"/>
              <w:jc w:val="center"/>
              <w:rPr>
                <w:rFonts w:cs="Times New Roman"/>
                <w:color w:val="000000" w:themeColor="text1"/>
                <w:sz w:val="20"/>
                <w:szCs w:val="20"/>
              </w:rPr>
            </w:pPr>
            <w:r w:rsidRPr="00995169">
              <w:rPr>
                <w:rFonts w:cs="Times New Roman"/>
                <w:color w:val="000000" w:themeColor="text1"/>
                <w:sz w:val="20"/>
                <w:szCs w:val="20"/>
              </w:rPr>
              <w:t>5</w:t>
            </w:r>
          </w:p>
        </w:tc>
      </w:tr>
    </w:tbl>
    <w:p w:rsidR="004611E8" w:rsidRPr="00995169" w:rsidRDefault="004611E8" w:rsidP="003F3D84">
      <w:pPr>
        <w:pStyle w:val="af2"/>
        <w:numPr>
          <w:ilvl w:val="0"/>
          <w:numId w:val="17"/>
        </w:numPr>
        <w:spacing w:before="240" w:after="120"/>
        <w:ind w:left="0" w:firstLine="0"/>
        <w:rPr>
          <w:rFonts w:cs="Times New Roman"/>
          <w:b/>
          <w:color w:val="000000" w:themeColor="text1"/>
        </w:rPr>
      </w:pPr>
      <w:r w:rsidRPr="00995169">
        <w:rPr>
          <w:rFonts w:cs="Times New Roman"/>
          <w:b/>
          <w:color w:val="000000" w:themeColor="text1"/>
        </w:rPr>
        <w:t>Перечень добавленных записей в базу знаний Заказчика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615"/>
        <w:gridCol w:w="3289"/>
        <w:gridCol w:w="10598"/>
      </w:tblGrid>
      <w:tr w:rsidR="00995169" w:rsidRPr="00995169" w:rsidTr="002E2632">
        <w:trPr>
          <w:tblHeader/>
        </w:trPr>
        <w:tc>
          <w:tcPr>
            <w:tcW w:w="212" w:type="pct"/>
            <w:shd w:val="clear" w:color="auto" w:fill="A6A6A6" w:themeFill="background1" w:themeFillShade="A6"/>
            <w:vAlign w:val="center"/>
          </w:tcPr>
          <w:p w:rsidR="004611E8" w:rsidRPr="00995169" w:rsidRDefault="004611E8" w:rsidP="002E2632">
            <w:pPr>
              <w:jc w:val="center"/>
              <w:rPr>
                <w:rFonts w:cs="Times New Roman"/>
                <w:b/>
                <w:color w:val="000000" w:themeColor="text1"/>
                <w:sz w:val="20"/>
                <w:szCs w:val="20"/>
              </w:rPr>
            </w:pPr>
            <w:r w:rsidRPr="00995169">
              <w:rPr>
                <w:rFonts w:cs="Times New Roman"/>
                <w:b/>
                <w:color w:val="000000" w:themeColor="text1"/>
                <w:sz w:val="20"/>
                <w:szCs w:val="20"/>
              </w:rPr>
              <w:t>№ п/п</w:t>
            </w:r>
          </w:p>
        </w:tc>
        <w:tc>
          <w:tcPr>
            <w:tcW w:w="1134" w:type="pct"/>
            <w:shd w:val="clear" w:color="auto" w:fill="A6A6A6" w:themeFill="background1" w:themeFillShade="A6"/>
            <w:vAlign w:val="center"/>
          </w:tcPr>
          <w:p w:rsidR="004611E8" w:rsidRPr="00995169" w:rsidRDefault="004611E8" w:rsidP="002E2632">
            <w:pPr>
              <w:jc w:val="center"/>
              <w:rPr>
                <w:rFonts w:cs="Times New Roman"/>
                <w:b/>
                <w:color w:val="000000" w:themeColor="text1"/>
                <w:sz w:val="20"/>
                <w:szCs w:val="20"/>
              </w:rPr>
            </w:pPr>
            <w:r w:rsidRPr="00995169">
              <w:rPr>
                <w:rFonts w:cs="Times New Roman"/>
                <w:b/>
                <w:color w:val="000000" w:themeColor="text1"/>
                <w:sz w:val="20"/>
                <w:szCs w:val="20"/>
              </w:rPr>
              <w:t>Вопрос</w:t>
            </w:r>
          </w:p>
        </w:tc>
        <w:tc>
          <w:tcPr>
            <w:tcW w:w="3654" w:type="pct"/>
            <w:shd w:val="clear" w:color="auto" w:fill="A6A6A6" w:themeFill="background1" w:themeFillShade="A6"/>
            <w:vAlign w:val="center"/>
          </w:tcPr>
          <w:p w:rsidR="004611E8" w:rsidRPr="00995169" w:rsidRDefault="004611E8" w:rsidP="002E2632">
            <w:pPr>
              <w:jc w:val="center"/>
              <w:rPr>
                <w:rFonts w:cs="Times New Roman"/>
                <w:b/>
                <w:color w:val="000000" w:themeColor="text1"/>
                <w:sz w:val="20"/>
                <w:szCs w:val="20"/>
              </w:rPr>
            </w:pPr>
            <w:r w:rsidRPr="00995169">
              <w:rPr>
                <w:rFonts w:cs="Times New Roman"/>
                <w:b/>
                <w:color w:val="000000" w:themeColor="text1"/>
                <w:sz w:val="20"/>
                <w:szCs w:val="20"/>
              </w:rPr>
              <w:t>Ответ</w:t>
            </w:r>
          </w:p>
        </w:tc>
      </w:tr>
      <w:tr w:rsidR="00995169" w:rsidRPr="00995169" w:rsidTr="00494F1D">
        <w:trPr>
          <w:trHeight w:val="212"/>
        </w:trPr>
        <w:tc>
          <w:tcPr>
            <w:tcW w:w="212" w:type="pct"/>
            <w:vAlign w:val="center"/>
          </w:tcPr>
          <w:p w:rsidR="004611E8" w:rsidRPr="00995169" w:rsidRDefault="00494F1D" w:rsidP="00494F1D">
            <w:pPr>
              <w:widowControl w:val="0"/>
              <w:jc w:val="center"/>
              <w:rPr>
                <w:rFonts w:cs="Times New Roman"/>
                <w:color w:val="000000" w:themeColor="text1"/>
                <w:sz w:val="20"/>
                <w:szCs w:val="20"/>
              </w:rPr>
            </w:pPr>
            <w:r w:rsidRPr="00995169">
              <w:rPr>
                <w:rFonts w:cs="Times New Roman"/>
                <w:color w:val="000000" w:themeColor="text1"/>
                <w:sz w:val="20"/>
                <w:szCs w:val="20"/>
              </w:rPr>
              <w:t>1</w:t>
            </w:r>
          </w:p>
        </w:tc>
        <w:tc>
          <w:tcPr>
            <w:tcW w:w="1134" w:type="pct"/>
          </w:tcPr>
          <w:p w:rsidR="004611E8" w:rsidRPr="00995169" w:rsidRDefault="00494F1D" w:rsidP="00494F1D">
            <w:pPr>
              <w:pStyle w:val="af2"/>
              <w:widowControl w:val="0"/>
              <w:tabs>
                <w:tab w:val="left" w:pos="993"/>
              </w:tabs>
              <w:spacing w:before="100" w:after="100"/>
              <w:ind w:firstLine="0"/>
              <w:jc w:val="center"/>
              <w:rPr>
                <w:rFonts w:cs="Times New Roman"/>
                <w:color w:val="000000" w:themeColor="text1"/>
                <w:sz w:val="20"/>
                <w:szCs w:val="20"/>
              </w:rPr>
            </w:pPr>
            <w:r w:rsidRPr="00995169">
              <w:rPr>
                <w:rFonts w:cs="Times New Roman"/>
                <w:color w:val="000000" w:themeColor="text1"/>
                <w:sz w:val="20"/>
                <w:szCs w:val="20"/>
              </w:rPr>
              <w:t>2</w:t>
            </w:r>
          </w:p>
        </w:tc>
        <w:tc>
          <w:tcPr>
            <w:tcW w:w="3654" w:type="pct"/>
            <w:vAlign w:val="center"/>
          </w:tcPr>
          <w:p w:rsidR="004611E8" w:rsidRPr="00995169" w:rsidRDefault="00494F1D" w:rsidP="00494F1D">
            <w:pPr>
              <w:widowControl w:val="0"/>
              <w:jc w:val="center"/>
              <w:rPr>
                <w:rFonts w:cs="Times New Roman"/>
                <w:color w:val="000000" w:themeColor="text1"/>
                <w:sz w:val="20"/>
                <w:szCs w:val="20"/>
              </w:rPr>
            </w:pPr>
            <w:r w:rsidRPr="00995169">
              <w:rPr>
                <w:rFonts w:cs="Times New Roman"/>
                <w:color w:val="000000" w:themeColor="text1"/>
                <w:sz w:val="20"/>
                <w:szCs w:val="20"/>
              </w:rPr>
              <w:t>3</w:t>
            </w:r>
          </w:p>
        </w:tc>
      </w:tr>
    </w:tbl>
    <w:p w:rsidR="004611E8" w:rsidRPr="00995169" w:rsidRDefault="004611E8" w:rsidP="003F3D84">
      <w:pPr>
        <w:pStyle w:val="af2"/>
        <w:numPr>
          <w:ilvl w:val="0"/>
          <w:numId w:val="17"/>
        </w:numPr>
        <w:ind w:left="0" w:firstLine="0"/>
        <w:rPr>
          <w:rFonts w:cs="Times New Roman"/>
          <w:b/>
          <w:color w:val="000000" w:themeColor="text1"/>
        </w:rPr>
      </w:pPr>
      <w:r w:rsidRPr="00995169">
        <w:rPr>
          <w:rFonts w:cs="Times New Roman"/>
          <w:b/>
          <w:color w:val="000000" w:themeColor="text1"/>
        </w:rPr>
        <w:t>Мониторинг и обеспечение работоспособности сервисов Системы  и программных комплексов</w:t>
      </w:r>
    </w:p>
    <w:p w:rsidR="004611E8" w:rsidRPr="00995169" w:rsidRDefault="004611E8" w:rsidP="004611E8">
      <w:pPr>
        <w:pStyle w:val="af2"/>
        <w:ind w:firstLine="0"/>
        <w:rPr>
          <w:rFonts w:cs="Times New Roman"/>
          <w:color w:val="000000" w:themeColor="text1"/>
        </w:rPr>
      </w:pPr>
      <w:r w:rsidRPr="00995169">
        <w:rPr>
          <w:rFonts w:cs="Times New Roman"/>
          <w:color w:val="000000" w:themeColor="text1"/>
        </w:rPr>
        <w:t>В отчетном периоде осуществлялся мониторинг работоспособности сервисов Системы и программных комплексов</w:t>
      </w:r>
    </w:p>
    <w:p w:rsidR="004611E8" w:rsidRPr="00995169" w:rsidRDefault="004611E8" w:rsidP="004611E8">
      <w:pPr>
        <w:pStyle w:val="af2"/>
        <w:ind w:firstLine="0"/>
        <w:rPr>
          <w:rFonts w:cs="Times New Roman"/>
          <w:color w:val="000000" w:themeColor="text1"/>
        </w:rPr>
      </w:pPr>
    </w:p>
    <w:p w:rsidR="004611E8" w:rsidRPr="00995169" w:rsidRDefault="004611E8" w:rsidP="003F3D84">
      <w:pPr>
        <w:pStyle w:val="af2"/>
        <w:numPr>
          <w:ilvl w:val="0"/>
          <w:numId w:val="17"/>
        </w:numPr>
        <w:ind w:left="0" w:firstLine="0"/>
        <w:rPr>
          <w:rFonts w:cs="Times New Roman"/>
          <w:b/>
          <w:color w:val="000000" w:themeColor="text1"/>
        </w:rPr>
      </w:pPr>
      <w:r w:rsidRPr="00995169">
        <w:rPr>
          <w:rFonts w:cs="Times New Roman"/>
          <w:b/>
          <w:color w:val="000000" w:themeColor="text1"/>
        </w:rPr>
        <w:t>Планово-профилактические  работы</w:t>
      </w:r>
    </w:p>
    <w:tbl>
      <w:tblPr>
        <w:tblW w:w="5000" w:type="pct"/>
        <w:tblLook w:val="04A0" w:firstRow="1" w:lastRow="0" w:firstColumn="1" w:lastColumn="0" w:noHBand="0" w:noVBand="1"/>
      </w:tblPr>
      <w:tblGrid>
        <w:gridCol w:w="883"/>
        <w:gridCol w:w="1769"/>
        <w:gridCol w:w="2056"/>
        <w:gridCol w:w="2349"/>
        <w:gridCol w:w="2088"/>
        <w:gridCol w:w="261"/>
        <w:gridCol w:w="2016"/>
        <w:gridCol w:w="3080"/>
      </w:tblGrid>
      <w:tr w:rsidR="00995169" w:rsidRPr="00995169" w:rsidTr="00211E69">
        <w:trPr>
          <w:trHeight w:val="563"/>
        </w:trPr>
        <w:tc>
          <w:tcPr>
            <w:tcW w:w="304" w:type="pct"/>
            <w:tcBorders>
              <w:top w:val="single" w:sz="4" w:space="0" w:color="000000"/>
              <w:left w:val="single" w:sz="4" w:space="0" w:color="auto"/>
              <w:bottom w:val="single" w:sz="4" w:space="0" w:color="000000"/>
              <w:right w:val="single" w:sz="4" w:space="0" w:color="000000"/>
            </w:tcBorders>
            <w:shd w:val="clear" w:color="auto" w:fill="A6A6A6" w:themeFill="background1" w:themeFillShade="A6"/>
          </w:tcPr>
          <w:p w:rsidR="004611E8" w:rsidRPr="00995169" w:rsidRDefault="004611E8" w:rsidP="002E2632">
            <w:pPr>
              <w:jc w:val="center"/>
              <w:rPr>
                <w:rFonts w:cs="Times New Roman"/>
                <w:b/>
                <w:bCs/>
                <w:color w:val="000000" w:themeColor="text1"/>
                <w:sz w:val="20"/>
                <w:szCs w:val="20"/>
              </w:rPr>
            </w:pPr>
            <w:r w:rsidRPr="00995169">
              <w:rPr>
                <w:rFonts w:cs="Times New Roman"/>
                <w:b/>
                <w:color w:val="000000" w:themeColor="text1"/>
                <w:sz w:val="20"/>
                <w:szCs w:val="20"/>
              </w:rPr>
              <w:t>№ п/п</w:t>
            </w:r>
          </w:p>
        </w:tc>
        <w:tc>
          <w:tcPr>
            <w:tcW w:w="610" w:type="pct"/>
            <w:tcBorders>
              <w:top w:val="single" w:sz="4" w:space="0" w:color="000000"/>
              <w:left w:val="single" w:sz="4" w:space="0" w:color="auto"/>
              <w:bottom w:val="single" w:sz="4" w:space="0" w:color="000000"/>
              <w:right w:val="single" w:sz="4" w:space="0" w:color="000000"/>
            </w:tcBorders>
            <w:shd w:val="clear" w:color="auto" w:fill="A6A6A6" w:themeFill="background1" w:themeFillShade="A6"/>
            <w:vAlign w:val="center"/>
            <w:hideMark/>
          </w:tcPr>
          <w:p w:rsidR="004611E8" w:rsidRPr="00995169" w:rsidRDefault="004611E8" w:rsidP="002E2632">
            <w:pPr>
              <w:jc w:val="center"/>
              <w:rPr>
                <w:rFonts w:cs="Times New Roman"/>
                <w:b/>
                <w:bCs/>
                <w:color w:val="000000" w:themeColor="text1"/>
                <w:sz w:val="20"/>
                <w:szCs w:val="20"/>
              </w:rPr>
            </w:pPr>
            <w:r w:rsidRPr="00995169">
              <w:rPr>
                <w:rFonts w:cs="Times New Roman"/>
                <w:b/>
                <w:bCs/>
                <w:color w:val="000000" w:themeColor="text1"/>
                <w:sz w:val="20"/>
                <w:szCs w:val="20"/>
              </w:rPr>
              <w:t>Дата и время начала работ</w:t>
            </w:r>
          </w:p>
        </w:tc>
        <w:tc>
          <w:tcPr>
            <w:tcW w:w="709" w:type="pct"/>
            <w:tcBorders>
              <w:top w:val="single" w:sz="4" w:space="0" w:color="000000"/>
              <w:left w:val="nil"/>
              <w:bottom w:val="single" w:sz="4" w:space="0" w:color="000000"/>
              <w:right w:val="single" w:sz="4" w:space="0" w:color="000000"/>
            </w:tcBorders>
            <w:shd w:val="clear" w:color="auto" w:fill="A6A6A6" w:themeFill="background1" w:themeFillShade="A6"/>
            <w:vAlign w:val="center"/>
            <w:hideMark/>
          </w:tcPr>
          <w:p w:rsidR="004611E8" w:rsidRPr="00995169" w:rsidRDefault="004611E8" w:rsidP="002E2632">
            <w:pPr>
              <w:jc w:val="center"/>
              <w:rPr>
                <w:rFonts w:cs="Times New Roman"/>
                <w:b/>
                <w:bCs/>
                <w:color w:val="000000" w:themeColor="text1"/>
                <w:sz w:val="20"/>
                <w:szCs w:val="20"/>
              </w:rPr>
            </w:pPr>
            <w:r w:rsidRPr="00995169">
              <w:rPr>
                <w:rFonts w:cs="Times New Roman"/>
                <w:b/>
                <w:bCs/>
                <w:color w:val="000000" w:themeColor="text1"/>
                <w:sz w:val="20"/>
                <w:szCs w:val="20"/>
              </w:rPr>
              <w:t>Дата и время окончания работ</w:t>
            </w:r>
          </w:p>
        </w:tc>
        <w:tc>
          <w:tcPr>
            <w:tcW w:w="810" w:type="pct"/>
            <w:tcBorders>
              <w:top w:val="single" w:sz="4" w:space="0" w:color="000000"/>
              <w:left w:val="nil"/>
              <w:bottom w:val="single" w:sz="4" w:space="0" w:color="000000"/>
              <w:right w:val="single" w:sz="4" w:space="0" w:color="000000"/>
            </w:tcBorders>
            <w:shd w:val="clear" w:color="auto" w:fill="A6A6A6" w:themeFill="background1" w:themeFillShade="A6"/>
            <w:vAlign w:val="center"/>
            <w:hideMark/>
          </w:tcPr>
          <w:p w:rsidR="004611E8" w:rsidRPr="00995169" w:rsidRDefault="004611E8" w:rsidP="002E2632">
            <w:pPr>
              <w:jc w:val="center"/>
              <w:rPr>
                <w:rFonts w:cs="Times New Roman"/>
                <w:b/>
                <w:bCs/>
                <w:color w:val="000000" w:themeColor="text1"/>
                <w:sz w:val="20"/>
                <w:szCs w:val="20"/>
              </w:rPr>
            </w:pPr>
            <w:r w:rsidRPr="00995169">
              <w:rPr>
                <w:rFonts w:cs="Times New Roman"/>
                <w:b/>
                <w:bCs/>
                <w:color w:val="000000" w:themeColor="text1"/>
                <w:sz w:val="20"/>
                <w:szCs w:val="20"/>
              </w:rPr>
              <w:t>Время выполнения работ (</w:t>
            </w:r>
            <w:proofErr w:type="spellStart"/>
            <w:r w:rsidRPr="00995169">
              <w:rPr>
                <w:rFonts w:cs="Times New Roman"/>
                <w:b/>
                <w:bCs/>
                <w:color w:val="000000" w:themeColor="text1"/>
                <w:sz w:val="20"/>
                <w:szCs w:val="20"/>
              </w:rPr>
              <w:t>час</w:t>
            </w:r>
            <w:proofErr w:type="gramStart"/>
            <w:r w:rsidRPr="00995169">
              <w:rPr>
                <w:rFonts w:cs="Times New Roman"/>
                <w:b/>
                <w:bCs/>
                <w:color w:val="000000" w:themeColor="text1"/>
                <w:sz w:val="20"/>
                <w:szCs w:val="20"/>
              </w:rPr>
              <w:t>:м</w:t>
            </w:r>
            <w:proofErr w:type="gramEnd"/>
            <w:r w:rsidRPr="00995169">
              <w:rPr>
                <w:rFonts w:cs="Times New Roman"/>
                <w:b/>
                <w:bCs/>
                <w:color w:val="000000" w:themeColor="text1"/>
                <w:sz w:val="20"/>
                <w:szCs w:val="20"/>
              </w:rPr>
              <w:t>ин</w:t>
            </w:r>
            <w:proofErr w:type="spellEnd"/>
            <w:r w:rsidRPr="00995169">
              <w:rPr>
                <w:rFonts w:cs="Times New Roman"/>
                <w:b/>
                <w:bCs/>
                <w:color w:val="000000" w:themeColor="text1"/>
                <w:sz w:val="20"/>
                <w:szCs w:val="20"/>
              </w:rPr>
              <w:t>)</w:t>
            </w:r>
          </w:p>
        </w:tc>
        <w:tc>
          <w:tcPr>
            <w:tcW w:w="720" w:type="pct"/>
            <w:tcBorders>
              <w:top w:val="single" w:sz="4" w:space="0" w:color="000000"/>
              <w:left w:val="nil"/>
              <w:bottom w:val="single" w:sz="4" w:space="0" w:color="000000"/>
              <w:right w:val="single" w:sz="4" w:space="0" w:color="auto"/>
            </w:tcBorders>
            <w:shd w:val="clear" w:color="auto" w:fill="A6A6A6" w:themeFill="background1" w:themeFillShade="A6"/>
          </w:tcPr>
          <w:p w:rsidR="004611E8" w:rsidRPr="00995169" w:rsidRDefault="004611E8" w:rsidP="002E2632">
            <w:pPr>
              <w:jc w:val="center"/>
              <w:rPr>
                <w:rFonts w:cs="Times New Roman"/>
                <w:b/>
                <w:bCs/>
                <w:color w:val="000000" w:themeColor="text1"/>
                <w:sz w:val="20"/>
                <w:szCs w:val="20"/>
              </w:rPr>
            </w:pPr>
            <w:r w:rsidRPr="00995169">
              <w:rPr>
                <w:rFonts w:cs="Times New Roman"/>
                <w:b/>
                <w:bCs/>
                <w:color w:val="000000" w:themeColor="text1"/>
                <w:sz w:val="20"/>
                <w:szCs w:val="20"/>
              </w:rPr>
              <w:t>Цель проведения работ</w:t>
            </w:r>
          </w:p>
        </w:tc>
        <w:tc>
          <w:tcPr>
            <w:tcW w:w="90" w:type="pct"/>
            <w:tcBorders>
              <w:top w:val="single" w:sz="4" w:space="0" w:color="000000"/>
              <w:left w:val="single" w:sz="4" w:space="0" w:color="auto"/>
              <w:bottom w:val="single" w:sz="4" w:space="0" w:color="000000"/>
              <w:right w:val="nil"/>
            </w:tcBorders>
            <w:shd w:val="clear" w:color="auto" w:fill="A6A6A6" w:themeFill="background1" w:themeFillShade="A6"/>
          </w:tcPr>
          <w:p w:rsidR="004611E8" w:rsidRPr="00995169" w:rsidRDefault="004611E8" w:rsidP="002E2632">
            <w:pPr>
              <w:jc w:val="center"/>
              <w:rPr>
                <w:rFonts w:cs="Times New Roman"/>
                <w:b/>
                <w:bCs/>
                <w:color w:val="000000" w:themeColor="text1"/>
                <w:sz w:val="20"/>
                <w:szCs w:val="20"/>
              </w:rPr>
            </w:pPr>
          </w:p>
        </w:tc>
        <w:tc>
          <w:tcPr>
            <w:tcW w:w="695" w:type="pct"/>
            <w:tcBorders>
              <w:top w:val="single" w:sz="4" w:space="0" w:color="000000"/>
              <w:left w:val="nil"/>
              <w:bottom w:val="single" w:sz="4" w:space="0" w:color="000000"/>
              <w:right w:val="single" w:sz="4" w:space="0" w:color="000000"/>
            </w:tcBorders>
            <w:shd w:val="clear" w:color="auto" w:fill="A6A6A6" w:themeFill="background1" w:themeFillShade="A6"/>
            <w:vAlign w:val="center"/>
            <w:hideMark/>
          </w:tcPr>
          <w:p w:rsidR="004611E8" w:rsidRPr="00995169" w:rsidRDefault="004611E8" w:rsidP="002E2632">
            <w:pPr>
              <w:jc w:val="center"/>
              <w:rPr>
                <w:rFonts w:cs="Times New Roman"/>
                <w:b/>
                <w:bCs/>
                <w:color w:val="000000" w:themeColor="text1"/>
                <w:sz w:val="20"/>
                <w:szCs w:val="20"/>
              </w:rPr>
            </w:pPr>
            <w:r w:rsidRPr="00995169">
              <w:rPr>
                <w:rFonts w:cs="Times New Roman"/>
                <w:b/>
                <w:bCs/>
                <w:color w:val="000000" w:themeColor="text1"/>
                <w:sz w:val="20"/>
                <w:szCs w:val="20"/>
              </w:rPr>
              <w:t>Характер пропадания сервиса</w:t>
            </w:r>
          </w:p>
        </w:tc>
        <w:tc>
          <w:tcPr>
            <w:tcW w:w="1063" w:type="pct"/>
            <w:tcBorders>
              <w:top w:val="single" w:sz="4" w:space="0" w:color="000000"/>
              <w:left w:val="nil"/>
              <w:bottom w:val="single" w:sz="4" w:space="0" w:color="000000"/>
              <w:right w:val="single" w:sz="4" w:space="0" w:color="000000"/>
            </w:tcBorders>
            <w:shd w:val="clear" w:color="auto" w:fill="A6A6A6" w:themeFill="background1" w:themeFillShade="A6"/>
            <w:vAlign w:val="center"/>
            <w:hideMark/>
          </w:tcPr>
          <w:p w:rsidR="004611E8" w:rsidRPr="00995169" w:rsidRDefault="004611E8" w:rsidP="002E2632">
            <w:pPr>
              <w:jc w:val="center"/>
              <w:rPr>
                <w:rFonts w:cs="Times New Roman"/>
                <w:b/>
                <w:bCs/>
                <w:color w:val="000000" w:themeColor="text1"/>
                <w:sz w:val="20"/>
                <w:szCs w:val="20"/>
              </w:rPr>
            </w:pPr>
            <w:r w:rsidRPr="00995169">
              <w:rPr>
                <w:rFonts w:cs="Times New Roman"/>
                <w:b/>
                <w:bCs/>
                <w:color w:val="000000" w:themeColor="text1"/>
                <w:sz w:val="20"/>
                <w:szCs w:val="20"/>
              </w:rPr>
              <w:t>Выполненные работы</w:t>
            </w:r>
          </w:p>
        </w:tc>
      </w:tr>
      <w:tr w:rsidR="00995169" w:rsidRPr="00995169" w:rsidTr="00211E69">
        <w:trPr>
          <w:trHeight w:val="371"/>
        </w:trPr>
        <w:tc>
          <w:tcPr>
            <w:tcW w:w="304" w:type="pct"/>
            <w:tcBorders>
              <w:top w:val="single" w:sz="4" w:space="0" w:color="000000"/>
              <w:left w:val="single" w:sz="4" w:space="0" w:color="auto"/>
              <w:bottom w:val="single" w:sz="4" w:space="0" w:color="000000"/>
              <w:right w:val="single" w:sz="4" w:space="0" w:color="000000"/>
            </w:tcBorders>
            <w:vAlign w:val="center"/>
          </w:tcPr>
          <w:p w:rsidR="004611E8" w:rsidRPr="00995169" w:rsidRDefault="00494F1D" w:rsidP="00494F1D">
            <w:pPr>
              <w:jc w:val="center"/>
              <w:rPr>
                <w:rFonts w:cs="Times New Roman"/>
                <w:bCs/>
                <w:color w:val="000000" w:themeColor="text1"/>
                <w:sz w:val="20"/>
                <w:szCs w:val="20"/>
              </w:rPr>
            </w:pPr>
            <w:r w:rsidRPr="00995169">
              <w:rPr>
                <w:rFonts w:cs="Times New Roman"/>
                <w:bCs/>
                <w:color w:val="000000" w:themeColor="text1"/>
                <w:sz w:val="20"/>
                <w:szCs w:val="20"/>
              </w:rPr>
              <w:t>1</w:t>
            </w:r>
          </w:p>
        </w:tc>
        <w:tc>
          <w:tcPr>
            <w:tcW w:w="610" w:type="pct"/>
            <w:tcBorders>
              <w:top w:val="single" w:sz="4" w:space="0" w:color="000000"/>
              <w:left w:val="single" w:sz="4" w:space="0" w:color="auto"/>
              <w:bottom w:val="single" w:sz="4" w:space="0" w:color="000000"/>
              <w:right w:val="single" w:sz="4" w:space="0" w:color="000000"/>
            </w:tcBorders>
            <w:shd w:val="clear" w:color="auto" w:fill="auto"/>
            <w:vAlign w:val="center"/>
            <w:hideMark/>
          </w:tcPr>
          <w:p w:rsidR="004611E8" w:rsidRPr="00995169" w:rsidRDefault="00494F1D" w:rsidP="00494F1D">
            <w:pPr>
              <w:jc w:val="center"/>
              <w:rPr>
                <w:rFonts w:cs="Times New Roman"/>
                <w:bCs/>
                <w:color w:val="000000" w:themeColor="text1"/>
                <w:sz w:val="20"/>
                <w:szCs w:val="20"/>
              </w:rPr>
            </w:pPr>
            <w:r w:rsidRPr="00995169">
              <w:rPr>
                <w:rFonts w:cs="Times New Roman"/>
                <w:bCs/>
                <w:color w:val="000000" w:themeColor="text1"/>
                <w:sz w:val="20"/>
                <w:szCs w:val="20"/>
              </w:rPr>
              <w:t>2</w:t>
            </w:r>
          </w:p>
        </w:tc>
        <w:tc>
          <w:tcPr>
            <w:tcW w:w="709" w:type="pct"/>
            <w:tcBorders>
              <w:top w:val="single" w:sz="4" w:space="0" w:color="000000"/>
              <w:left w:val="nil"/>
              <w:bottom w:val="single" w:sz="4" w:space="0" w:color="000000"/>
              <w:right w:val="single" w:sz="4" w:space="0" w:color="000000"/>
            </w:tcBorders>
            <w:shd w:val="clear" w:color="auto" w:fill="auto"/>
            <w:vAlign w:val="center"/>
            <w:hideMark/>
          </w:tcPr>
          <w:p w:rsidR="004611E8" w:rsidRPr="00995169" w:rsidRDefault="00494F1D" w:rsidP="00494F1D">
            <w:pPr>
              <w:jc w:val="center"/>
              <w:rPr>
                <w:rFonts w:cs="Times New Roman"/>
                <w:bCs/>
                <w:color w:val="000000" w:themeColor="text1"/>
                <w:sz w:val="20"/>
                <w:szCs w:val="20"/>
              </w:rPr>
            </w:pPr>
            <w:r w:rsidRPr="00995169">
              <w:rPr>
                <w:rFonts w:cs="Times New Roman"/>
                <w:bCs/>
                <w:color w:val="000000" w:themeColor="text1"/>
                <w:sz w:val="20"/>
                <w:szCs w:val="20"/>
              </w:rPr>
              <w:t>3</w:t>
            </w:r>
          </w:p>
        </w:tc>
        <w:tc>
          <w:tcPr>
            <w:tcW w:w="810" w:type="pct"/>
            <w:tcBorders>
              <w:top w:val="single" w:sz="4" w:space="0" w:color="000000"/>
              <w:left w:val="nil"/>
              <w:bottom w:val="single" w:sz="4" w:space="0" w:color="000000"/>
              <w:right w:val="single" w:sz="4" w:space="0" w:color="000000"/>
            </w:tcBorders>
            <w:shd w:val="clear" w:color="auto" w:fill="auto"/>
            <w:vAlign w:val="center"/>
            <w:hideMark/>
          </w:tcPr>
          <w:p w:rsidR="004611E8" w:rsidRPr="00995169" w:rsidRDefault="00494F1D" w:rsidP="00494F1D">
            <w:pPr>
              <w:jc w:val="center"/>
              <w:rPr>
                <w:rFonts w:cs="Times New Roman"/>
                <w:bCs/>
                <w:color w:val="000000" w:themeColor="text1"/>
                <w:sz w:val="20"/>
                <w:szCs w:val="20"/>
              </w:rPr>
            </w:pPr>
            <w:r w:rsidRPr="00995169">
              <w:rPr>
                <w:rFonts w:cs="Times New Roman"/>
                <w:bCs/>
                <w:color w:val="000000" w:themeColor="text1"/>
                <w:sz w:val="20"/>
                <w:szCs w:val="20"/>
              </w:rPr>
              <w:t>4</w:t>
            </w:r>
          </w:p>
        </w:tc>
        <w:tc>
          <w:tcPr>
            <w:tcW w:w="720" w:type="pct"/>
            <w:tcBorders>
              <w:top w:val="single" w:sz="4" w:space="0" w:color="000000"/>
              <w:left w:val="nil"/>
              <w:bottom w:val="single" w:sz="4" w:space="0" w:color="000000"/>
              <w:right w:val="single" w:sz="4" w:space="0" w:color="auto"/>
            </w:tcBorders>
            <w:vAlign w:val="center"/>
          </w:tcPr>
          <w:p w:rsidR="004611E8" w:rsidRPr="00995169" w:rsidRDefault="00494F1D" w:rsidP="00494F1D">
            <w:pPr>
              <w:jc w:val="center"/>
              <w:rPr>
                <w:rFonts w:cs="Times New Roman"/>
                <w:bCs/>
                <w:color w:val="000000" w:themeColor="text1"/>
                <w:sz w:val="20"/>
                <w:szCs w:val="20"/>
              </w:rPr>
            </w:pPr>
            <w:r w:rsidRPr="00995169">
              <w:rPr>
                <w:rFonts w:cs="Times New Roman"/>
                <w:bCs/>
                <w:color w:val="000000" w:themeColor="text1"/>
                <w:sz w:val="20"/>
                <w:szCs w:val="20"/>
              </w:rPr>
              <w:t>5</w:t>
            </w:r>
          </w:p>
        </w:tc>
        <w:tc>
          <w:tcPr>
            <w:tcW w:w="90" w:type="pct"/>
            <w:tcBorders>
              <w:top w:val="single" w:sz="4" w:space="0" w:color="000000"/>
              <w:left w:val="single" w:sz="4" w:space="0" w:color="auto"/>
              <w:bottom w:val="single" w:sz="4" w:space="0" w:color="000000"/>
              <w:right w:val="nil"/>
            </w:tcBorders>
            <w:vAlign w:val="center"/>
          </w:tcPr>
          <w:p w:rsidR="004611E8" w:rsidRPr="00995169" w:rsidRDefault="004611E8" w:rsidP="00494F1D">
            <w:pPr>
              <w:jc w:val="center"/>
              <w:rPr>
                <w:rFonts w:cs="Times New Roman"/>
                <w:bCs/>
                <w:color w:val="000000" w:themeColor="text1"/>
                <w:sz w:val="20"/>
                <w:szCs w:val="20"/>
              </w:rPr>
            </w:pPr>
          </w:p>
        </w:tc>
        <w:tc>
          <w:tcPr>
            <w:tcW w:w="695" w:type="pct"/>
            <w:tcBorders>
              <w:top w:val="single" w:sz="4" w:space="0" w:color="000000"/>
              <w:left w:val="nil"/>
              <w:bottom w:val="single" w:sz="4" w:space="0" w:color="000000"/>
              <w:right w:val="single" w:sz="4" w:space="0" w:color="000000"/>
            </w:tcBorders>
            <w:shd w:val="clear" w:color="auto" w:fill="auto"/>
            <w:vAlign w:val="center"/>
            <w:hideMark/>
          </w:tcPr>
          <w:p w:rsidR="004611E8" w:rsidRPr="00995169" w:rsidRDefault="00494F1D" w:rsidP="00494F1D">
            <w:pPr>
              <w:jc w:val="center"/>
              <w:rPr>
                <w:rFonts w:cs="Times New Roman"/>
                <w:bCs/>
                <w:color w:val="000000" w:themeColor="text1"/>
                <w:sz w:val="20"/>
                <w:szCs w:val="20"/>
              </w:rPr>
            </w:pPr>
            <w:r w:rsidRPr="00995169">
              <w:rPr>
                <w:rFonts w:cs="Times New Roman"/>
                <w:bCs/>
                <w:color w:val="000000" w:themeColor="text1"/>
                <w:sz w:val="20"/>
                <w:szCs w:val="20"/>
              </w:rPr>
              <w:t>6</w:t>
            </w:r>
          </w:p>
        </w:tc>
        <w:tc>
          <w:tcPr>
            <w:tcW w:w="1063" w:type="pct"/>
            <w:tcBorders>
              <w:top w:val="single" w:sz="4" w:space="0" w:color="000000"/>
              <w:left w:val="nil"/>
              <w:bottom w:val="single" w:sz="4" w:space="0" w:color="000000"/>
              <w:right w:val="single" w:sz="4" w:space="0" w:color="000000"/>
            </w:tcBorders>
            <w:shd w:val="clear" w:color="auto" w:fill="auto"/>
            <w:vAlign w:val="center"/>
            <w:hideMark/>
          </w:tcPr>
          <w:p w:rsidR="004611E8" w:rsidRPr="00995169" w:rsidRDefault="00494F1D" w:rsidP="00494F1D">
            <w:pPr>
              <w:jc w:val="center"/>
              <w:rPr>
                <w:rFonts w:cs="Times New Roman"/>
                <w:bCs/>
                <w:color w:val="000000" w:themeColor="text1"/>
                <w:sz w:val="20"/>
                <w:szCs w:val="20"/>
              </w:rPr>
            </w:pPr>
            <w:r w:rsidRPr="00995169">
              <w:rPr>
                <w:rFonts w:cs="Times New Roman"/>
                <w:bCs/>
                <w:color w:val="000000" w:themeColor="text1"/>
                <w:sz w:val="20"/>
                <w:szCs w:val="20"/>
              </w:rPr>
              <w:t>7</w:t>
            </w:r>
          </w:p>
        </w:tc>
      </w:tr>
    </w:tbl>
    <w:p w:rsidR="004611E8" w:rsidRPr="00995169" w:rsidRDefault="004611E8" w:rsidP="003F3D84">
      <w:pPr>
        <w:pStyle w:val="af2"/>
        <w:numPr>
          <w:ilvl w:val="0"/>
          <w:numId w:val="17"/>
        </w:numPr>
        <w:spacing w:before="240" w:after="120"/>
        <w:ind w:left="0" w:firstLine="0"/>
        <w:jc w:val="both"/>
        <w:rPr>
          <w:rFonts w:cs="Times New Roman"/>
          <w:b/>
          <w:color w:val="000000" w:themeColor="text1"/>
        </w:rPr>
      </w:pPr>
      <w:r w:rsidRPr="00995169">
        <w:rPr>
          <w:rFonts w:cs="Times New Roman"/>
          <w:b/>
          <w:color w:val="000000" w:themeColor="text1"/>
        </w:rPr>
        <w:t>Аварийно-восстановительные работы</w:t>
      </w:r>
    </w:p>
    <w:tbl>
      <w:tblPr>
        <w:tblW w:w="5000" w:type="pct"/>
        <w:tblLook w:val="04A0" w:firstRow="1" w:lastRow="0" w:firstColumn="1" w:lastColumn="0" w:noHBand="0" w:noVBand="1"/>
      </w:tblPr>
      <w:tblGrid>
        <w:gridCol w:w="661"/>
        <w:gridCol w:w="3037"/>
        <w:gridCol w:w="2451"/>
        <w:gridCol w:w="2320"/>
        <w:gridCol w:w="2692"/>
        <w:gridCol w:w="3341"/>
      </w:tblGrid>
      <w:tr w:rsidR="00995169" w:rsidRPr="00995169" w:rsidTr="00211E69">
        <w:trPr>
          <w:trHeight w:val="548"/>
        </w:trPr>
        <w:tc>
          <w:tcPr>
            <w:tcW w:w="228" w:type="pct"/>
            <w:tcBorders>
              <w:top w:val="single" w:sz="4" w:space="0" w:color="000000"/>
              <w:left w:val="single" w:sz="4" w:space="0" w:color="auto"/>
              <w:bottom w:val="single" w:sz="4" w:space="0" w:color="000000"/>
              <w:right w:val="single" w:sz="4" w:space="0" w:color="000000"/>
            </w:tcBorders>
            <w:shd w:val="clear" w:color="auto" w:fill="A6A6A6" w:themeFill="background1" w:themeFillShade="A6"/>
          </w:tcPr>
          <w:p w:rsidR="004611E8" w:rsidRPr="00995169" w:rsidRDefault="004611E8" w:rsidP="002E2632">
            <w:pPr>
              <w:jc w:val="center"/>
              <w:rPr>
                <w:rFonts w:cs="Times New Roman"/>
                <w:b/>
                <w:bCs/>
                <w:color w:val="000000" w:themeColor="text1"/>
                <w:sz w:val="20"/>
                <w:szCs w:val="20"/>
              </w:rPr>
            </w:pPr>
            <w:r w:rsidRPr="00995169">
              <w:rPr>
                <w:rFonts w:cs="Times New Roman"/>
                <w:b/>
                <w:color w:val="000000" w:themeColor="text1"/>
              </w:rPr>
              <w:t>№ п/п</w:t>
            </w:r>
          </w:p>
        </w:tc>
        <w:tc>
          <w:tcPr>
            <w:tcW w:w="1047" w:type="pct"/>
            <w:tcBorders>
              <w:top w:val="single" w:sz="4" w:space="0" w:color="000000"/>
              <w:left w:val="single" w:sz="4" w:space="0" w:color="auto"/>
              <w:bottom w:val="single" w:sz="4" w:space="0" w:color="000000"/>
              <w:right w:val="single" w:sz="4" w:space="0" w:color="000000"/>
            </w:tcBorders>
            <w:shd w:val="clear" w:color="auto" w:fill="A6A6A6" w:themeFill="background1" w:themeFillShade="A6"/>
            <w:vAlign w:val="center"/>
            <w:hideMark/>
          </w:tcPr>
          <w:p w:rsidR="004611E8" w:rsidRPr="00995169" w:rsidRDefault="004611E8" w:rsidP="002E2632">
            <w:pPr>
              <w:jc w:val="center"/>
              <w:rPr>
                <w:rFonts w:cs="Times New Roman"/>
                <w:b/>
                <w:bCs/>
                <w:color w:val="000000" w:themeColor="text1"/>
                <w:sz w:val="20"/>
                <w:szCs w:val="20"/>
              </w:rPr>
            </w:pPr>
            <w:r w:rsidRPr="00995169">
              <w:rPr>
                <w:rFonts w:cs="Times New Roman"/>
                <w:b/>
                <w:bCs/>
                <w:color w:val="000000" w:themeColor="text1"/>
                <w:sz w:val="20"/>
                <w:szCs w:val="20"/>
              </w:rPr>
              <w:t>Дата и время возникновения отказа</w:t>
            </w:r>
          </w:p>
        </w:tc>
        <w:tc>
          <w:tcPr>
            <w:tcW w:w="845" w:type="pct"/>
            <w:tcBorders>
              <w:top w:val="single" w:sz="4" w:space="0" w:color="000000"/>
              <w:left w:val="nil"/>
              <w:bottom w:val="single" w:sz="4" w:space="0" w:color="000000"/>
              <w:right w:val="single" w:sz="4" w:space="0" w:color="000000"/>
            </w:tcBorders>
            <w:shd w:val="clear" w:color="auto" w:fill="A6A6A6" w:themeFill="background1" w:themeFillShade="A6"/>
            <w:vAlign w:val="center"/>
            <w:hideMark/>
          </w:tcPr>
          <w:p w:rsidR="004611E8" w:rsidRPr="00995169" w:rsidRDefault="004611E8" w:rsidP="002E2632">
            <w:pPr>
              <w:jc w:val="center"/>
              <w:rPr>
                <w:rFonts w:cs="Times New Roman"/>
                <w:b/>
                <w:bCs/>
                <w:color w:val="000000" w:themeColor="text1"/>
                <w:sz w:val="20"/>
                <w:szCs w:val="20"/>
              </w:rPr>
            </w:pPr>
            <w:r w:rsidRPr="00995169">
              <w:rPr>
                <w:rFonts w:cs="Times New Roman"/>
                <w:b/>
                <w:bCs/>
                <w:color w:val="000000" w:themeColor="text1"/>
                <w:sz w:val="20"/>
                <w:szCs w:val="20"/>
              </w:rPr>
              <w:t>Дата и время ликвидации отказа</w:t>
            </w:r>
          </w:p>
        </w:tc>
        <w:tc>
          <w:tcPr>
            <w:tcW w:w="800" w:type="pct"/>
            <w:tcBorders>
              <w:top w:val="single" w:sz="4" w:space="0" w:color="000000"/>
              <w:left w:val="nil"/>
              <w:bottom w:val="single" w:sz="4" w:space="0" w:color="000000"/>
              <w:right w:val="single" w:sz="4" w:space="0" w:color="000000"/>
            </w:tcBorders>
            <w:shd w:val="clear" w:color="auto" w:fill="A6A6A6" w:themeFill="background1" w:themeFillShade="A6"/>
            <w:vAlign w:val="center"/>
            <w:hideMark/>
          </w:tcPr>
          <w:p w:rsidR="004611E8" w:rsidRPr="00995169" w:rsidRDefault="00494F1D" w:rsidP="00494F1D">
            <w:pPr>
              <w:jc w:val="center"/>
              <w:rPr>
                <w:rFonts w:cs="Times New Roman"/>
                <w:b/>
                <w:bCs/>
                <w:color w:val="000000" w:themeColor="text1"/>
                <w:sz w:val="20"/>
                <w:szCs w:val="20"/>
              </w:rPr>
            </w:pPr>
            <w:r w:rsidRPr="00995169">
              <w:rPr>
                <w:rFonts w:cs="Times New Roman"/>
                <w:b/>
                <w:bCs/>
                <w:color w:val="000000" w:themeColor="text1"/>
                <w:sz w:val="20"/>
                <w:szCs w:val="20"/>
              </w:rPr>
              <w:t>Нарушение срока проведения (час)</w:t>
            </w:r>
          </w:p>
        </w:tc>
        <w:tc>
          <w:tcPr>
            <w:tcW w:w="928" w:type="pct"/>
            <w:tcBorders>
              <w:top w:val="single" w:sz="4" w:space="0" w:color="000000"/>
              <w:left w:val="nil"/>
              <w:bottom w:val="single" w:sz="4" w:space="0" w:color="000000"/>
              <w:right w:val="single" w:sz="4" w:space="0" w:color="000000"/>
            </w:tcBorders>
            <w:shd w:val="clear" w:color="auto" w:fill="A6A6A6" w:themeFill="background1" w:themeFillShade="A6"/>
            <w:vAlign w:val="center"/>
            <w:hideMark/>
          </w:tcPr>
          <w:p w:rsidR="004611E8" w:rsidRPr="00995169" w:rsidRDefault="00494F1D" w:rsidP="002E2632">
            <w:pPr>
              <w:jc w:val="center"/>
              <w:rPr>
                <w:rFonts w:cs="Times New Roman"/>
                <w:b/>
                <w:bCs/>
                <w:color w:val="000000" w:themeColor="text1"/>
                <w:sz w:val="20"/>
                <w:szCs w:val="20"/>
              </w:rPr>
            </w:pPr>
            <w:r w:rsidRPr="00995169">
              <w:rPr>
                <w:rFonts w:cs="Times New Roman"/>
                <w:b/>
                <w:bCs/>
                <w:color w:val="000000" w:themeColor="text1"/>
                <w:sz w:val="20"/>
                <w:szCs w:val="20"/>
              </w:rPr>
              <w:t>Тип отказа</w:t>
            </w:r>
          </w:p>
        </w:tc>
        <w:tc>
          <w:tcPr>
            <w:tcW w:w="1152" w:type="pct"/>
            <w:tcBorders>
              <w:top w:val="single" w:sz="4" w:space="0" w:color="000000"/>
              <w:left w:val="nil"/>
              <w:bottom w:val="single" w:sz="4" w:space="0" w:color="000000"/>
              <w:right w:val="single" w:sz="4" w:space="0" w:color="000000"/>
            </w:tcBorders>
            <w:shd w:val="clear" w:color="auto" w:fill="A6A6A6" w:themeFill="background1" w:themeFillShade="A6"/>
            <w:vAlign w:val="center"/>
            <w:hideMark/>
          </w:tcPr>
          <w:p w:rsidR="004611E8" w:rsidRPr="00995169" w:rsidRDefault="00494F1D" w:rsidP="002E2632">
            <w:pPr>
              <w:jc w:val="center"/>
              <w:rPr>
                <w:rFonts w:cs="Times New Roman"/>
                <w:b/>
                <w:bCs/>
                <w:color w:val="000000" w:themeColor="text1"/>
                <w:sz w:val="20"/>
                <w:szCs w:val="20"/>
              </w:rPr>
            </w:pPr>
            <w:r w:rsidRPr="00995169">
              <w:rPr>
                <w:rFonts w:cs="Times New Roman"/>
                <w:b/>
                <w:bCs/>
                <w:color w:val="000000" w:themeColor="text1"/>
                <w:sz w:val="20"/>
                <w:szCs w:val="20"/>
              </w:rPr>
              <w:t>Описание</w:t>
            </w:r>
          </w:p>
        </w:tc>
      </w:tr>
      <w:tr w:rsidR="00995169" w:rsidRPr="00995169" w:rsidTr="00211E69">
        <w:trPr>
          <w:trHeight w:val="286"/>
        </w:trPr>
        <w:tc>
          <w:tcPr>
            <w:tcW w:w="228" w:type="pct"/>
            <w:tcBorders>
              <w:top w:val="single" w:sz="4" w:space="0" w:color="000000"/>
              <w:left w:val="single" w:sz="4" w:space="0" w:color="auto"/>
              <w:bottom w:val="single" w:sz="4" w:space="0" w:color="000000"/>
              <w:right w:val="single" w:sz="4" w:space="0" w:color="000000"/>
            </w:tcBorders>
          </w:tcPr>
          <w:p w:rsidR="004611E8" w:rsidRPr="00995169" w:rsidRDefault="00494F1D" w:rsidP="002E2632">
            <w:pPr>
              <w:jc w:val="center"/>
              <w:rPr>
                <w:rFonts w:cs="Times New Roman"/>
                <w:bCs/>
                <w:color w:val="000000" w:themeColor="text1"/>
                <w:sz w:val="20"/>
                <w:szCs w:val="20"/>
              </w:rPr>
            </w:pPr>
            <w:r w:rsidRPr="00995169">
              <w:rPr>
                <w:rFonts w:cs="Times New Roman"/>
                <w:bCs/>
                <w:color w:val="000000" w:themeColor="text1"/>
                <w:sz w:val="20"/>
                <w:szCs w:val="20"/>
              </w:rPr>
              <w:t>1</w:t>
            </w:r>
          </w:p>
        </w:tc>
        <w:tc>
          <w:tcPr>
            <w:tcW w:w="1047" w:type="pct"/>
            <w:tcBorders>
              <w:top w:val="single" w:sz="4" w:space="0" w:color="000000"/>
              <w:left w:val="single" w:sz="4" w:space="0" w:color="auto"/>
              <w:bottom w:val="single" w:sz="4" w:space="0" w:color="000000"/>
              <w:right w:val="single" w:sz="4" w:space="0" w:color="000000"/>
            </w:tcBorders>
            <w:shd w:val="clear" w:color="auto" w:fill="auto"/>
            <w:vAlign w:val="center"/>
            <w:hideMark/>
          </w:tcPr>
          <w:p w:rsidR="004611E8" w:rsidRPr="00995169" w:rsidRDefault="00494F1D" w:rsidP="002E2632">
            <w:pPr>
              <w:jc w:val="center"/>
              <w:rPr>
                <w:rFonts w:cs="Times New Roman"/>
                <w:bCs/>
                <w:color w:val="000000" w:themeColor="text1"/>
                <w:sz w:val="20"/>
                <w:szCs w:val="20"/>
              </w:rPr>
            </w:pPr>
            <w:r w:rsidRPr="00995169">
              <w:rPr>
                <w:rFonts w:cs="Times New Roman"/>
                <w:bCs/>
                <w:color w:val="000000" w:themeColor="text1"/>
                <w:sz w:val="20"/>
                <w:szCs w:val="20"/>
              </w:rPr>
              <w:t>2</w:t>
            </w:r>
          </w:p>
        </w:tc>
        <w:tc>
          <w:tcPr>
            <w:tcW w:w="845" w:type="pct"/>
            <w:tcBorders>
              <w:top w:val="single" w:sz="4" w:space="0" w:color="000000"/>
              <w:left w:val="nil"/>
              <w:bottom w:val="single" w:sz="4" w:space="0" w:color="000000"/>
              <w:right w:val="single" w:sz="4" w:space="0" w:color="000000"/>
            </w:tcBorders>
            <w:shd w:val="clear" w:color="auto" w:fill="auto"/>
            <w:vAlign w:val="center"/>
            <w:hideMark/>
          </w:tcPr>
          <w:p w:rsidR="004611E8" w:rsidRPr="00995169" w:rsidRDefault="00494F1D" w:rsidP="002E2632">
            <w:pPr>
              <w:jc w:val="center"/>
              <w:rPr>
                <w:rFonts w:cs="Times New Roman"/>
                <w:bCs/>
                <w:color w:val="000000" w:themeColor="text1"/>
                <w:sz w:val="20"/>
                <w:szCs w:val="20"/>
              </w:rPr>
            </w:pPr>
            <w:r w:rsidRPr="00995169">
              <w:rPr>
                <w:rFonts w:cs="Times New Roman"/>
                <w:bCs/>
                <w:color w:val="000000" w:themeColor="text1"/>
                <w:sz w:val="20"/>
                <w:szCs w:val="20"/>
              </w:rPr>
              <w:t>3</w:t>
            </w:r>
          </w:p>
        </w:tc>
        <w:tc>
          <w:tcPr>
            <w:tcW w:w="800" w:type="pct"/>
            <w:tcBorders>
              <w:top w:val="single" w:sz="4" w:space="0" w:color="000000"/>
              <w:left w:val="nil"/>
              <w:bottom w:val="single" w:sz="4" w:space="0" w:color="000000"/>
              <w:right w:val="single" w:sz="4" w:space="0" w:color="000000"/>
            </w:tcBorders>
            <w:shd w:val="clear" w:color="auto" w:fill="auto"/>
            <w:vAlign w:val="center"/>
            <w:hideMark/>
          </w:tcPr>
          <w:p w:rsidR="004611E8" w:rsidRPr="00995169" w:rsidRDefault="00494F1D" w:rsidP="002E2632">
            <w:pPr>
              <w:jc w:val="center"/>
              <w:rPr>
                <w:rFonts w:cs="Times New Roman"/>
                <w:bCs/>
                <w:color w:val="000000" w:themeColor="text1"/>
                <w:sz w:val="20"/>
                <w:szCs w:val="20"/>
              </w:rPr>
            </w:pPr>
            <w:r w:rsidRPr="00995169">
              <w:rPr>
                <w:rFonts w:cs="Times New Roman"/>
                <w:bCs/>
                <w:color w:val="000000" w:themeColor="text1"/>
                <w:sz w:val="20"/>
                <w:szCs w:val="20"/>
              </w:rPr>
              <w:t>4</w:t>
            </w:r>
          </w:p>
        </w:tc>
        <w:tc>
          <w:tcPr>
            <w:tcW w:w="928" w:type="pct"/>
            <w:tcBorders>
              <w:top w:val="single" w:sz="4" w:space="0" w:color="000000"/>
              <w:left w:val="nil"/>
              <w:bottom w:val="single" w:sz="4" w:space="0" w:color="000000"/>
              <w:right w:val="single" w:sz="4" w:space="0" w:color="000000"/>
            </w:tcBorders>
            <w:shd w:val="clear" w:color="auto" w:fill="auto"/>
            <w:vAlign w:val="center"/>
            <w:hideMark/>
          </w:tcPr>
          <w:p w:rsidR="004611E8" w:rsidRPr="00995169" w:rsidRDefault="00494F1D" w:rsidP="002E2632">
            <w:pPr>
              <w:jc w:val="center"/>
              <w:rPr>
                <w:rFonts w:cs="Times New Roman"/>
                <w:bCs/>
                <w:color w:val="000000" w:themeColor="text1"/>
                <w:sz w:val="20"/>
                <w:szCs w:val="20"/>
              </w:rPr>
            </w:pPr>
            <w:r w:rsidRPr="00995169">
              <w:rPr>
                <w:rFonts w:cs="Times New Roman"/>
                <w:bCs/>
                <w:color w:val="000000" w:themeColor="text1"/>
                <w:sz w:val="20"/>
                <w:szCs w:val="20"/>
              </w:rPr>
              <w:t>5</w:t>
            </w:r>
          </w:p>
        </w:tc>
        <w:tc>
          <w:tcPr>
            <w:tcW w:w="1152" w:type="pct"/>
            <w:tcBorders>
              <w:top w:val="single" w:sz="4" w:space="0" w:color="000000"/>
              <w:left w:val="nil"/>
              <w:bottom w:val="single" w:sz="4" w:space="0" w:color="000000"/>
              <w:right w:val="single" w:sz="4" w:space="0" w:color="000000"/>
            </w:tcBorders>
            <w:shd w:val="clear" w:color="auto" w:fill="auto"/>
            <w:vAlign w:val="center"/>
            <w:hideMark/>
          </w:tcPr>
          <w:p w:rsidR="004611E8" w:rsidRPr="00995169" w:rsidRDefault="00494F1D" w:rsidP="002E2632">
            <w:pPr>
              <w:jc w:val="center"/>
              <w:rPr>
                <w:rFonts w:cs="Times New Roman"/>
                <w:bCs/>
                <w:color w:val="000000" w:themeColor="text1"/>
                <w:sz w:val="20"/>
                <w:szCs w:val="20"/>
              </w:rPr>
            </w:pPr>
            <w:r w:rsidRPr="00995169">
              <w:rPr>
                <w:rFonts w:cs="Times New Roman"/>
                <w:bCs/>
                <w:color w:val="000000" w:themeColor="text1"/>
                <w:sz w:val="20"/>
                <w:szCs w:val="20"/>
              </w:rPr>
              <w:t>6</w:t>
            </w:r>
          </w:p>
        </w:tc>
      </w:tr>
    </w:tbl>
    <w:p w:rsidR="004611E8" w:rsidRPr="00995169" w:rsidRDefault="004611E8" w:rsidP="003F3D84">
      <w:pPr>
        <w:pStyle w:val="af2"/>
        <w:numPr>
          <w:ilvl w:val="0"/>
          <w:numId w:val="17"/>
        </w:numPr>
        <w:spacing w:before="240" w:after="120"/>
        <w:ind w:left="0" w:firstLine="0"/>
        <w:rPr>
          <w:rFonts w:cs="Times New Roman"/>
          <w:b/>
          <w:color w:val="000000" w:themeColor="text1"/>
        </w:rPr>
      </w:pPr>
      <w:r w:rsidRPr="00995169">
        <w:rPr>
          <w:rFonts w:cs="Times New Roman"/>
          <w:b/>
          <w:color w:val="000000" w:themeColor="text1"/>
        </w:rPr>
        <w:lastRenderedPageBreak/>
        <w:t>Выпуск и внедрение релизов</w:t>
      </w:r>
    </w:p>
    <w:tbl>
      <w:tblPr>
        <w:tblpPr w:leftFromText="180" w:rightFromText="180" w:vertAnchor="text" w:horzAnchor="margin" w:tblpY="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569"/>
        <w:gridCol w:w="1549"/>
        <w:gridCol w:w="1502"/>
        <w:gridCol w:w="3025"/>
        <w:gridCol w:w="7857"/>
      </w:tblGrid>
      <w:tr w:rsidR="00995169" w:rsidRPr="00995169" w:rsidTr="00211E69">
        <w:trPr>
          <w:tblHeader/>
        </w:trPr>
        <w:tc>
          <w:tcPr>
            <w:tcW w:w="196" w:type="pct"/>
            <w:shd w:val="clear" w:color="auto" w:fill="A6A6A6" w:themeFill="background1" w:themeFillShade="A6"/>
            <w:vAlign w:val="center"/>
          </w:tcPr>
          <w:p w:rsidR="004611E8" w:rsidRPr="00995169" w:rsidRDefault="004611E8" w:rsidP="002E2632">
            <w:pPr>
              <w:jc w:val="center"/>
              <w:rPr>
                <w:rFonts w:cs="Times New Roman"/>
                <w:b/>
                <w:color w:val="000000" w:themeColor="text1"/>
                <w:sz w:val="20"/>
                <w:szCs w:val="20"/>
              </w:rPr>
            </w:pPr>
            <w:r w:rsidRPr="00995169">
              <w:rPr>
                <w:rFonts w:cs="Times New Roman"/>
                <w:b/>
                <w:color w:val="000000" w:themeColor="text1"/>
                <w:sz w:val="20"/>
                <w:szCs w:val="20"/>
              </w:rPr>
              <w:t>№ п/п</w:t>
            </w:r>
          </w:p>
        </w:tc>
        <w:tc>
          <w:tcPr>
            <w:tcW w:w="534" w:type="pct"/>
            <w:shd w:val="clear" w:color="auto" w:fill="A6A6A6" w:themeFill="background1" w:themeFillShade="A6"/>
            <w:vAlign w:val="center"/>
          </w:tcPr>
          <w:p w:rsidR="004611E8" w:rsidRPr="00995169" w:rsidRDefault="004611E8" w:rsidP="002E2632">
            <w:pPr>
              <w:jc w:val="center"/>
              <w:rPr>
                <w:rFonts w:cs="Times New Roman"/>
                <w:b/>
                <w:color w:val="000000" w:themeColor="text1"/>
                <w:sz w:val="20"/>
                <w:szCs w:val="20"/>
              </w:rPr>
            </w:pPr>
            <w:r w:rsidRPr="00995169">
              <w:rPr>
                <w:rFonts w:cs="Times New Roman"/>
                <w:b/>
                <w:bCs/>
                <w:color w:val="000000" w:themeColor="text1"/>
                <w:sz w:val="20"/>
                <w:szCs w:val="20"/>
              </w:rPr>
              <w:t>Дата и время регистрации</w:t>
            </w:r>
          </w:p>
        </w:tc>
        <w:tc>
          <w:tcPr>
            <w:tcW w:w="518" w:type="pct"/>
            <w:shd w:val="clear" w:color="auto" w:fill="A6A6A6" w:themeFill="background1" w:themeFillShade="A6"/>
          </w:tcPr>
          <w:p w:rsidR="004611E8" w:rsidRPr="00995169" w:rsidRDefault="004611E8" w:rsidP="002E2632">
            <w:pPr>
              <w:jc w:val="center"/>
              <w:rPr>
                <w:rFonts w:cs="Times New Roman"/>
                <w:b/>
                <w:color w:val="000000" w:themeColor="text1"/>
                <w:sz w:val="20"/>
                <w:szCs w:val="20"/>
              </w:rPr>
            </w:pPr>
            <w:r w:rsidRPr="00995169">
              <w:rPr>
                <w:rFonts w:cs="Times New Roman"/>
                <w:b/>
                <w:bCs/>
                <w:color w:val="000000" w:themeColor="text1"/>
                <w:sz w:val="20"/>
                <w:szCs w:val="20"/>
              </w:rPr>
              <w:t xml:space="preserve">Дата и время применения </w:t>
            </w:r>
          </w:p>
        </w:tc>
        <w:tc>
          <w:tcPr>
            <w:tcW w:w="1043" w:type="pct"/>
            <w:shd w:val="clear" w:color="auto" w:fill="A6A6A6" w:themeFill="background1" w:themeFillShade="A6"/>
            <w:vAlign w:val="center"/>
          </w:tcPr>
          <w:p w:rsidR="004611E8" w:rsidRPr="00995169" w:rsidRDefault="004611E8" w:rsidP="002E2632">
            <w:pPr>
              <w:jc w:val="center"/>
              <w:rPr>
                <w:rFonts w:cs="Times New Roman"/>
                <w:b/>
                <w:color w:val="000000" w:themeColor="text1"/>
                <w:sz w:val="20"/>
                <w:szCs w:val="20"/>
              </w:rPr>
            </w:pPr>
            <w:r w:rsidRPr="00995169">
              <w:rPr>
                <w:rFonts w:cs="Times New Roman"/>
                <w:b/>
                <w:color w:val="000000" w:themeColor="text1"/>
                <w:sz w:val="20"/>
                <w:szCs w:val="20"/>
              </w:rPr>
              <w:t>Характер модификации (Добавление/Исправление)</w:t>
            </w:r>
          </w:p>
        </w:tc>
        <w:tc>
          <w:tcPr>
            <w:tcW w:w="2709" w:type="pct"/>
            <w:shd w:val="clear" w:color="auto" w:fill="A6A6A6" w:themeFill="background1" w:themeFillShade="A6"/>
            <w:vAlign w:val="center"/>
          </w:tcPr>
          <w:p w:rsidR="004611E8" w:rsidRPr="00995169" w:rsidRDefault="004611E8" w:rsidP="002E2632">
            <w:pPr>
              <w:jc w:val="center"/>
              <w:rPr>
                <w:rFonts w:cs="Times New Roman"/>
                <w:b/>
                <w:color w:val="000000" w:themeColor="text1"/>
                <w:sz w:val="20"/>
                <w:szCs w:val="20"/>
              </w:rPr>
            </w:pPr>
            <w:r w:rsidRPr="00995169">
              <w:rPr>
                <w:rFonts w:cs="Times New Roman"/>
                <w:b/>
                <w:color w:val="000000" w:themeColor="text1"/>
                <w:sz w:val="20"/>
                <w:szCs w:val="20"/>
              </w:rPr>
              <w:t>Описание</w:t>
            </w:r>
          </w:p>
        </w:tc>
      </w:tr>
      <w:tr w:rsidR="00995169" w:rsidRPr="00995169" w:rsidTr="00211E69">
        <w:trPr>
          <w:trHeight w:val="300"/>
        </w:trPr>
        <w:tc>
          <w:tcPr>
            <w:tcW w:w="196" w:type="pct"/>
            <w:vAlign w:val="center"/>
          </w:tcPr>
          <w:p w:rsidR="004611E8" w:rsidRPr="00995169" w:rsidRDefault="00494F1D" w:rsidP="00494F1D">
            <w:pPr>
              <w:widowControl w:val="0"/>
              <w:jc w:val="center"/>
              <w:rPr>
                <w:rFonts w:cs="Times New Roman"/>
                <w:color w:val="000000" w:themeColor="text1"/>
                <w:sz w:val="20"/>
                <w:szCs w:val="20"/>
              </w:rPr>
            </w:pPr>
            <w:r w:rsidRPr="00995169">
              <w:rPr>
                <w:rFonts w:cs="Times New Roman"/>
                <w:color w:val="000000" w:themeColor="text1"/>
                <w:sz w:val="20"/>
                <w:szCs w:val="20"/>
              </w:rPr>
              <w:t>1</w:t>
            </w:r>
          </w:p>
        </w:tc>
        <w:tc>
          <w:tcPr>
            <w:tcW w:w="534" w:type="pct"/>
            <w:vAlign w:val="center"/>
          </w:tcPr>
          <w:p w:rsidR="004611E8" w:rsidRPr="00995169" w:rsidRDefault="00494F1D" w:rsidP="00494F1D">
            <w:pPr>
              <w:pStyle w:val="af2"/>
              <w:widowControl w:val="0"/>
              <w:tabs>
                <w:tab w:val="left" w:pos="993"/>
              </w:tabs>
              <w:spacing w:before="100" w:after="100"/>
              <w:ind w:firstLine="0"/>
              <w:jc w:val="center"/>
              <w:rPr>
                <w:rFonts w:cs="Times New Roman"/>
                <w:color w:val="000000" w:themeColor="text1"/>
                <w:sz w:val="20"/>
                <w:szCs w:val="20"/>
              </w:rPr>
            </w:pPr>
            <w:r w:rsidRPr="00995169">
              <w:rPr>
                <w:rFonts w:cs="Times New Roman"/>
                <w:color w:val="000000" w:themeColor="text1"/>
                <w:sz w:val="20"/>
                <w:szCs w:val="20"/>
              </w:rPr>
              <w:t>2</w:t>
            </w:r>
          </w:p>
        </w:tc>
        <w:tc>
          <w:tcPr>
            <w:tcW w:w="518" w:type="pct"/>
            <w:vAlign w:val="center"/>
          </w:tcPr>
          <w:p w:rsidR="004611E8" w:rsidRPr="00995169" w:rsidRDefault="00494F1D" w:rsidP="00494F1D">
            <w:pPr>
              <w:widowControl w:val="0"/>
              <w:jc w:val="center"/>
              <w:rPr>
                <w:rFonts w:cs="Times New Roman"/>
                <w:color w:val="000000" w:themeColor="text1"/>
                <w:sz w:val="20"/>
                <w:szCs w:val="20"/>
              </w:rPr>
            </w:pPr>
            <w:r w:rsidRPr="00995169">
              <w:rPr>
                <w:rFonts w:cs="Times New Roman"/>
                <w:color w:val="000000" w:themeColor="text1"/>
                <w:sz w:val="20"/>
                <w:szCs w:val="20"/>
              </w:rPr>
              <w:t>3</w:t>
            </w:r>
          </w:p>
        </w:tc>
        <w:tc>
          <w:tcPr>
            <w:tcW w:w="1043" w:type="pct"/>
            <w:vAlign w:val="center"/>
          </w:tcPr>
          <w:p w:rsidR="004611E8" w:rsidRPr="00995169" w:rsidRDefault="00494F1D" w:rsidP="00494F1D">
            <w:pPr>
              <w:widowControl w:val="0"/>
              <w:jc w:val="center"/>
              <w:rPr>
                <w:rFonts w:cs="Times New Roman"/>
                <w:color w:val="000000" w:themeColor="text1"/>
                <w:sz w:val="20"/>
                <w:szCs w:val="20"/>
              </w:rPr>
            </w:pPr>
            <w:r w:rsidRPr="00995169">
              <w:rPr>
                <w:rFonts w:cs="Times New Roman"/>
                <w:color w:val="000000" w:themeColor="text1"/>
                <w:sz w:val="20"/>
                <w:szCs w:val="20"/>
              </w:rPr>
              <w:t>4</w:t>
            </w:r>
          </w:p>
        </w:tc>
        <w:tc>
          <w:tcPr>
            <w:tcW w:w="2709" w:type="pct"/>
            <w:vAlign w:val="center"/>
          </w:tcPr>
          <w:p w:rsidR="004611E8" w:rsidRPr="00995169" w:rsidRDefault="00494F1D" w:rsidP="00494F1D">
            <w:pPr>
              <w:widowControl w:val="0"/>
              <w:jc w:val="center"/>
              <w:rPr>
                <w:rFonts w:cs="Times New Roman"/>
                <w:color w:val="000000" w:themeColor="text1"/>
                <w:sz w:val="20"/>
                <w:szCs w:val="20"/>
              </w:rPr>
            </w:pPr>
            <w:r w:rsidRPr="00995169">
              <w:rPr>
                <w:rFonts w:cs="Times New Roman"/>
                <w:color w:val="000000" w:themeColor="text1"/>
                <w:sz w:val="20"/>
                <w:szCs w:val="20"/>
              </w:rPr>
              <w:t>5</w:t>
            </w:r>
          </w:p>
        </w:tc>
      </w:tr>
    </w:tbl>
    <w:p w:rsidR="004611E8" w:rsidRPr="00995169" w:rsidRDefault="005A52BD" w:rsidP="005A52BD">
      <w:pPr>
        <w:pStyle w:val="af2"/>
        <w:numPr>
          <w:ilvl w:val="0"/>
          <w:numId w:val="17"/>
        </w:numPr>
        <w:spacing w:before="240" w:after="120"/>
        <w:ind w:left="0" w:firstLine="0"/>
        <w:rPr>
          <w:rFonts w:cs="Times New Roman"/>
          <w:b/>
          <w:color w:val="000000" w:themeColor="text1"/>
        </w:rPr>
      </w:pPr>
      <w:proofErr w:type="spellStart"/>
      <w:r w:rsidRPr="005A52BD">
        <w:rPr>
          <w:rFonts w:cs="Times New Roman"/>
          <w:b/>
          <w:color w:val="000000" w:themeColor="text1"/>
        </w:rPr>
        <w:t>lkijh</w:t>
      </w:r>
      <w:proofErr w:type="spellEnd"/>
    </w:p>
    <w:p w:rsidR="004611E8" w:rsidRPr="00995169" w:rsidRDefault="004611E8" w:rsidP="004611E8">
      <w:pPr>
        <w:pStyle w:val="af2"/>
        <w:spacing w:before="240" w:after="120"/>
        <w:ind w:firstLine="0"/>
        <w:rPr>
          <w:rFonts w:cs="Times New Roman"/>
          <w:b/>
          <w:color w:val="000000" w:themeColor="text1"/>
        </w:rPr>
      </w:pPr>
    </w:p>
    <w:p w:rsidR="004A6C08" w:rsidRPr="00995169" w:rsidRDefault="004A6C08" w:rsidP="004611E8">
      <w:pPr>
        <w:pStyle w:val="af2"/>
        <w:spacing w:before="240" w:after="120"/>
        <w:ind w:firstLine="0"/>
        <w:rPr>
          <w:rFonts w:cs="Times New Roman"/>
          <w:b/>
          <w:color w:val="000000" w:themeColor="text1"/>
        </w:rPr>
      </w:pPr>
    </w:p>
    <w:tbl>
      <w:tblPr>
        <w:tblStyle w:val="ad"/>
        <w:tblW w:w="0" w:type="auto"/>
        <w:jc w:val="center"/>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998"/>
        <w:gridCol w:w="4998"/>
      </w:tblGrid>
      <w:tr w:rsidR="00995169" w:rsidRPr="00995169" w:rsidTr="00F47D5B">
        <w:trPr>
          <w:jc w:val="center"/>
        </w:trPr>
        <w:tc>
          <w:tcPr>
            <w:tcW w:w="4998" w:type="dxa"/>
          </w:tcPr>
          <w:p w:rsidR="004A6C08" w:rsidRPr="00995169" w:rsidRDefault="004A6C08" w:rsidP="00F47D5B">
            <w:pPr>
              <w:spacing w:after="240"/>
              <w:ind w:right="45"/>
              <w:jc w:val="center"/>
              <w:rPr>
                <w:b/>
                <w:color w:val="000000" w:themeColor="text1"/>
                <w:sz w:val="24"/>
              </w:rPr>
            </w:pPr>
            <w:r w:rsidRPr="00995169">
              <w:rPr>
                <w:b/>
                <w:color w:val="000000" w:themeColor="text1"/>
              </w:rPr>
              <w:t>От Заказчика:</w:t>
            </w:r>
          </w:p>
          <w:p w:rsidR="004A6C08" w:rsidRPr="00995169" w:rsidRDefault="004A6C08" w:rsidP="00F47D5B">
            <w:pPr>
              <w:spacing w:after="120"/>
              <w:ind w:right="45"/>
              <w:jc w:val="center"/>
              <w:rPr>
                <w:color w:val="000000" w:themeColor="text1"/>
              </w:rPr>
            </w:pPr>
            <w:r w:rsidRPr="00995169">
              <w:rPr>
                <w:color w:val="000000" w:themeColor="text1"/>
              </w:rPr>
              <w:t>__________________________</w:t>
            </w:r>
          </w:p>
          <w:p w:rsidR="004A6C08" w:rsidRPr="00995169" w:rsidRDefault="004A6C08" w:rsidP="00F47D5B">
            <w:pPr>
              <w:jc w:val="center"/>
              <w:rPr>
                <w:b/>
                <w:color w:val="000000" w:themeColor="text1"/>
              </w:rPr>
            </w:pPr>
            <w:r w:rsidRPr="00995169">
              <w:rPr>
                <w:color w:val="000000" w:themeColor="text1"/>
              </w:rPr>
              <w:t xml:space="preserve"> «_____» _____________20___г.</w:t>
            </w:r>
          </w:p>
          <w:p w:rsidR="004A6C08" w:rsidRPr="00995169" w:rsidRDefault="004A6C08" w:rsidP="00F47D5B">
            <w:pPr>
              <w:jc w:val="center"/>
              <w:rPr>
                <w:b/>
                <w:color w:val="000000" w:themeColor="text1"/>
                <w:sz w:val="24"/>
              </w:rPr>
            </w:pPr>
          </w:p>
        </w:tc>
        <w:tc>
          <w:tcPr>
            <w:tcW w:w="4998" w:type="dxa"/>
          </w:tcPr>
          <w:p w:rsidR="004A6C08" w:rsidRPr="00995169" w:rsidRDefault="004A6C08" w:rsidP="00F47D5B">
            <w:pPr>
              <w:spacing w:after="240"/>
              <w:ind w:right="45"/>
              <w:jc w:val="center"/>
              <w:rPr>
                <w:b/>
                <w:color w:val="000000" w:themeColor="text1"/>
              </w:rPr>
            </w:pPr>
            <w:r w:rsidRPr="00995169">
              <w:rPr>
                <w:b/>
                <w:color w:val="000000" w:themeColor="text1"/>
              </w:rPr>
              <w:t>От Исполнителя:</w:t>
            </w:r>
          </w:p>
          <w:p w:rsidR="004A6C08" w:rsidRPr="00995169" w:rsidRDefault="004A6C08" w:rsidP="00F47D5B">
            <w:pPr>
              <w:spacing w:after="120"/>
              <w:ind w:right="45"/>
              <w:jc w:val="center"/>
              <w:rPr>
                <w:color w:val="000000" w:themeColor="text1"/>
              </w:rPr>
            </w:pPr>
            <w:r w:rsidRPr="00995169">
              <w:rPr>
                <w:color w:val="000000" w:themeColor="text1"/>
              </w:rPr>
              <w:t>____________________</w:t>
            </w:r>
          </w:p>
          <w:p w:rsidR="004A6C08" w:rsidRPr="00995169" w:rsidRDefault="004A6C08" w:rsidP="00F47D5B">
            <w:pPr>
              <w:ind w:firstLine="6"/>
              <w:jc w:val="center"/>
              <w:rPr>
                <w:b/>
                <w:color w:val="000000" w:themeColor="text1"/>
                <w:sz w:val="24"/>
              </w:rPr>
            </w:pPr>
            <w:r w:rsidRPr="00995169">
              <w:rPr>
                <w:color w:val="000000" w:themeColor="text1"/>
              </w:rPr>
              <w:t xml:space="preserve"> «_____» _____________20___г.</w:t>
            </w:r>
          </w:p>
        </w:tc>
      </w:tr>
    </w:tbl>
    <w:p w:rsidR="009D507C" w:rsidRPr="00995169" w:rsidRDefault="009D507C">
      <w:pPr>
        <w:spacing w:after="200" w:line="276" w:lineRule="auto"/>
        <w:rPr>
          <w:rFonts w:cs="Times New Roman"/>
          <w:b/>
          <w:bCs/>
          <w:color w:val="000000" w:themeColor="text1"/>
        </w:rPr>
      </w:pPr>
    </w:p>
    <w:p w:rsidR="00A110EE" w:rsidRPr="00995169" w:rsidRDefault="00A110EE" w:rsidP="002E30AB">
      <w:pPr>
        <w:jc w:val="right"/>
        <w:rPr>
          <w:rFonts w:cs="Times New Roman"/>
          <w:b/>
          <w:bCs/>
          <w:color w:val="000000" w:themeColor="text1"/>
        </w:rPr>
      </w:pPr>
    </w:p>
    <w:p w:rsidR="00A110EE" w:rsidRPr="00995169" w:rsidRDefault="00A110EE" w:rsidP="002E30AB">
      <w:pPr>
        <w:jc w:val="right"/>
        <w:rPr>
          <w:rFonts w:cs="Times New Roman"/>
          <w:b/>
          <w:bCs/>
          <w:color w:val="000000" w:themeColor="text1"/>
        </w:rPr>
      </w:pPr>
    </w:p>
    <w:p w:rsidR="00A110EE" w:rsidRPr="00995169" w:rsidRDefault="00A110EE" w:rsidP="002E30AB">
      <w:pPr>
        <w:jc w:val="right"/>
        <w:rPr>
          <w:rFonts w:cs="Times New Roman"/>
          <w:b/>
          <w:bCs/>
          <w:color w:val="000000" w:themeColor="text1"/>
        </w:rPr>
      </w:pPr>
    </w:p>
    <w:p w:rsidR="003C7B1A" w:rsidRPr="00995169" w:rsidRDefault="003C7B1A" w:rsidP="002E30AB">
      <w:pPr>
        <w:jc w:val="right"/>
        <w:rPr>
          <w:rFonts w:cs="Times New Roman"/>
          <w:b/>
          <w:bCs/>
          <w:color w:val="000000" w:themeColor="text1"/>
        </w:rPr>
      </w:pPr>
    </w:p>
    <w:p w:rsidR="003C7B1A" w:rsidRPr="00995169" w:rsidRDefault="003C7B1A" w:rsidP="002E30AB">
      <w:pPr>
        <w:jc w:val="right"/>
        <w:rPr>
          <w:rFonts w:cs="Times New Roman"/>
          <w:b/>
          <w:bCs/>
          <w:color w:val="000000" w:themeColor="text1"/>
        </w:rPr>
      </w:pPr>
    </w:p>
    <w:p w:rsidR="003C7B1A" w:rsidRPr="00995169" w:rsidRDefault="003C7B1A" w:rsidP="002E30AB">
      <w:pPr>
        <w:jc w:val="right"/>
        <w:rPr>
          <w:rFonts w:cs="Times New Roman"/>
          <w:b/>
          <w:bCs/>
          <w:color w:val="000000" w:themeColor="text1"/>
        </w:rPr>
      </w:pPr>
    </w:p>
    <w:p w:rsidR="003C7B1A" w:rsidRPr="00995169" w:rsidRDefault="003C7B1A" w:rsidP="002E30AB">
      <w:pPr>
        <w:jc w:val="right"/>
        <w:rPr>
          <w:rFonts w:cs="Times New Roman"/>
          <w:b/>
          <w:bCs/>
          <w:color w:val="000000" w:themeColor="text1"/>
        </w:rPr>
      </w:pPr>
    </w:p>
    <w:p w:rsidR="004A6C08" w:rsidRPr="00995169" w:rsidRDefault="004A6C08" w:rsidP="002E30AB">
      <w:pPr>
        <w:jc w:val="right"/>
        <w:rPr>
          <w:rFonts w:cs="Times New Roman"/>
          <w:b/>
          <w:bCs/>
          <w:color w:val="000000" w:themeColor="text1"/>
        </w:rPr>
      </w:pPr>
    </w:p>
    <w:p w:rsidR="00A110EE" w:rsidRPr="00995169" w:rsidRDefault="00A110EE" w:rsidP="002E30AB">
      <w:pPr>
        <w:jc w:val="right"/>
        <w:rPr>
          <w:rFonts w:cs="Times New Roman"/>
          <w:b/>
          <w:bCs/>
          <w:color w:val="000000" w:themeColor="text1"/>
        </w:rPr>
      </w:pPr>
    </w:p>
    <w:p w:rsidR="00A110EE" w:rsidRPr="00995169" w:rsidRDefault="00A110EE" w:rsidP="002E30AB">
      <w:pPr>
        <w:jc w:val="right"/>
        <w:rPr>
          <w:rFonts w:cs="Times New Roman"/>
          <w:b/>
          <w:bCs/>
          <w:color w:val="000000" w:themeColor="text1"/>
        </w:rPr>
      </w:pPr>
    </w:p>
    <w:p w:rsidR="003C7B1A" w:rsidRPr="00995169" w:rsidRDefault="003C7B1A" w:rsidP="002E30AB">
      <w:pPr>
        <w:jc w:val="right"/>
        <w:rPr>
          <w:rFonts w:cs="Times New Roman"/>
          <w:b/>
          <w:bCs/>
          <w:color w:val="000000" w:themeColor="text1"/>
        </w:rPr>
      </w:pPr>
    </w:p>
    <w:p w:rsidR="00DA4423" w:rsidRDefault="004611E8" w:rsidP="002547FA">
      <w:pPr>
        <w:jc w:val="right"/>
        <w:rPr>
          <w:rFonts w:cs="Times New Roman"/>
          <w:b/>
          <w:bCs/>
          <w:color w:val="000000" w:themeColor="text1"/>
          <w:lang w:val="en-US"/>
        </w:rPr>
      </w:pPr>
      <w:r w:rsidRPr="00995169">
        <w:rPr>
          <w:rFonts w:cs="Times New Roman"/>
          <w:b/>
          <w:bCs/>
          <w:color w:val="000000" w:themeColor="text1"/>
        </w:rPr>
        <w:tab/>
      </w:r>
    </w:p>
    <w:p w:rsidR="00DA4423" w:rsidRDefault="00DA4423" w:rsidP="002547FA">
      <w:pPr>
        <w:jc w:val="right"/>
        <w:rPr>
          <w:rFonts w:cs="Times New Roman"/>
          <w:b/>
          <w:bCs/>
          <w:color w:val="000000" w:themeColor="text1"/>
          <w:lang w:val="en-US"/>
        </w:rPr>
      </w:pPr>
    </w:p>
    <w:p w:rsidR="00DA4423" w:rsidRDefault="00DA4423" w:rsidP="002547FA">
      <w:pPr>
        <w:jc w:val="right"/>
        <w:rPr>
          <w:rFonts w:cs="Times New Roman"/>
          <w:b/>
          <w:bCs/>
          <w:color w:val="000000" w:themeColor="text1"/>
          <w:lang w:val="en-US"/>
        </w:rPr>
      </w:pPr>
    </w:p>
    <w:p w:rsidR="00DA4423" w:rsidRDefault="00DA4423" w:rsidP="002547FA">
      <w:pPr>
        <w:jc w:val="right"/>
        <w:rPr>
          <w:rFonts w:cs="Times New Roman"/>
          <w:b/>
          <w:bCs/>
          <w:color w:val="000000" w:themeColor="text1"/>
          <w:lang w:val="en-US"/>
        </w:rPr>
      </w:pPr>
    </w:p>
    <w:p w:rsidR="00DA4423" w:rsidRDefault="00DA4423" w:rsidP="002547FA">
      <w:pPr>
        <w:jc w:val="right"/>
        <w:rPr>
          <w:rFonts w:cs="Times New Roman"/>
          <w:b/>
          <w:bCs/>
          <w:color w:val="000000" w:themeColor="text1"/>
          <w:lang w:val="en-US"/>
        </w:rPr>
      </w:pPr>
    </w:p>
    <w:p w:rsidR="00DA4423" w:rsidRDefault="00DA4423" w:rsidP="002547FA">
      <w:pPr>
        <w:jc w:val="right"/>
        <w:rPr>
          <w:rFonts w:cs="Times New Roman"/>
          <w:b/>
          <w:bCs/>
          <w:color w:val="000000" w:themeColor="text1"/>
          <w:lang w:val="en-US"/>
        </w:rPr>
      </w:pPr>
    </w:p>
    <w:p w:rsidR="002547FA" w:rsidRPr="00995169" w:rsidRDefault="002547FA" w:rsidP="002547FA">
      <w:pPr>
        <w:jc w:val="right"/>
        <w:rPr>
          <w:rFonts w:cs="Times New Roman"/>
          <w:b/>
          <w:bCs/>
          <w:color w:val="000000" w:themeColor="text1"/>
        </w:rPr>
      </w:pPr>
      <w:r w:rsidRPr="00995169">
        <w:rPr>
          <w:rFonts w:cs="Times New Roman"/>
          <w:b/>
          <w:bCs/>
          <w:color w:val="000000" w:themeColor="text1"/>
        </w:rPr>
        <w:lastRenderedPageBreak/>
        <w:t>Приложение № 7</w:t>
      </w:r>
    </w:p>
    <w:p w:rsidR="002547FA" w:rsidRPr="00995169" w:rsidRDefault="002547FA" w:rsidP="002547FA">
      <w:pPr>
        <w:jc w:val="right"/>
        <w:rPr>
          <w:rFonts w:cs="Times New Roman"/>
          <w:color w:val="000000" w:themeColor="text1"/>
        </w:rPr>
      </w:pPr>
      <w:r w:rsidRPr="00995169">
        <w:rPr>
          <w:rFonts w:cs="Times New Roman"/>
          <w:color w:val="000000" w:themeColor="text1"/>
        </w:rPr>
        <w:t xml:space="preserve">к Договору оказания услуг </w:t>
      </w:r>
    </w:p>
    <w:p w:rsidR="002547FA" w:rsidRPr="00995169" w:rsidRDefault="002547FA" w:rsidP="002547FA">
      <w:pPr>
        <w:jc w:val="right"/>
        <w:rPr>
          <w:rFonts w:cs="Times New Roman"/>
          <w:color w:val="000000" w:themeColor="text1"/>
        </w:rPr>
      </w:pPr>
      <w:r w:rsidRPr="00995169">
        <w:rPr>
          <w:rFonts w:cs="Times New Roman"/>
          <w:color w:val="000000" w:themeColor="text1"/>
        </w:rPr>
        <w:t>№ _____________________</w:t>
      </w:r>
    </w:p>
    <w:p w:rsidR="002547FA" w:rsidRPr="00995169" w:rsidRDefault="002547FA" w:rsidP="002547FA">
      <w:pPr>
        <w:jc w:val="right"/>
        <w:rPr>
          <w:rFonts w:cs="Times New Roman"/>
          <w:color w:val="000000" w:themeColor="text1"/>
        </w:rPr>
      </w:pPr>
      <w:r w:rsidRPr="00995169">
        <w:rPr>
          <w:rFonts w:cs="Times New Roman"/>
          <w:color w:val="000000" w:themeColor="text1"/>
        </w:rPr>
        <w:t xml:space="preserve"> от «___» </w:t>
      </w:r>
      <w:r w:rsidRPr="00995169">
        <w:rPr>
          <w:rFonts w:cs="Times New Roman"/>
          <w:color w:val="000000" w:themeColor="text1"/>
          <w:u w:val="single"/>
        </w:rPr>
        <w:tab/>
      </w:r>
      <w:r w:rsidRPr="00995169">
        <w:rPr>
          <w:rFonts w:cs="Times New Roman"/>
          <w:color w:val="000000" w:themeColor="text1"/>
          <w:u w:val="single"/>
        </w:rPr>
        <w:tab/>
      </w:r>
      <w:r w:rsidRPr="00995169">
        <w:rPr>
          <w:rFonts w:cs="Times New Roman"/>
          <w:color w:val="000000" w:themeColor="text1"/>
        </w:rPr>
        <w:t xml:space="preserve"> </w:t>
      </w:r>
      <w:r w:rsidR="00801D4F" w:rsidRPr="00995169">
        <w:rPr>
          <w:rFonts w:cs="Times New Roman"/>
          <w:color w:val="000000" w:themeColor="text1"/>
        </w:rPr>
        <w:t>2015</w:t>
      </w:r>
      <w:r w:rsidRPr="00995169">
        <w:rPr>
          <w:rFonts w:cs="Times New Roman"/>
          <w:color w:val="000000" w:themeColor="text1"/>
        </w:rPr>
        <w:t> г.</w:t>
      </w:r>
    </w:p>
    <w:p w:rsidR="002547FA" w:rsidRPr="00995169" w:rsidRDefault="002547FA" w:rsidP="005641B8">
      <w:pPr>
        <w:spacing w:before="240"/>
        <w:jc w:val="center"/>
        <w:rPr>
          <w:rFonts w:cs="Times New Roman"/>
          <w:b/>
          <w:color w:val="000000" w:themeColor="text1"/>
        </w:rPr>
      </w:pPr>
    </w:p>
    <w:p w:rsidR="002E30AB" w:rsidRPr="00995169" w:rsidRDefault="002E30AB" w:rsidP="005641B8">
      <w:pPr>
        <w:spacing w:before="240"/>
        <w:jc w:val="center"/>
        <w:rPr>
          <w:rFonts w:cs="Times New Roman"/>
          <w:b/>
          <w:color w:val="000000" w:themeColor="text1"/>
        </w:rPr>
      </w:pPr>
      <w:r w:rsidRPr="00995169">
        <w:rPr>
          <w:rFonts w:cs="Times New Roman"/>
          <w:b/>
          <w:color w:val="000000" w:themeColor="text1"/>
        </w:rPr>
        <w:t>Форму отчета утверждаем:</w:t>
      </w:r>
    </w:p>
    <w:p w:rsidR="00095A3A" w:rsidRPr="00995169" w:rsidRDefault="00095A3A" w:rsidP="005641B8">
      <w:pPr>
        <w:spacing w:before="240"/>
        <w:jc w:val="center"/>
        <w:rPr>
          <w:rFonts w:cs="Times New Roman"/>
          <w:b/>
          <w:color w:val="000000" w:themeColor="text1"/>
        </w:rPr>
      </w:pPr>
    </w:p>
    <w:tbl>
      <w:tblPr>
        <w:tblStyle w:val="ad"/>
        <w:tblW w:w="0" w:type="auto"/>
        <w:tblInd w:w="2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8"/>
        <w:gridCol w:w="4998"/>
      </w:tblGrid>
      <w:tr w:rsidR="00995169" w:rsidRPr="00995169" w:rsidTr="00F56A59">
        <w:tc>
          <w:tcPr>
            <w:tcW w:w="4998" w:type="dxa"/>
          </w:tcPr>
          <w:p w:rsidR="00595D39" w:rsidRPr="00995169" w:rsidRDefault="00595D39" w:rsidP="00641470">
            <w:pPr>
              <w:jc w:val="center"/>
              <w:rPr>
                <w:b/>
                <w:color w:val="000000" w:themeColor="text1"/>
                <w:sz w:val="24"/>
                <w:szCs w:val="24"/>
              </w:rPr>
            </w:pPr>
            <w:r w:rsidRPr="00995169">
              <w:rPr>
                <w:b/>
                <w:color w:val="000000" w:themeColor="text1"/>
                <w:sz w:val="24"/>
                <w:szCs w:val="24"/>
              </w:rPr>
              <w:t>От З</w:t>
            </w:r>
            <w:r w:rsidR="00095A3A" w:rsidRPr="00995169">
              <w:rPr>
                <w:b/>
                <w:color w:val="000000" w:themeColor="text1"/>
                <w:sz w:val="24"/>
                <w:szCs w:val="24"/>
              </w:rPr>
              <w:t>АКАЗЧИКА</w:t>
            </w:r>
            <w:r w:rsidRPr="00995169">
              <w:rPr>
                <w:b/>
                <w:color w:val="000000" w:themeColor="text1"/>
                <w:sz w:val="24"/>
                <w:szCs w:val="24"/>
              </w:rPr>
              <w:t>:</w:t>
            </w:r>
          </w:p>
          <w:p w:rsidR="00847E9B" w:rsidRPr="00847E9B" w:rsidRDefault="00847E9B" w:rsidP="00847E9B">
            <w:pPr>
              <w:ind w:firstLine="6"/>
              <w:rPr>
                <w:color w:val="000000" w:themeColor="text1"/>
                <w:sz w:val="24"/>
                <w:szCs w:val="24"/>
              </w:rPr>
            </w:pPr>
            <w:proofErr w:type="spellStart"/>
            <w:r w:rsidRPr="00847E9B">
              <w:rPr>
                <w:color w:val="000000" w:themeColor="text1"/>
                <w:sz w:val="24"/>
                <w:szCs w:val="24"/>
              </w:rPr>
              <w:t>И.о</w:t>
            </w:r>
            <w:proofErr w:type="spellEnd"/>
            <w:r w:rsidRPr="00847E9B">
              <w:rPr>
                <w:color w:val="000000" w:themeColor="text1"/>
                <w:sz w:val="24"/>
                <w:szCs w:val="24"/>
              </w:rPr>
              <w:t>. начальника Департамента</w:t>
            </w:r>
          </w:p>
          <w:p w:rsidR="00847E9B" w:rsidRPr="00847E9B" w:rsidRDefault="00847E9B" w:rsidP="00847E9B">
            <w:pPr>
              <w:ind w:firstLine="6"/>
              <w:rPr>
                <w:color w:val="000000" w:themeColor="text1"/>
                <w:sz w:val="24"/>
                <w:szCs w:val="24"/>
              </w:rPr>
            </w:pPr>
            <w:r w:rsidRPr="00847E9B">
              <w:rPr>
                <w:color w:val="000000" w:themeColor="text1"/>
                <w:sz w:val="24"/>
                <w:szCs w:val="24"/>
              </w:rPr>
              <w:t>корпоративных и технологических</w:t>
            </w:r>
          </w:p>
          <w:p w:rsidR="00847E9B" w:rsidRPr="00847E9B" w:rsidRDefault="00847E9B" w:rsidP="00847E9B">
            <w:pPr>
              <w:ind w:firstLine="6"/>
              <w:rPr>
                <w:color w:val="000000" w:themeColor="text1"/>
                <w:sz w:val="24"/>
                <w:szCs w:val="24"/>
              </w:rPr>
            </w:pPr>
            <w:r w:rsidRPr="00847E9B">
              <w:rPr>
                <w:color w:val="000000" w:themeColor="text1"/>
                <w:sz w:val="24"/>
                <w:szCs w:val="24"/>
              </w:rPr>
              <w:t>АСУ</w:t>
            </w:r>
          </w:p>
          <w:p w:rsidR="00847E9B" w:rsidRPr="00847E9B" w:rsidRDefault="00847E9B" w:rsidP="00847E9B">
            <w:pPr>
              <w:ind w:firstLine="6"/>
              <w:rPr>
                <w:color w:val="000000" w:themeColor="text1"/>
                <w:sz w:val="24"/>
                <w:szCs w:val="24"/>
              </w:rPr>
            </w:pPr>
          </w:p>
          <w:p w:rsidR="00595D39" w:rsidRPr="00995169" w:rsidRDefault="00847E9B" w:rsidP="00847E9B">
            <w:pPr>
              <w:ind w:firstLine="6"/>
              <w:rPr>
                <w:color w:val="000000" w:themeColor="text1"/>
                <w:sz w:val="24"/>
                <w:szCs w:val="24"/>
              </w:rPr>
            </w:pPr>
            <w:r w:rsidRPr="00847E9B">
              <w:rPr>
                <w:color w:val="000000" w:themeColor="text1"/>
                <w:sz w:val="24"/>
                <w:szCs w:val="24"/>
              </w:rPr>
              <w:t>__________________________ Е.Л. Силин</w:t>
            </w:r>
            <w:r w:rsidRPr="00995169">
              <w:rPr>
                <w:color w:val="000000" w:themeColor="text1"/>
                <w:sz w:val="24"/>
                <w:szCs w:val="24"/>
              </w:rPr>
              <w:t xml:space="preserve"> </w:t>
            </w:r>
          </w:p>
          <w:p w:rsidR="00847E9B" w:rsidRDefault="00847E9B" w:rsidP="00641470">
            <w:pPr>
              <w:rPr>
                <w:color w:val="000000" w:themeColor="text1"/>
                <w:sz w:val="24"/>
                <w:szCs w:val="24"/>
              </w:rPr>
            </w:pPr>
          </w:p>
          <w:p w:rsidR="00595D39" w:rsidRPr="00995169" w:rsidRDefault="00595D39" w:rsidP="00641470">
            <w:pPr>
              <w:rPr>
                <w:b/>
                <w:color w:val="000000" w:themeColor="text1"/>
                <w:sz w:val="24"/>
                <w:szCs w:val="24"/>
              </w:rPr>
            </w:pPr>
            <w:r w:rsidRPr="00995169">
              <w:rPr>
                <w:color w:val="000000" w:themeColor="text1"/>
                <w:sz w:val="24"/>
                <w:szCs w:val="24"/>
              </w:rPr>
              <w:t>М.П.   «_____» _____________20___г.</w:t>
            </w:r>
          </w:p>
          <w:p w:rsidR="00595D39" w:rsidRPr="00995169" w:rsidRDefault="00595D39" w:rsidP="00641470">
            <w:pPr>
              <w:rPr>
                <w:b/>
                <w:color w:val="000000" w:themeColor="text1"/>
                <w:szCs w:val="24"/>
              </w:rPr>
            </w:pPr>
          </w:p>
        </w:tc>
        <w:tc>
          <w:tcPr>
            <w:tcW w:w="4998" w:type="dxa"/>
          </w:tcPr>
          <w:p w:rsidR="00595D39" w:rsidRPr="00995169" w:rsidRDefault="00595D39" w:rsidP="00641470">
            <w:pPr>
              <w:jc w:val="center"/>
              <w:rPr>
                <w:b/>
                <w:color w:val="000000" w:themeColor="text1"/>
                <w:sz w:val="24"/>
                <w:szCs w:val="24"/>
              </w:rPr>
            </w:pPr>
            <w:r w:rsidRPr="00995169">
              <w:rPr>
                <w:b/>
                <w:color w:val="000000" w:themeColor="text1"/>
                <w:sz w:val="24"/>
                <w:szCs w:val="24"/>
              </w:rPr>
              <w:t>От И</w:t>
            </w:r>
            <w:r w:rsidR="00095A3A" w:rsidRPr="00995169">
              <w:rPr>
                <w:b/>
                <w:color w:val="000000" w:themeColor="text1"/>
                <w:sz w:val="24"/>
                <w:szCs w:val="24"/>
              </w:rPr>
              <w:t>СПОЛНИТЕЛЯ</w:t>
            </w:r>
            <w:r w:rsidRPr="00995169">
              <w:rPr>
                <w:b/>
                <w:color w:val="000000" w:themeColor="text1"/>
                <w:sz w:val="24"/>
                <w:szCs w:val="24"/>
              </w:rPr>
              <w:t>:</w:t>
            </w:r>
          </w:p>
          <w:p w:rsidR="00595D39" w:rsidRPr="00995169" w:rsidRDefault="006322DC" w:rsidP="00641470">
            <w:pPr>
              <w:ind w:firstLine="6"/>
              <w:rPr>
                <w:color w:val="000000" w:themeColor="text1"/>
                <w:sz w:val="24"/>
                <w:szCs w:val="24"/>
              </w:rPr>
            </w:pPr>
            <w:r w:rsidRPr="00995169">
              <w:rPr>
                <w:color w:val="000000" w:themeColor="text1"/>
                <w:sz w:val="24"/>
                <w:szCs w:val="24"/>
              </w:rPr>
              <w:t>Директор</w:t>
            </w:r>
            <w:r w:rsidR="00595D39" w:rsidRPr="00995169">
              <w:rPr>
                <w:color w:val="000000" w:themeColor="text1"/>
                <w:sz w:val="24"/>
                <w:szCs w:val="24"/>
              </w:rPr>
              <w:t xml:space="preserve"> </w:t>
            </w:r>
            <w:r w:rsidR="00595D39" w:rsidRPr="00995169">
              <w:rPr>
                <w:color w:val="000000" w:themeColor="text1"/>
                <w:sz w:val="24"/>
                <w:szCs w:val="24"/>
              </w:rPr>
              <w:br/>
            </w:r>
          </w:p>
          <w:p w:rsidR="00595D39" w:rsidRPr="00995169" w:rsidRDefault="00595D39" w:rsidP="00641470">
            <w:pPr>
              <w:ind w:firstLine="6"/>
              <w:rPr>
                <w:color w:val="000000" w:themeColor="text1"/>
                <w:sz w:val="24"/>
                <w:szCs w:val="24"/>
              </w:rPr>
            </w:pPr>
          </w:p>
          <w:p w:rsidR="00095A3A" w:rsidRPr="00995169" w:rsidRDefault="00095A3A" w:rsidP="00641470">
            <w:pPr>
              <w:ind w:firstLine="6"/>
              <w:rPr>
                <w:color w:val="000000" w:themeColor="text1"/>
                <w:sz w:val="24"/>
                <w:szCs w:val="24"/>
              </w:rPr>
            </w:pPr>
          </w:p>
          <w:p w:rsidR="00595D39" w:rsidRPr="00995169" w:rsidRDefault="00595D39" w:rsidP="00641470">
            <w:pPr>
              <w:ind w:firstLine="6"/>
              <w:rPr>
                <w:color w:val="000000" w:themeColor="text1"/>
                <w:sz w:val="24"/>
                <w:szCs w:val="24"/>
              </w:rPr>
            </w:pPr>
            <w:r w:rsidRPr="00995169">
              <w:rPr>
                <w:color w:val="000000" w:themeColor="text1"/>
                <w:sz w:val="24"/>
                <w:szCs w:val="24"/>
              </w:rPr>
              <w:t xml:space="preserve">____________________ </w:t>
            </w:r>
            <w:r w:rsidR="00847E9B">
              <w:rPr>
                <w:color w:val="000000" w:themeColor="text1"/>
                <w:sz w:val="24"/>
                <w:szCs w:val="24"/>
              </w:rPr>
              <w:t>М.</w:t>
            </w:r>
            <w:r w:rsidR="00D031C9" w:rsidRPr="00995169">
              <w:rPr>
                <w:color w:val="000000" w:themeColor="text1"/>
                <w:sz w:val="24"/>
                <w:szCs w:val="24"/>
              </w:rPr>
              <w:t>В. Михелев</w:t>
            </w:r>
          </w:p>
          <w:p w:rsidR="00595D39" w:rsidRPr="00995169" w:rsidRDefault="00595D39" w:rsidP="00641470">
            <w:pPr>
              <w:ind w:firstLine="6"/>
              <w:rPr>
                <w:color w:val="000000" w:themeColor="text1"/>
                <w:sz w:val="24"/>
                <w:szCs w:val="24"/>
              </w:rPr>
            </w:pPr>
            <w:r w:rsidRPr="00995169">
              <w:rPr>
                <w:color w:val="000000" w:themeColor="text1"/>
                <w:sz w:val="24"/>
                <w:szCs w:val="24"/>
              </w:rPr>
              <w:t xml:space="preserve"> </w:t>
            </w:r>
          </w:p>
          <w:p w:rsidR="00595D39" w:rsidRPr="00995169" w:rsidRDefault="00595D39" w:rsidP="00641470">
            <w:pPr>
              <w:ind w:firstLine="6"/>
              <w:rPr>
                <w:b/>
                <w:color w:val="000000" w:themeColor="text1"/>
                <w:sz w:val="24"/>
                <w:szCs w:val="24"/>
              </w:rPr>
            </w:pPr>
            <w:r w:rsidRPr="00995169">
              <w:rPr>
                <w:color w:val="000000" w:themeColor="text1"/>
                <w:sz w:val="24"/>
                <w:szCs w:val="24"/>
              </w:rPr>
              <w:t>М.П.   «_____» _____________20___г.</w:t>
            </w:r>
          </w:p>
        </w:tc>
      </w:tr>
    </w:tbl>
    <w:p w:rsidR="002E30AB" w:rsidRPr="00995169" w:rsidRDefault="002E30AB" w:rsidP="005641B8">
      <w:pPr>
        <w:spacing w:before="600" w:after="240"/>
        <w:jc w:val="center"/>
        <w:rPr>
          <w:rFonts w:cs="Times New Roman"/>
          <w:b/>
          <w:bCs/>
          <w:color w:val="000000" w:themeColor="text1"/>
        </w:rPr>
      </w:pPr>
      <w:r w:rsidRPr="00995169">
        <w:rPr>
          <w:rFonts w:cs="Times New Roman"/>
          <w:b/>
          <w:bCs/>
          <w:color w:val="000000" w:themeColor="text1"/>
        </w:rPr>
        <w:t>ОТЧЕТ</w:t>
      </w:r>
    </w:p>
    <w:p w:rsidR="002E30AB" w:rsidRPr="00995169" w:rsidRDefault="002E30AB" w:rsidP="002E30AB">
      <w:pPr>
        <w:jc w:val="center"/>
        <w:rPr>
          <w:rFonts w:eastAsiaTheme="majorEastAsia" w:cs="Times New Roman"/>
          <w:color w:val="000000" w:themeColor="text1"/>
          <w:sz w:val="28"/>
          <w:szCs w:val="28"/>
        </w:rPr>
      </w:pPr>
      <w:r w:rsidRPr="00995169">
        <w:rPr>
          <w:rFonts w:cs="Times New Roman"/>
          <w:color w:val="000000" w:themeColor="text1"/>
          <w:sz w:val="28"/>
          <w:szCs w:val="28"/>
        </w:rPr>
        <w:t>Исполнителя</w:t>
      </w:r>
      <w:r w:rsidR="00542758" w:rsidRPr="00995169">
        <w:rPr>
          <w:rFonts w:cs="Times New Roman"/>
          <w:color w:val="000000" w:themeColor="text1"/>
          <w:sz w:val="28"/>
          <w:szCs w:val="28"/>
        </w:rPr>
        <w:t xml:space="preserve"> </w:t>
      </w:r>
      <w:r w:rsidRPr="00995169">
        <w:rPr>
          <w:rFonts w:cs="Times New Roman"/>
          <w:color w:val="000000" w:themeColor="text1"/>
          <w:sz w:val="28"/>
          <w:szCs w:val="28"/>
        </w:rPr>
        <w:t>за _________</w:t>
      </w:r>
      <w:r w:rsidR="00542758" w:rsidRPr="00995169">
        <w:rPr>
          <w:rFonts w:cs="Times New Roman"/>
          <w:color w:val="000000" w:themeColor="text1"/>
          <w:sz w:val="28"/>
          <w:szCs w:val="28"/>
        </w:rPr>
        <w:t xml:space="preserve"> </w:t>
      </w:r>
      <w:r w:rsidRPr="00995169">
        <w:rPr>
          <w:rFonts w:cs="Times New Roman"/>
          <w:color w:val="000000" w:themeColor="text1"/>
          <w:sz w:val="28"/>
          <w:szCs w:val="28"/>
        </w:rPr>
        <w:t>20 __</w:t>
      </w:r>
      <w:r w:rsidR="00B61634" w:rsidRPr="00995169">
        <w:rPr>
          <w:rFonts w:cs="Times New Roman"/>
          <w:color w:val="000000" w:themeColor="text1"/>
          <w:sz w:val="28"/>
          <w:szCs w:val="28"/>
        </w:rPr>
        <w:t> г.</w:t>
      </w:r>
    </w:p>
    <w:p w:rsidR="002E30AB" w:rsidRPr="00995169" w:rsidRDefault="002E30AB" w:rsidP="002E30AB">
      <w:pPr>
        <w:jc w:val="center"/>
        <w:rPr>
          <w:rFonts w:cs="Times New Roman"/>
          <w:color w:val="000000" w:themeColor="text1"/>
          <w:sz w:val="28"/>
          <w:szCs w:val="28"/>
        </w:rPr>
      </w:pPr>
      <w:r w:rsidRPr="00995169">
        <w:rPr>
          <w:rFonts w:cs="Times New Roman"/>
          <w:color w:val="000000" w:themeColor="text1"/>
          <w:sz w:val="28"/>
          <w:szCs w:val="28"/>
        </w:rPr>
        <w:t>об оказанных услугах</w:t>
      </w:r>
    </w:p>
    <w:p w:rsidR="002E30AB" w:rsidRPr="00995169" w:rsidRDefault="002E30AB" w:rsidP="005641B8">
      <w:pPr>
        <w:spacing w:after="120"/>
        <w:jc w:val="center"/>
        <w:rPr>
          <w:rFonts w:cs="Times New Roman"/>
          <w:color w:val="000000" w:themeColor="text1"/>
          <w:sz w:val="28"/>
          <w:szCs w:val="28"/>
        </w:rPr>
      </w:pPr>
      <w:r w:rsidRPr="00995169">
        <w:rPr>
          <w:rFonts w:cs="Times New Roman"/>
          <w:color w:val="000000" w:themeColor="text1"/>
          <w:sz w:val="28"/>
          <w:szCs w:val="28"/>
        </w:rPr>
        <w:t>по Договору</w:t>
      </w:r>
      <w:r w:rsidR="00542758" w:rsidRPr="00995169">
        <w:rPr>
          <w:rFonts w:cs="Times New Roman"/>
          <w:color w:val="000000" w:themeColor="text1"/>
          <w:sz w:val="28"/>
          <w:szCs w:val="28"/>
        </w:rPr>
        <w:t xml:space="preserve"> </w:t>
      </w:r>
      <w:r w:rsidRPr="00995169">
        <w:rPr>
          <w:rFonts w:cs="Times New Roman"/>
          <w:color w:val="000000" w:themeColor="text1"/>
          <w:sz w:val="28"/>
          <w:szCs w:val="28"/>
        </w:rPr>
        <w:t>№________</w:t>
      </w:r>
      <w:r w:rsidR="00542758" w:rsidRPr="00995169">
        <w:rPr>
          <w:rFonts w:cs="Times New Roman"/>
          <w:color w:val="000000" w:themeColor="text1"/>
          <w:sz w:val="28"/>
          <w:szCs w:val="28"/>
        </w:rPr>
        <w:t xml:space="preserve"> </w:t>
      </w:r>
      <w:r w:rsidRPr="00995169">
        <w:rPr>
          <w:rFonts w:cs="Times New Roman"/>
          <w:color w:val="000000" w:themeColor="text1"/>
          <w:sz w:val="28"/>
          <w:szCs w:val="28"/>
        </w:rPr>
        <w:t>от ___ _________ 20 __г.</w:t>
      </w:r>
    </w:p>
    <w:p w:rsidR="002E30AB" w:rsidRPr="00995169" w:rsidRDefault="002E30AB" w:rsidP="002E30AB">
      <w:pPr>
        <w:jc w:val="center"/>
        <w:rPr>
          <w:rFonts w:cs="Times New Roman"/>
          <w:color w:val="000000" w:themeColor="text1"/>
          <w:sz w:val="28"/>
          <w:szCs w:val="28"/>
        </w:rPr>
      </w:pPr>
      <w:r w:rsidRPr="00995169">
        <w:rPr>
          <w:rFonts w:cs="Times New Roman"/>
          <w:color w:val="000000" w:themeColor="text1"/>
          <w:sz w:val="28"/>
          <w:szCs w:val="28"/>
        </w:rPr>
        <w:t>по изменениям системы оперативного управления деятельностью компании (СОУДК)</w:t>
      </w:r>
    </w:p>
    <w:p w:rsidR="002E30AB" w:rsidRPr="00995169" w:rsidRDefault="002E30AB" w:rsidP="002E30AB">
      <w:pPr>
        <w:jc w:val="center"/>
        <w:rPr>
          <w:rFonts w:cs="Times New Roman"/>
          <w:i/>
          <w:iCs/>
          <w:color w:val="000000" w:themeColor="text1"/>
          <w:sz w:val="28"/>
          <w:szCs w:val="28"/>
        </w:rPr>
      </w:pPr>
      <w:r w:rsidRPr="00995169">
        <w:rPr>
          <w:rFonts w:cs="Times New Roman"/>
          <w:i/>
          <w:iCs/>
          <w:color w:val="000000" w:themeColor="text1"/>
          <w:sz w:val="28"/>
          <w:szCs w:val="28"/>
        </w:rPr>
        <w:t>____________________________________</w:t>
      </w:r>
    </w:p>
    <w:p w:rsidR="002E30AB" w:rsidRPr="00995169" w:rsidRDefault="002E30AB" w:rsidP="002E30AB">
      <w:pPr>
        <w:jc w:val="center"/>
        <w:rPr>
          <w:rFonts w:cs="Times New Roman"/>
          <w:i/>
          <w:iCs/>
          <w:color w:val="000000" w:themeColor="text1"/>
          <w:sz w:val="28"/>
          <w:szCs w:val="28"/>
        </w:rPr>
      </w:pPr>
      <w:r w:rsidRPr="00995169">
        <w:rPr>
          <w:rFonts w:cs="Times New Roman"/>
          <w:i/>
          <w:iCs/>
          <w:color w:val="000000" w:themeColor="text1"/>
          <w:sz w:val="28"/>
          <w:szCs w:val="28"/>
        </w:rPr>
        <w:t>филиала ОАО «МРСК Центра» - «___</w:t>
      </w:r>
      <w:proofErr w:type="spellStart"/>
      <w:r w:rsidRPr="00995169">
        <w:rPr>
          <w:rFonts w:cs="Times New Roman"/>
          <w:i/>
          <w:iCs/>
          <w:color w:val="000000" w:themeColor="text1"/>
          <w:sz w:val="28"/>
          <w:szCs w:val="28"/>
        </w:rPr>
        <w:t>энерго</w:t>
      </w:r>
      <w:proofErr w:type="spellEnd"/>
      <w:r w:rsidRPr="00995169">
        <w:rPr>
          <w:rFonts w:cs="Times New Roman"/>
          <w:i/>
          <w:iCs/>
          <w:color w:val="000000" w:themeColor="text1"/>
          <w:sz w:val="28"/>
          <w:szCs w:val="28"/>
        </w:rPr>
        <w:t>»</w:t>
      </w:r>
    </w:p>
    <w:p w:rsidR="003205A8" w:rsidRPr="00995169" w:rsidRDefault="003205A8">
      <w:pPr>
        <w:spacing w:after="200" w:line="276" w:lineRule="auto"/>
        <w:rPr>
          <w:rFonts w:cs="Times New Roman"/>
          <w:b/>
          <w:color w:val="000000" w:themeColor="text1"/>
          <w:sz w:val="28"/>
          <w:szCs w:val="28"/>
        </w:rPr>
      </w:pPr>
      <w:r w:rsidRPr="00995169">
        <w:rPr>
          <w:rFonts w:cs="Times New Roman"/>
          <w:b/>
          <w:color w:val="000000" w:themeColor="text1"/>
          <w:sz w:val="28"/>
          <w:szCs w:val="28"/>
        </w:rPr>
        <w:br w:type="page"/>
      </w:r>
    </w:p>
    <w:p w:rsidR="002E30AB" w:rsidRPr="00995169" w:rsidRDefault="002E30AB" w:rsidP="005641B8">
      <w:pPr>
        <w:spacing w:before="240" w:after="120"/>
        <w:jc w:val="center"/>
        <w:rPr>
          <w:rFonts w:cs="Times New Roman"/>
          <w:b/>
          <w:color w:val="000000" w:themeColor="text1"/>
          <w:sz w:val="28"/>
          <w:szCs w:val="28"/>
        </w:rPr>
      </w:pPr>
      <w:r w:rsidRPr="00995169">
        <w:rPr>
          <w:rFonts w:cs="Times New Roman"/>
          <w:b/>
          <w:color w:val="000000" w:themeColor="text1"/>
          <w:sz w:val="28"/>
          <w:szCs w:val="28"/>
        </w:rPr>
        <w:lastRenderedPageBreak/>
        <w:t>Перечень реализованных изменений</w:t>
      </w:r>
    </w:p>
    <w:tbl>
      <w:tblPr>
        <w:tblStyle w:val="ad"/>
        <w:tblW w:w="13005" w:type="dxa"/>
        <w:tblInd w:w="1267" w:type="dxa"/>
        <w:tblLayout w:type="fixed"/>
        <w:tblLook w:val="04A0" w:firstRow="1" w:lastRow="0" w:firstColumn="1" w:lastColumn="0" w:noHBand="0" w:noVBand="1"/>
      </w:tblPr>
      <w:tblGrid>
        <w:gridCol w:w="418"/>
        <w:gridCol w:w="1685"/>
        <w:gridCol w:w="1843"/>
        <w:gridCol w:w="1797"/>
        <w:gridCol w:w="1606"/>
        <w:gridCol w:w="1687"/>
        <w:gridCol w:w="1276"/>
        <w:gridCol w:w="1276"/>
        <w:gridCol w:w="1417"/>
      </w:tblGrid>
      <w:tr w:rsidR="00995169" w:rsidRPr="00995169" w:rsidTr="005D70A3">
        <w:tc>
          <w:tcPr>
            <w:tcW w:w="41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2E30AB" w:rsidRPr="00995169" w:rsidRDefault="002E30AB">
            <w:pPr>
              <w:jc w:val="center"/>
              <w:rPr>
                <w:b/>
                <w:color w:val="000000" w:themeColor="text1"/>
                <w:sz w:val="24"/>
              </w:rPr>
            </w:pPr>
            <w:r w:rsidRPr="00995169">
              <w:rPr>
                <w:b/>
                <w:color w:val="000000" w:themeColor="text1"/>
              </w:rPr>
              <w:t>№</w:t>
            </w:r>
          </w:p>
        </w:tc>
        <w:tc>
          <w:tcPr>
            <w:tcW w:w="1685"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2E30AB" w:rsidRPr="00995169" w:rsidRDefault="002E30AB">
            <w:pPr>
              <w:jc w:val="center"/>
              <w:rPr>
                <w:b/>
                <w:color w:val="000000" w:themeColor="text1"/>
                <w:sz w:val="24"/>
              </w:rPr>
            </w:pPr>
            <w:r w:rsidRPr="00995169">
              <w:rPr>
                <w:b/>
                <w:color w:val="000000" w:themeColor="text1"/>
              </w:rPr>
              <w:t xml:space="preserve">№ запроса в </w:t>
            </w:r>
            <w:r w:rsidR="008C31FB" w:rsidRPr="00995169">
              <w:rPr>
                <w:b/>
                <w:color w:val="000000" w:themeColor="text1"/>
              </w:rPr>
              <w:t>АСУ СП</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2E30AB" w:rsidRPr="00995169" w:rsidRDefault="002E30AB">
            <w:pPr>
              <w:jc w:val="center"/>
              <w:rPr>
                <w:b/>
                <w:color w:val="000000" w:themeColor="text1"/>
                <w:sz w:val="24"/>
              </w:rPr>
            </w:pPr>
            <w:r w:rsidRPr="00995169">
              <w:rPr>
                <w:b/>
                <w:color w:val="000000" w:themeColor="text1"/>
              </w:rPr>
              <w:t>Наименование изменения</w:t>
            </w:r>
          </w:p>
        </w:tc>
        <w:tc>
          <w:tcPr>
            <w:tcW w:w="179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2E30AB" w:rsidRPr="00995169" w:rsidRDefault="002E30AB">
            <w:pPr>
              <w:jc w:val="center"/>
              <w:rPr>
                <w:b/>
                <w:color w:val="000000" w:themeColor="text1"/>
                <w:sz w:val="24"/>
              </w:rPr>
            </w:pPr>
            <w:r w:rsidRPr="00995169">
              <w:rPr>
                <w:b/>
                <w:color w:val="000000" w:themeColor="text1"/>
              </w:rPr>
              <w:t>Автор обращения</w:t>
            </w:r>
          </w:p>
        </w:tc>
        <w:tc>
          <w:tcPr>
            <w:tcW w:w="160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2E30AB" w:rsidRPr="00995169" w:rsidRDefault="002E30AB">
            <w:pPr>
              <w:jc w:val="center"/>
              <w:rPr>
                <w:b/>
                <w:color w:val="000000" w:themeColor="text1"/>
                <w:sz w:val="24"/>
              </w:rPr>
            </w:pPr>
            <w:r w:rsidRPr="00995169">
              <w:rPr>
                <w:b/>
                <w:color w:val="000000" w:themeColor="text1"/>
              </w:rPr>
              <w:t>Дата регистрации изменения</w:t>
            </w:r>
          </w:p>
        </w:tc>
        <w:tc>
          <w:tcPr>
            <w:tcW w:w="168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2E30AB" w:rsidRPr="00995169" w:rsidRDefault="002E30AB">
            <w:pPr>
              <w:jc w:val="center"/>
              <w:rPr>
                <w:b/>
                <w:color w:val="000000" w:themeColor="text1"/>
                <w:sz w:val="24"/>
              </w:rPr>
            </w:pPr>
            <w:r w:rsidRPr="00995169">
              <w:rPr>
                <w:b/>
                <w:color w:val="000000" w:themeColor="text1"/>
              </w:rPr>
              <w:t>Категория специалиста Исполнителя</w:t>
            </w: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2E30AB" w:rsidRPr="00995169" w:rsidRDefault="002E30AB">
            <w:pPr>
              <w:jc w:val="center"/>
              <w:rPr>
                <w:b/>
                <w:color w:val="000000" w:themeColor="text1"/>
                <w:sz w:val="24"/>
              </w:rPr>
            </w:pPr>
            <w:r w:rsidRPr="00995169">
              <w:rPr>
                <w:b/>
                <w:color w:val="000000" w:themeColor="text1"/>
              </w:rPr>
              <w:t>Ставка (руб. с НДС)</w:t>
            </w: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2E30AB" w:rsidRPr="00995169" w:rsidRDefault="002E30AB">
            <w:pPr>
              <w:jc w:val="center"/>
              <w:rPr>
                <w:b/>
                <w:color w:val="000000" w:themeColor="text1"/>
                <w:sz w:val="24"/>
              </w:rPr>
            </w:pPr>
            <w:proofErr w:type="spellStart"/>
            <w:r w:rsidRPr="00995169">
              <w:rPr>
                <w:b/>
                <w:color w:val="000000" w:themeColor="text1"/>
              </w:rPr>
              <w:t>Консалт</w:t>
            </w:r>
            <w:proofErr w:type="spellEnd"/>
            <w:r w:rsidRPr="00995169">
              <w:rPr>
                <w:b/>
                <w:color w:val="000000" w:themeColor="text1"/>
              </w:rPr>
              <w:t xml:space="preserve"> дней</w:t>
            </w: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2E30AB" w:rsidRPr="00995169" w:rsidRDefault="002E30AB">
            <w:pPr>
              <w:jc w:val="center"/>
              <w:rPr>
                <w:b/>
                <w:color w:val="000000" w:themeColor="text1"/>
                <w:sz w:val="24"/>
              </w:rPr>
            </w:pPr>
            <w:r w:rsidRPr="00995169">
              <w:rPr>
                <w:b/>
                <w:color w:val="000000" w:themeColor="text1"/>
              </w:rPr>
              <w:t>Итого стоимость (руб. с НДС)</w:t>
            </w:r>
          </w:p>
        </w:tc>
      </w:tr>
      <w:tr w:rsidR="00995169" w:rsidRPr="00995169" w:rsidTr="005641B8">
        <w:tc>
          <w:tcPr>
            <w:tcW w:w="418" w:type="dxa"/>
            <w:tcBorders>
              <w:top w:val="single" w:sz="4" w:space="0" w:color="auto"/>
              <w:left w:val="single" w:sz="4" w:space="0" w:color="auto"/>
              <w:bottom w:val="single" w:sz="4" w:space="0" w:color="auto"/>
              <w:right w:val="single" w:sz="4" w:space="0" w:color="auto"/>
            </w:tcBorders>
            <w:hideMark/>
          </w:tcPr>
          <w:p w:rsidR="002E30AB" w:rsidRPr="00995169" w:rsidRDefault="002E30AB">
            <w:pPr>
              <w:jc w:val="center"/>
              <w:rPr>
                <w:color w:val="000000" w:themeColor="text1"/>
                <w:sz w:val="24"/>
              </w:rPr>
            </w:pPr>
            <w:r w:rsidRPr="00995169">
              <w:rPr>
                <w:color w:val="000000" w:themeColor="text1"/>
              </w:rPr>
              <w:t>1</w:t>
            </w:r>
          </w:p>
        </w:tc>
        <w:tc>
          <w:tcPr>
            <w:tcW w:w="1685" w:type="dxa"/>
            <w:tcBorders>
              <w:top w:val="single" w:sz="4" w:space="0" w:color="auto"/>
              <w:left w:val="single" w:sz="4" w:space="0" w:color="auto"/>
              <w:bottom w:val="single" w:sz="4" w:space="0" w:color="auto"/>
              <w:right w:val="single" w:sz="4" w:space="0" w:color="auto"/>
            </w:tcBorders>
          </w:tcPr>
          <w:p w:rsidR="002E30AB" w:rsidRPr="00995169" w:rsidRDefault="002E30AB">
            <w:pPr>
              <w:jc w:val="center"/>
              <w:rPr>
                <w:color w:val="000000" w:themeColor="text1"/>
                <w:sz w:val="24"/>
              </w:rPr>
            </w:pPr>
          </w:p>
        </w:tc>
        <w:tc>
          <w:tcPr>
            <w:tcW w:w="1843" w:type="dxa"/>
            <w:tcBorders>
              <w:top w:val="single" w:sz="4" w:space="0" w:color="auto"/>
              <w:left w:val="single" w:sz="4" w:space="0" w:color="auto"/>
              <w:bottom w:val="single" w:sz="4" w:space="0" w:color="auto"/>
              <w:right w:val="single" w:sz="4" w:space="0" w:color="auto"/>
            </w:tcBorders>
          </w:tcPr>
          <w:p w:rsidR="002E30AB" w:rsidRPr="00995169" w:rsidRDefault="002E30AB">
            <w:pPr>
              <w:jc w:val="center"/>
              <w:rPr>
                <w:color w:val="000000" w:themeColor="text1"/>
                <w:sz w:val="24"/>
              </w:rPr>
            </w:pPr>
          </w:p>
        </w:tc>
        <w:tc>
          <w:tcPr>
            <w:tcW w:w="1797" w:type="dxa"/>
            <w:tcBorders>
              <w:top w:val="single" w:sz="4" w:space="0" w:color="auto"/>
              <w:left w:val="single" w:sz="4" w:space="0" w:color="auto"/>
              <w:bottom w:val="single" w:sz="4" w:space="0" w:color="auto"/>
              <w:right w:val="single" w:sz="4" w:space="0" w:color="auto"/>
            </w:tcBorders>
          </w:tcPr>
          <w:p w:rsidR="002E30AB" w:rsidRPr="00995169" w:rsidRDefault="002E30AB">
            <w:pPr>
              <w:jc w:val="center"/>
              <w:rPr>
                <w:color w:val="000000" w:themeColor="text1"/>
                <w:sz w:val="24"/>
              </w:rPr>
            </w:pPr>
          </w:p>
        </w:tc>
        <w:tc>
          <w:tcPr>
            <w:tcW w:w="1606" w:type="dxa"/>
            <w:tcBorders>
              <w:top w:val="single" w:sz="4" w:space="0" w:color="auto"/>
              <w:left w:val="single" w:sz="4" w:space="0" w:color="auto"/>
              <w:bottom w:val="single" w:sz="4" w:space="0" w:color="auto"/>
              <w:right w:val="single" w:sz="4" w:space="0" w:color="auto"/>
            </w:tcBorders>
          </w:tcPr>
          <w:p w:rsidR="002E30AB" w:rsidRPr="00995169" w:rsidRDefault="002E30AB">
            <w:pPr>
              <w:jc w:val="center"/>
              <w:rPr>
                <w:color w:val="000000" w:themeColor="text1"/>
                <w:sz w:val="24"/>
              </w:rPr>
            </w:pPr>
          </w:p>
        </w:tc>
        <w:tc>
          <w:tcPr>
            <w:tcW w:w="1687" w:type="dxa"/>
            <w:tcBorders>
              <w:top w:val="single" w:sz="4" w:space="0" w:color="auto"/>
              <w:left w:val="single" w:sz="4" w:space="0" w:color="auto"/>
              <w:bottom w:val="single" w:sz="4" w:space="0" w:color="auto"/>
              <w:right w:val="single" w:sz="4" w:space="0" w:color="auto"/>
            </w:tcBorders>
          </w:tcPr>
          <w:p w:rsidR="002E30AB" w:rsidRPr="00995169" w:rsidRDefault="002E30AB">
            <w:pPr>
              <w:jc w:val="center"/>
              <w:rPr>
                <w:color w:val="000000" w:themeColor="text1"/>
                <w:sz w:val="24"/>
              </w:rPr>
            </w:pPr>
          </w:p>
        </w:tc>
        <w:tc>
          <w:tcPr>
            <w:tcW w:w="1276" w:type="dxa"/>
            <w:tcBorders>
              <w:top w:val="single" w:sz="4" w:space="0" w:color="auto"/>
              <w:left w:val="single" w:sz="4" w:space="0" w:color="auto"/>
              <w:bottom w:val="single" w:sz="4" w:space="0" w:color="auto"/>
              <w:right w:val="single" w:sz="4" w:space="0" w:color="auto"/>
            </w:tcBorders>
          </w:tcPr>
          <w:p w:rsidR="002E30AB" w:rsidRPr="00995169" w:rsidRDefault="002E30AB">
            <w:pPr>
              <w:jc w:val="center"/>
              <w:rPr>
                <w:color w:val="000000" w:themeColor="text1"/>
                <w:sz w:val="24"/>
              </w:rPr>
            </w:pPr>
          </w:p>
        </w:tc>
        <w:tc>
          <w:tcPr>
            <w:tcW w:w="1276" w:type="dxa"/>
            <w:tcBorders>
              <w:top w:val="single" w:sz="4" w:space="0" w:color="auto"/>
              <w:left w:val="single" w:sz="4" w:space="0" w:color="auto"/>
              <w:bottom w:val="single" w:sz="4" w:space="0" w:color="auto"/>
              <w:right w:val="single" w:sz="4" w:space="0" w:color="auto"/>
            </w:tcBorders>
          </w:tcPr>
          <w:p w:rsidR="002E30AB" w:rsidRPr="00995169" w:rsidRDefault="002E30AB">
            <w:pPr>
              <w:jc w:val="center"/>
              <w:rPr>
                <w:color w:val="000000" w:themeColor="text1"/>
                <w:sz w:val="24"/>
              </w:rPr>
            </w:pPr>
          </w:p>
        </w:tc>
        <w:tc>
          <w:tcPr>
            <w:tcW w:w="1417" w:type="dxa"/>
            <w:tcBorders>
              <w:top w:val="single" w:sz="4" w:space="0" w:color="auto"/>
              <w:left w:val="single" w:sz="4" w:space="0" w:color="auto"/>
              <w:bottom w:val="single" w:sz="4" w:space="0" w:color="auto"/>
              <w:right w:val="single" w:sz="4" w:space="0" w:color="auto"/>
            </w:tcBorders>
          </w:tcPr>
          <w:p w:rsidR="002E30AB" w:rsidRPr="00995169" w:rsidRDefault="002E30AB">
            <w:pPr>
              <w:jc w:val="center"/>
              <w:rPr>
                <w:color w:val="000000" w:themeColor="text1"/>
                <w:sz w:val="24"/>
              </w:rPr>
            </w:pPr>
          </w:p>
        </w:tc>
      </w:tr>
      <w:tr w:rsidR="00995169" w:rsidRPr="00995169" w:rsidTr="005641B8">
        <w:tc>
          <w:tcPr>
            <w:tcW w:w="418" w:type="dxa"/>
            <w:tcBorders>
              <w:top w:val="single" w:sz="4" w:space="0" w:color="auto"/>
              <w:left w:val="single" w:sz="4" w:space="0" w:color="auto"/>
              <w:bottom w:val="single" w:sz="4" w:space="0" w:color="auto"/>
              <w:right w:val="single" w:sz="4" w:space="0" w:color="auto"/>
            </w:tcBorders>
            <w:hideMark/>
          </w:tcPr>
          <w:p w:rsidR="002E30AB" w:rsidRPr="00995169" w:rsidRDefault="002E30AB">
            <w:pPr>
              <w:jc w:val="center"/>
              <w:rPr>
                <w:color w:val="000000" w:themeColor="text1"/>
                <w:sz w:val="24"/>
              </w:rPr>
            </w:pPr>
            <w:r w:rsidRPr="00995169">
              <w:rPr>
                <w:color w:val="000000" w:themeColor="text1"/>
              </w:rPr>
              <w:t>2</w:t>
            </w:r>
          </w:p>
        </w:tc>
        <w:tc>
          <w:tcPr>
            <w:tcW w:w="1685" w:type="dxa"/>
            <w:tcBorders>
              <w:top w:val="single" w:sz="4" w:space="0" w:color="auto"/>
              <w:left w:val="single" w:sz="4" w:space="0" w:color="auto"/>
              <w:bottom w:val="single" w:sz="4" w:space="0" w:color="auto"/>
              <w:right w:val="single" w:sz="4" w:space="0" w:color="auto"/>
            </w:tcBorders>
          </w:tcPr>
          <w:p w:rsidR="002E30AB" w:rsidRPr="00995169" w:rsidRDefault="002E30AB">
            <w:pPr>
              <w:jc w:val="center"/>
              <w:rPr>
                <w:color w:val="000000" w:themeColor="text1"/>
                <w:sz w:val="24"/>
              </w:rPr>
            </w:pPr>
          </w:p>
        </w:tc>
        <w:tc>
          <w:tcPr>
            <w:tcW w:w="1843" w:type="dxa"/>
            <w:tcBorders>
              <w:top w:val="single" w:sz="4" w:space="0" w:color="auto"/>
              <w:left w:val="single" w:sz="4" w:space="0" w:color="auto"/>
              <w:bottom w:val="single" w:sz="4" w:space="0" w:color="auto"/>
              <w:right w:val="single" w:sz="4" w:space="0" w:color="auto"/>
            </w:tcBorders>
          </w:tcPr>
          <w:p w:rsidR="002E30AB" w:rsidRPr="00995169" w:rsidRDefault="002E30AB">
            <w:pPr>
              <w:jc w:val="center"/>
              <w:rPr>
                <w:color w:val="000000" w:themeColor="text1"/>
                <w:sz w:val="24"/>
              </w:rPr>
            </w:pPr>
          </w:p>
        </w:tc>
        <w:tc>
          <w:tcPr>
            <w:tcW w:w="1797" w:type="dxa"/>
            <w:tcBorders>
              <w:top w:val="single" w:sz="4" w:space="0" w:color="auto"/>
              <w:left w:val="single" w:sz="4" w:space="0" w:color="auto"/>
              <w:bottom w:val="single" w:sz="4" w:space="0" w:color="auto"/>
              <w:right w:val="single" w:sz="4" w:space="0" w:color="auto"/>
            </w:tcBorders>
          </w:tcPr>
          <w:p w:rsidR="002E30AB" w:rsidRPr="00995169" w:rsidRDefault="002E30AB">
            <w:pPr>
              <w:jc w:val="center"/>
              <w:rPr>
                <w:color w:val="000000" w:themeColor="text1"/>
                <w:sz w:val="24"/>
              </w:rPr>
            </w:pPr>
          </w:p>
        </w:tc>
        <w:tc>
          <w:tcPr>
            <w:tcW w:w="1606" w:type="dxa"/>
            <w:tcBorders>
              <w:top w:val="single" w:sz="4" w:space="0" w:color="auto"/>
              <w:left w:val="single" w:sz="4" w:space="0" w:color="auto"/>
              <w:bottom w:val="single" w:sz="4" w:space="0" w:color="auto"/>
              <w:right w:val="single" w:sz="4" w:space="0" w:color="auto"/>
            </w:tcBorders>
          </w:tcPr>
          <w:p w:rsidR="002E30AB" w:rsidRPr="00995169" w:rsidRDefault="002E30AB">
            <w:pPr>
              <w:jc w:val="center"/>
              <w:rPr>
                <w:color w:val="000000" w:themeColor="text1"/>
                <w:sz w:val="24"/>
              </w:rPr>
            </w:pPr>
          </w:p>
        </w:tc>
        <w:tc>
          <w:tcPr>
            <w:tcW w:w="1687" w:type="dxa"/>
            <w:tcBorders>
              <w:top w:val="single" w:sz="4" w:space="0" w:color="auto"/>
              <w:left w:val="single" w:sz="4" w:space="0" w:color="auto"/>
              <w:bottom w:val="single" w:sz="4" w:space="0" w:color="auto"/>
              <w:right w:val="single" w:sz="4" w:space="0" w:color="auto"/>
            </w:tcBorders>
          </w:tcPr>
          <w:p w:rsidR="002E30AB" w:rsidRPr="00995169" w:rsidRDefault="002E30AB">
            <w:pPr>
              <w:jc w:val="center"/>
              <w:rPr>
                <w:color w:val="000000" w:themeColor="text1"/>
                <w:sz w:val="24"/>
              </w:rPr>
            </w:pPr>
          </w:p>
        </w:tc>
        <w:tc>
          <w:tcPr>
            <w:tcW w:w="1276" w:type="dxa"/>
            <w:tcBorders>
              <w:top w:val="single" w:sz="4" w:space="0" w:color="auto"/>
              <w:left w:val="single" w:sz="4" w:space="0" w:color="auto"/>
              <w:bottom w:val="single" w:sz="4" w:space="0" w:color="auto"/>
              <w:right w:val="single" w:sz="4" w:space="0" w:color="auto"/>
            </w:tcBorders>
          </w:tcPr>
          <w:p w:rsidR="002E30AB" w:rsidRPr="00995169" w:rsidRDefault="002E30AB">
            <w:pPr>
              <w:jc w:val="center"/>
              <w:rPr>
                <w:color w:val="000000" w:themeColor="text1"/>
                <w:sz w:val="24"/>
              </w:rPr>
            </w:pPr>
          </w:p>
        </w:tc>
        <w:tc>
          <w:tcPr>
            <w:tcW w:w="1276" w:type="dxa"/>
            <w:tcBorders>
              <w:top w:val="single" w:sz="4" w:space="0" w:color="auto"/>
              <w:left w:val="single" w:sz="4" w:space="0" w:color="auto"/>
              <w:bottom w:val="single" w:sz="4" w:space="0" w:color="auto"/>
              <w:right w:val="single" w:sz="4" w:space="0" w:color="auto"/>
            </w:tcBorders>
          </w:tcPr>
          <w:p w:rsidR="002E30AB" w:rsidRPr="00995169" w:rsidRDefault="002E30AB">
            <w:pPr>
              <w:jc w:val="center"/>
              <w:rPr>
                <w:color w:val="000000" w:themeColor="text1"/>
                <w:sz w:val="24"/>
              </w:rPr>
            </w:pPr>
          </w:p>
        </w:tc>
        <w:tc>
          <w:tcPr>
            <w:tcW w:w="1417" w:type="dxa"/>
            <w:tcBorders>
              <w:top w:val="single" w:sz="4" w:space="0" w:color="auto"/>
              <w:left w:val="single" w:sz="4" w:space="0" w:color="auto"/>
              <w:bottom w:val="single" w:sz="4" w:space="0" w:color="auto"/>
              <w:right w:val="single" w:sz="4" w:space="0" w:color="auto"/>
            </w:tcBorders>
          </w:tcPr>
          <w:p w:rsidR="002E30AB" w:rsidRPr="00995169" w:rsidRDefault="002E30AB">
            <w:pPr>
              <w:jc w:val="center"/>
              <w:rPr>
                <w:color w:val="000000" w:themeColor="text1"/>
                <w:sz w:val="24"/>
              </w:rPr>
            </w:pPr>
          </w:p>
        </w:tc>
      </w:tr>
      <w:tr w:rsidR="00995169" w:rsidRPr="00995169" w:rsidTr="005641B8">
        <w:tc>
          <w:tcPr>
            <w:tcW w:w="418" w:type="dxa"/>
            <w:tcBorders>
              <w:top w:val="single" w:sz="4" w:space="0" w:color="auto"/>
              <w:left w:val="single" w:sz="4" w:space="0" w:color="auto"/>
              <w:bottom w:val="single" w:sz="4" w:space="0" w:color="auto"/>
              <w:right w:val="single" w:sz="4" w:space="0" w:color="auto"/>
            </w:tcBorders>
            <w:hideMark/>
          </w:tcPr>
          <w:p w:rsidR="002E30AB" w:rsidRPr="00995169" w:rsidRDefault="002E30AB">
            <w:pPr>
              <w:jc w:val="center"/>
              <w:rPr>
                <w:color w:val="000000" w:themeColor="text1"/>
                <w:sz w:val="24"/>
              </w:rPr>
            </w:pPr>
            <w:r w:rsidRPr="00995169">
              <w:rPr>
                <w:color w:val="000000" w:themeColor="text1"/>
              </w:rPr>
              <w:t>3</w:t>
            </w:r>
          </w:p>
        </w:tc>
        <w:tc>
          <w:tcPr>
            <w:tcW w:w="1685" w:type="dxa"/>
            <w:tcBorders>
              <w:top w:val="single" w:sz="4" w:space="0" w:color="auto"/>
              <w:left w:val="single" w:sz="4" w:space="0" w:color="auto"/>
              <w:bottom w:val="single" w:sz="4" w:space="0" w:color="auto"/>
              <w:right w:val="single" w:sz="4" w:space="0" w:color="auto"/>
            </w:tcBorders>
          </w:tcPr>
          <w:p w:rsidR="002E30AB" w:rsidRPr="00995169" w:rsidRDefault="002E30AB">
            <w:pPr>
              <w:jc w:val="center"/>
              <w:rPr>
                <w:color w:val="000000" w:themeColor="text1"/>
                <w:sz w:val="24"/>
              </w:rPr>
            </w:pPr>
          </w:p>
        </w:tc>
        <w:tc>
          <w:tcPr>
            <w:tcW w:w="1843" w:type="dxa"/>
            <w:tcBorders>
              <w:top w:val="single" w:sz="4" w:space="0" w:color="auto"/>
              <w:left w:val="single" w:sz="4" w:space="0" w:color="auto"/>
              <w:bottom w:val="single" w:sz="4" w:space="0" w:color="auto"/>
              <w:right w:val="single" w:sz="4" w:space="0" w:color="auto"/>
            </w:tcBorders>
          </w:tcPr>
          <w:p w:rsidR="002E30AB" w:rsidRPr="00995169" w:rsidRDefault="002E30AB">
            <w:pPr>
              <w:jc w:val="center"/>
              <w:rPr>
                <w:color w:val="000000" w:themeColor="text1"/>
                <w:sz w:val="24"/>
              </w:rPr>
            </w:pPr>
          </w:p>
        </w:tc>
        <w:tc>
          <w:tcPr>
            <w:tcW w:w="1797" w:type="dxa"/>
            <w:tcBorders>
              <w:top w:val="single" w:sz="4" w:space="0" w:color="auto"/>
              <w:left w:val="single" w:sz="4" w:space="0" w:color="auto"/>
              <w:bottom w:val="single" w:sz="4" w:space="0" w:color="auto"/>
              <w:right w:val="single" w:sz="4" w:space="0" w:color="auto"/>
            </w:tcBorders>
          </w:tcPr>
          <w:p w:rsidR="002E30AB" w:rsidRPr="00995169" w:rsidRDefault="002E30AB">
            <w:pPr>
              <w:jc w:val="center"/>
              <w:rPr>
                <w:color w:val="000000" w:themeColor="text1"/>
                <w:sz w:val="24"/>
              </w:rPr>
            </w:pPr>
          </w:p>
        </w:tc>
        <w:tc>
          <w:tcPr>
            <w:tcW w:w="1606" w:type="dxa"/>
            <w:tcBorders>
              <w:top w:val="single" w:sz="4" w:space="0" w:color="auto"/>
              <w:left w:val="single" w:sz="4" w:space="0" w:color="auto"/>
              <w:bottom w:val="single" w:sz="4" w:space="0" w:color="auto"/>
              <w:right w:val="single" w:sz="4" w:space="0" w:color="auto"/>
            </w:tcBorders>
          </w:tcPr>
          <w:p w:rsidR="002E30AB" w:rsidRPr="00995169" w:rsidRDefault="002E30AB">
            <w:pPr>
              <w:jc w:val="center"/>
              <w:rPr>
                <w:color w:val="000000" w:themeColor="text1"/>
                <w:sz w:val="24"/>
              </w:rPr>
            </w:pPr>
          </w:p>
        </w:tc>
        <w:tc>
          <w:tcPr>
            <w:tcW w:w="1687" w:type="dxa"/>
            <w:tcBorders>
              <w:top w:val="single" w:sz="4" w:space="0" w:color="auto"/>
              <w:left w:val="single" w:sz="4" w:space="0" w:color="auto"/>
              <w:bottom w:val="single" w:sz="4" w:space="0" w:color="auto"/>
              <w:right w:val="single" w:sz="4" w:space="0" w:color="auto"/>
            </w:tcBorders>
          </w:tcPr>
          <w:p w:rsidR="002E30AB" w:rsidRPr="00995169" w:rsidRDefault="002E30AB">
            <w:pPr>
              <w:jc w:val="center"/>
              <w:rPr>
                <w:color w:val="000000" w:themeColor="text1"/>
                <w:sz w:val="24"/>
              </w:rPr>
            </w:pPr>
          </w:p>
        </w:tc>
        <w:tc>
          <w:tcPr>
            <w:tcW w:w="1276" w:type="dxa"/>
            <w:tcBorders>
              <w:top w:val="single" w:sz="4" w:space="0" w:color="auto"/>
              <w:left w:val="single" w:sz="4" w:space="0" w:color="auto"/>
              <w:bottom w:val="single" w:sz="4" w:space="0" w:color="auto"/>
              <w:right w:val="single" w:sz="4" w:space="0" w:color="auto"/>
            </w:tcBorders>
          </w:tcPr>
          <w:p w:rsidR="002E30AB" w:rsidRPr="00995169" w:rsidRDefault="002E30AB">
            <w:pPr>
              <w:jc w:val="center"/>
              <w:rPr>
                <w:color w:val="000000" w:themeColor="text1"/>
                <w:sz w:val="24"/>
              </w:rPr>
            </w:pPr>
          </w:p>
        </w:tc>
        <w:tc>
          <w:tcPr>
            <w:tcW w:w="1276" w:type="dxa"/>
            <w:tcBorders>
              <w:top w:val="single" w:sz="4" w:space="0" w:color="auto"/>
              <w:left w:val="single" w:sz="4" w:space="0" w:color="auto"/>
              <w:bottom w:val="single" w:sz="4" w:space="0" w:color="auto"/>
              <w:right w:val="single" w:sz="4" w:space="0" w:color="auto"/>
            </w:tcBorders>
          </w:tcPr>
          <w:p w:rsidR="002E30AB" w:rsidRPr="00995169" w:rsidRDefault="002E30AB">
            <w:pPr>
              <w:jc w:val="center"/>
              <w:rPr>
                <w:color w:val="000000" w:themeColor="text1"/>
                <w:sz w:val="24"/>
              </w:rPr>
            </w:pPr>
          </w:p>
        </w:tc>
        <w:tc>
          <w:tcPr>
            <w:tcW w:w="1417" w:type="dxa"/>
            <w:tcBorders>
              <w:top w:val="single" w:sz="4" w:space="0" w:color="auto"/>
              <w:left w:val="single" w:sz="4" w:space="0" w:color="auto"/>
              <w:bottom w:val="single" w:sz="4" w:space="0" w:color="auto"/>
              <w:right w:val="single" w:sz="4" w:space="0" w:color="auto"/>
            </w:tcBorders>
          </w:tcPr>
          <w:p w:rsidR="002E30AB" w:rsidRPr="00995169" w:rsidRDefault="002E30AB">
            <w:pPr>
              <w:jc w:val="center"/>
              <w:rPr>
                <w:color w:val="000000" w:themeColor="text1"/>
                <w:sz w:val="24"/>
              </w:rPr>
            </w:pPr>
          </w:p>
        </w:tc>
      </w:tr>
      <w:tr w:rsidR="00995169" w:rsidRPr="00995169" w:rsidTr="005641B8">
        <w:tc>
          <w:tcPr>
            <w:tcW w:w="418" w:type="dxa"/>
            <w:tcBorders>
              <w:top w:val="single" w:sz="4" w:space="0" w:color="auto"/>
              <w:left w:val="single" w:sz="4" w:space="0" w:color="auto"/>
              <w:bottom w:val="single" w:sz="4" w:space="0" w:color="auto"/>
              <w:right w:val="single" w:sz="4" w:space="0" w:color="auto"/>
            </w:tcBorders>
            <w:hideMark/>
          </w:tcPr>
          <w:p w:rsidR="002E30AB" w:rsidRPr="00995169" w:rsidRDefault="002E30AB">
            <w:pPr>
              <w:jc w:val="center"/>
              <w:rPr>
                <w:color w:val="000000" w:themeColor="text1"/>
                <w:sz w:val="24"/>
              </w:rPr>
            </w:pPr>
            <w:r w:rsidRPr="00995169">
              <w:rPr>
                <w:color w:val="000000" w:themeColor="text1"/>
              </w:rPr>
              <w:t>4</w:t>
            </w:r>
          </w:p>
        </w:tc>
        <w:tc>
          <w:tcPr>
            <w:tcW w:w="1685" w:type="dxa"/>
            <w:tcBorders>
              <w:top w:val="single" w:sz="4" w:space="0" w:color="auto"/>
              <w:left w:val="single" w:sz="4" w:space="0" w:color="auto"/>
              <w:bottom w:val="single" w:sz="4" w:space="0" w:color="auto"/>
              <w:right w:val="single" w:sz="4" w:space="0" w:color="auto"/>
            </w:tcBorders>
          </w:tcPr>
          <w:p w:rsidR="002E30AB" w:rsidRPr="00995169" w:rsidRDefault="002E30AB">
            <w:pPr>
              <w:jc w:val="center"/>
              <w:rPr>
                <w:color w:val="000000" w:themeColor="text1"/>
                <w:sz w:val="24"/>
              </w:rPr>
            </w:pPr>
          </w:p>
        </w:tc>
        <w:tc>
          <w:tcPr>
            <w:tcW w:w="1843" w:type="dxa"/>
            <w:tcBorders>
              <w:top w:val="single" w:sz="4" w:space="0" w:color="auto"/>
              <w:left w:val="single" w:sz="4" w:space="0" w:color="auto"/>
              <w:bottom w:val="single" w:sz="4" w:space="0" w:color="auto"/>
              <w:right w:val="single" w:sz="4" w:space="0" w:color="auto"/>
            </w:tcBorders>
          </w:tcPr>
          <w:p w:rsidR="002E30AB" w:rsidRPr="00995169" w:rsidRDefault="002E30AB">
            <w:pPr>
              <w:jc w:val="center"/>
              <w:rPr>
                <w:color w:val="000000" w:themeColor="text1"/>
                <w:sz w:val="24"/>
              </w:rPr>
            </w:pPr>
          </w:p>
        </w:tc>
        <w:tc>
          <w:tcPr>
            <w:tcW w:w="1797" w:type="dxa"/>
            <w:tcBorders>
              <w:top w:val="single" w:sz="4" w:space="0" w:color="auto"/>
              <w:left w:val="single" w:sz="4" w:space="0" w:color="auto"/>
              <w:bottom w:val="single" w:sz="4" w:space="0" w:color="auto"/>
              <w:right w:val="single" w:sz="4" w:space="0" w:color="auto"/>
            </w:tcBorders>
          </w:tcPr>
          <w:p w:rsidR="002E30AB" w:rsidRPr="00995169" w:rsidRDefault="002E30AB">
            <w:pPr>
              <w:jc w:val="center"/>
              <w:rPr>
                <w:color w:val="000000" w:themeColor="text1"/>
                <w:sz w:val="24"/>
              </w:rPr>
            </w:pPr>
          </w:p>
        </w:tc>
        <w:tc>
          <w:tcPr>
            <w:tcW w:w="1606" w:type="dxa"/>
            <w:tcBorders>
              <w:top w:val="single" w:sz="4" w:space="0" w:color="auto"/>
              <w:left w:val="single" w:sz="4" w:space="0" w:color="auto"/>
              <w:bottom w:val="single" w:sz="4" w:space="0" w:color="auto"/>
              <w:right w:val="single" w:sz="4" w:space="0" w:color="auto"/>
            </w:tcBorders>
          </w:tcPr>
          <w:p w:rsidR="002E30AB" w:rsidRPr="00995169" w:rsidRDefault="002E30AB">
            <w:pPr>
              <w:jc w:val="center"/>
              <w:rPr>
                <w:color w:val="000000" w:themeColor="text1"/>
                <w:sz w:val="24"/>
              </w:rPr>
            </w:pPr>
          </w:p>
        </w:tc>
        <w:tc>
          <w:tcPr>
            <w:tcW w:w="1687" w:type="dxa"/>
            <w:tcBorders>
              <w:top w:val="single" w:sz="4" w:space="0" w:color="auto"/>
              <w:left w:val="single" w:sz="4" w:space="0" w:color="auto"/>
              <w:bottom w:val="single" w:sz="4" w:space="0" w:color="auto"/>
              <w:right w:val="single" w:sz="4" w:space="0" w:color="auto"/>
            </w:tcBorders>
          </w:tcPr>
          <w:p w:rsidR="002E30AB" w:rsidRPr="00995169" w:rsidRDefault="002E30AB">
            <w:pPr>
              <w:jc w:val="center"/>
              <w:rPr>
                <w:color w:val="000000" w:themeColor="text1"/>
                <w:sz w:val="24"/>
              </w:rPr>
            </w:pPr>
          </w:p>
        </w:tc>
        <w:tc>
          <w:tcPr>
            <w:tcW w:w="1276" w:type="dxa"/>
            <w:tcBorders>
              <w:top w:val="single" w:sz="4" w:space="0" w:color="auto"/>
              <w:left w:val="single" w:sz="4" w:space="0" w:color="auto"/>
              <w:bottom w:val="single" w:sz="4" w:space="0" w:color="auto"/>
              <w:right w:val="single" w:sz="4" w:space="0" w:color="auto"/>
            </w:tcBorders>
          </w:tcPr>
          <w:p w:rsidR="002E30AB" w:rsidRPr="00995169" w:rsidRDefault="002E30AB">
            <w:pPr>
              <w:jc w:val="center"/>
              <w:rPr>
                <w:color w:val="000000" w:themeColor="text1"/>
                <w:sz w:val="24"/>
              </w:rPr>
            </w:pPr>
          </w:p>
        </w:tc>
        <w:tc>
          <w:tcPr>
            <w:tcW w:w="1276" w:type="dxa"/>
            <w:tcBorders>
              <w:top w:val="single" w:sz="4" w:space="0" w:color="auto"/>
              <w:left w:val="single" w:sz="4" w:space="0" w:color="auto"/>
              <w:bottom w:val="single" w:sz="4" w:space="0" w:color="auto"/>
              <w:right w:val="single" w:sz="4" w:space="0" w:color="auto"/>
            </w:tcBorders>
          </w:tcPr>
          <w:p w:rsidR="002E30AB" w:rsidRPr="00995169" w:rsidRDefault="002E30AB">
            <w:pPr>
              <w:jc w:val="center"/>
              <w:rPr>
                <w:color w:val="000000" w:themeColor="text1"/>
                <w:sz w:val="24"/>
              </w:rPr>
            </w:pPr>
          </w:p>
        </w:tc>
        <w:tc>
          <w:tcPr>
            <w:tcW w:w="1417" w:type="dxa"/>
            <w:tcBorders>
              <w:top w:val="single" w:sz="4" w:space="0" w:color="auto"/>
              <w:left w:val="single" w:sz="4" w:space="0" w:color="auto"/>
              <w:bottom w:val="single" w:sz="4" w:space="0" w:color="auto"/>
              <w:right w:val="single" w:sz="4" w:space="0" w:color="auto"/>
            </w:tcBorders>
          </w:tcPr>
          <w:p w:rsidR="002E30AB" w:rsidRPr="00995169" w:rsidRDefault="002E30AB">
            <w:pPr>
              <w:jc w:val="center"/>
              <w:rPr>
                <w:color w:val="000000" w:themeColor="text1"/>
                <w:sz w:val="24"/>
              </w:rPr>
            </w:pPr>
          </w:p>
        </w:tc>
      </w:tr>
      <w:tr w:rsidR="00995169" w:rsidRPr="00995169" w:rsidTr="005641B8">
        <w:tc>
          <w:tcPr>
            <w:tcW w:w="418" w:type="dxa"/>
            <w:tcBorders>
              <w:top w:val="single" w:sz="4" w:space="0" w:color="auto"/>
              <w:left w:val="single" w:sz="4" w:space="0" w:color="auto"/>
              <w:bottom w:val="single" w:sz="4" w:space="0" w:color="auto"/>
              <w:right w:val="single" w:sz="4" w:space="0" w:color="auto"/>
            </w:tcBorders>
            <w:hideMark/>
          </w:tcPr>
          <w:p w:rsidR="002E30AB" w:rsidRPr="00995169" w:rsidRDefault="002E30AB">
            <w:pPr>
              <w:jc w:val="center"/>
              <w:rPr>
                <w:color w:val="000000" w:themeColor="text1"/>
                <w:sz w:val="24"/>
              </w:rPr>
            </w:pPr>
            <w:r w:rsidRPr="00995169">
              <w:rPr>
                <w:color w:val="000000" w:themeColor="text1"/>
              </w:rPr>
              <w:t>5</w:t>
            </w:r>
          </w:p>
        </w:tc>
        <w:tc>
          <w:tcPr>
            <w:tcW w:w="1685" w:type="dxa"/>
            <w:tcBorders>
              <w:top w:val="single" w:sz="4" w:space="0" w:color="auto"/>
              <w:left w:val="single" w:sz="4" w:space="0" w:color="auto"/>
              <w:bottom w:val="single" w:sz="4" w:space="0" w:color="auto"/>
              <w:right w:val="single" w:sz="4" w:space="0" w:color="auto"/>
            </w:tcBorders>
          </w:tcPr>
          <w:p w:rsidR="002E30AB" w:rsidRPr="00995169" w:rsidRDefault="002E30AB">
            <w:pPr>
              <w:jc w:val="center"/>
              <w:rPr>
                <w:color w:val="000000" w:themeColor="text1"/>
                <w:sz w:val="24"/>
              </w:rPr>
            </w:pPr>
          </w:p>
        </w:tc>
        <w:tc>
          <w:tcPr>
            <w:tcW w:w="1843" w:type="dxa"/>
            <w:tcBorders>
              <w:top w:val="single" w:sz="4" w:space="0" w:color="auto"/>
              <w:left w:val="single" w:sz="4" w:space="0" w:color="auto"/>
              <w:bottom w:val="single" w:sz="4" w:space="0" w:color="auto"/>
              <w:right w:val="single" w:sz="4" w:space="0" w:color="auto"/>
            </w:tcBorders>
          </w:tcPr>
          <w:p w:rsidR="002E30AB" w:rsidRPr="00995169" w:rsidRDefault="002E30AB">
            <w:pPr>
              <w:jc w:val="center"/>
              <w:rPr>
                <w:color w:val="000000" w:themeColor="text1"/>
                <w:sz w:val="24"/>
              </w:rPr>
            </w:pPr>
          </w:p>
        </w:tc>
        <w:tc>
          <w:tcPr>
            <w:tcW w:w="1797" w:type="dxa"/>
            <w:tcBorders>
              <w:top w:val="single" w:sz="4" w:space="0" w:color="auto"/>
              <w:left w:val="single" w:sz="4" w:space="0" w:color="auto"/>
              <w:bottom w:val="single" w:sz="4" w:space="0" w:color="auto"/>
              <w:right w:val="single" w:sz="4" w:space="0" w:color="auto"/>
            </w:tcBorders>
          </w:tcPr>
          <w:p w:rsidR="002E30AB" w:rsidRPr="00995169" w:rsidRDefault="002E30AB">
            <w:pPr>
              <w:jc w:val="center"/>
              <w:rPr>
                <w:color w:val="000000" w:themeColor="text1"/>
                <w:sz w:val="24"/>
              </w:rPr>
            </w:pPr>
          </w:p>
        </w:tc>
        <w:tc>
          <w:tcPr>
            <w:tcW w:w="1606" w:type="dxa"/>
            <w:tcBorders>
              <w:top w:val="single" w:sz="4" w:space="0" w:color="auto"/>
              <w:left w:val="single" w:sz="4" w:space="0" w:color="auto"/>
              <w:bottom w:val="single" w:sz="4" w:space="0" w:color="auto"/>
              <w:right w:val="single" w:sz="4" w:space="0" w:color="auto"/>
            </w:tcBorders>
          </w:tcPr>
          <w:p w:rsidR="002E30AB" w:rsidRPr="00995169" w:rsidRDefault="002E30AB">
            <w:pPr>
              <w:jc w:val="center"/>
              <w:rPr>
                <w:color w:val="000000" w:themeColor="text1"/>
                <w:sz w:val="24"/>
              </w:rPr>
            </w:pPr>
          </w:p>
        </w:tc>
        <w:tc>
          <w:tcPr>
            <w:tcW w:w="1687" w:type="dxa"/>
            <w:tcBorders>
              <w:top w:val="single" w:sz="4" w:space="0" w:color="auto"/>
              <w:left w:val="single" w:sz="4" w:space="0" w:color="auto"/>
              <w:bottom w:val="single" w:sz="4" w:space="0" w:color="auto"/>
              <w:right w:val="single" w:sz="4" w:space="0" w:color="auto"/>
            </w:tcBorders>
          </w:tcPr>
          <w:p w:rsidR="002E30AB" w:rsidRPr="00995169" w:rsidRDefault="002E30AB">
            <w:pPr>
              <w:jc w:val="center"/>
              <w:rPr>
                <w:color w:val="000000" w:themeColor="text1"/>
                <w:sz w:val="24"/>
              </w:rPr>
            </w:pPr>
          </w:p>
        </w:tc>
        <w:tc>
          <w:tcPr>
            <w:tcW w:w="1276" w:type="dxa"/>
            <w:tcBorders>
              <w:top w:val="single" w:sz="4" w:space="0" w:color="auto"/>
              <w:left w:val="single" w:sz="4" w:space="0" w:color="auto"/>
              <w:bottom w:val="single" w:sz="4" w:space="0" w:color="auto"/>
              <w:right w:val="single" w:sz="4" w:space="0" w:color="auto"/>
            </w:tcBorders>
          </w:tcPr>
          <w:p w:rsidR="002E30AB" w:rsidRPr="00995169" w:rsidRDefault="002E30AB">
            <w:pPr>
              <w:jc w:val="center"/>
              <w:rPr>
                <w:color w:val="000000" w:themeColor="text1"/>
                <w:sz w:val="24"/>
              </w:rPr>
            </w:pPr>
          </w:p>
        </w:tc>
        <w:tc>
          <w:tcPr>
            <w:tcW w:w="1276" w:type="dxa"/>
            <w:tcBorders>
              <w:top w:val="single" w:sz="4" w:space="0" w:color="auto"/>
              <w:left w:val="single" w:sz="4" w:space="0" w:color="auto"/>
              <w:bottom w:val="single" w:sz="4" w:space="0" w:color="auto"/>
              <w:right w:val="single" w:sz="4" w:space="0" w:color="auto"/>
            </w:tcBorders>
          </w:tcPr>
          <w:p w:rsidR="002E30AB" w:rsidRPr="00995169" w:rsidRDefault="002E30AB">
            <w:pPr>
              <w:jc w:val="center"/>
              <w:rPr>
                <w:color w:val="000000" w:themeColor="text1"/>
                <w:sz w:val="24"/>
              </w:rPr>
            </w:pPr>
          </w:p>
        </w:tc>
        <w:tc>
          <w:tcPr>
            <w:tcW w:w="1417" w:type="dxa"/>
            <w:tcBorders>
              <w:top w:val="single" w:sz="4" w:space="0" w:color="auto"/>
              <w:left w:val="single" w:sz="4" w:space="0" w:color="auto"/>
              <w:bottom w:val="single" w:sz="4" w:space="0" w:color="auto"/>
              <w:right w:val="single" w:sz="4" w:space="0" w:color="auto"/>
            </w:tcBorders>
          </w:tcPr>
          <w:p w:rsidR="002E30AB" w:rsidRPr="00995169" w:rsidRDefault="002E30AB">
            <w:pPr>
              <w:jc w:val="center"/>
              <w:rPr>
                <w:color w:val="000000" w:themeColor="text1"/>
                <w:sz w:val="24"/>
              </w:rPr>
            </w:pPr>
          </w:p>
        </w:tc>
      </w:tr>
      <w:tr w:rsidR="00995169" w:rsidRPr="00995169" w:rsidTr="005641B8">
        <w:tc>
          <w:tcPr>
            <w:tcW w:w="11588" w:type="dxa"/>
            <w:gridSpan w:val="8"/>
            <w:tcBorders>
              <w:top w:val="single" w:sz="4" w:space="0" w:color="auto"/>
              <w:left w:val="single" w:sz="4" w:space="0" w:color="auto"/>
              <w:bottom w:val="single" w:sz="4" w:space="0" w:color="auto"/>
              <w:right w:val="single" w:sz="4" w:space="0" w:color="auto"/>
            </w:tcBorders>
            <w:hideMark/>
          </w:tcPr>
          <w:p w:rsidR="002E30AB" w:rsidRPr="00995169" w:rsidRDefault="002E30AB">
            <w:pPr>
              <w:jc w:val="right"/>
              <w:rPr>
                <w:b/>
                <w:color w:val="000000" w:themeColor="text1"/>
                <w:sz w:val="24"/>
              </w:rPr>
            </w:pPr>
            <w:r w:rsidRPr="00995169">
              <w:rPr>
                <w:b/>
                <w:color w:val="000000" w:themeColor="text1"/>
              </w:rPr>
              <w:t>Итого</w:t>
            </w:r>
          </w:p>
        </w:tc>
        <w:tc>
          <w:tcPr>
            <w:tcW w:w="1417" w:type="dxa"/>
            <w:tcBorders>
              <w:top w:val="single" w:sz="4" w:space="0" w:color="auto"/>
              <w:left w:val="single" w:sz="4" w:space="0" w:color="auto"/>
              <w:bottom w:val="single" w:sz="4" w:space="0" w:color="auto"/>
              <w:right w:val="single" w:sz="4" w:space="0" w:color="auto"/>
            </w:tcBorders>
          </w:tcPr>
          <w:p w:rsidR="002E30AB" w:rsidRPr="00995169" w:rsidRDefault="002E30AB">
            <w:pPr>
              <w:jc w:val="center"/>
              <w:rPr>
                <w:color w:val="000000" w:themeColor="text1"/>
                <w:sz w:val="24"/>
              </w:rPr>
            </w:pPr>
          </w:p>
        </w:tc>
      </w:tr>
    </w:tbl>
    <w:p w:rsidR="002E30AB" w:rsidRPr="00995169" w:rsidRDefault="002E30AB" w:rsidP="005641B8">
      <w:pPr>
        <w:spacing w:after="360"/>
        <w:jc w:val="center"/>
        <w:rPr>
          <w:rFonts w:cs="Times New Roman"/>
          <w:b/>
          <w:color w:val="000000" w:themeColor="text1"/>
        </w:rPr>
      </w:pPr>
    </w:p>
    <w:tbl>
      <w:tblPr>
        <w:tblStyle w:val="ad"/>
        <w:tblW w:w="0" w:type="auto"/>
        <w:jc w:val="center"/>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998"/>
        <w:gridCol w:w="4998"/>
      </w:tblGrid>
      <w:tr w:rsidR="00995169" w:rsidRPr="00995169" w:rsidTr="002E30AB">
        <w:trPr>
          <w:jc w:val="center"/>
        </w:trPr>
        <w:tc>
          <w:tcPr>
            <w:tcW w:w="4998" w:type="dxa"/>
          </w:tcPr>
          <w:p w:rsidR="002E30AB" w:rsidRPr="00995169" w:rsidRDefault="002E30AB" w:rsidP="005641B8">
            <w:pPr>
              <w:spacing w:after="240"/>
              <w:ind w:right="45"/>
              <w:jc w:val="center"/>
              <w:rPr>
                <w:b/>
                <w:color w:val="000000" w:themeColor="text1"/>
                <w:sz w:val="24"/>
              </w:rPr>
            </w:pPr>
            <w:r w:rsidRPr="00995169">
              <w:rPr>
                <w:b/>
                <w:color w:val="000000" w:themeColor="text1"/>
              </w:rPr>
              <w:t>От Заказчика:</w:t>
            </w:r>
          </w:p>
          <w:p w:rsidR="002E30AB" w:rsidRPr="00995169" w:rsidRDefault="002E30AB" w:rsidP="005641B8">
            <w:pPr>
              <w:spacing w:after="120"/>
              <w:ind w:right="45"/>
              <w:jc w:val="center"/>
              <w:rPr>
                <w:color w:val="000000" w:themeColor="text1"/>
              </w:rPr>
            </w:pPr>
            <w:r w:rsidRPr="00995169">
              <w:rPr>
                <w:color w:val="000000" w:themeColor="text1"/>
              </w:rPr>
              <w:t>__________________________</w:t>
            </w:r>
          </w:p>
          <w:p w:rsidR="002E30AB" w:rsidRPr="00995169" w:rsidRDefault="00542758">
            <w:pPr>
              <w:jc w:val="center"/>
              <w:rPr>
                <w:b/>
                <w:color w:val="000000" w:themeColor="text1"/>
              </w:rPr>
            </w:pPr>
            <w:r w:rsidRPr="00995169">
              <w:rPr>
                <w:color w:val="000000" w:themeColor="text1"/>
              </w:rPr>
              <w:t xml:space="preserve"> </w:t>
            </w:r>
            <w:r w:rsidR="002E30AB" w:rsidRPr="00995169">
              <w:rPr>
                <w:color w:val="000000" w:themeColor="text1"/>
              </w:rPr>
              <w:t>«_____» _____________20___г.</w:t>
            </w:r>
          </w:p>
          <w:p w:rsidR="002E30AB" w:rsidRPr="00995169" w:rsidRDefault="002E30AB">
            <w:pPr>
              <w:jc w:val="center"/>
              <w:rPr>
                <w:b/>
                <w:color w:val="000000" w:themeColor="text1"/>
                <w:sz w:val="24"/>
              </w:rPr>
            </w:pPr>
          </w:p>
        </w:tc>
        <w:tc>
          <w:tcPr>
            <w:tcW w:w="4998" w:type="dxa"/>
          </w:tcPr>
          <w:p w:rsidR="005641B8" w:rsidRPr="00995169" w:rsidRDefault="002E30AB" w:rsidP="005641B8">
            <w:pPr>
              <w:spacing w:after="240"/>
              <w:ind w:right="45"/>
              <w:jc w:val="center"/>
              <w:rPr>
                <w:b/>
                <w:color w:val="000000" w:themeColor="text1"/>
              </w:rPr>
            </w:pPr>
            <w:r w:rsidRPr="00995169">
              <w:rPr>
                <w:b/>
                <w:color w:val="000000" w:themeColor="text1"/>
              </w:rPr>
              <w:t>От Исполнителя:</w:t>
            </w:r>
          </w:p>
          <w:p w:rsidR="002E30AB" w:rsidRPr="00995169" w:rsidRDefault="002E30AB" w:rsidP="005641B8">
            <w:pPr>
              <w:spacing w:after="120"/>
              <w:ind w:right="45"/>
              <w:jc w:val="center"/>
              <w:rPr>
                <w:color w:val="000000" w:themeColor="text1"/>
              </w:rPr>
            </w:pPr>
            <w:r w:rsidRPr="00995169">
              <w:rPr>
                <w:color w:val="000000" w:themeColor="text1"/>
              </w:rPr>
              <w:t>____________________</w:t>
            </w:r>
          </w:p>
          <w:p w:rsidR="002E30AB" w:rsidRPr="00995169" w:rsidRDefault="00542758">
            <w:pPr>
              <w:ind w:firstLine="6"/>
              <w:jc w:val="center"/>
              <w:rPr>
                <w:b/>
                <w:color w:val="000000" w:themeColor="text1"/>
                <w:sz w:val="24"/>
              </w:rPr>
            </w:pPr>
            <w:r w:rsidRPr="00995169">
              <w:rPr>
                <w:color w:val="000000" w:themeColor="text1"/>
              </w:rPr>
              <w:t xml:space="preserve"> </w:t>
            </w:r>
            <w:r w:rsidR="002E30AB" w:rsidRPr="00995169">
              <w:rPr>
                <w:color w:val="000000" w:themeColor="text1"/>
              </w:rPr>
              <w:t>«_____» _____________20___г.</w:t>
            </w:r>
          </w:p>
        </w:tc>
      </w:tr>
    </w:tbl>
    <w:p w:rsidR="00F934A2" w:rsidRPr="00995169" w:rsidRDefault="00F934A2" w:rsidP="00F934A2">
      <w:pPr>
        <w:rPr>
          <w:rFonts w:cs="Times New Roman"/>
          <w:b/>
          <w:color w:val="000000" w:themeColor="text1"/>
        </w:rPr>
        <w:sectPr w:rsidR="00F934A2" w:rsidRPr="00995169" w:rsidSect="00095A3A">
          <w:headerReference w:type="default" r:id="rId23"/>
          <w:footerReference w:type="default" r:id="rId24"/>
          <w:pgSz w:w="16838" w:h="11906" w:orient="landscape" w:code="9"/>
          <w:pgMar w:top="1134" w:right="851" w:bottom="1134" w:left="1701" w:header="397" w:footer="454" w:gutter="0"/>
          <w:cols w:space="720"/>
          <w:titlePg/>
          <w:docGrid w:linePitch="326"/>
        </w:sectPr>
      </w:pPr>
    </w:p>
    <w:p w:rsidR="00C075E3" w:rsidRPr="00995169" w:rsidRDefault="00C075E3" w:rsidP="00C075E3">
      <w:pPr>
        <w:jc w:val="right"/>
        <w:rPr>
          <w:rFonts w:cs="Times New Roman"/>
          <w:b/>
          <w:color w:val="000000" w:themeColor="text1"/>
        </w:rPr>
      </w:pPr>
      <w:r w:rsidRPr="00995169">
        <w:rPr>
          <w:rFonts w:cs="Times New Roman"/>
          <w:b/>
          <w:color w:val="000000" w:themeColor="text1"/>
        </w:rPr>
        <w:lastRenderedPageBreak/>
        <w:t xml:space="preserve">Приложение № </w:t>
      </w:r>
      <w:r w:rsidR="0077511A" w:rsidRPr="00995169">
        <w:rPr>
          <w:rFonts w:cs="Times New Roman"/>
          <w:b/>
          <w:color w:val="000000" w:themeColor="text1"/>
        </w:rPr>
        <w:t>8</w:t>
      </w:r>
    </w:p>
    <w:p w:rsidR="002547FA" w:rsidRPr="00995169" w:rsidRDefault="002547FA" w:rsidP="002547FA">
      <w:pPr>
        <w:jc w:val="right"/>
        <w:rPr>
          <w:rFonts w:cs="Times New Roman"/>
          <w:color w:val="000000" w:themeColor="text1"/>
        </w:rPr>
      </w:pPr>
      <w:r w:rsidRPr="00995169">
        <w:rPr>
          <w:rFonts w:cs="Times New Roman"/>
          <w:color w:val="000000" w:themeColor="text1"/>
        </w:rPr>
        <w:t>к Договору оказания услуг</w:t>
      </w:r>
    </w:p>
    <w:p w:rsidR="002547FA" w:rsidRPr="00995169" w:rsidRDefault="002547FA" w:rsidP="002547FA">
      <w:pPr>
        <w:jc w:val="right"/>
        <w:rPr>
          <w:rFonts w:cs="Times New Roman"/>
          <w:color w:val="000000" w:themeColor="text1"/>
        </w:rPr>
      </w:pPr>
      <w:r w:rsidRPr="00995169">
        <w:rPr>
          <w:rFonts w:cs="Times New Roman"/>
          <w:color w:val="000000" w:themeColor="text1"/>
        </w:rPr>
        <w:t>№ _____________________</w:t>
      </w:r>
    </w:p>
    <w:p w:rsidR="00095A3A" w:rsidRPr="00995169" w:rsidRDefault="002547FA" w:rsidP="00095A3A">
      <w:pPr>
        <w:jc w:val="right"/>
        <w:rPr>
          <w:rFonts w:cs="Times New Roman"/>
          <w:color w:val="000000" w:themeColor="text1"/>
        </w:rPr>
      </w:pPr>
      <w:r w:rsidRPr="00995169">
        <w:rPr>
          <w:rFonts w:cs="Times New Roman"/>
          <w:color w:val="000000" w:themeColor="text1"/>
        </w:rPr>
        <w:t xml:space="preserve">от «___» </w:t>
      </w:r>
      <w:r w:rsidRPr="00995169">
        <w:rPr>
          <w:rFonts w:cs="Times New Roman"/>
          <w:color w:val="000000" w:themeColor="text1"/>
          <w:u w:val="single"/>
        </w:rPr>
        <w:tab/>
      </w:r>
      <w:r w:rsidRPr="00995169">
        <w:rPr>
          <w:rFonts w:cs="Times New Roman"/>
          <w:color w:val="000000" w:themeColor="text1"/>
          <w:u w:val="single"/>
        </w:rPr>
        <w:tab/>
      </w:r>
      <w:r w:rsidRPr="00995169">
        <w:rPr>
          <w:rFonts w:cs="Times New Roman"/>
          <w:color w:val="000000" w:themeColor="text1"/>
        </w:rPr>
        <w:t xml:space="preserve"> </w:t>
      </w:r>
      <w:r w:rsidR="00095A3A" w:rsidRPr="00995169">
        <w:rPr>
          <w:rFonts w:cs="Times New Roman"/>
          <w:color w:val="000000" w:themeColor="text1"/>
        </w:rPr>
        <w:t>201 г.</w:t>
      </w:r>
    </w:p>
    <w:p w:rsidR="00C075E3" w:rsidRPr="00995169" w:rsidRDefault="00C075E3" w:rsidP="00095A3A">
      <w:pPr>
        <w:rPr>
          <w:rFonts w:cs="Times New Roman"/>
          <w:color w:val="000000" w:themeColor="text1"/>
        </w:rPr>
      </w:pPr>
      <w:r w:rsidRPr="00995169">
        <w:rPr>
          <w:rFonts w:cs="Times New Roman"/>
          <w:b/>
          <w:bCs/>
          <w:color w:val="000000" w:themeColor="text1"/>
          <w:sz w:val="28"/>
          <w:szCs w:val="28"/>
        </w:rPr>
        <w:t>Требования к серверной конфигурации:</w:t>
      </w:r>
    </w:p>
    <w:p w:rsidR="00C075E3" w:rsidRPr="00995169" w:rsidRDefault="00C075E3" w:rsidP="00C075E3">
      <w:pPr>
        <w:spacing w:after="200" w:line="276" w:lineRule="auto"/>
        <w:rPr>
          <w:rFonts w:cs="Times New Roman"/>
          <w:color w:val="000000" w:themeColor="text1"/>
          <w:sz w:val="28"/>
          <w:szCs w:val="28"/>
          <w:shd w:val="clear" w:color="auto" w:fill="FFFFFF"/>
        </w:rPr>
      </w:pPr>
      <w:r w:rsidRPr="00995169">
        <w:rPr>
          <w:rFonts w:cs="Times New Roman"/>
          <w:color w:val="000000" w:themeColor="text1"/>
          <w:sz w:val="28"/>
          <w:szCs w:val="28"/>
          <w:shd w:val="clear" w:color="auto" w:fill="FFFFFF"/>
        </w:rPr>
        <w:t>1. Сервер приложений:</w:t>
      </w:r>
    </w:p>
    <w:p w:rsidR="006316A6" w:rsidRPr="00995169" w:rsidRDefault="00C075E3" w:rsidP="003F3D84">
      <w:pPr>
        <w:pStyle w:val="af2"/>
        <w:numPr>
          <w:ilvl w:val="0"/>
          <w:numId w:val="24"/>
        </w:numPr>
        <w:spacing w:after="200" w:line="276" w:lineRule="auto"/>
        <w:rPr>
          <w:rFonts w:cs="Times New Roman"/>
          <w:color w:val="000000" w:themeColor="text1"/>
          <w:sz w:val="28"/>
          <w:szCs w:val="28"/>
          <w:shd w:val="clear" w:color="auto" w:fill="FFFFFF"/>
        </w:rPr>
      </w:pPr>
      <w:r w:rsidRPr="00995169">
        <w:rPr>
          <w:rFonts w:cs="Times New Roman"/>
          <w:color w:val="000000" w:themeColor="text1"/>
          <w:sz w:val="28"/>
          <w:szCs w:val="28"/>
          <w:shd w:val="clear" w:color="auto" w:fill="FFFFFF"/>
        </w:rPr>
        <w:t xml:space="preserve">CPU: 1х 4 ядра - </w:t>
      </w:r>
      <w:proofErr w:type="spellStart"/>
      <w:r w:rsidRPr="00995169">
        <w:rPr>
          <w:rFonts w:cs="Times New Roman"/>
          <w:color w:val="000000" w:themeColor="text1"/>
          <w:sz w:val="28"/>
          <w:szCs w:val="28"/>
          <w:shd w:val="clear" w:color="auto" w:fill="FFFFFF"/>
        </w:rPr>
        <w:t>Intel</w:t>
      </w:r>
      <w:proofErr w:type="spellEnd"/>
      <w:r w:rsidRPr="00995169">
        <w:rPr>
          <w:rFonts w:cs="Times New Roman"/>
          <w:color w:val="000000" w:themeColor="text1"/>
          <w:sz w:val="28"/>
          <w:szCs w:val="28"/>
          <w:shd w:val="clear" w:color="auto" w:fill="FFFFFF"/>
        </w:rPr>
        <w:t xml:space="preserve">(R) </w:t>
      </w:r>
      <w:proofErr w:type="spellStart"/>
      <w:r w:rsidRPr="00995169">
        <w:rPr>
          <w:rFonts w:cs="Times New Roman"/>
          <w:color w:val="000000" w:themeColor="text1"/>
          <w:sz w:val="28"/>
          <w:szCs w:val="28"/>
          <w:shd w:val="clear" w:color="auto" w:fill="FFFFFF"/>
        </w:rPr>
        <w:t>Xeon</w:t>
      </w:r>
      <w:proofErr w:type="spellEnd"/>
      <w:r w:rsidRPr="00995169">
        <w:rPr>
          <w:rFonts w:cs="Times New Roman"/>
          <w:color w:val="000000" w:themeColor="text1"/>
          <w:sz w:val="28"/>
          <w:szCs w:val="28"/>
          <w:shd w:val="clear" w:color="auto" w:fill="FFFFFF"/>
        </w:rPr>
        <w:t>(R) CPU серии не ниже X55хх;</w:t>
      </w:r>
    </w:p>
    <w:p w:rsidR="006316A6" w:rsidRPr="00995169" w:rsidRDefault="00C075E3" w:rsidP="003F3D84">
      <w:pPr>
        <w:pStyle w:val="af2"/>
        <w:numPr>
          <w:ilvl w:val="0"/>
          <w:numId w:val="24"/>
        </w:numPr>
        <w:spacing w:after="200" w:line="276" w:lineRule="auto"/>
        <w:rPr>
          <w:rFonts w:cs="Times New Roman"/>
          <w:color w:val="000000" w:themeColor="text1"/>
          <w:sz w:val="28"/>
          <w:szCs w:val="28"/>
          <w:shd w:val="clear" w:color="auto" w:fill="FFFFFF"/>
        </w:rPr>
      </w:pPr>
      <w:r w:rsidRPr="00995169">
        <w:rPr>
          <w:rFonts w:cs="Times New Roman"/>
          <w:color w:val="000000" w:themeColor="text1"/>
          <w:sz w:val="28"/>
          <w:szCs w:val="28"/>
          <w:shd w:val="clear" w:color="auto" w:fill="FFFFFF"/>
        </w:rPr>
        <w:t>RAM: от 20GB;</w:t>
      </w:r>
    </w:p>
    <w:p w:rsidR="006316A6" w:rsidRPr="00995169" w:rsidRDefault="00C075E3" w:rsidP="003F3D84">
      <w:pPr>
        <w:pStyle w:val="af2"/>
        <w:numPr>
          <w:ilvl w:val="0"/>
          <w:numId w:val="24"/>
        </w:numPr>
        <w:spacing w:after="200" w:line="276" w:lineRule="auto"/>
        <w:rPr>
          <w:rFonts w:cs="Times New Roman"/>
          <w:color w:val="000000" w:themeColor="text1"/>
          <w:sz w:val="28"/>
          <w:szCs w:val="28"/>
          <w:shd w:val="clear" w:color="auto" w:fill="FFFFFF"/>
        </w:rPr>
      </w:pPr>
      <w:r w:rsidRPr="00995169">
        <w:rPr>
          <w:rFonts w:cs="Times New Roman"/>
          <w:color w:val="000000" w:themeColor="text1"/>
          <w:sz w:val="28"/>
          <w:szCs w:val="28"/>
          <w:shd w:val="clear" w:color="auto" w:fill="FFFFFF"/>
        </w:rPr>
        <w:t>HDD: от 100GB (RAID зеркало).</w:t>
      </w:r>
    </w:p>
    <w:p w:rsidR="00C075E3" w:rsidRPr="00995169" w:rsidRDefault="00C075E3" w:rsidP="00C075E3">
      <w:pPr>
        <w:spacing w:after="200" w:line="276" w:lineRule="auto"/>
        <w:rPr>
          <w:rFonts w:cs="Times New Roman"/>
          <w:color w:val="000000" w:themeColor="text1"/>
          <w:sz w:val="28"/>
          <w:szCs w:val="28"/>
          <w:shd w:val="clear" w:color="auto" w:fill="FFFFFF"/>
        </w:rPr>
      </w:pPr>
      <w:r w:rsidRPr="00995169">
        <w:rPr>
          <w:rFonts w:cs="Times New Roman"/>
          <w:color w:val="000000" w:themeColor="text1"/>
          <w:sz w:val="28"/>
          <w:szCs w:val="28"/>
          <w:shd w:val="clear" w:color="auto" w:fill="FFFFFF"/>
        </w:rPr>
        <w:t>2. Сервер баз данных:</w:t>
      </w:r>
    </w:p>
    <w:p w:rsidR="006316A6" w:rsidRPr="00995169" w:rsidRDefault="00C075E3" w:rsidP="003F3D84">
      <w:pPr>
        <w:pStyle w:val="af2"/>
        <w:numPr>
          <w:ilvl w:val="0"/>
          <w:numId w:val="25"/>
        </w:numPr>
        <w:spacing w:after="200" w:line="276" w:lineRule="auto"/>
        <w:rPr>
          <w:rFonts w:cs="Times New Roman"/>
          <w:color w:val="000000" w:themeColor="text1"/>
          <w:sz w:val="28"/>
          <w:szCs w:val="28"/>
          <w:shd w:val="clear" w:color="auto" w:fill="FFFFFF"/>
        </w:rPr>
      </w:pPr>
      <w:r w:rsidRPr="00995169">
        <w:rPr>
          <w:rFonts w:cs="Times New Roman"/>
          <w:color w:val="000000" w:themeColor="text1"/>
          <w:sz w:val="28"/>
          <w:szCs w:val="28"/>
          <w:shd w:val="clear" w:color="auto" w:fill="FFFFFF"/>
        </w:rPr>
        <w:t xml:space="preserve">CPU: 2х 4 ядра - </w:t>
      </w:r>
      <w:proofErr w:type="spellStart"/>
      <w:r w:rsidRPr="00995169">
        <w:rPr>
          <w:rFonts w:cs="Times New Roman"/>
          <w:color w:val="000000" w:themeColor="text1"/>
          <w:sz w:val="28"/>
          <w:szCs w:val="28"/>
          <w:shd w:val="clear" w:color="auto" w:fill="FFFFFF"/>
        </w:rPr>
        <w:t>Intel</w:t>
      </w:r>
      <w:proofErr w:type="spellEnd"/>
      <w:r w:rsidRPr="00995169">
        <w:rPr>
          <w:rFonts w:cs="Times New Roman"/>
          <w:color w:val="000000" w:themeColor="text1"/>
          <w:sz w:val="28"/>
          <w:szCs w:val="28"/>
          <w:shd w:val="clear" w:color="auto" w:fill="FFFFFF"/>
        </w:rPr>
        <w:t xml:space="preserve">(R) </w:t>
      </w:r>
      <w:proofErr w:type="spellStart"/>
      <w:r w:rsidRPr="00995169">
        <w:rPr>
          <w:rFonts w:cs="Times New Roman"/>
          <w:color w:val="000000" w:themeColor="text1"/>
          <w:sz w:val="28"/>
          <w:szCs w:val="28"/>
          <w:shd w:val="clear" w:color="auto" w:fill="FFFFFF"/>
        </w:rPr>
        <w:t>Xeon</w:t>
      </w:r>
      <w:proofErr w:type="spellEnd"/>
      <w:r w:rsidRPr="00995169">
        <w:rPr>
          <w:rFonts w:cs="Times New Roman"/>
          <w:color w:val="000000" w:themeColor="text1"/>
          <w:sz w:val="28"/>
          <w:szCs w:val="28"/>
          <w:shd w:val="clear" w:color="auto" w:fill="FFFFFF"/>
        </w:rPr>
        <w:t>(R) CPU серии не ниже E55хх;</w:t>
      </w:r>
    </w:p>
    <w:p w:rsidR="006316A6" w:rsidRPr="00995169" w:rsidRDefault="00C075E3" w:rsidP="003F3D84">
      <w:pPr>
        <w:pStyle w:val="af2"/>
        <w:numPr>
          <w:ilvl w:val="0"/>
          <w:numId w:val="25"/>
        </w:numPr>
        <w:spacing w:after="200" w:line="276" w:lineRule="auto"/>
        <w:rPr>
          <w:rFonts w:cs="Times New Roman"/>
          <w:color w:val="000000" w:themeColor="text1"/>
          <w:sz w:val="28"/>
          <w:szCs w:val="28"/>
          <w:shd w:val="clear" w:color="auto" w:fill="FFFFFF"/>
        </w:rPr>
      </w:pPr>
      <w:r w:rsidRPr="00995169">
        <w:rPr>
          <w:rFonts w:cs="Times New Roman"/>
          <w:color w:val="000000" w:themeColor="text1"/>
          <w:sz w:val="28"/>
          <w:szCs w:val="28"/>
          <w:shd w:val="clear" w:color="auto" w:fill="FFFFFF"/>
        </w:rPr>
        <w:t>RAM: от 20GB;</w:t>
      </w:r>
    </w:p>
    <w:p w:rsidR="006316A6" w:rsidRPr="00995169" w:rsidRDefault="00C075E3" w:rsidP="003F3D84">
      <w:pPr>
        <w:pStyle w:val="af2"/>
        <w:numPr>
          <w:ilvl w:val="0"/>
          <w:numId w:val="25"/>
        </w:numPr>
        <w:spacing w:after="200" w:line="276" w:lineRule="auto"/>
        <w:rPr>
          <w:rFonts w:cs="Times New Roman"/>
          <w:color w:val="000000" w:themeColor="text1"/>
          <w:sz w:val="28"/>
          <w:szCs w:val="28"/>
          <w:shd w:val="clear" w:color="auto" w:fill="FFFFFF"/>
        </w:rPr>
      </w:pPr>
      <w:r w:rsidRPr="00995169">
        <w:rPr>
          <w:rFonts w:cs="Times New Roman"/>
          <w:color w:val="000000" w:themeColor="text1"/>
          <w:sz w:val="28"/>
          <w:szCs w:val="28"/>
          <w:shd w:val="clear" w:color="auto" w:fill="FFFFFF"/>
        </w:rPr>
        <w:t>HDD: от 300GB (рекомендуется SSD в зеркальном RAID).</w:t>
      </w:r>
    </w:p>
    <w:p w:rsidR="00C075E3" w:rsidRPr="00995169" w:rsidRDefault="00C075E3" w:rsidP="00C075E3">
      <w:pPr>
        <w:spacing w:after="200" w:line="276" w:lineRule="auto"/>
        <w:rPr>
          <w:rFonts w:cs="Times New Roman"/>
          <w:color w:val="000000" w:themeColor="text1"/>
          <w:sz w:val="28"/>
          <w:szCs w:val="28"/>
          <w:shd w:val="clear" w:color="auto" w:fill="FFFFFF"/>
        </w:rPr>
      </w:pPr>
      <w:r w:rsidRPr="00995169">
        <w:rPr>
          <w:rFonts w:cs="Times New Roman"/>
          <w:color w:val="000000" w:themeColor="text1"/>
          <w:sz w:val="28"/>
          <w:szCs w:val="28"/>
          <w:shd w:val="clear" w:color="auto" w:fill="FFFFFF"/>
        </w:rPr>
        <w:t>3. Репликационный сервер и сервер долгих операций:</w:t>
      </w:r>
    </w:p>
    <w:p w:rsidR="006316A6" w:rsidRPr="00995169" w:rsidRDefault="00C075E3" w:rsidP="003F3D84">
      <w:pPr>
        <w:pStyle w:val="af2"/>
        <w:numPr>
          <w:ilvl w:val="0"/>
          <w:numId w:val="26"/>
        </w:numPr>
        <w:spacing w:after="200" w:line="276" w:lineRule="auto"/>
        <w:rPr>
          <w:rFonts w:cs="Times New Roman"/>
          <w:color w:val="000000" w:themeColor="text1"/>
          <w:sz w:val="28"/>
          <w:szCs w:val="28"/>
          <w:shd w:val="clear" w:color="auto" w:fill="FFFFFF"/>
        </w:rPr>
      </w:pPr>
      <w:r w:rsidRPr="00995169">
        <w:rPr>
          <w:rFonts w:cs="Times New Roman"/>
          <w:color w:val="000000" w:themeColor="text1"/>
          <w:sz w:val="28"/>
          <w:szCs w:val="28"/>
          <w:shd w:val="clear" w:color="auto" w:fill="FFFFFF"/>
        </w:rPr>
        <w:t xml:space="preserve">CPU: 2х 4 ядра - </w:t>
      </w:r>
      <w:proofErr w:type="spellStart"/>
      <w:r w:rsidRPr="00995169">
        <w:rPr>
          <w:rFonts w:cs="Times New Roman"/>
          <w:color w:val="000000" w:themeColor="text1"/>
          <w:sz w:val="28"/>
          <w:szCs w:val="28"/>
          <w:shd w:val="clear" w:color="auto" w:fill="FFFFFF"/>
        </w:rPr>
        <w:t>Intel</w:t>
      </w:r>
      <w:proofErr w:type="spellEnd"/>
      <w:r w:rsidRPr="00995169">
        <w:rPr>
          <w:rFonts w:cs="Times New Roman"/>
          <w:color w:val="000000" w:themeColor="text1"/>
          <w:sz w:val="28"/>
          <w:szCs w:val="28"/>
          <w:shd w:val="clear" w:color="auto" w:fill="FFFFFF"/>
        </w:rPr>
        <w:t xml:space="preserve">(R) </w:t>
      </w:r>
      <w:proofErr w:type="spellStart"/>
      <w:r w:rsidRPr="00995169">
        <w:rPr>
          <w:rFonts w:cs="Times New Roman"/>
          <w:color w:val="000000" w:themeColor="text1"/>
          <w:sz w:val="28"/>
          <w:szCs w:val="28"/>
          <w:shd w:val="clear" w:color="auto" w:fill="FFFFFF"/>
        </w:rPr>
        <w:t>Xeon</w:t>
      </w:r>
      <w:proofErr w:type="spellEnd"/>
      <w:r w:rsidRPr="00995169">
        <w:rPr>
          <w:rFonts w:cs="Times New Roman"/>
          <w:color w:val="000000" w:themeColor="text1"/>
          <w:sz w:val="28"/>
          <w:szCs w:val="28"/>
          <w:shd w:val="clear" w:color="auto" w:fill="FFFFFF"/>
        </w:rPr>
        <w:t>(R) CPU серии не ниже E55хх;</w:t>
      </w:r>
    </w:p>
    <w:p w:rsidR="006316A6" w:rsidRPr="00995169" w:rsidRDefault="00C075E3" w:rsidP="003F3D84">
      <w:pPr>
        <w:pStyle w:val="af2"/>
        <w:numPr>
          <w:ilvl w:val="0"/>
          <w:numId w:val="26"/>
        </w:numPr>
        <w:spacing w:after="200" w:line="276" w:lineRule="auto"/>
        <w:rPr>
          <w:rFonts w:cs="Times New Roman"/>
          <w:color w:val="000000" w:themeColor="text1"/>
          <w:sz w:val="28"/>
          <w:szCs w:val="28"/>
          <w:shd w:val="clear" w:color="auto" w:fill="FFFFFF"/>
        </w:rPr>
      </w:pPr>
      <w:r w:rsidRPr="00995169">
        <w:rPr>
          <w:rFonts w:cs="Times New Roman"/>
          <w:color w:val="000000" w:themeColor="text1"/>
          <w:sz w:val="28"/>
          <w:szCs w:val="28"/>
          <w:shd w:val="clear" w:color="auto" w:fill="FFFFFF"/>
        </w:rPr>
        <w:t>RAM: от 12GB;</w:t>
      </w:r>
    </w:p>
    <w:p w:rsidR="006316A6" w:rsidRPr="00995169" w:rsidRDefault="00C075E3" w:rsidP="003F3D84">
      <w:pPr>
        <w:pStyle w:val="af2"/>
        <w:numPr>
          <w:ilvl w:val="0"/>
          <w:numId w:val="26"/>
        </w:numPr>
        <w:spacing w:after="200" w:line="276" w:lineRule="auto"/>
        <w:rPr>
          <w:rFonts w:cs="Times New Roman"/>
          <w:color w:val="000000" w:themeColor="text1"/>
          <w:sz w:val="28"/>
          <w:szCs w:val="28"/>
          <w:shd w:val="clear" w:color="auto" w:fill="FFFFFF"/>
        </w:rPr>
      </w:pPr>
      <w:r w:rsidRPr="00995169">
        <w:rPr>
          <w:rFonts w:cs="Times New Roman"/>
          <w:color w:val="000000" w:themeColor="text1"/>
          <w:sz w:val="28"/>
          <w:szCs w:val="28"/>
          <w:shd w:val="clear" w:color="auto" w:fill="FFFFFF"/>
        </w:rPr>
        <w:t>HDD: от 300GB (RAID зеркало).</w:t>
      </w:r>
    </w:p>
    <w:p w:rsidR="00C075E3" w:rsidRPr="00995169" w:rsidRDefault="00C075E3" w:rsidP="00C075E3">
      <w:pPr>
        <w:spacing w:after="200" w:line="276" w:lineRule="auto"/>
        <w:rPr>
          <w:rFonts w:cs="Times New Roman"/>
          <w:color w:val="000000" w:themeColor="text1"/>
          <w:sz w:val="28"/>
          <w:szCs w:val="28"/>
          <w:shd w:val="clear" w:color="auto" w:fill="FFFFFF"/>
        </w:rPr>
      </w:pPr>
      <w:r w:rsidRPr="00995169">
        <w:rPr>
          <w:rFonts w:cs="Times New Roman"/>
          <w:color w:val="000000" w:themeColor="text1"/>
          <w:sz w:val="28"/>
          <w:szCs w:val="28"/>
          <w:shd w:val="clear" w:color="auto" w:fill="FFFFFF"/>
        </w:rPr>
        <w:t>4. Файловое хранилище объемом от 4 </w:t>
      </w:r>
      <w:proofErr w:type="spellStart"/>
      <w:r w:rsidRPr="00995169">
        <w:rPr>
          <w:rFonts w:cs="Times New Roman"/>
          <w:color w:val="000000" w:themeColor="text1"/>
          <w:sz w:val="28"/>
          <w:szCs w:val="28"/>
          <w:shd w:val="clear" w:color="auto" w:fill="FFFFFF"/>
        </w:rPr>
        <w:t>Tb</w:t>
      </w:r>
      <w:proofErr w:type="spellEnd"/>
      <w:r w:rsidRPr="00995169">
        <w:rPr>
          <w:rFonts w:cs="Times New Roman"/>
          <w:color w:val="000000" w:themeColor="text1"/>
          <w:sz w:val="28"/>
          <w:szCs w:val="28"/>
          <w:shd w:val="clear" w:color="auto" w:fill="FFFFFF"/>
        </w:rPr>
        <w:t>.</w:t>
      </w:r>
    </w:p>
    <w:p w:rsidR="00C075E3" w:rsidRPr="00995169" w:rsidRDefault="00C075E3" w:rsidP="00C075E3">
      <w:pPr>
        <w:spacing w:after="200" w:line="276" w:lineRule="auto"/>
        <w:rPr>
          <w:rFonts w:cs="Times New Roman"/>
          <w:color w:val="000000" w:themeColor="text1"/>
          <w:sz w:val="28"/>
          <w:szCs w:val="28"/>
          <w:shd w:val="clear" w:color="auto" w:fill="FFFFFF"/>
        </w:rPr>
      </w:pPr>
      <w:r w:rsidRPr="00995169">
        <w:rPr>
          <w:rFonts w:cs="Times New Roman"/>
          <w:color w:val="000000" w:themeColor="text1"/>
          <w:sz w:val="28"/>
          <w:szCs w:val="28"/>
          <w:shd w:val="clear" w:color="auto" w:fill="FFFFFF"/>
        </w:rPr>
        <w:t>5. Сервер мониторинга и почтовых уведомлений:</w:t>
      </w:r>
    </w:p>
    <w:p w:rsidR="006316A6" w:rsidRPr="00995169" w:rsidRDefault="00C075E3" w:rsidP="003F3D84">
      <w:pPr>
        <w:pStyle w:val="af2"/>
        <w:numPr>
          <w:ilvl w:val="0"/>
          <w:numId w:val="27"/>
        </w:numPr>
        <w:spacing w:after="200" w:line="276" w:lineRule="auto"/>
        <w:rPr>
          <w:rFonts w:cs="Times New Roman"/>
          <w:color w:val="000000" w:themeColor="text1"/>
          <w:sz w:val="28"/>
          <w:szCs w:val="28"/>
        </w:rPr>
      </w:pPr>
      <w:r w:rsidRPr="00995169">
        <w:rPr>
          <w:rFonts w:cs="Times New Roman"/>
          <w:color w:val="000000" w:themeColor="text1"/>
          <w:sz w:val="28"/>
          <w:szCs w:val="28"/>
          <w:shd w:val="clear" w:color="auto" w:fill="FFFFFF"/>
        </w:rPr>
        <w:t xml:space="preserve">CPU: 1х 2 ядра - </w:t>
      </w:r>
      <w:proofErr w:type="spellStart"/>
      <w:r w:rsidRPr="00995169">
        <w:rPr>
          <w:rFonts w:cs="Times New Roman"/>
          <w:color w:val="000000" w:themeColor="text1"/>
          <w:sz w:val="28"/>
          <w:szCs w:val="28"/>
          <w:shd w:val="clear" w:color="auto" w:fill="FFFFFF"/>
        </w:rPr>
        <w:t>Intel</w:t>
      </w:r>
      <w:proofErr w:type="spellEnd"/>
      <w:r w:rsidRPr="00995169">
        <w:rPr>
          <w:rFonts w:cs="Times New Roman"/>
          <w:color w:val="000000" w:themeColor="text1"/>
          <w:sz w:val="28"/>
          <w:szCs w:val="28"/>
          <w:shd w:val="clear" w:color="auto" w:fill="FFFFFF"/>
        </w:rPr>
        <w:t xml:space="preserve">(R) </w:t>
      </w:r>
      <w:proofErr w:type="spellStart"/>
      <w:r w:rsidRPr="00995169">
        <w:rPr>
          <w:rFonts w:cs="Times New Roman"/>
          <w:color w:val="000000" w:themeColor="text1"/>
          <w:sz w:val="28"/>
          <w:szCs w:val="28"/>
          <w:shd w:val="clear" w:color="auto" w:fill="FFFFFF"/>
        </w:rPr>
        <w:t>Xeon</w:t>
      </w:r>
      <w:proofErr w:type="spellEnd"/>
      <w:r w:rsidRPr="00995169">
        <w:rPr>
          <w:rFonts w:cs="Times New Roman"/>
          <w:color w:val="000000" w:themeColor="text1"/>
          <w:sz w:val="28"/>
          <w:szCs w:val="28"/>
          <w:shd w:val="clear" w:color="auto" w:fill="FFFFFF"/>
        </w:rPr>
        <w:t>(R) CPU серии не ниже E54хх;</w:t>
      </w:r>
    </w:p>
    <w:p w:rsidR="006316A6" w:rsidRPr="00995169" w:rsidRDefault="00C075E3" w:rsidP="003F3D84">
      <w:pPr>
        <w:pStyle w:val="af2"/>
        <w:numPr>
          <w:ilvl w:val="0"/>
          <w:numId w:val="27"/>
        </w:numPr>
        <w:spacing w:after="200" w:line="276" w:lineRule="auto"/>
        <w:rPr>
          <w:rFonts w:cs="Times New Roman"/>
          <w:b/>
          <w:color w:val="000000" w:themeColor="text1"/>
        </w:rPr>
      </w:pPr>
      <w:r w:rsidRPr="00995169">
        <w:rPr>
          <w:rFonts w:cs="Times New Roman"/>
          <w:color w:val="000000" w:themeColor="text1"/>
          <w:sz w:val="28"/>
          <w:szCs w:val="28"/>
          <w:shd w:val="clear" w:color="auto" w:fill="FFFFFF"/>
        </w:rPr>
        <w:t>RAM: от 8GB;</w:t>
      </w:r>
    </w:p>
    <w:p w:rsidR="00946510" w:rsidRPr="00995169" w:rsidRDefault="00C075E3" w:rsidP="003F3D84">
      <w:pPr>
        <w:pStyle w:val="af2"/>
        <w:numPr>
          <w:ilvl w:val="0"/>
          <w:numId w:val="27"/>
        </w:numPr>
        <w:spacing w:after="200" w:line="276" w:lineRule="auto"/>
        <w:rPr>
          <w:rFonts w:cs="Times New Roman"/>
          <w:b/>
          <w:color w:val="000000" w:themeColor="text1"/>
        </w:rPr>
      </w:pPr>
      <w:r w:rsidRPr="00995169">
        <w:rPr>
          <w:rFonts w:cs="Times New Roman"/>
          <w:color w:val="000000" w:themeColor="text1"/>
          <w:sz w:val="28"/>
          <w:szCs w:val="28"/>
          <w:shd w:val="clear" w:color="auto" w:fill="FFFFFF"/>
        </w:rPr>
        <w:t>HDD: от 100GB (RAID зеркало).</w:t>
      </w:r>
    </w:p>
    <w:tbl>
      <w:tblPr>
        <w:tblW w:w="9889" w:type="dxa"/>
        <w:jc w:val="center"/>
        <w:tblLook w:val="01E0" w:firstRow="1" w:lastRow="1" w:firstColumn="1" w:lastColumn="1" w:noHBand="0" w:noVBand="0"/>
      </w:tblPr>
      <w:tblGrid>
        <w:gridCol w:w="4896"/>
        <w:gridCol w:w="4993"/>
      </w:tblGrid>
      <w:tr w:rsidR="00995169" w:rsidRPr="00995169" w:rsidTr="00220EB4">
        <w:trPr>
          <w:trHeight w:val="288"/>
          <w:jc w:val="center"/>
        </w:trPr>
        <w:tc>
          <w:tcPr>
            <w:tcW w:w="4896" w:type="dxa"/>
            <w:vAlign w:val="center"/>
          </w:tcPr>
          <w:p w:rsidR="00946510" w:rsidRPr="00995169" w:rsidRDefault="00095A3A" w:rsidP="00897B9F">
            <w:pPr>
              <w:autoSpaceDE w:val="0"/>
              <w:autoSpaceDN w:val="0"/>
              <w:adjustRightInd w:val="0"/>
              <w:jc w:val="center"/>
              <w:rPr>
                <w:rFonts w:cs="Times New Roman"/>
                <w:b/>
                <w:color w:val="000000" w:themeColor="text1"/>
              </w:rPr>
            </w:pPr>
            <w:r w:rsidRPr="00995169">
              <w:rPr>
                <w:rFonts w:cs="Times New Roman"/>
                <w:b/>
                <w:color w:val="000000" w:themeColor="text1"/>
              </w:rPr>
              <w:t xml:space="preserve">От </w:t>
            </w:r>
            <w:r w:rsidR="00946510" w:rsidRPr="00995169">
              <w:rPr>
                <w:rFonts w:cs="Times New Roman"/>
                <w:b/>
                <w:color w:val="000000" w:themeColor="text1"/>
              </w:rPr>
              <w:t>ЗАКАЗЧИК</w:t>
            </w:r>
            <w:r w:rsidRPr="00995169">
              <w:rPr>
                <w:rFonts w:cs="Times New Roman"/>
                <w:b/>
                <w:color w:val="000000" w:themeColor="text1"/>
              </w:rPr>
              <w:t>А:</w:t>
            </w:r>
          </w:p>
          <w:p w:rsidR="00946510" w:rsidRPr="00995169" w:rsidRDefault="00946510" w:rsidP="00897B9F">
            <w:pPr>
              <w:autoSpaceDE w:val="0"/>
              <w:autoSpaceDN w:val="0"/>
              <w:adjustRightInd w:val="0"/>
              <w:jc w:val="center"/>
              <w:rPr>
                <w:rFonts w:cs="Times New Roman"/>
                <w:b/>
                <w:color w:val="000000" w:themeColor="text1"/>
              </w:rPr>
            </w:pPr>
            <w:r w:rsidRPr="00995169">
              <w:rPr>
                <w:rFonts w:cs="Times New Roman"/>
                <w:b/>
                <w:color w:val="000000" w:themeColor="text1"/>
              </w:rPr>
              <w:t>ОАО «МРСК Центра»</w:t>
            </w:r>
          </w:p>
        </w:tc>
        <w:tc>
          <w:tcPr>
            <w:tcW w:w="4993" w:type="dxa"/>
            <w:vAlign w:val="center"/>
          </w:tcPr>
          <w:p w:rsidR="00946510" w:rsidRPr="00995169" w:rsidRDefault="00095A3A" w:rsidP="00897B9F">
            <w:pPr>
              <w:autoSpaceDE w:val="0"/>
              <w:autoSpaceDN w:val="0"/>
              <w:adjustRightInd w:val="0"/>
              <w:jc w:val="center"/>
              <w:rPr>
                <w:rFonts w:cs="Times New Roman"/>
                <w:b/>
                <w:color w:val="000000" w:themeColor="text1"/>
              </w:rPr>
            </w:pPr>
            <w:r w:rsidRPr="00995169">
              <w:rPr>
                <w:rFonts w:cs="Times New Roman"/>
                <w:b/>
                <w:color w:val="000000" w:themeColor="text1"/>
              </w:rPr>
              <w:t>От ИСПОЛНИТЕЛЯ:</w:t>
            </w:r>
          </w:p>
          <w:p w:rsidR="00946510" w:rsidRPr="00995169" w:rsidRDefault="00946510" w:rsidP="00897B9F">
            <w:pPr>
              <w:autoSpaceDE w:val="0"/>
              <w:autoSpaceDN w:val="0"/>
              <w:adjustRightInd w:val="0"/>
              <w:jc w:val="center"/>
              <w:rPr>
                <w:rFonts w:cs="Times New Roman"/>
                <w:b/>
                <w:color w:val="000000" w:themeColor="text1"/>
              </w:rPr>
            </w:pPr>
            <w:r w:rsidRPr="00995169">
              <w:rPr>
                <w:rFonts w:cs="Times New Roman"/>
                <w:b/>
                <w:color w:val="000000" w:themeColor="text1"/>
              </w:rPr>
              <w:t>ООО «</w:t>
            </w:r>
            <w:proofErr w:type="spellStart"/>
            <w:r w:rsidRPr="00995169">
              <w:rPr>
                <w:rFonts w:cs="Times New Roman"/>
                <w:b/>
                <w:color w:val="000000" w:themeColor="text1"/>
              </w:rPr>
              <w:t>ИВТБелГУ</w:t>
            </w:r>
            <w:proofErr w:type="spellEnd"/>
            <w:r w:rsidRPr="00995169">
              <w:rPr>
                <w:rFonts w:cs="Times New Roman"/>
                <w:b/>
                <w:color w:val="000000" w:themeColor="text1"/>
              </w:rPr>
              <w:t>»</w:t>
            </w:r>
          </w:p>
        </w:tc>
      </w:tr>
      <w:tr w:rsidR="00995169" w:rsidRPr="00995169" w:rsidTr="00220EB4">
        <w:trPr>
          <w:trHeight w:val="576"/>
          <w:jc w:val="center"/>
        </w:trPr>
        <w:tc>
          <w:tcPr>
            <w:tcW w:w="4896" w:type="dxa"/>
          </w:tcPr>
          <w:p w:rsidR="00847E9B" w:rsidRPr="00995169" w:rsidRDefault="00847E9B" w:rsidP="00847E9B">
            <w:pPr>
              <w:ind w:firstLine="6"/>
              <w:rPr>
                <w:color w:val="000000" w:themeColor="text1"/>
              </w:rPr>
            </w:pPr>
            <w:proofErr w:type="spellStart"/>
            <w:r>
              <w:rPr>
                <w:color w:val="000000" w:themeColor="text1"/>
              </w:rPr>
              <w:t>И.о</w:t>
            </w:r>
            <w:proofErr w:type="spellEnd"/>
            <w:r>
              <w:rPr>
                <w:color w:val="000000" w:themeColor="text1"/>
              </w:rPr>
              <w:t>. начальника Департамента</w:t>
            </w:r>
          </w:p>
          <w:p w:rsidR="00847E9B" w:rsidRPr="00995169" w:rsidRDefault="00847E9B" w:rsidP="00847E9B">
            <w:pPr>
              <w:ind w:firstLine="6"/>
              <w:rPr>
                <w:color w:val="000000" w:themeColor="text1"/>
              </w:rPr>
            </w:pPr>
            <w:r>
              <w:rPr>
                <w:color w:val="000000" w:themeColor="text1"/>
              </w:rPr>
              <w:t>корпоративных и технологических</w:t>
            </w:r>
          </w:p>
          <w:p w:rsidR="00847E9B" w:rsidRPr="00995169" w:rsidRDefault="00847E9B" w:rsidP="00847E9B">
            <w:pPr>
              <w:ind w:firstLine="6"/>
              <w:rPr>
                <w:color w:val="000000" w:themeColor="text1"/>
              </w:rPr>
            </w:pPr>
            <w:r>
              <w:rPr>
                <w:color w:val="000000" w:themeColor="text1"/>
              </w:rPr>
              <w:t>АСУ</w:t>
            </w:r>
          </w:p>
          <w:p w:rsidR="00847E9B" w:rsidRPr="00995169" w:rsidRDefault="00847E9B" w:rsidP="00847E9B">
            <w:pPr>
              <w:ind w:firstLine="6"/>
              <w:rPr>
                <w:color w:val="000000" w:themeColor="text1"/>
              </w:rPr>
            </w:pPr>
          </w:p>
          <w:p w:rsidR="00847E9B" w:rsidRDefault="00847E9B" w:rsidP="00847E9B">
            <w:pPr>
              <w:ind w:firstLine="6"/>
              <w:rPr>
                <w:rFonts w:cs="Times New Roman"/>
                <w:color w:val="000000" w:themeColor="text1"/>
              </w:rPr>
            </w:pPr>
            <w:r w:rsidRPr="00995169">
              <w:rPr>
                <w:color w:val="000000" w:themeColor="text1"/>
              </w:rPr>
              <w:t xml:space="preserve">__________________________ </w:t>
            </w:r>
            <w:r>
              <w:rPr>
                <w:color w:val="000000" w:themeColor="text1"/>
              </w:rPr>
              <w:t>Е.Л. Силин</w:t>
            </w:r>
            <w:r w:rsidR="00220EB4" w:rsidRPr="00995169">
              <w:rPr>
                <w:rFonts w:cs="Times New Roman"/>
                <w:color w:val="000000" w:themeColor="text1"/>
              </w:rPr>
              <w:t xml:space="preserve"> </w:t>
            </w:r>
          </w:p>
          <w:p w:rsidR="00847E9B" w:rsidRDefault="00847E9B" w:rsidP="00847E9B">
            <w:pPr>
              <w:ind w:firstLine="6"/>
              <w:rPr>
                <w:rFonts w:cs="Times New Roman"/>
                <w:color w:val="000000" w:themeColor="text1"/>
              </w:rPr>
            </w:pPr>
          </w:p>
          <w:p w:rsidR="00946510" w:rsidRPr="00995169" w:rsidRDefault="00220EB4" w:rsidP="00847E9B">
            <w:pPr>
              <w:ind w:firstLine="6"/>
              <w:rPr>
                <w:rFonts w:cs="Times New Roman"/>
                <w:color w:val="000000" w:themeColor="text1"/>
              </w:rPr>
            </w:pPr>
            <w:r w:rsidRPr="00995169">
              <w:rPr>
                <w:rFonts w:cs="Times New Roman"/>
                <w:color w:val="000000" w:themeColor="text1"/>
              </w:rPr>
              <w:t>М.П. «_____» _____________2015 г.</w:t>
            </w:r>
          </w:p>
        </w:tc>
        <w:tc>
          <w:tcPr>
            <w:tcW w:w="4993" w:type="dxa"/>
          </w:tcPr>
          <w:p w:rsidR="00946510" w:rsidRPr="00995169" w:rsidRDefault="006322DC" w:rsidP="00897B9F">
            <w:pPr>
              <w:ind w:right="44"/>
              <w:rPr>
                <w:rFonts w:cs="Times New Roman"/>
                <w:color w:val="000000" w:themeColor="text1"/>
                <w:spacing w:val="9"/>
              </w:rPr>
            </w:pPr>
            <w:r w:rsidRPr="00995169">
              <w:rPr>
                <w:rFonts w:cs="Times New Roman"/>
                <w:color w:val="000000" w:themeColor="text1"/>
                <w:spacing w:val="9"/>
              </w:rPr>
              <w:t>Директор</w:t>
            </w:r>
            <w:r w:rsidR="00946510" w:rsidRPr="00995169">
              <w:rPr>
                <w:rFonts w:cs="Times New Roman"/>
                <w:color w:val="000000" w:themeColor="text1"/>
                <w:spacing w:val="9"/>
              </w:rPr>
              <w:t xml:space="preserve"> </w:t>
            </w:r>
          </w:p>
          <w:p w:rsidR="00946510" w:rsidRPr="00995169" w:rsidRDefault="00946510" w:rsidP="00897B9F">
            <w:pPr>
              <w:rPr>
                <w:rFonts w:cs="Times New Roman"/>
                <w:color w:val="000000" w:themeColor="text1"/>
              </w:rPr>
            </w:pPr>
          </w:p>
          <w:p w:rsidR="00595D39" w:rsidRPr="00995169" w:rsidRDefault="00595D39" w:rsidP="00897B9F">
            <w:pPr>
              <w:rPr>
                <w:rFonts w:cs="Times New Roman"/>
                <w:color w:val="000000" w:themeColor="text1"/>
              </w:rPr>
            </w:pPr>
          </w:p>
          <w:p w:rsidR="003C7B1A" w:rsidRPr="00995169" w:rsidRDefault="003C7B1A" w:rsidP="00897B9F">
            <w:pPr>
              <w:rPr>
                <w:rFonts w:cs="Times New Roman"/>
                <w:color w:val="000000" w:themeColor="text1"/>
              </w:rPr>
            </w:pPr>
          </w:p>
          <w:p w:rsidR="00946510" w:rsidRPr="00995169" w:rsidRDefault="00946510" w:rsidP="00897B9F">
            <w:pPr>
              <w:rPr>
                <w:rFonts w:cs="Times New Roman"/>
                <w:color w:val="000000" w:themeColor="text1"/>
              </w:rPr>
            </w:pPr>
            <w:r w:rsidRPr="00995169">
              <w:rPr>
                <w:rFonts w:cs="Times New Roman"/>
                <w:color w:val="000000" w:themeColor="text1"/>
              </w:rPr>
              <w:t>____________________</w:t>
            </w:r>
            <w:r w:rsidRPr="00995169">
              <w:rPr>
                <w:rFonts w:cs="Times New Roman"/>
                <w:b/>
                <w:color w:val="000000" w:themeColor="text1"/>
              </w:rPr>
              <w:t xml:space="preserve"> </w:t>
            </w:r>
            <w:r w:rsidR="00847E9B">
              <w:rPr>
                <w:rFonts w:cs="Times New Roman"/>
                <w:color w:val="000000" w:themeColor="text1"/>
              </w:rPr>
              <w:t>М.</w:t>
            </w:r>
            <w:r w:rsidR="00D031C9" w:rsidRPr="00995169">
              <w:rPr>
                <w:rFonts w:cs="Times New Roman"/>
                <w:color w:val="000000" w:themeColor="text1"/>
              </w:rPr>
              <w:t>В. Михелев</w:t>
            </w:r>
          </w:p>
          <w:p w:rsidR="00847E9B" w:rsidRDefault="00847E9B" w:rsidP="00080D40">
            <w:pPr>
              <w:rPr>
                <w:rFonts w:cs="Times New Roman"/>
                <w:color w:val="000000" w:themeColor="text1"/>
              </w:rPr>
            </w:pPr>
          </w:p>
          <w:p w:rsidR="00946510" w:rsidRPr="00995169" w:rsidRDefault="00946510" w:rsidP="00080D40">
            <w:pPr>
              <w:rPr>
                <w:rFonts w:cs="Times New Roman"/>
                <w:color w:val="000000" w:themeColor="text1"/>
              </w:rPr>
            </w:pPr>
            <w:r w:rsidRPr="00995169">
              <w:rPr>
                <w:rFonts w:cs="Times New Roman"/>
                <w:color w:val="000000" w:themeColor="text1"/>
              </w:rPr>
              <w:t>М.П. «_____» _____________</w:t>
            </w:r>
            <w:r w:rsidR="00801D4F" w:rsidRPr="00995169">
              <w:rPr>
                <w:rFonts w:cs="Times New Roman"/>
                <w:color w:val="000000" w:themeColor="text1"/>
              </w:rPr>
              <w:t>2015</w:t>
            </w:r>
            <w:r w:rsidR="003C7B1A" w:rsidRPr="00995169">
              <w:rPr>
                <w:rFonts w:cs="Times New Roman"/>
                <w:color w:val="000000" w:themeColor="text1"/>
              </w:rPr>
              <w:t xml:space="preserve"> </w:t>
            </w:r>
            <w:r w:rsidRPr="00995169">
              <w:rPr>
                <w:rFonts w:cs="Times New Roman"/>
                <w:color w:val="000000" w:themeColor="text1"/>
              </w:rPr>
              <w:t xml:space="preserve">г. </w:t>
            </w:r>
          </w:p>
        </w:tc>
      </w:tr>
    </w:tbl>
    <w:p w:rsidR="00C075E3" w:rsidRPr="00995169" w:rsidRDefault="00C075E3" w:rsidP="00C075E3">
      <w:pPr>
        <w:spacing w:after="200" w:line="276" w:lineRule="auto"/>
        <w:rPr>
          <w:rFonts w:cs="Times New Roman"/>
          <w:b/>
          <w:color w:val="000000" w:themeColor="text1"/>
        </w:rPr>
      </w:pPr>
      <w:r w:rsidRPr="00995169">
        <w:rPr>
          <w:rFonts w:cs="Times New Roman"/>
          <w:b/>
          <w:color w:val="000000" w:themeColor="text1"/>
        </w:rPr>
        <w:br w:type="page"/>
      </w:r>
    </w:p>
    <w:p w:rsidR="001E149B" w:rsidRPr="00995169" w:rsidRDefault="001E149B" w:rsidP="001E149B">
      <w:pPr>
        <w:jc w:val="right"/>
        <w:rPr>
          <w:rFonts w:cs="Times New Roman"/>
          <w:b/>
          <w:color w:val="000000" w:themeColor="text1"/>
        </w:rPr>
        <w:sectPr w:rsidR="001E149B" w:rsidRPr="00995169" w:rsidSect="00095A3A">
          <w:pgSz w:w="11906" w:h="16838" w:code="9"/>
          <w:pgMar w:top="1134" w:right="851" w:bottom="1134" w:left="1701" w:header="397" w:footer="454" w:gutter="0"/>
          <w:cols w:space="720"/>
          <w:titlePg/>
          <w:docGrid w:linePitch="326"/>
        </w:sectPr>
      </w:pPr>
    </w:p>
    <w:p w:rsidR="002547FA" w:rsidRPr="00995169" w:rsidRDefault="002547FA" w:rsidP="002547FA">
      <w:pPr>
        <w:jc w:val="right"/>
        <w:rPr>
          <w:rFonts w:cs="Times New Roman"/>
          <w:b/>
          <w:bCs/>
          <w:color w:val="000000" w:themeColor="text1"/>
        </w:rPr>
      </w:pPr>
      <w:r w:rsidRPr="00995169">
        <w:rPr>
          <w:rFonts w:cs="Times New Roman"/>
          <w:b/>
          <w:bCs/>
          <w:color w:val="000000" w:themeColor="text1"/>
        </w:rPr>
        <w:lastRenderedPageBreak/>
        <w:t>Приложение № 9</w:t>
      </w:r>
    </w:p>
    <w:p w:rsidR="002547FA" w:rsidRPr="00995169" w:rsidRDefault="002547FA" w:rsidP="002547FA">
      <w:pPr>
        <w:jc w:val="right"/>
        <w:rPr>
          <w:rFonts w:cs="Times New Roman"/>
          <w:color w:val="000000" w:themeColor="text1"/>
        </w:rPr>
      </w:pPr>
      <w:r w:rsidRPr="00995169">
        <w:rPr>
          <w:rFonts w:cs="Times New Roman"/>
          <w:color w:val="000000" w:themeColor="text1"/>
        </w:rPr>
        <w:t xml:space="preserve">к Договору оказания услуг </w:t>
      </w:r>
    </w:p>
    <w:p w:rsidR="002547FA" w:rsidRPr="00995169" w:rsidRDefault="002547FA" w:rsidP="002547FA">
      <w:pPr>
        <w:jc w:val="right"/>
        <w:rPr>
          <w:rFonts w:cs="Times New Roman"/>
          <w:color w:val="000000" w:themeColor="text1"/>
        </w:rPr>
      </w:pPr>
      <w:r w:rsidRPr="00995169">
        <w:rPr>
          <w:rFonts w:cs="Times New Roman"/>
          <w:color w:val="000000" w:themeColor="text1"/>
        </w:rPr>
        <w:t>№ _____________________</w:t>
      </w:r>
    </w:p>
    <w:p w:rsidR="002547FA" w:rsidRPr="00995169" w:rsidRDefault="002547FA" w:rsidP="002547FA">
      <w:pPr>
        <w:jc w:val="right"/>
        <w:rPr>
          <w:rFonts w:cs="Times New Roman"/>
          <w:color w:val="000000" w:themeColor="text1"/>
        </w:rPr>
      </w:pPr>
      <w:r w:rsidRPr="00995169">
        <w:rPr>
          <w:rFonts w:cs="Times New Roman"/>
          <w:color w:val="000000" w:themeColor="text1"/>
        </w:rPr>
        <w:t xml:space="preserve"> от «___» </w:t>
      </w:r>
      <w:r w:rsidRPr="00995169">
        <w:rPr>
          <w:rFonts w:cs="Times New Roman"/>
          <w:color w:val="000000" w:themeColor="text1"/>
          <w:u w:val="single"/>
        </w:rPr>
        <w:tab/>
      </w:r>
      <w:r w:rsidRPr="00995169">
        <w:rPr>
          <w:rFonts w:cs="Times New Roman"/>
          <w:color w:val="000000" w:themeColor="text1"/>
          <w:u w:val="single"/>
        </w:rPr>
        <w:tab/>
      </w:r>
      <w:r w:rsidRPr="00995169">
        <w:rPr>
          <w:rFonts w:cs="Times New Roman"/>
          <w:color w:val="000000" w:themeColor="text1"/>
        </w:rPr>
        <w:t xml:space="preserve"> </w:t>
      </w:r>
      <w:r w:rsidR="00801D4F" w:rsidRPr="00995169">
        <w:rPr>
          <w:rFonts w:cs="Times New Roman"/>
          <w:color w:val="000000" w:themeColor="text1"/>
        </w:rPr>
        <w:t>2015</w:t>
      </w:r>
      <w:r w:rsidRPr="00995169">
        <w:rPr>
          <w:rFonts w:cs="Times New Roman"/>
          <w:color w:val="000000" w:themeColor="text1"/>
        </w:rPr>
        <w:t> г.</w:t>
      </w:r>
    </w:p>
    <w:p w:rsidR="001E149B" w:rsidRPr="00995169" w:rsidRDefault="001E149B" w:rsidP="001E149B">
      <w:pPr>
        <w:keepNext/>
        <w:tabs>
          <w:tab w:val="left" w:pos="708"/>
        </w:tabs>
        <w:jc w:val="center"/>
        <w:outlineLvl w:val="0"/>
        <w:rPr>
          <w:rFonts w:cs="Times New Roman"/>
          <w:b/>
          <w:bCs/>
          <w:color w:val="000000" w:themeColor="text1"/>
          <w:sz w:val="28"/>
        </w:rPr>
      </w:pPr>
      <w:r w:rsidRPr="00995169">
        <w:rPr>
          <w:rFonts w:cs="Times New Roman"/>
          <w:b/>
          <w:bCs/>
          <w:color w:val="000000" w:themeColor="text1"/>
          <w:sz w:val="28"/>
        </w:rPr>
        <w:t>Формат предоставления информации  утверждаем:</w:t>
      </w:r>
    </w:p>
    <w:p w:rsidR="001E149B" w:rsidRPr="00995169" w:rsidRDefault="001E149B" w:rsidP="001E149B">
      <w:pPr>
        <w:rPr>
          <w:rFonts w:cs="Times New Roman"/>
          <w:color w:val="000000" w:themeColor="text1"/>
        </w:rPr>
      </w:pPr>
    </w:p>
    <w:tbl>
      <w:tblPr>
        <w:tblStyle w:val="a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8"/>
        <w:gridCol w:w="4998"/>
      </w:tblGrid>
      <w:tr w:rsidR="00995169" w:rsidRPr="00995169" w:rsidTr="00E85D11">
        <w:trPr>
          <w:trHeight w:val="1118"/>
          <w:jc w:val="center"/>
        </w:trPr>
        <w:tc>
          <w:tcPr>
            <w:tcW w:w="4998" w:type="dxa"/>
          </w:tcPr>
          <w:p w:rsidR="00220EB4" w:rsidRDefault="001E149B" w:rsidP="00220EB4">
            <w:pPr>
              <w:jc w:val="center"/>
              <w:rPr>
                <w:b/>
                <w:color w:val="000000" w:themeColor="text1"/>
                <w:sz w:val="24"/>
                <w:szCs w:val="24"/>
              </w:rPr>
            </w:pPr>
            <w:r w:rsidRPr="00995169">
              <w:rPr>
                <w:b/>
                <w:color w:val="000000" w:themeColor="text1"/>
                <w:sz w:val="24"/>
                <w:szCs w:val="24"/>
              </w:rPr>
              <w:t>От Заказчика:</w:t>
            </w:r>
          </w:p>
          <w:p w:rsidR="00847E9B" w:rsidRPr="00847E9B" w:rsidRDefault="00847E9B" w:rsidP="00847E9B">
            <w:pPr>
              <w:ind w:firstLine="6"/>
              <w:rPr>
                <w:color w:val="000000" w:themeColor="text1"/>
                <w:sz w:val="24"/>
              </w:rPr>
            </w:pPr>
            <w:proofErr w:type="spellStart"/>
            <w:r w:rsidRPr="00847E9B">
              <w:rPr>
                <w:color w:val="000000" w:themeColor="text1"/>
                <w:sz w:val="24"/>
              </w:rPr>
              <w:t>И.о</w:t>
            </w:r>
            <w:proofErr w:type="spellEnd"/>
            <w:r w:rsidRPr="00847E9B">
              <w:rPr>
                <w:color w:val="000000" w:themeColor="text1"/>
                <w:sz w:val="24"/>
              </w:rPr>
              <w:t>. начальника Департамента</w:t>
            </w:r>
          </w:p>
          <w:p w:rsidR="00847E9B" w:rsidRPr="00847E9B" w:rsidRDefault="00847E9B" w:rsidP="00847E9B">
            <w:pPr>
              <w:ind w:firstLine="6"/>
              <w:rPr>
                <w:color w:val="000000" w:themeColor="text1"/>
                <w:sz w:val="24"/>
              </w:rPr>
            </w:pPr>
            <w:r w:rsidRPr="00847E9B">
              <w:rPr>
                <w:color w:val="000000" w:themeColor="text1"/>
                <w:sz w:val="24"/>
              </w:rPr>
              <w:t>корпоративных и технологических</w:t>
            </w:r>
          </w:p>
          <w:p w:rsidR="00847E9B" w:rsidRPr="00847E9B" w:rsidRDefault="00847E9B" w:rsidP="00847E9B">
            <w:pPr>
              <w:ind w:firstLine="6"/>
              <w:rPr>
                <w:color w:val="000000" w:themeColor="text1"/>
                <w:sz w:val="24"/>
              </w:rPr>
            </w:pPr>
            <w:r w:rsidRPr="00847E9B">
              <w:rPr>
                <w:color w:val="000000" w:themeColor="text1"/>
                <w:sz w:val="24"/>
              </w:rPr>
              <w:t>АСУ</w:t>
            </w:r>
          </w:p>
          <w:p w:rsidR="001E149B" w:rsidRPr="00995169" w:rsidRDefault="00847E9B" w:rsidP="00847E9B">
            <w:pPr>
              <w:ind w:firstLine="6"/>
              <w:rPr>
                <w:b/>
                <w:color w:val="000000" w:themeColor="text1"/>
                <w:sz w:val="24"/>
                <w:szCs w:val="24"/>
              </w:rPr>
            </w:pPr>
            <w:r w:rsidRPr="00847E9B">
              <w:rPr>
                <w:color w:val="000000" w:themeColor="text1"/>
                <w:sz w:val="24"/>
              </w:rPr>
              <w:t>__________________________ Е.Л. Силин</w:t>
            </w:r>
            <w:r w:rsidRPr="00995169">
              <w:rPr>
                <w:color w:val="000000" w:themeColor="text1"/>
                <w:sz w:val="24"/>
              </w:rPr>
              <w:t xml:space="preserve"> </w:t>
            </w:r>
            <w:r w:rsidR="00220EB4" w:rsidRPr="00995169">
              <w:rPr>
                <w:color w:val="000000" w:themeColor="text1"/>
                <w:sz w:val="24"/>
              </w:rPr>
              <w:t>М.П. «_____» _____________2015 г.</w:t>
            </w:r>
          </w:p>
        </w:tc>
        <w:tc>
          <w:tcPr>
            <w:tcW w:w="4998" w:type="dxa"/>
          </w:tcPr>
          <w:p w:rsidR="001E149B" w:rsidRPr="00995169" w:rsidRDefault="001E149B" w:rsidP="00220EB4">
            <w:pPr>
              <w:jc w:val="center"/>
              <w:rPr>
                <w:b/>
                <w:color w:val="000000" w:themeColor="text1"/>
                <w:sz w:val="24"/>
              </w:rPr>
            </w:pPr>
            <w:r w:rsidRPr="00995169">
              <w:rPr>
                <w:b/>
                <w:color w:val="000000" w:themeColor="text1"/>
                <w:sz w:val="24"/>
              </w:rPr>
              <w:t>От Исполнителя:</w:t>
            </w:r>
          </w:p>
          <w:p w:rsidR="00220EB4" w:rsidRDefault="006322DC" w:rsidP="00220EB4">
            <w:pPr>
              <w:ind w:firstLine="6"/>
              <w:rPr>
                <w:color w:val="000000" w:themeColor="text1"/>
                <w:sz w:val="24"/>
              </w:rPr>
            </w:pPr>
            <w:r w:rsidRPr="00995169">
              <w:rPr>
                <w:color w:val="000000" w:themeColor="text1"/>
                <w:sz w:val="24"/>
              </w:rPr>
              <w:t>Директор</w:t>
            </w:r>
            <w:r w:rsidR="001E149B" w:rsidRPr="00995169">
              <w:rPr>
                <w:color w:val="000000" w:themeColor="text1"/>
                <w:sz w:val="24"/>
              </w:rPr>
              <w:t xml:space="preserve"> </w:t>
            </w:r>
          </w:p>
          <w:p w:rsidR="00E85D11" w:rsidRDefault="00E85D11" w:rsidP="00220EB4">
            <w:pPr>
              <w:ind w:firstLine="6"/>
              <w:rPr>
                <w:color w:val="000000" w:themeColor="text1"/>
                <w:sz w:val="24"/>
              </w:rPr>
            </w:pPr>
          </w:p>
          <w:p w:rsidR="00E85D11" w:rsidRDefault="00E85D11" w:rsidP="00E85D11">
            <w:pPr>
              <w:rPr>
                <w:color w:val="000000" w:themeColor="text1"/>
                <w:sz w:val="24"/>
              </w:rPr>
            </w:pPr>
          </w:p>
          <w:p w:rsidR="001E149B" w:rsidRPr="00995169" w:rsidRDefault="001E149B" w:rsidP="00E85D11">
            <w:pPr>
              <w:rPr>
                <w:color w:val="000000" w:themeColor="text1"/>
                <w:sz w:val="24"/>
              </w:rPr>
            </w:pPr>
            <w:r w:rsidRPr="00995169">
              <w:rPr>
                <w:color w:val="000000" w:themeColor="text1"/>
                <w:sz w:val="24"/>
              </w:rPr>
              <w:t xml:space="preserve">____________________ </w:t>
            </w:r>
            <w:r w:rsidR="00D031C9" w:rsidRPr="00995169">
              <w:rPr>
                <w:color w:val="000000" w:themeColor="text1"/>
                <w:sz w:val="24"/>
              </w:rPr>
              <w:t>М. В. Михелев</w:t>
            </w:r>
          </w:p>
          <w:p w:rsidR="001E149B" w:rsidRDefault="001E149B" w:rsidP="00220EB4">
            <w:pPr>
              <w:ind w:firstLine="6"/>
              <w:rPr>
                <w:color w:val="000000" w:themeColor="text1"/>
                <w:sz w:val="24"/>
              </w:rPr>
            </w:pPr>
            <w:r w:rsidRPr="00995169">
              <w:rPr>
                <w:color w:val="000000" w:themeColor="text1"/>
                <w:sz w:val="24"/>
              </w:rPr>
              <w:t>М.П. «_____» _____________</w:t>
            </w:r>
            <w:r w:rsidR="00801D4F" w:rsidRPr="00995169">
              <w:rPr>
                <w:color w:val="000000" w:themeColor="text1"/>
                <w:sz w:val="24"/>
              </w:rPr>
              <w:t>2015</w:t>
            </w:r>
            <w:r w:rsidR="003C7B1A" w:rsidRPr="00995169">
              <w:rPr>
                <w:color w:val="000000" w:themeColor="text1"/>
                <w:sz w:val="24"/>
              </w:rPr>
              <w:t xml:space="preserve"> </w:t>
            </w:r>
            <w:r w:rsidRPr="00995169">
              <w:rPr>
                <w:color w:val="000000" w:themeColor="text1"/>
                <w:sz w:val="24"/>
              </w:rPr>
              <w:t>г.</w:t>
            </w:r>
          </w:p>
          <w:p w:rsidR="00847E9B" w:rsidRPr="00995169" w:rsidRDefault="00847E9B" w:rsidP="00220EB4">
            <w:pPr>
              <w:ind w:firstLine="6"/>
              <w:rPr>
                <w:b/>
                <w:color w:val="000000" w:themeColor="text1"/>
                <w:sz w:val="24"/>
              </w:rPr>
            </w:pP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814"/>
        <w:gridCol w:w="1587"/>
        <w:gridCol w:w="968"/>
        <w:gridCol w:w="1279"/>
        <w:gridCol w:w="1279"/>
        <w:gridCol w:w="449"/>
        <w:gridCol w:w="550"/>
        <w:gridCol w:w="752"/>
        <w:gridCol w:w="920"/>
        <w:gridCol w:w="763"/>
        <w:gridCol w:w="1057"/>
        <w:gridCol w:w="1055"/>
        <w:gridCol w:w="1159"/>
        <w:gridCol w:w="1057"/>
      </w:tblGrid>
      <w:tr w:rsidR="00995169" w:rsidRPr="00995169" w:rsidTr="00220EB4">
        <w:trPr>
          <w:trHeight w:val="300"/>
        </w:trPr>
        <w:tc>
          <w:tcPr>
            <w:tcW w:w="5000" w:type="pct"/>
            <w:gridSpan w:val="15"/>
            <w:shd w:val="clear" w:color="auto" w:fill="auto"/>
            <w:noWrap/>
            <w:hideMark/>
          </w:tcPr>
          <w:p w:rsidR="00095A3A" w:rsidRPr="00995169" w:rsidRDefault="00095A3A" w:rsidP="00095A3A">
            <w:pPr>
              <w:jc w:val="center"/>
              <w:rPr>
                <w:rFonts w:eastAsia="Calibri"/>
                <w:color w:val="000000" w:themeColor="text1"/>
                <w:sz w:val="18"/>
                <w:szCs w:val="18"/>
              </w:rPr>
            </w:pPr>
          </w:p>
          <w:p w:rsidR="00095A3A" w:rsidRPr="00995169" w:rsidRDefault="00095A3A" w:rsidP="00095A3A">
            <w:pPr>
              <w:jc w:val="center"/>
              <w:rPr>
                <w:rFonts w:eastAsia="Calibri"/>
                <w:b/>
                <w:color w:val="000000" w:themeColor="text1"/>
                <w:sz w:val="18"/>
                <w:szCs w:val="18"/>
              </w:rPr>
            </w:pPr>
            <w:r w:rsidRPr="00995169">
              <w:rPr>
                <w:rFonts w:eastAsia="Calibri"/>
                <w:b/>
                <w:color w:val="000000" w:themeColor="text1"/>
                <w:sz w:val="18"/>
                <w:szCs w:val="18"/>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095A3A" w:rsidRPr="00995169" w:rsidRDefault="00095A3A" w:rsidP="00095A3A">
            <w:pPr>
              <w:jc w:val="center"/>
              <w:rPr>
                <w:rFonts w:eastAsia="Calibri"/>
                <w:color w:val="000000" w:themeColor="text1"/>
                <w:sz w:val="18"/>
                <w:szCs w:val="18"/>
              </w:rPr>
            </w:pPr>
          </w:p>
        </w:tc>
      </w:tr>
      <w:tr w:rsidR="00995169" w:rsidRPr="00995169" w:rsidTr="00220EB4">
        <w:trPr>
          <w:trHeight w:val="315"/>
        </w:trPr>
        <w:tc>
          <w:tcPr>
            <w:tcW w:w="1842" w:type="pct"/>
            <w:gridSpan w:val="6"/>
            <w:shd w:val="clear" w:color="auto" w:fill="auto"/>
            <w:noWrap/>
            <w:hideMark/>
          </w:tcPr>
          <w:p w:rsidR="00095A3A" w:rsidRPr="00995169" w:rsidRDefault="00095A3A" w:rsidP="00095A3A">
            <w:pPr>
              <w:jc w:val="center"/>
              <w:rPr>
                <w:rFonts w:eastAsia="Calibri"/>
                <w:b/>
                <w:bCs/>
                <w:color w:val="000000" w:themeColor="text1"/>
                <w:sz w:val="18"/>
                <w:szCs w:val="18"/>
              </w:rPr>
            </w:pPr>
          </w:p>
          <w:p w:rsidR="00095A3A" w:rsidRPr="00995169" w:rsidRDefault="00095A3A" w:rsidP="00095A3A">
            <w:pPr>
              <w:jc w:val="center"/>
              <w:rPr>
                <w:rFonts w:eastAsia="Calibri"/>
                <w:b/>
                <w:bCs/>
                <w:color w:val="000000" w:themeColor="text1"/>
                <w:sz w:val="18"/>
                <w:szCs w:val="18"/>
              </w:rPr>
            </w:pPr>
            <w:r w:rsidRPr="00995169">
              <w:rPr>
                <w:rFonts w:eastAsia="Calibri"/>
                <w:b/>
                <w:bCs/>
                <w:color w:val="000000" w:themeColor="text1"/>
                <w:sz w:val="18"/>
                <w:szCs w:val="18"/>
              </w:rPr>
              <w:t>Наименование  контрагента/третьего лица, привлекаемого контрагентом к исполнению Договора</w:t>
            </w:r>
          </w:p>
          <w:p w:rsidR="00095A3A" w:rsidRPr="00995169" w:rsidRDefault="00095A3A" w:rsidP="00095A3A">
            <w:pPr>
              <w:jc w:val="center"/>
              <w:rPr>
                <w:rFonts w:eastAsia="Calibri"/>
                <w:b/>
                <w:bCs/>
                <w:color w:val="000000" w:themeColor="text1"/>
                <w:sz w:val="18"/>
                <w:szCs w:val="18"/>
              </w:rPr>
            </w:pPr>
          </w:p>
        </w:tc>
        <w:tc>
          <w:tcPr>
            <w:tcW w:w="3158" w:type="pct"/>
            <w:gridSpan w:val="9"/>
            <w:shd w:val="clear" w:color="auto" w:fill="auto"/>
            <w:hideMark/>
          </w:tcPr>
          <w:p w:rsidR="00095A3A" w:rsidRPr="00995169" w:rsidRDefault="00095A3A" w:rsidP="00095A3A">
            <w:pPr>
              <w:jc w:val="center"/>
              <w:rPr>
                <w:rFonts w:eastAsia="Calibri"/>
                <w:b/>
                <w:bCs/>
                <w:color w:val="000000" w:themeColor="text1"/>
                <w:sz w:val="18"/>
                <w:szCs w:val="18"/>
              </w:rPr>
            </w:pPr>
          </w:p>
          <w:p w:rsidR="00095A3A" w:rsidRPr="00995169" w:rsidRDefault="00095A3A" w:rsidP="00095A3A">
            <w:pPr>
              <w:jc w:val="center"/>
              <w:rPr>
                <w:rFonts w:eastAsia="Calibri"/>
                <w:b/>
                <w:bCs/>
                <w:color w:val="000000" w:themeColor="text1"/>
                <w:sz w:val="18"/>
                <w:szCs w:val="18"/>
              </w:rPr>
            </w:pPr>
            <w:r w:rsidRPr="00995169">
              <w:rPr>
                <w:rFonts w:eastAsia="Calibri"/>
                <w:b/>
                <w:bCs/>
                <w:color w:val="000000" w:themeColor="text1"/>
                <w:sz w:val="18"/>
                <w:szCs w:val="18"/>
              </w:rPr>
              <w:t xml:space="preserve">Информация о цепочке собственников контрагента/третьего лица, привлекаемого контрагентом к исполнению Договора, включая бенефициаров </w:t>
            </w:r>
          </w:p>
          <w:p w:rsidR="00095A3A" w:rsidRPr="00995169" w:rsidRDefault="00095A3A" w:rsidP="00095A3A">
            <w:pPr>
              <w:jc w:val="center"/>
              <w:rPr>
                <w:rFonts w:eastAsia="Calibri"/>
                <w:b/>
                <w:bCs/>
                <w:color w:val="000000" w:themeColor="text1"/>
                <w:sz w:val="18"/>
                <w:szCs w:val="18"/>
              </w:rPr>
            </w:pPr>
            <w:r w:rsidRPr="00995169">
              <w:rPr>
                <w:rFonts w:eastAsia="Calibri"/>
                <w:b/>
                <w:bCs/>
                <w:color w:val="000000" w:themeColor="text1"/>
                <w:sz w:val="18"/>
                <w:szCs w:val="18"/>
              </w:rPr>
              <w:t>(в том числе конечных)</w:t>
            </w:r>
          </w:p>
        </w:tc>
      </w:tr>
      <w:tr w:rsidR="00995169" w:rsidRPr="00995169" w:rsidTr="00220EB4">
        <w:trPr>
          <w:trHeight w:val="1290"/>
        </w:trPr>
        <w:tc>
          <w:tcPr>
            <w:tcW w:w="219" w:type="pct"/>
            <w:shd w:val="clear" w:color="auto" w:fill="auto"/>
            <w:hideMark/>
          </w:tcPr>
          <w:p w:rsidR="00095A3A" w:rsidRPr="00995169" w:rsidRDefault="00095A3A" w:rsidP="00095A3A">
            <w:pPr>
              <w:jc w:val="center"/>
              <w:rPr>
                <w:rFonts w:eastAsia="Calibri"/>
                <w:b/>
                <w:bCs/>
                <w:color w:val="000000" w:themeColor="text1"/>
                <w:sz w:val="16"/>
                <w:szCs w:val="16"/>
              </w:rPr>
            </w:pPr>
          </w:p>
          <w:p w:rsidR="00095A3A" w:rsidRPr="00995169" w:rsidRDefault="00095A3A" w:rsidP="00095A3A">
            <w:pPr>
              <w:jc w:val="center"/>
              <w:rPr>
                <w:rFonts w:eastAsia="Calibri"/>
                <w:b/>
                <w:bCs/>
                <w:color w:val="000000" w:themeColor="text1"/>
                <w:sz w:val="16"/>
                <w:szCs w:val="16"/>
              </w:rPr>
            </w:pPr>
          </w:p>
          <w:p w:rsidR="00095A3A" w:rsidRPr="00995169" w:rsidRDefault="00095A3A" w:rsidP="00095A3A">
            <w:pPr>
              <w:jc w:val="center"/>
              <w:rPr>
                <w:rFonts w:eastAsia="Calibri"/>
                <w:b/>
                <w:bCs/>
                <w:color w:val="000000" w:themeColor="text1"/>
                <w:sz w:val="16"/>
                <w:szCs w:val="16"/>
              </w:rPr>
            </w:pPr>
            <w:r w:rsidRPr="00995169">
              <w:rPr>
                <w:rFonts w:eastAsia="Calibri"/>
                <w:b/>
                <w:bCs/>
                <w:color w:val="000000" w:themeColor="text1"/>
                <w:sz w:val="16"/>
                <w:szCs w:val="16"/>
              </w:rPr>
              <w:t>ИНН</w:t>
            </w:r>
          </w:p>
        </w:tc>
        <w:tc>
          <w:tcPr>
            <w:tcW w:w="219" w:type="pct"/>
            <w:shd w:val="clear" w:color="auto" w:fill="auto"/>
            <w:hideMark/>
          </w:tcPr>
          <w:p w:rsidR="00095A3A" w:rsidRPr="00995169" w:rsidRDefault="00095A3A" w:rsidP="00095A3A">
            <w:pPr>
              <w:jc w:val="center"/>
              <w:rPr>
                <w:rFonts w:eastAsia="Calibri"/>
                <w:b/>
                <w:bCs/>
                <w:color w:val="000000" w:themeColor="text1"/>
                <w:sz w:val="16"/>
                <w:szCs w:val="16"/>
              </w:rPr>
            </w:pPr>
          </w:p>
          <w:p w:rsidR="00095A3A" w:rsidRPr="00995169" w:rsidRDefault="00095A3A" w:rsidP="00095A3A">
            <w:pPr>
              <w:jc w:val="center"/>
              <w:rPr>
                <w:rFonts w:eastAsia="Calibri"/>
                <w:b/>
                <w:bCs/>
                <w:color w:val="000000" w:themeColor="text1"/>
                <w:sz w:val="16"/>
                <w:szCs w:val="16"/>
              </w:rPr>
            </w:pPr>
          </w:p>
          <w:p w:rsidR="00095A3A" w:rsidRPr="00995169" w:rsidRDefault="00095A3A" w:rsidP="00095A3A">
            <w:pPr>
              <w:jc w:val="center"/>
              <w:rPr>
                <w:rFonts w:eastAsia="Calibri"/>
                <w:b/>
                <w:bCs/>
                <w:color w:val="000000" w:themeColor="text1"/>
                <w:sz w:val="16"/>
                <w:szCs w:val="16"/>
              </w:rPr>
            </w:pPr>
            <w:r w:rsidRPr="00995169">
              <w:rPr>
                <w:rFonts w:eastAsia="Calibri"/>
                <w:b/>
                <w:bCs/>
                <w:color w:val="000000" w:themeColor="text1"/>
                <w:sz w:val="16"/>
                <w:szCs w:val="16"/>
              </w:rPr>
              <w:t>ОГРН</w:t>
            </w:r>
          </w:p>
        </w:tc>
        <w:tc>
          <w:tcPr>
            <w:tcW w:w="439" w:type="pct"/>
            <w:shd w:val="clear" w:color="auto" w:fill="auto"/>
            <w:hideMark/>
          </w:tcPr>
          <w:p w:rsidR="00095A3A" w:rsidRPr="00995169" w:rsidRDefault="00095A3A" w:rsidP="00095A3A">
            <w:pPr>
              <w:jc w:val="center"/>
              <w:rPr>
                <w:rFonts w:eastAsia="Calibri"/>
                <w:b/>
                <w:bCs/>
                <w:color w:val="000000" w:themeColor="text1"/>
                <w:sz w:val="16"/>
                <w:szCs w:val="16"/>
              </w:rPr>
            </w:pPr>
          </w:p>
          <w:p w:rsidR="00095A3A" w:rsidRPr="00995169" w:rsidRDefault="00095A3A" w:rsidP="00095A3A">
            <w:pPr>
              <w:jc w:val="center"/>
              <w:rPr>
                <w:rFonts w:eastAsia="Calibri"/>
                <w:b/>
                <w:bCs/>
                <w:color w:val="000000" w:themeColor="text1"/>
                <w:sz w:val="16"/>
                <w:szCs w:val="16"/>
              </w:rPr>
            </w:pPr>
          </w:p>
          <w:p w:rsidR="00095A3A" w:rsidRPr="00995169" w:rsidRDefault="00095A3A" w:rsidP="00095A3A">
            <w:pPr>
              <w:jc w:val="center"/>
              <w:rPr>
                <w:rFonts w:eastAsia="Calibri"/>
                <w:b/>
                <w:bCs/>
                <w:color w:val="000000" w:themeColor="text1"/>
                <w:sz w:val="16"/>
                <w:szCs w:val="16"/>
              </w:rPr>
            </w:pPr>
            <w:r w:rsidRPr="00995169">
              <w:rPr>
                <w:rFonts w:eastAsia="Calibri"/>
                <w:b/>
                <w:bCs/>
                <w:color w:val="000000" w:themeColor="text1"/>
                <w:sz w:val="16"/>
                <w:szCs w:val="16"/>
              </w:rPr>
              <w:t>Наименование (краткое)</w:t>
            </w:r>
          </w:p>
        </w:tc>
        <w:tc>
          <w:tcPr>
            <w:tcW w:w="263" w:type="pct"/>
            <w:shd w:val="clear" w:color="auto" w:fill="auto"/>
            <w:hideMark/>
          </w:tcPr>
          <w:p w:rsidR="00095A3A" w:rsidRPr="00995169" w:rsidRDefault="00095A3A" w:rsidP="00095A3A">
            <w:pPr>
              <w:jc w:val="center"/>
              <w:rPr>
                <w:rFonts w:eastAsia="Calibri"/>
                <w:b/>
                <w:bCs/>
                <w:color w:val="000000" w:themeColor="text1"/>
                <w:sz w:val="16"/>
                <w:szCs w:val="16"/>
              </w:rPr>
            </w:pPr>
          </w:p>
          <w:p w:rsidR="00095A3A" w:rsidRPr="00995169" w:rsidRDefault="00095A3A" w:rsidP="00095A3A">
            <w:pPr>
              <w:jc w:val="center"/>
              <w:rPr>
                <w:rFonts w:eastAsia="Calibri"/>
                <w:b/>
                <w:bCs/>
                <w:color w:val="000000" w:themeColor="text1"/>
                <w:sz w:val="16"/>
                <w:szCs w:val="16"/>
              </w:rPr>
            </w:pPr>
          </w:p>
          <w:p w:rsidR="00095A3A" w:rsidRPr="00995169" w:rsidRDefault="00095A3A" w:rsidP="00095A3A">
            <w:pPr>
              <w:jc w:val="center"/>
              <w:rPr>
                <w:rFonts w:eastAsia="Calibri"/>
                <w:b/>
                <w:bCs/>
                <w:color w:val="000000" w:themeColor="text1"/>
                <w:sz w:val="16"/>
                <w:szCs w:val="16"/>
              </w:rPr>
            </w:pPr>
            <w:r w:rsidRPr="00995169">
              <w:rPr>
                <w:rFonts w:eastAsia="Calibri"/>
                <w:b/>
                <w:bCs/>
                <w:color w:val="000000" w:themeColor="text1"/>
                <w:sz w:val="16"/>
                <w:szCs w:val="16"/>
              </w:rPr>
              <w:t xml:space="preserve">Код </w:t>
            </w:r>
          </w:p>
          <w:p w:rsidR="00095A3A" w:rsidRPr="00995169" w:rsidRDefault="00095A3A" w:rsidP="00095A3A">
            <w:pPr>
              <w:jc w:val="center"/>
              <w:rPr>
                <w:rFonts w:eastAsia="Calibri"/>
                <w:b/>
                <w:bCs/>
                <w:color w:val="000000" w:themeColor="text1"/>
                <w:sz w:val="16"/>
                <w:szCs w:val="16"/>
              </w:rPr>
            </w:pPr>
            <w:r w:rsidRPr="00995169">
              <w:rPr>
                <w:rFonts w:eastAsia="Calibri"/>
                <w:b/>
                <w:bCs/>
                <w:color w:val="000000" w:themeColor="text1"/>
                <w:sz w:val="16"/>
                <w:szCs w:val="16"/>
              </w:rPr>
              <w:t>ОКВЭД</w:t>
            </w:r>
          </w:p>
        </w:tc>
        <w:tc>
          <w:tcPr>
            <w:tcW w:w="351" w:type="pct"/>
            <w:shd w:val="clear" w:color="auto" w:fill="auto"/>
            <w:hideMark/>
          </w:tcPr>
          <w:p w:rsidR="00095A3A" w:rsidRPr="00995169" w:rsidRDefault="00095A3A" w:rsidP="00095A3A">
            <w:pPr>
              <w:jc w:val="center"/>
              <w:rPr>
                <w:rFonts w:eastAsia="Calibri"/>
                <w:b/>
                <w:bCs/>
                <w:color w:val="000000" w:themeColor="text1"/>
                <w:sz w:val="16"/>
                <w:szCs w:val="16"/>
              </w:rPr>
            </w:pPr>
          </w:p>
          <w:p w:rsidR="00095A3A" w:rsidRPr="00995169" w:rsidRDefault="00095A3A" w:rsidP="00095A3A">
            <w:pPr>
              <w:jc w:val="center"/>
              <w:rPr>
                <w:rFonts w:eastAsia="Calibri"/>
                <w:b/>
                <w:bCs/>
                <w:color w:val="000000" w:themeColor="text1"/>
                <w:sz w:val="16"/>
                <w:szCs w:val="16"/>
              </w:rPr>
            </w:pPr>
          </w:p>
          <w:p w:rsidR="00095A3A" w:rsidRPr="00995169" w:rsidRDefault="00095A3A" w:rsidP="00095A3A">
            <w:pPr>
              <w:jc w:val="center"/>
              <w:rPr>
                <w:rFonts w:eastAsia="Calibri"/>
                <w:b/>
                <w:bCs/>
                <w:color w:val="000000" w:themeColor="text1"/>
                <w:sz w:val="16"/>
                <w:szCs w:val="16"/>
              </w:rPr>
            </w:pPr>
            <w:r w:rsidRPr="00995169">
              <w:rPr>
                <w:rFonts w:eastAsia="Calibri"/>
                <w:b/>
                <w:bCs/>
                <w:color w:val="000000" w:themeColor="text1"/>
                <w:sz w:val="16"/>
                <w:szCs w:val="16"/>
              </w:rPr>
              <w:t xml:space="preserve">ФИО </w:t>
            </w:r>
            <w:proofErr w:type="gramStart"/>
            <w:r w:rsidRPr="00995169">
              <w:rPr>
                <w:rFonts w:eastAsia="Calibri"/>
                <w:b/>
                <w:bCs/>
                <w:color w:val="000000" w:themeColor="text1"/>
                <w:sz w:val="16"/>
                <w:szCs w:val="16"/>
              </w:rPr>
              <w:t>руководи-теля</w:t>
            </w:r>
            <w:proofErr w:type="gramEnd"/>
            <w:r w:rsidRPr="00995169">
              <w:rPr>
                <w:rFonts w:eastAsia="Calibri"/>
                <w:b/>
                <w:bCs/>
                <w:color w:val="000000" w:themeColor="text1"/>
                <w:sz w:val="16"/>
                <w:szCs w:val="16"/>
              </w:rPr>
              <w:t xml:space="preserve"> (полностью)</w:t>
            </w:r>
          </w:p>
        </w:tc>
        <w:tc>
          <w:tcPr>
            <w:tcW w:w="351" w:type="pct"/>
            <w:shd w:val="clear" w:color="auto" w:fill="auto"/>
            <w:hideMark/>
          </w:tcPr>
          <w:p w:rsidR="00095A3A" w:rsidRPr="00995169" w:rsidRDefault="00095A3A" w:rsidP="00095A3A">
            <w:pPr>
              <w:jc w:val="center"/>
              <w:rPr>
                <w:rFonts w:eastAsia="Calibri"/>
                <w:b/>
                <w:bCs/>
                <w:color w:val="000000" w:themeColor="text1"/>
                <w:sz w:val="16"/>
                <w:szCs w:val="16"/>
              </w:rPr>
            </w:pPr>
          </w:p>
          <w:p w:rsidR="00095A3A" w:rsidRPr="00995169" w:rsidRDefault="00095A3A" w:rsidP="00095A3A">
            <w:pPr>
              <w:jc w:val="center"/>
              <w:rPr>
                <w:rFonts w:eastAsia="Calibri"/>
                <w:b/>
                <w:bCs/>
                <w:color w:val="000000" w:themeColor="text1"/>
                <w:sz w:val="16"/>
                <w:szCs w:val="16"/>
              </w:rPr>
            </w:pPr>
            <w:r w:rsidRPr="00995169">
              <w:rPr>
                <w:rFonts w:eastAsia="Calibri"/>
                <w:b/>
                <w:bCs/>
                <w:color w:val="000000" w:themeColor="text1"/>
                <w:sz w:val="16"/>
                <w:szCs w:val="16"/>
              </w:rPr>
              <w:t xml:space="preserve">Серия и номер документа, </w:t>
            </w:r>
            <w:proofErr w:type="spellStart"/>
            <w:proofErr w:type="gramStart"/>
            <w:r w:rsidRPr="00995169">
              <w:rPr>
                <w:rFonts w:eastAsia="Calibri"/>
                <w:b/>
                <w:bCs/>
                <w:color w:val="000000" w:themeColor="text1"/>
                <w:sz w:val="16"/>
                <w:szCs w:val="16"/>
              </w:rPr>
              <w:t>удостоверя-ющего</w:t>
            </w:r>
            <w:proofErr w:type="spellEnd"/>
            <w:proofErr w:type="gramEnd"/>
            <w:r w:rsidRPr="00995169">
              <w:rPr>
                <w:rFonts w:eastAsia="Calibri"/>
                <w:b/>
                <w:bCs/>
                <w:color w:val="000000" w:themeColor="text1"/>
                <w:sz w:val="16"/>
                <w:szCs w:val="16"/>
              </w:rPr>
              <w:t xml:space="preserve"> личность руководителя</w:t>
            </w:r>
          </w:p>
        </w:tc>
        <w:tc>
          <w:tcPr>
            <w:tcW w:w="175" w:type="pct"/>
            <w:shd w:val="clear" w:color="auto" w:fill="auto"/>
            <w:hideMark/>
          </w:tcPr>
          <w:p w:rsidR="00095A3A" w:rsidRPr="00995169" w:rsidRDefault="00095A3A" w:rsidP="00095A3A">
            <w:pPr>
              <w:jc w:val="center"/>
              <w:rPr>
                <w:rFonts w:eastAsia="Calibri"/>
                <w:b/>
                <w:bCs/>
                <w:color w:val="000000" w:themeColor="text1"/>
                <w:sz w:val="16"/>
                <w:szCs w:val="16"/>
              </w:rPr>
            </w:pPr>
          </w:p>
          <w:p w:rsidR="00095A3A" w:rsidRPr="00995169" w:rsidRDefault="00095A3A" w:rsidP="00095A3A">
            <w:pPr>
              <w:jc w:val="center"/>
              <w:rPr>
                <w:rFonts w:eastAsia="Calibri"/>
                <w:b/>
                <w:bCs/>
                <w:color w:val="000000" w:themeColor="text1"/>
                <w:sz w:val="16"/>
                <w:szCs w:val="16"/>
              </w:rPr>
            </w:pPr>
          </w:p>
          <w:p w:rsidR="00095A3A" w:rsidRPr="00995169" w:rsidRDefault="00095A3A" w:rsidP="00095A3A">
            <w:pPr>
              <w:jc w:val="center"/>
              <w:rPr>
                <w:rFonts w:eastAsia="Calibri"/>
                <w:b/>
                <w:bCs/>
                <w:color w:val="000000" w:themeColor="text1"/>
                <w:sz w:val="16"/>
                <w:szCs w:val="16"/>
              </w:rPr>
            </w:pPr>
            <w:r w:rsidRPr="00995169">
              <w:rPr>
                <w:rFonts w:eastAsia="Calibri"/>
                <w:b/>
                <w:bCs/>
                <w:color w:val="000000" w:themeColor="text1"/>
                <w:sz w:val="16"/>
                <w:szCs w:val="16"/>
              </w:rPr>
              <w:t>№</w:t>
            </w:r>
          </w:p>
        </w:tc>
        <w:tc>
          <w:tcPr>
            <w:tcW w:w="219" w:type="pct"/>
            <w:shd w:val="clear" w:color="auto" w:fill="auto"/>
            <w:hideMark/>
          </w:tcPr>
          <w:p w:rsidR="00095A3A" w:rsidRPr="00995169" w:rsidRDefault="00095A3A" w:rsidP="00095A3A">
            <w:pPr>
              <w:jc w:val="center"/>
              <w:rPr>
                <w:rFonts w:eastAsia="Calibri"/>
                <w:b/>
                <w:bCs/>
                <w:color w:val="000000" w:themeColor="text1"/>
                <w:sz w:val="16"/>
                <w:szCs w:val="16"/>
              </w:rPr>
            </w:pPr>
          </w:p>
          <w:p w:rsidR="00095A3A" w:rsidRPr="00995169" w:rsidRDefault="00095A3A" w:rsidP="00095A3A">
            <w:pPr>
              <w:jc w:val="center"/>
              <w:rPr>
                <w:rFonts w:eastAsia="Calibri"/>
                <w:b/>
                <w:bCs/>
                <w:color w:val="000000" w:themeColor="text1"/>
                <w:sz w:val="16"/>
                <w:szCs w:val="16"/>
              </w:rPr>
            </w:pPr>
          </w:p>
          <w:p w:rsidR="00095A3A" w:rsidRPr="00995169" w:rsidRDefault="00095A3A" w:rsidP="00095A3A">
            <w:pPr>
              <w:jc w:val="center"/>
              <w:rPr>
                <w:rFonts w:eastAsia="Calibri"/>
                <w:b/>
                <w:bCs/>
                <w:color w:val="000000" w:themeColor="text1"/>
                <w:sz w:val="16"/>
                <w:szCs w:val="16"/>
              </w:rPr>
            </w:pPr>
            <w:r w:rsidRPr="00995169">
              <w:rPr>
                <w:rFonts w:eastAsia="Calibri"/>
                <w:b/>
                <w:bCs/>
                <w:color w:val="000000" w:themeColor="text1"/>
                <w:sz w:val="16"/>
                <w:szCs w:val="16"/>
              </w:rPr>
              <w:t>ИНН</w:t>
            </w:r>
          </w:p>
        </w:tc>
        <w:tc>
          <w:tcPr>
            <w:tcW w:w="307" w:type="pct"/>
            <w:shd w:val="clear" w:color="auto" w:fill="auto"/>
            <w:hideMark/>
          </w:tcPr>
          <w:p w:rsidR="00095A3A" w:rsidRPr="00995169" w:rsidRDefault="00095A3A" w:rsidP="00095A3A">
            <w:pPr>
              <w:jc w:val="center"/>
              <w:rPr>
                <w:rFonts w:eastAsia="Calibri"/>
                <w:b/>
                <w:bCs/>
                <w:color w:val="000000" w:themeColor="text1"/>
                <w:sz w:val="16"/>
                <w:szCs w:val="16"/>
              </w:rPr>
            </w:pPr>
          </w:p>
          <w:p w:rsidR="00095A3A" w:rsidRPr="00995169" w:rsidRDefault="00095A3A" w:rsidP="00095A3A">
            <w:pPr>
              <w:jc w:val="center"/>
              <w:rPr>
                <w:rFonts w:eastAsia="Calibri"/>
                <w:b/>
                <w:bCs/>
                <w:color w:val="000000" w:themeColor="text1"/>
                <w:sz w:val="16"/>
                <w:szCs w:val="16"/>
              </w:rPr>
            </w:pPr>
          </w:p>
          <w:p w:rsidR="00095A3A" w:rsidRPr="00995169" w:rsidRDefault="00095A3A" w:rsidP="00095A3A">
            <w:pPr>
              <w:jc w:val="center"/>
              <w:rPr>
                <w:rFonts w:eastAsia="Calibri"/>
                <w:b/>
                <w:bCs/>
                <w:color w:val="000000" w:themeColor="text1"/>
                <w:sz w:val="16"/>
                <w:szCs w:val="16"/>
              </w:rPr>
            </w:pPr>
            <w:r w:rsidRPr="00995169">
              <w:rPr>
                <w:rFonts w:eastAsia="Calibri"/>
                <w:b/>
                <w:bCs/>
                <w:color w:val="000000" w:themeColor="text1"/>
                <w:sz w:val="16"/>
                <w:szCs w:val="16"/>
              </w:rPr>
              <w:t>ОГРН</w:t>
            </w:r>
          </w:p>
        </w:tc>
        <w:tc>
          <w:tcPr>
            <w:tcW w:w="351" w:type="pct"/>
            <w:shd w:val="clear" w:color="auto" w:fill="auto"/>
            <w:hideMark/>
          </w:tcPr>
          <w:p w:rsidR="00095A3A" w:rsidRPr="00995169" w:rsidRDefault="00095A3A" w:rsidP="00095A3A">
            <w:pPr>
              <w:jc w:val="center"/>
              <w:rPr>
                <w:rFonts w:eastAsia="Calibri"/>
                <w:b/>
                <w:bCs/>
                <w:color w:val="000000" w:themeColor="text1"/>
                <w:sz w:val="16"/>
                <w:szCs w:val="16"/>
              </w:rPr>
            </w:pPr>
          </w:p>
          <w:p w:rsidR="00095A3A" w:rsidRPr="00995169" w:rsidRDefault="00095A3A" w:rsidP="00095A3A">
            <w:pPr>
              <w:jc w:val="center"/>
              <w:rPr>
                <w:rFonts w:eastAsia="Calibri"/>
                <w:b/>
                <w:bCs/>
                <w:color w:val="000000" w:themeColor="text1"/>
                <w:sz w:val="16"/>
                <w:szCs w:val="16"/>
              </w:rPr>
            </w:pPr>
          </w:p>
          <w:p w:rsidR="00095A3A" w:rsidRPr="00995169" w:rsidRDefault="00095A3A" w:rsidP="00095A3A">
            <w:pPr>
              <w:jc w:val="center"/>
              <w:rPr>
                <w:rFonts w:eastAsia="Calibri"/>
                <w:b/>
                <w:bCs/>
                <w:color w:val="000000" w:themeColor="text1"/>
                <w:sz w:val="16"/>
                <w:szCs w:val="16"/>
              </w:rPr>
            </w:pPr>
            <w:proofErr w:type="spellStart"/>
            <w:proofErr w:type="gramStart"/>
            <w:r w:rsidRPr="00995169">
              <w:rPr>
                <w:rFonts w:eastAsia="Calibri"/>
                <w:b/>
                <w:bCs/>
                <w:color w:val="000000" w:themeColor="text1"/>
                <w:sz w:val="16"/>
                <w:szCs w:val="16"/>
              </w:rPr>
              <w:t>Наименова-ние</w:t>
            </w:r>
            <w:proofErr w:type="spellEnd"/>
            <w:proofErr w:type="gramEnd"/>
            <w:r w:rsidRPr="00995169">
              <w:rPr>
                <w:rFonts w:eastAsia="Calibri"/>
                <w:b/>
                <w:bCs/>
                <w:color w:val="000000" w:themeColor="text1"/>
                <w:sz w:val="16"/>
                <w:szCs w:val="16"/>
              </w:rPr>
              <w:t>/ФИО (полностью)</w:t>
            </w:r>
          </w:p>
        </w:tc>
        <w:tc>
          <w:tcPr>
            <w:tcW w:w="307" w:type="pct"/>
            <w:shd w:val="clear" w:color="auto" w:fill="auto"/>
            <w:hideMark/>
          </w:tcPr>
          <w:p w:rsidR="00095A3A" w:rsidRPr="00995169" w:rsidRDefault="00095A3A" w:rsidP="00095A3A">
            <w:pPr>
              <w:jc w:val="center"/>
              <w:rPr>
                <w:rFonts w:eastAsia="Calibri"/>
                <w:b/>
                <w:bCs/>
                <w:color w:val="000000" w:themeColor="text1"/>
                <w:sz w:val="16"/>
                <w:szCs w:val="16"/>
              </w:rPr>
            </w:pPr>
          </w:p>
          <w:p w:rsidR="00095A3A" w:rsidRPr="00995169" w:rsidRDefault="00095A3A" w:rsidP="00095A3A">
            <w:pPr>
              <w:jc w:val="center"/>
              <w:rPr>
                <w:rFonts w:eastAsia="Calibri"/>
                <w:b/>
                <w:bCs/>
                <w:color w:val="000000" w:themeColor="text1"/>
                <w:sz w:val="16"/>
                <w:szCs w:val="16"/>
              </w:rPr>
            </w:pPr>
          </w:p>
          <w:p w:rsidR="00095A3A" w:rsidRPr="00995169" w:rsidRDefault="00095A3A" w:rsidP="00095A3A">
            <w:pPr>
              <w:jc w:val="center"/>
              <w:rPr>
                <w:rFonts w:eastAsia="Calibri"/>
                <w:b/>
                <w:bCs/>
                <w:color w:val="000000" w:themeColor="text1"/>
                <w:sz w:val="16"/>
                <w:szCs w:val="16"/>
              </w:rPr>
            </w:pPr>
            <w:r w:rsidRPr="00995169">
              <w:rPr>
                <w:rFonts w:eastAsia="Calibri"/>
                <w:b/>
                <w:bCs/>
                <w:color w:val="000000" w:themeColor="text1"/>
                <w:sz w:val="16"/>
                <w:szCs w:val="16"/>
              </w:rPr>
              <w:t>Адрес регистра-</w:t>
            </w:r>
          </w:p>
          <w:p w:rsidR="00095A3A" w:rsidRPr="00995169" w:rsidRDefault="00095A3A" w:rsidP="00095A3A">
            <w:pPr>
              <w:jc w:val="center"/>
              <w:rPr>
                <w:rFonts w:eastAsia="Calibri"/>
                <w:b/>
                <w:bCs/>
                <w:color w:val="000000" w:themeColor="text1"/>
                <w:sz w:val="16"/>
                <w:szCs w:val="16"/>
              </w:rPr>
            </w:pPr>
            <w:proofErr w:type="spellStart"/>
            <w:r w:rsidRPr="00995169">
              <w:rPr>
                <w:rFonts w:eastAsia="Calibri"/>
                <w:b/>
                <w:bCs/>
                <w:color w:val="000000" w:themeColor="text1"/>
                <w:sz w:val="16"/>
                <w:szCs w:val="16"/>
              </w:rPr>
              <w:t>ции</w:t>
            </w:r>
            <w:proofErr w:type="spellEnd"/>
          </w:p>
        </w:tc>
        <w:tc>
          <w:tcPr>
            <w:tcW w:w="439" w:type="pct"/>
            <w:shd w:val="clear" w:color="auto" w:fill="auto"/>
            <w:hideMark/>
          </w:tcPr>
          <w:p w:rsidR="00095A3A" w:rsidRPr="00995169" w:rsidRDefault="00095A3A" w:rsidP="00095A3A">
            <w:pPr>
              <w:jc w:val="center"/>
              <w:rPr>
                <w:rFonts w:eastAsia="Calibri"/>
                <w:b/>
                <w:bCs/>
                <w:color w:val="000000" w:themeColor="text1"/>
                <w:sz w:val="16"/>
                <w:szCs w:val="16"/>
              </w:rPr>
            </w:pPr>
          </w:p>
          <w:p w:rsidR="00095A3A" w:rsidRPr="00995169" w:rsidRDefault="00095A3A" w:rsidP="00095A3A">
            <w:pPr>
              <w:jc w:val="center"/>
              <w:rPr>
                <w:rFonts w:eastAsia="Calibri"/>
                <w:b/>
                <w:bCs/>
                <w:color w:val="000000" w:themeColor="text1"/>
                <w:sz w:val="16"/>
                <w:szCs w:val="16"/>
              </w:rPr>
            </w:pPr>
            <w:r w:rsidRPr="00995169">
              <w:rPr>
                <w:rFonts w:eastAsia="Calibri"/>
                <w:b/>
                <w:bCs/>
                <w:color w:val="000000" w:themeColor="text1"/>
                <w:sz w:val="16"/>
                <w:szCs w:val="16"/>
              </w:rPr>
              <w:t xml:space="preserve">Серия и номер документа, </w:t>
            </w:r>
            <w:proofErr w:type="spellStart"/>
            <w:r w:rsidRPr="00995169">
              <w:rPr>
                <w:rFonts w:eastAsia="Calibri"/>
                <w:b/>
                <w:bCs/>
                <w:color w:val="000000" w:themeColor="text1"/>
                <w:sz w:val="16"/>
                <w:szCs w:val="16"/>
              </w:rPr>
              <w:t>удостоверя</w:t>
            </w:r>
            <w:proofErr w:type="spellEnd"/>
            <w:r w:rsidRPr="00995169">
              <w:rPr>
                <w:rFonts w:eastAsia="Calibri"/>
                <w:b/>
                <w:bCs/>
                <w:color w:val="000000" w:themeColor="text1"/>
                <w:sz w:val="16"/>
                <w:szCs w:val="16"/>
              </w:rPr>
              <w:t>-</w:t>
            </w:r>
          </w:p>
          <w:p w:rsidR="00095A3A" w:rsidRPr="00995169" w:rsidRDefault="00095A3A" w:rsidP="00095A3A">
            <w:pPr>
              <w:jc w:val="center"/>
              <w:rPr>
                <w:rFonts w:eastAsia="Calibri"/>
                <w:b/>
                <w:bCs/>
                <w:color w:val="000000" w:themeColor="text1"/>
                <w:sz w:val="16"/>
                <w:szCs w:val="16"/>
              </w:rPr>
            </w:pPr>
            <w:proofErr w:type="spellStart"/>
            <w:r w:rsidRPr="00995169">
              <w:rPr>
                <w:rFonts w:eastAsia="Calibri"/>
                <w:b/>
                <w:bCs/>
                <w:color w:val="000000" w:themeColor="text1"/>
                <w:sz w:val="16"/>
                <w:szCs w:val="16"/>
              </w:rPr>
              <w:t>ющего</w:t>
            </w:r>
            <w:proofErr w:type="spellEnd"/>
            <w:r w:rsidRPr="00995169">
              <w:rPr>
                <w:rFonts w:eastAsia="Calibri"/>
                <w:b/>
                <w:bCs/>
                <w:color w:val="000000" w:themeColor="text1"/>
                <w:sz w:val="16"/>
                <w:szCs w:val="16"/>
              </w:rPr>
              <w:t xml:space="preserve"> личность </w:t>
            </w:r>
          </w:p>
          <w:p w:rsidR="00095A3A" w:rsidRPr="00995169" w:rsidRDefault="00095A3A" w:rsidP="00095A3A">
            <w:pPr>
              <w:jc w:val="center"/>
              <w:rPr>
                <w:rFonts w:eastAsia="Calibri"/>
                <w:b/>
                <w:bCs/>
                <w:color w:val="000000" w:themeColor="text1"/>
                <w:sz w:val="16"/>
                <w:szCs w:val="16"/>
              </w:rPr>
            </w:pPr>
            <w:r w:rsidRPr="00995169">
              <w:rPr>
                <w:rFonts w:eastAsia="Calibri"/>
                <w:b/>
                <w:bCs/>
                <w:color w:val="000000" w:themeColor="text1"/>
                <w:sz w:val="16"/>
                <w:szCs w:val="16"/>
              </w:rPr>
              <w:t>(для физических лиц)</w:t>
            </w:r>
          </w:p>
        </w:tc>
        <w:tc>
          <w:tcPr>
            <w:tcW w:w="438" w:type="pct"/>
            <w:shd w:val="clear" w:color="auto" w:fill="auto"/>
            <w:hideMark/>
          </w:tcPr>
          <w:p w:rsidR="00095A3A" w:rsidRPr="00995169" w:rsidRDefault="00095A3A" w:rsidP="00095A3A">
            <w:pPr>
              <w:jc w:val="center"/>
              <w:rPr>
                <w:rFonts w:eastAsia="Calibri"/>
                <w:b/>
                <w:bCs/>
                <w:color w:val="000000" w:themeColor="text1"/>
                <w:sz w:val="16"/>
                <w:szCs w:val="16"/>
              </w:rPr>
            </w:pPr>
          </w:p>
          <w:p w:rsidR="00095A3A" w:rsidRPr="00995169" w:rsidRDefault="00095A3A" w:rsidP="00095A3A">
            <w:pPr>
              <w:jc w:val="center"/>
              <w:rPr>
                <w:rFonts w:eastAsia="Calibri"/>
                <w:b/>
                <w:bCs/>
                <w:color w:val="000000" w:themeColor="text1"/>
                <w:sz w:val="16"/>
                <w:szCs w:val="16"/>
              </w:rPr>
            </w:pPr>
            <w:r w:rsidRPr="00995169">
              <w:rPr>
                <w:rFonts w:eastAsia="Calibri"/>
                <w:b/>
                <w:bCs/>
                <w:color w:val="000000" w:themeColor="text1"/>
                <w:sz w:val="16"/>
                <w:szCs w:val="16"/>
              </w:rPr>
              <w:t>Категория:</w:t>
            </w:r>
          </w:p>
          <w:p w:rsidR="00095A3A" w:rsidRPr="00995169" w:rsidRDefault="00095A3A" w:rsidP="00095A3A">
            <w:pPr>
              <w:jc w:val="center"/>
              <w:rPr>
                <w:rFonts w:eastAsia="Calibri"/>
                <w:b/>
                <w:bCs/>
                <w:color w:val="000000" w:themeColor="text1"/>
                <w:sz w:val="16"/>
                <w:szCs w:val="16"/>
              </w:rPr>
            </w:pPr>
            <w:r w:rsidRPr="00995169">
              <w:rPr>
                <w:rFonts w:eastAsia="Calibri"/>
                <w:b/>
                <w:bCs/>
                <w:color w:val="000000" w:themeColor="text1"/>
                <w:sz w:val="16"/>
                <w:szCs w:val="16"/>
              </w:rPr>
              <w:t>руководитель/</w:t>
            </w:r>
          </w:p>
          <w:p w:rsidR="00095A3A" w:rsidRPr="00995169" w:rsidRDefault="00095A3A" w:rsidP="00095A3A">
            <w:pPr>
              <w:jc w:val="center"/>
              <w:rPr>
                <w:rFonts w:eastAsia="Calibri"/>
                <w:b/>
                <w:bCs/>
                <w:color w:val="000000" w:themeColor="text1"/>
                <w:sz w:val="16"/>
                <w:szCs w:val="16"/>
              </w:rPr>
            </w:pPr>
            <w:r w:rsidRPr="00995169">
              <w:rPr>
                <w:rFonts w:eastAsia="Calibri"/>
                <w:b/>
                <w:bCs/>
                <w:color w:val="000000" w:themeColor="text1"/>
                <w:sz w:val="16"/>
                <w:szCs w:val="16"/>
              </w:rPr>
              <w:t>участник/ акционер/</w:t>
            </w:r>
          </w:p>
          <w:p w:rsidR="00095A3A" w:rsidRPr="00995169" w:rsidRDefault="00095A3A" w:rsidP="00095A3A">
            <w:pPr>
              <w:jc w:val="center"/>
              <w:rPr>
                <w:rFonts w:eastAsia="Calibri"/>
                <w:b/>
                <w:bCs/>
                <w:color w:val="000000" w:themeColor="text1"/>
                <w:sz w:val="16"/>
                <w:szCs w:val="16"/>
              </w:rPr>
            </w:pPr>
            <w:r w:rsidRPr="00995169">
              <w:rPr>
                <w:rFonts w:eastAsia="Calibri"/>
                <w:b/>
                <w:bCs/>
                <w:color w:val="000000" w:themeColor="text1"/>
                <w:sz w:val="16"/>
                <w:szCs w:val="16"/>
              </w:rPr>
              <w:t>бенефициар/</w:t>
            </w:r>
          </w:p>
          <w:p w:rsidR="00095A3A" w:rsidRPr="00995169" w:rsidRDefault="00095A3A" w:rsidP="00095A3A">
            <w:pPr>
              <w:jc w:val="center"/>
              <w:rPr>
                <w:rFonts w:eastAsia="Calibri"/>
                <w:b/>
                <w:bCs/>
                <w:color w:val="000000" w:themeColor="text1"/>
                <w:sz w:val="16"/>
                <w:szCs w:val="16"/>
              </w:rPr>
            </w:pPr>
            <w:r w:rsidRPr="00995169">
              <w:rPr>
                <w:rFonts w:eastAsia="Calibri"/>
                <w:b/>
                <w:bCs/>
                <w:color w:val="000000" w:themeColor="text1"/>
                <w:sz w:val="16"/>
                <w:szCs w:val="16"/>
              </w:rPr>
              <w:t>конечный бенефициар</w:t>
            </w:r>
          </w:p>
        </w:tc>
        <w:tc>
          <w:tcPr>
            <w:tcW w:w="483" w:type="pct"/>
            <w:shd w:val="clear" w:color="auto" w:fill="auto"/>
          </w:tcPr>
          <w:p w:rsidR="00095A3A" w:rsidRPr="00995169" w:rsidRDefault="00095A3A" w:rsidP="00095A3A">
            <w:pPr>
              <w:jc w:val="center"/>
              <w:rPr>
                <w:rFonts w:eastAsia="Calibri"/>
                <w:b/>
                <w:bCs/>
                <w:color w:val="000000" w:themeColor="text1"/>
                <w:sz w:val="16"/>
                <w:szCs w:val="16"/>
              </w:rPr>
            </w:pPr>
          </w:p>
          <w:p w:rsidR="00095A3A" w:rsidRPr="00995169" w:rsidRDefault="00095A3A" w:rsidP="00095A3A">
            <w:pPr>
              <w:jc w:val="center"/>
              <w:rPr>
                <w:rFonts w:eastAsia="Calibri"/>
                <w:b/>
                <w:bCs/>
                <w:color w:val="000000" w:themeColor="text1"/>
                <w:sz w:val="16"/>
                <w:szCs w:val="16"/>
              </w:rPr>
            </w:pPr>
            <w:r w:rsidRPr="00995169">
              <w:rPr>
                <w:rFonts w:eastAsia="Calibri"/>
                <w:b/>
                <w:bCs/>
                <w:color w:val="000000" w:themeColor="text1"/>
                <w:sz w:val="16"/>
                <w:szCs w:val="16"/>
              </w:rPr>
              <w:t>Офшорная компания (да/нет)</w:t>
            </w:r>
          </w:p>
        </w:tc>
        <w:tc>
          <w:tcPr>
            <w:tcW w:w="438" w:type="pct"/>
            <w:shd w:val="clear" w:color="auto" w:fill="auto"/>
            <w:hideMark/>
          </w:tcPr>
          <w:p w:rsidR="00095A3A" w:rsidRPr="00995169" w:rsidRDefault="00095A3A" w:rsidP="00095A3A">
            <w:pPr>
              <w:jc w:val="center"/>
              <w:rPr>
                <w:rFonts w:eastAsia="Calibri"/>
                <w:b/>
                <w:bCs/>
                <w:color w:val="000000" w:themeColor="text1"/>
                <w:sz w:val="16"/>
                <w:szCs w:val="16"/>
              </w:rPr>
            </w:pPr>
          </w:p>
          <w:p w:rsidR="00095A3A" w:rsidRPr="00995169" w:rsidRDefault="00095A3A" w:rsidP="00095A3A">
            <w:pPr>
              <w:jc w:val="center"/>
              <w:rPr>
                <w:rFonts w:eastAsia="Calibri"/>
                <w:b/>
                <w:bCs/>
                <w:color w:val="000000" w:themeColor="text1"/>
                <w:sz w:val="16"/>
                <w:szCs w:val="16"/>
              </w:rPr>
            </w:pPr>
            <w:r w:rsidRPr="00995169">
              <w:rPr>
                <w:rFonts w:eastAsia="Calibri"/>
                <w:b/>
                <w:bCs/>
                <w:color w:val="000000" w:themeColor="text1"/>
                <w:sz w:val="16"/>
                <w:szCs w:val="16"/>
              </w:rPr>
              <w:t xml:space="preserve">Информация о </w:t>
            </w:r>
            <w:proofErr w:type="spellStart"/>
            <w:proofErr w:type="gramStart"/>
            <w:r w:rsidRPr="00995169">
              <w:rPr>
                <w:rFonts w:eastAsia="Calibri"/>
                <w:b/>
                <w:bCs/>
                <w:color w:val="000000" w:themeColor="text1"/>
                <w:sz w:val="16"/>
                <w:szCs w:val="16"/>
              </w:rPr>
              <w:t>подтвержда-ющих</w:t>
            </w:r>
            <w:proofErr w:type="spellEnd"/>
            <w:proofErr w:type="gramEnd"/>
            <w:r w:rsidRPr="00995169">
              <w:rPr>
                <w:rFonts w:eastAsia="Calibri"/>
                <w:b/>
                <w:bCs/>
                <w:color w:val="000000" w:themeColor="text1"/>
                <w:sz w:val="16"/>
                <w:szCs w:val="16"/>
              </w:rPr>
              <w:t xml:space="preserve"> документах (</w:t>
            </w:r>
            <w:proofErr w:type="spellStart"/>
            <w:r w:rsidRPr="00995169">
              <w:rPr>
                <w:rFonts w:eastAsia="Calibri"/>
                <w:b/>
                <w:bCs/>
                <w:color w:val="000000" w:themeColor="text1"/>
                <w:sz w:val="16"/>
                <w:szCs w:val="16"/>
              </w:rPr>
              <w:t>наименова-ние</w:t>
            </w:r>
            <w:proofErr w:type="spellEnd"/>
            <w:r w:rsidRPr="00995169">
              <w:rPr>
                <w:rFonts w:eastAsia="Calibri"/>
                <w:b/>
                <w:bCs/>
                <w:color w:val="000000" w:themeColor="text1"/>
                <w:sz w:val="16"/>
                <w:szCs w:val="16"/>
              </w:rPr>
              <w:t>, реквизиты и другие)</w:t>
            </w:r>
          </w:p>
        </w:tc>
      </w:tr>
      <w:tr w:rsidR="00995169" w:rsidRPr="00995169" w:rsidTr="00220EB4">
        <w:trPr>
          <w:trHeight w:val="315"/>
        </w:trPr>
        <w:tc>
          <w:tcPr>
            <w:tcW w:w="219" w:type="pct"/>
            <w:shd w:val="clear" w:color="auto" w:fill="auto"/>
            <w:hideMark/>
          </w:tcPr>
          <w:p w:rsidR="00095A3A" w:rsidRPr="00995169" w:rsidRDefault="00095A3A" w:rsidP="00095A3A">
            <w:pPr>
              <w:jc w:val="center"/>
              <w:rPr>
                <w:rFonts w:eastAsia="Calibri"/>
                <w:bCs/>
                <w:color w:val="000000" w:themeColor="text1"/>
                <w:sz w:val="18"/>
                <w:szCs w:val="18"/>
              </w:rPr>
            </w:pPr>
            <w:r w:rsidRPr="00995169">
              <w:rPr>
                <w:rFonts w:eastAsia="Calibri"/>
                <w:bCs/>
                <w:color w:val="000000" w:themeColor="text1"/>
                <w:sz w:val="18"/>
                <w:szCs w:val="18"/>
              </w:rPr>
              <w:t>…</w:t>
            </w:r>
          </w:p>
        </w:tc>
        <w:tc>
          <w:tcPr>
            <w:tcW w:w="219" w:type="pct"/>
            <w:shd w:val="clear" w:color="auto" w:fill="auto"/>
            <w:hideMark/>
          </w:tcPr>
          <w:p w:rsidR="00095A3A" w:rsidRPr="00995169" w:rsidRDefault="00095A3A" w:rsidP="00095A3A">
            <w:pPr>
              <w:jc w:val="center"/>
              <w:rPr>
                <w:rFonts w:eastAsia="Calibri"/>
                <w:bCs/>
                <w:color w:val="000000" w:themeColor="text1"/>
                <w:sz w:val="18"/>
                <w:szCs w:val="18"/>
              </w:rPr>
            </w:pPr>
            <w:r w:rsidRPr="00995169">
              <w:rPr>
                <w:rFonts w:eastAsia="Calibri"/>
                <w:bCs/>
                <w:color w:val="000000" w:themeColor="text1"/>
                <w:sz w:val="18"/>
                <w:szCs w:val="18"/>
              </w:rPr>
              <w:t>…</w:t>
            </w:r>
          </w:p>
        </w:tc>
        <w:tc>
          <w:tcPr>
            <w:tcW w:w="439" w:type="pct"/>
            <w:shd w:val="clear" w:color="auto" w:fill="auto"/>
            <w:hideMark/>
          </w:tcPr>
          <w:p w:rsidR="00095A3A" w:rsidRPr="00995169" w:rsidRDefault="00095A3A" w:rsidP="00095A3A">
            <w:pPr>
              <w:jc w:val="center"/>
              <w:rPr>
                <w:rFonts w:eastAsia="Calibri"/>
                <w:bCs/>
                <w:color w:val="000000" w:themeColor="text1"/>
                <w:sz w:val="18"/>
                <w:szCs w:val="18"/>
              </w:rPr>
            </w:pPr>
            <w:r w:rsidRPr="00995169">
              <w:rPr>
                <w:rFonts w:eastAsia="Calibri"/>
                <w:bCs/>
                <w:color w:val="000000" w:themeColor="text1"/>
                <w:sz w:val="18"/>
                <w:szCs w:val="18"/>
              </w:rPr>
              <w:t>…</w:t>
            </w:r>
          </w:p>
        </w:tc>
        <w:tc>
          <w:tcPr>
            <w:tcW w:w="263" w:type="pct"/>
            <w:shd w:val="clear" w:color="auto" w:fill="auto"/>
            <w:hideMark/>
          </w:tcPr>
          <w:p w:rsidR="00095A3A" w:rsidRPr="00995169" w:rsidRDefault="00095A3A" w:rsidP="00095A3A">
            <w:pPr>
              <w:jc w:val="center"/>
              <w:rPr>
                <w:rFonts w:eastAsia="Calibri"/>
                <w:bCs/>
                <w:color w:val="000000" w:themeColor="text1"/>
                <w:sz w:val="18"/>
                <w:szCs w:val="18"/>
              </w:rPr>
            </w:pPr>
            <w:r w:rsidRPr="00995169">
              <w:rPr>
                <w:rFonts w:eastAsia="Calibri"/>
                <w:bCs/>
                <w:color w:val="000000" w:themeColor="text1"/>
                <w:sz w:val="18"/>
                <w:szCs w:val="18"/>
              </w:rPr>
              <w:t>…</w:t>
            </w:r>
          </w:p>
        </w:tc>
        <w:tc>
          <w:tcPr>
            <w:tcW w:w="351" w:type="pct"/>
            <w:shd w:val="clear" w:color="auto" w:fill="auto"/>
            <w:hideMark/>
          </w:tcPr>
          <w:p w:rsidR="00095A3A" w:rsidRPr="00995169" w:rsidRDefault="00095A3A" w:rsidP="00095A3A">
            <w:pPr>
              <w:jc w:val="center"/>
              <w:rPr>
                <w:rFonts w:eastAsia="Calibri"/>
                <w:bCs/>
                <w:color w:val="000000" w:themeColor="text1"/>
                <w:sz w:val="18"/>
                <w:szCs w:val="18"/>
              </w:rPr>
            </w:pPr>
            <w:r w:rsidRPr="00995169">
              <w:rPr>
                <w:rFonts w:eastAsia="Calibri"/>
                <w:bCs/>
                <w:color w:val="000000" w:themeColor="text1"/>
                <w:sz w:val="18"/>
                <w:szCs w:val="18"/>
              </w:rPr>
              <w:t>…</w:t>
            </w:r>
          </w:p>
        </w:tc>
        <w:tc>
          <w:tcPr>
            <w:tcW w:w="351" w:type="pct"/>
            <w:shd w:val="clear" w:color="auto" w:fill="auto"/>
            <w:hideMark/>
          </w:tcPr>
          <w:p w:rsidR="00095A3A" w:rsidRPr="00995169" w:rsidRDefault="00095A3A" w:rsidP="00095A3A">
            <w:pPr>
              <w:jc w:val="center"/>
              <w:rPr>
                <w:rFonts w:eastAsia="Calibri"/>
                <w:bCs/>
                <w:color w:val="000000" w:themeColor="text1"/>
                <w:sz w:val="18"/>
                <w:szCs w:val="18"/>
              </w:rPr>
            </w:pPr>
            <w:r w:rsidRPr="00995169">
              <w:rPr>
                <w:rFonts w:eastAsia="Calibri"/>
                <w:bCs/>
                <w:color w:val="000000" w:themeColor="text1"/>
                <w:sz w:val="18"/>
                <w:szCs w:val="18"/>
              </w:rPr>
              <w:t>…</w:t>
            </w:r>
          </w:p>
        </w:tc>
        <w:tc>
          <w:tcPr>
            <w:tcW w:w="175" w:type="pct"/>
            <w:shd w:val="clear" w:color="auto" w:fill="auto"/>
            <w:hideMark/>
          </w:tcPr>
          <w:p w:rsidR="00095A3A" w:rsidRPr="00995169" w:rsidRDefault="00095A3A" w:rsidP="00095A3A">
            <w:pPr>
              <w:jc w:val="center"/>
              <w:rPr>
                <w:rFonts w:eastAsia="Calibri"/>
                <w:bCs/>
                <w:color w:val="000000" w:themeColor="text1"/>
                <w:sz w:val="18"/>
                <w:szCs w:val="18"/>
              </w:rPr>
            </w:pPr>
            <w:r w:rsidRPr="00995169">
              <w:rPr>
                <w:rFonts w:eastAsia="Calibri"/>
                <w:bCs/>
                <w:color w:val="000000" w:themeColor="text1"/>
                <w:sz w:val="18"/>
                <w:szCs w:val="18"/>
              </w:rPr>
              <w:t>…</w:t>
            </w:r>
          </w:p>
        </w:tc>
        <w:tc>
          <w:tcPr>
            <w:tcW w:w="219" w:type="pct"/>
            <w:shd w:val="clear" w:color="auto" w:fill="auto"/>
            <w:hideMark/>
          </w:tcPr>
          <w:p w:rsidR="00095A3A" w:rsidRPr="00995169" w:rsidRDefault="00095A3A" w:rsidP="00095A3A">
            <w:pPr>
              <w:jc w:val="center"/>
              <w:rPr>
                <w:rFonts w:eastAsia="Calibri"/>
                <w:bCs/>
                <w:color w:val="000000" w:themeColor="text1"/>
                <w:sz w:val="18"/>
                <w:szCs w:val="18"/>
              </w:rPr>
            </w:pPr>
            <w:r w:rsidRPr="00995169">
              <w:rPr>
                <w:rFonts w:eastAsia="Calibri"/>
                <w:bCs/>
                <w:color w:val="000000" w:themeColor="text1"/>
                <w:sz w:val="18"/>
                <w:szCs w:val="18"/>
              </w:rPr>
              <w:t>…</w:t>
            </w:r>
          </w:p>
        </w:tc>
        <w:tc>
          <w:tcPr>
            <w:tcW w:w="307" w:type="pct"/>
            <w:shd w:val="clear" w:color="auto" w:fill="auto"/>
            <w:hideMark/>
          </w:tcPr>
          <w:p w:rsidR="00095A3A" w:rsidRPr="00995169" w:rsidRDefault="00095A3A" w:rsidP="00095A3A">
            <w:pPr>
              <w:jc w:val="center"/>
              <w:rPr>
                <w:rFonts w:eastAsia="Calibri"/>
                <w:bCs/>
                <w:color w:val="000000" w:themeColor="text1"/>
                <w:sz w:val="18"/>
                <w:szCs w:val="18"/>
              </w:rPr>
            </w:pPr>
            <w:r w:rsidRPr="00995169">
              <w:rPr>
                <w:rFonts w:eastAsia="Calibri"/>
                <w:bCs/>
                <w:color w:val="000000" w:themeColor="text1"/>
                <w:sz w:val="18"/>
                <w:szCs w:val="18"/>
              </w:rPr>
              <w:t>…</w:t>
            </w:r>
          </w:p>
        </w:tc>
        <w:tc>
          <w:tcPr>
            <w:tcW w:w="351" w:type="pct"/>
            <w:shd w:val="clear" w:color="auto" w:fill="auto"/>
            <w:hideMark/>
          </w:tcPr>
          <w:p w:rsidR="00095A3A" w:rsidRPr="00995169" w:rsidRDefault="00095A3A" w:rsidP="00095A3A">
            <w:pPr>
              <w:jc w:val="center"/>
              <w:rPr>
                <w:rFonts w:eastAsia="Calibri"/>
                <w:bCs/>
                <w:color w:val="000000" w:themeColor="text1"/>
                <w:sz w:val="18"/>
                <w:szCs w:val="18"/>
              </w:rPr>
            </w:pPr>
            <w:r w:rsidRPr="00995169">
              <w:rPr>
                <w:rFonts w:eastAsia="Calibri"/>
                <w:bCs/>
                <w:color w:val="000000" w:themeColor="text1"/>
                <w:sz w:val="18"/>
                <w:szCs w:val="18"/>
              </w:rPr>
              <w:t>…</w:t>
            </w:r>
          </w:p>
        </w:tc>
        <w:tc>
          <w:tcPr>
            <w:tcW w:w="307" w:type="pct"/>
            <w:shd w:val="clear" w:color="auto" w:fill="auto"/>
            <w:hideMark/>
          </w:tcPr>
          <w:p w:rsidR="00095A3A" w:rsidRPr="00995169" w:rsidRDefault="00095A3A" w:rsidP="00095A3A">
            <w:pPr>
              <w:jc w:val="center"/>
              <w:rPr>
                <w:rFonts w:eastAsia="Calibri"/>
                <w:bCs/>
                <w:color w:val="000000" w:themeColor="text1"/>
                <w:sz w:val="18"/>
                <w:szCs w:val="18"/>
              </w:rPr>
            </w:pPr>
            <w:r w:rsidRPr="00995169">
              <w:rPr>
                <w:rFonts w:eastAsia="Calibri"/>
                <w:bCs/>
                <w:color w:val="000000" w:themeColor="text1"/>
                <w:sz w:val="18"/>
                <w:szCs w:val="18"/>
              </w:rPr>
              <w:t>…</w:t>
            </w:r>
          </w:p>
        </w:tc>
        <w:tc>
          <w:tcPr>
            <w:tcW w:w="439" w:type="pct"/>
            <w:shd w:val="clear" w:color="auto" w:fill="auto"/>
            <w:hideMark/>
          </w:tcPr>
          <w:p w:rsidR="00095A3A" w:rsidRPr="00995169" w:rsidRDefault="00095A3A" w:rsidP="00095A3A">
            <w:pPr>
              <w:jc w:val="center"/>
              <w:rPr>
                <w:rFonts w:eastAsia="Calibri"/>
                <w:bCs/>
                <w:color w:val="000000" w:themeColor="text1"/>
                <w:sz w:val="18"/>
                <w:szCs w:val="18"/>
              </w:rPr>
            </w:pPr>
            <w:r w:rsidRPr="00995169">
              <w:rPr>
                <w:rFonts w:eastAsia="Calibri"/>
                <w:bCs/>
                <w:color w:val="000000" w:themeColor="text1"/>
                <w:sz w:val="18"/>
                <w:szCs w:val="18"/>
              </w:rPr>
              <w:t>…</w:t>
            </w:r>
          </w:p>
        </w:tc>
        <w:tc>
          <w:tcPr>
            <w:tcW w:w="438" w:type="pct"/>
            <w:shd w:val="clear" w:color="auto" w:fill="auto"/>
            <w:hideMark/>
          </w:tcPr>
          <w:p w:rsidR="00095A3A" w:rsidRPr="00995169" w:rsidRDefault="00095A3A" w:rsidP="00095A3A">
            <w:pPr>
              <w:jc w:val="center"/>
              <w:rPr>
                <w:rFonts w:eastAsia="Calibri"/>
                <w:bCs/>
                <w:color w:val="000000" w:themeColor="text1"/>
                <w:sz w:val="18"/>
                <w:szCs w:val="18"/>
              </w:rPr>
            </w:pPr>
            <w:r w:rsidRPr="00995169">
              <w:rPr>
                <w:rFonts w:eastAsia="Calibri"/>
                <w:bCs/>
                <w:color w:val="000000" w:themeColor="text1"/>
                <w:sz w:val="18"/>
                <w:szCs w:val="18"/>
              </w:rPr>
              <w:t>…</w:t>
            </w:r>
          </w:p>
        </w:tc>
        <w:tc>
          <w:tcPr>
            <w:tcW w:w="483" w:type="pct"/>
            <w:shd w:val="clear" w:color="auto" w:fill="auto"/>
          </w:tcPr>
          <w:p w:rsidR="00095A3A" w:rsidRPr="00995169" w:rsidRDefault="00095A3A" w:rsidP="00095A3A">
            <w:pPr>
              <w:jc w:val="center"/>
              <w:rPr>
                <w:rFonts w:eastAsia="Calibri"/>
                <w:bCs/>
                <w:color w:val="000000" w:themeColor="text1"/>
                <w:sz w:val="18"/>
                <w:szCs w:val="18"/>
              </w:rPr>
            </w:pPr>
            <w:r w:rsidRPr="00995169">
              <w:rPr>
                <w:rFonts w:eastAsia="Calibri"/>
                <w:bCs/>
                <w:color w:val="000000" w:themeColor="text1"/>
                <w:sz w:val="18"/>
                <w:szCs w:val="18"/>
              </w:rPr>
              <w:t>…</w:t>
            </w:r>
          </w:p>
        </w:tc>
        <w:tc>
          <w:tcPr>
            <w:tcW w:w="438" w:type="pct"/>
            <w:shd w:val="clear" w:color="auto" w:fill="auto"/>
            <w:hideMark/>
          </w:tcPr>
          <w:p w:rsidR="00095A3A" w:rsidRPr="00995169" w:rsidRDefault="00095A3A" w:rsidP="00095A3A">
            <w:pPr>
              <w:jc w:val="center"/>
              <w:rPr>
                <w:rFonts w:eastAsia="Calibri"/>
                <w:color w:val="000000" w:themeColor="text1"/>
                <w:sz w:val="18"/>
                <w:szCs w:val="18"/>
              </w:rPr>
            </w:pPr>
            <w:r w:rsidRPr="00995169">
              <w:rPr>
                <w:rFonts w:eastAsia="Calibri"/>
                <w:color w:val="000000" w:themeColor="text1"/>
                <w:sz w:val="18"/>
                <w:szCs w:val="18"/>
              </w:rPr>
              <w:t>…</w:t>
            </w:r>
          </w:p>
        </w:tc>
      </w:tr>
    </w:tbl>
    <w:p w:rsidR="001E149B" w:rsidRPr="00995169" w:rsidRDefault="001E149B" w:rsidP="001E149B">
      <w:pPr>
        <w:rPr>
          <w:rFonts w:eastAsia="Calibri" w:cs="Times New Roman"/>
          <w:color w:val="000000" w:themeColor="text1"/>
        </w:rPr>
      </w:pPr>
    </w:p>
    <w:p w:rsidR="001E149B" w:rsidRPr="00995169" w:rsidRDefault="001E149B" w:rsidP="001E149B">
      <w:pPr>
        <w:rPr>
          <w:rFonts w:eastAsia="Calibri" w:cs="Times New Roman"/>
          <w:b/>
          <w:color w:val="000000" w:themeColor="text1"/>
        </w:rPr>
      </w:pPr>
      <w:r w:rsidRPr="00995169">
        <w:rPr>
          <w:rFonts w:eastAsia="Calibri" w:cs="Times New Roman"/>
          <w:b/>
          <w:color w:val="000000" w:themeColor="text1"/>
        </w:rPr>
        <w:t xml:space="preserve">Руководитель:  </w:t>
      </w:r>
    </w:p>
    <w:p w:rsidR="001E149B" w:rsidRPr="00995169" w:rsidRDefault="001E149B" w:rsidP="001E149B">
      <w:pPr>
        <w:rPr>
          <w:rFonts w:eastAsia="Calibri" w:cs="Times New Roman"/>
          <w:color w:val="000000" w:themeColor="text1"/>
        </w:rPr>
      </w:pPr>
      <w:r w:rsidRPr="00995169">
        <w:rPr>
          <w:rFonts w:eastAsia="Calibri" w:cs="Times New Roman"/>
          <w:color w:val="000000" w:themeColor="text1"/>
        </w:rPr>
        <w:t xml:space="preserve">_______________  </w:t>
      </w:r>
      <w:r w:rsidRPr="00995169">
        <w:rPr>
          <w:rFonts w:eastAsia="Calibri" w:cs="Times New Roman"/>
          <w:i/>
          <w:color w:val="000000" w:themeColor="text1"/>
        </w:rPr>
        <w:t>(указывается ФИО)</w:t>
      </w:r>
    </w:p>
    <w:p w:rsidR="001E149B" w:rsidRPr="00995169" w:rsidRDefault="001E149B" w:rsidP="001E149B">
      <w:pPr>
        <w:spacing w:after="200" w:line="276" w:lineRule="auto"/>
        <w:rPr>
          <w:rFonts w:eastAsia="Calibri" w:cs="Times New Roman"/>
          <w:i/>
          <w:color w:val="000000" w:themeColor="text1"/>
          <w:sz w:val="20"/>
          <w:szCs w:val="20"/>
        </w:rPr>
      </w:pPr>
      <w:r w:rsidRPr="00995169">
        <w:rPr>
          <w:rFonts w:eastAsia="Calibri" w:cs="Times New Roman"/>
          <w:color w:val="000000" w:themeColor="text1"/>
        </w:rPr>
        <w:t xml:space="preserve">      </w:t>
      </w:r>
      <w:r w:rsidRPr="00995169">
        <w:rPr>
          <w:rFonts w:eastAsia="Calibri" w:cs="Times New Roman"/>
          <w:i/>
          <w:color w:val="000000" w:themeColor="text1"/>
          <w:sz w:val="20"/>
          <w:szCs w:val="20"/>
        </w:rPr>
        <w:t>(подпись)</w:t>
      </w:r>
    </w:p>
    <w:p w:rsidR="001E149B" w:rsidRPr="00995169" w:rsidRDefault="001E149B" w:rsidP="001E149B">
      <w:pPr>
        <w:spacing w:after="200" w:line="276" w:lineRule="auto"/>
        <w:rPr>
          <w:rFonts w:eastAsia="Calibri" w:cs="Times New Roman"/>
          <w:i/>
          <w:color w:val="000000" w:themeColor="text1"/>
        </w:rPr>
      </w:pPr>
      <w:r w:rsidRPr="00995169">
        <w:rPr>
          <w:rFonts w:eastAsia="Calibri" w:cs="Times New Roman"/>
          <w:color w:val="000000" w:themeColor="text1"/>
        </w:rPr>
        <w:t xml:space="preserve">«____» __________ 20 __ г. </w:t>
      </w:r>
      <w:r w:rsidRPr="00995169">
        <w:rPr>
          <w:rFonts w:eastAsia="Calibri" w:cs="Times New Roman"/>
          <w:i/>
          <w:color w:val="000000" w:themeColor="text1"/>
        </w:rPr>
        <w:t>(указывается дата подписания)</w:t>
      </w:r>
    </w:p>
    <w:p w:rsidR="001E149B" w:rsidRPr="00995169" w:rsidRDefault="001E149B" w:rsidP="00F934A2">
      <w:pPr>
        <w:jc w:val="right"/>
        <w:rPr>
          <w:rFonts w:cs="Times New Roman"/>
          <w:b/>
          <w:color w:val="000000" w:themeColor="text1"/>
        </w:rPr>
        <w:sectPr w:rsidR="001E149B" w:rsidRPr="00995169" w:rsidSect="00095A3A">
          <w:pgSz w:w="16838" w:h="11906" w:orient="landscape" w:code="9"/>
          <w:pgMar w:top="1134" w:right="851" w:bottom="1134" w:left="1701" w:header="397" w:footer="454" w:gutter="0"/>
          <w:cols w:space="720"/>
          <w:titlePg/>
          <w:docGrid w:linePitch="326"/>
        </w:sectPr>
      </w:pPr>
    </w:p>
    <w:p w:rsidR="00F934A2" w:rsidRPr="00995169" w:rsidRDefault="00F934A2" w:rsidP="00F934A2">
      <w:pPr>
        <w:jc w:val="right"/>
        <w:rPr>
          <w:rFonts w:cs="Times New Roman"/>
          <w:b/>
          <w:color w:val="000000" w:themeColor="text1"/>
        </w:rPr>
      </w:pPr>
      <w:r w:rsidRPr="00995169">
        <w:rPr>
          <w:rFonts w:cs="Times New Roman"/>
          <w:b/>
          <w:color w:val="000000" w:themeColor="text1"/>
        </w:rPr>
        <w:lastRenderedPageBreak/>
        <w:t xml:space="preserve">Приложение № </w:t>
      </w:r>
      <w:r w:rsidR="001E149B" w:rsidRPr="00995169">
        <w:rPr>
          <w:rFonts w:cs="Times New Roman"/>
          <w:b/>
          <w:color w:val="000000" w:themeColor="text1"/>
        </w:rPr>
        <w:t>10</w:t>
      </w:r>
    </w:p>
    <w:p w:rsidR="002547FA" w:rsidRPr="00995169" w:rsidRDefault="002547FA" w:rsidP="002547FA">
      <w:pPr>
        <w:jc w:val="right"/>
        <w:rPr>
          <w:rFonts w:cs="Times New Roman"/>
          <w:color w:val="000000" w:themeColor="text1"/>
        </w:rPr>
      </w:pPr>
      <w:r w:rsidRPr="00995169">
        <w:rPr>
          <w:rFonts w:cs="Times New Roman"/>
          <w:color w:val="000000" w:themeColor="text1"/>
        </w:rPr>
        <w:t>к Договору оказания услуг</w:t>
      </w:r>
    </w:p>
    <w:p w:rsidR="002547FA" w:rsidRPr="00995169" w:rsidRDefault="002547FA" w:rsidP="002547FA">
      <w:pPr>
        <w:jc w:val="right"/>
        <w:rPr>
          <w:rFonts w:cs="Times New Roman"/>
          <w:color w:val="000000" w:themeColor="text1"/>
        </w:rPr>
      </w:pPr>
      <w:r w:rsidRPr="00995169">
        <w:rPr>
          <w:rFonts w:cs="Times New Roman"/>
          <w:color w:val="000000" w:themeColor="text1"/>
        </w:rPr>
        <w:t>№ _____________________</w:t>
      </w:r>
    </w:p>
    <w:p w:rsidR="00095A3A" w:rsidRPr="00995169" w:rsidRDefault="002547FA" w:rsidP="00095A3A">
      <w:pPr>
        <w:jc w:val="right"/>
        <w:rPr>
          <w:rFonts w:cs="Times New Roman"/>
          <w:color w:val="000000" w:themeColor="text1"/>
        </w:rPr>
      </w:pPr>
      <w:r w:rsidRPr="00995169">
        <w:rPr>
          <w:rFonts w:cs="Times New Roman"/>
          <w:color w:val="000000" w:themeColor="text1"/>
        </w:rPr>
        <w:t xml:space="preserve">от «___» </w:t>
      </w:r>
      <w:r w:rsidRPr="00995169">
        <w:rPr>
          <w:rFonts w:cs="Times New Roman"/>
          <w:color w:val="000000" w:themeColor="text1"/>
          <w:u w:val="single"/>
        </w:rPr>
        <w:tab/>
      </w:r>
      <w:r w:rsidRPr="00995169">
        <w:rPr>
          <w:rFonts w:cs="Times New Roman"/>
          <w:color w:val="000000" w:themeColor="text1"/>
          <w:u w:val="single"/>
        </w:rPr>
        <w:tab/>
      </w:r>
      <w:r w:rsidRPr="00995169">
        <w:rPr>
          <w:rFonts w:cs="Times New Roman"/>
          <w:color w:val="000000" w:themeColor="text1"/>
        </w:rPr>
        <w:t xml:space="preserve"> </w:t>
      </w:r>
      <w:r w:rsidR="00801D4F" w:rsidRPr="00995169">
        <w:rPr>
          <w:rFonts w:cs="Times New Roman"/>
          <w:color w:val="000000" w:themeColor="text1"/>
        </w:rPr>
        <w:t>2015</w:t>
      </w:r>
      <w:r w:rsidR="00095A3A" w:rsidRPr="00995169">
        <w:rPr>
          <w:rFonts w:cs="Times New Roman"/>
          <w:color w:val="000000" w:themeColor="text1"/>
        </w:rPr>
        <w:t xml:space="preserve"> г.</w:t>
      </w:r>
    </w:p>
    <w:p w:rsidR="00095A3A" w:rsidRPr="00995169" w:rsidRDefault="00095A3A" w:rsidP="00095A3A">
      <w:pPr>
        <w:jc w:val="right"/>
        <w:rPr>
          <w:rFonts w:cs="Times New Roman"/>
          <w:color w:val="000000" w:themeColor="text1"/>
        </w:rPr>
      </w:pPr>
    </w:p>
    <w:p w:rsidR="00F934A2" w:rsidRPr="00995169" w:rsidRDefault="00F934A2" w:rsidP="00095A3A">
      <w:pPr>
        <w:jc w:val="center"/>
        <w:rPr>
          <w:rFonts w:cs="Times New Roman"/>
          <w:b/>
          <w:bCs/>
          <w:color w:val="000000" w:themeColor="text1"/>
          <w:sz w:val="28"/>
          <w:szCs w:val="28"/>
        </w:rPr>
      </w:pPr>
      <w:r w:rsidRPr="00995169">
        <w:rPr>
          <w:rFonts w:cs="Times New Roman"/>
          <w:b/>
          <w:bCs/>
          <w:color w:val="000000" w:themeColor="text1"/>
          <w:sz w:val="28"/>
          <w:szCs w:val="28"/>
        </w:rPr>
        <w:t xml:space="preserve">Форму </w:t>
      </w:r>
      <w:r w:rsidRPr="00995169">
        <w:rPr>
          <w:rFonts w:cs="Times New Roman"/>
          <w:b/>
          <w:color w:val="000000" w:themeColor="text1"/>
          <w:sz w:val="28"/>
          <w:szCs w:val="28"/>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995169">
        <w:rPr>
          <w:rFonts w:cs="Times New Roman"/>
          <w:b/>
          <w:i/>
          <w:color w:val="000000" w:themeColor="text1"/>
          <w:sz w:val="28"/>
          <w:szCs w:val="28"/>
        </w:rPr>
        <w:t xml:space="preserve"> </w:t>
      </w:r>
      <w:r w:rsidRPr="00995169">
        <w:rPr>
          <w:rFonts w:cs="Times New Roman"/>
          <w:b/>
          <w:bCs/>
          <w:color w:val="000000" w:themeColor="text1"/>
          <w:sz w:val="28"/>
          <w:szCs w:val="28"/>
        </w:rPr>
        <w:t>утверждаем:</w:t>
      </w:r>
    </w:p>
    <w:p w:rsidR="00095A3A" w:rsidRPr="00995169" w:rsidRDefault="00095A3A" w:rsidP="00095A3A">
      <w:pPr>
        <w:jc w:val="center"/>
        <w:rPr>
          <w:rFonts w:cs="Times New Roman"/>
          <w:color w:val="000000" w:themeColor="text1"/>
        </w:rPr>
      </w:pPr>
    </w:p>
    <w:tbl>
      <w:tblPr>
        <w:tblW w:w="14169" w:type="dxa"/>
        <w:tblLook w:val="01E0" w:firstRow="1" w:lastRow="1" w:firstColumn="1" w:lastColumn="1" w:noHBand="0" w:noVBand="0"/>
      </w:tblPr>
      <w:tblGrid>
        <w:gridCol w:w="4723"/>
        <w:gridCol w:w="4723"/>
        <w:gridCol w:w="4723"/>
      </w:tblGrid>
      <w:tr w:rsidR="00995169" w:rsidRPr="00995169" w:rsidTr="00897B9F">
        <w:trPr>
          <w:trHeight w:val="641"/>
        </w:trPr>
        <w:tc>
          <w:tcPr>
            <w:tcW w:w="4723" w:type="dxa"/>
            <w:vAlign w:val="center"/>
          </w:tcPr>
          <w:p w:rsidR="00946510" w:rsidRPr="00995169" w:rsidRDefault="00946510" w:rsidP="003C7B1A">
            <w:pPr>
              <w:autoSpaceDE w:val="0"/>
              <w:autoSpaceDN w:val="0"/>
              <w:adjustRightInd w:val="0"/>
              <w:ind w:right="-171"/>
              <w:jc w:val="center"/>
              <w:rPr>
                <w:rFonts w:cs="Times New Roman"/>
                <w:b/>
                <w:color w:val="000000" w:themeColor="text1"/>
              </w:rPr>
            </w:pPr>
            <w:r w:rsidRPr="00995169">
              <w:rPr>
                <w:rFonts w:cs="Times New Roman"/>
                <w:b/>
                <w:color w:val="000000" w:themeColor="text1"/>
              </w:rPr>
              <w:t>«ЗАКАЗЧИК»</w:t>
            </w:r>
          </w:p>
          <w:p w:rsidR="00946510" w:rsidRPr="00995169" w:rsidRDefault="00946510" w:rsidP="00897B9F">
            <w:pPr>
              <w:autoSpaceDE w:val="0"/>
              <w:autoSpaceDN w:val="0"/>
              <w:adjustRightInd w:val="0"/>
              <w:jc w:val="center"/>
              <w:rPr>
                <w:rFonts w:cs="Times New Roman"/>
                <w:b/>
                <w:color w:val="000000" w:themeColor="text1"/>
              </w:rPr>
            </w:pPr>
            <w:r w:rsidRPr="00995169">
              <w:rPr>
                <w:rFonts w:cs="Times New Roman"/>
                <w:b/>
                <w:color w:val="000000" w:themeColor="text1"/>
              </w:rPr>
              <w:t>ОАО «МРСК Центра»</w:t>
            </w:r>
          </w:p>
        </w:tc>
        <w:tc>
          <w:tcPr>
            <w:tcW w:w="4723" w:type="dxa"/>
            <w:vAlign w:val="center"/>
          </w:tcPr>
          <w:p w:rsidR="00946510" w:rsidRPr="00995169" w:rsidRDefault="00946510" w:rsidP="00897B9F">
            <w:pPr>
              <w:autoSpaceDE w:val="0"/>
              <w:autoSpaceDN w:val="0"/>
              <w:adjustRightInd w:val="0"/>
              <w:jc w:val="center"/>
              <w:rPr>
                <w:rFonts w:cs="Times New Roman"/>
                <w:b/>
                <w:color w:val="000000" w:themeColor="text1"/>
              </w:rPr>
            </w:pPr>
            <w:r w:rsidRPr="00995169">
              <w:rPr>
                <w:rFonts w:cs="Times New Roman"/>
                <w:b/>
                <w:color w:val="000000" w:themeColor="text1"/>
              </w:rPr>
              <w:t>«ИСПОЛНИТЕЛЬ»</w:t>
            </w:r>
          </w:p>
          <w:p w:rsidR="00946510" w:rsidRPr="00995169" w:rsidRDefault="00946510" w:rsidP="00897B9F">
            <w:pPr>
              <w:autoSpaceDE w:val="0"/>
              <w:autoSpaceDN w:val="0"/>
              <w:adjustRightInd w:val="0"/>
              <w:jc w:val="center"/>
              <w:rPr>
                <w:rFonts w:cs="Times New Roman"/>
                <w:b/>
                <w:color w:val="000000" w:themeColor="text1"/>
              </w:rPr>
            </w:pPr>
            <w:r w:rsidRPr="00995169">
              <w:rPr>
                <w:rFonts w:cs="Times New Roman"/>
                <w:b/>
                <w:color w:val="000000" w:themeColor="text1"/>
              </w:rPr>
              <w:t>ООО «ИВТ</w:t>
            </w:r>
            <w:r w:rsidR="00095A3A" w:rsidRPr="00995169">
              <w:rPr>
                <w:rFonts w:cs="Times New Roman"/>
                <w:b/>
                <w:color w:val="000000" w:themeColor="text1"/>
              </w:rPr>
              <w:t xml:space="preserve"> </w:t>
            </w:r>
            <w:r w:rsidRPr="00995169">
              <w:rPr>
                <w:rFonts w:cs="Times New Roman"/>
                <w:b/>
                <w:color w:val="000000" w:themeColor="text1"/>
              </w:rPr>
              <w:t>БелГУ»</w:t>
            </w:r>
          </w:p>
        </w:tc>
        <w:tc>
          <w:tcPr>
            <w:tcW w:w="4723" w:type="dxa"/>
          </w:tcPr>
          <w:p w:rsidR="00946510" w:rsidRPr="00995169" w:rsidRDefault="00946510" w:rsidP="005641B8">
            <w:pPr>
              <w:jc w:val="center"/>
              <w:rPr>
                <w:rFonts w:cs="Times New Roman"/>
                <w:color w:val="000000" w:themeColor="text1"/>
              </w:rPr>
            </w:pPr>
          </w:p>
        </w:tc>
      </w:tr>
      <w:tr w:rsidR="00995169" w:rsidRPr="00995169" w:rsidTr="00897B9F">
        <w:trPr>
          <w:trHeight w:val="641"/>
        </w:trPr>
        <w:tc>
          <w:tcPr>
            <w:tcW w:w="4723" w:type="dxa"/>
          </w:tcPr>
          <w:p w:rsidR="00847E9B" w:rsidRPr="00995169" w:rsidRDefault="00847E9B" w:rsidP="00847E9B">
            <w:pPr>
              <w:ind w:firstLine="6"/>
              <w:rPr>
                <w:color w:val="000000" w:themeColor="text1"/>
              </w:rPr>
            </w:pPr>
            <w:proofErr w:type="spellStart"/>
            <w:r>
              <w:rPr>
                <w:color w:val="000000" w:themeColor="text1"/>
              </w:rPr>
              <w:t>И.о</w:t>
            </w:r>
            <w:proofErr w:type="spellEnd"/>
            <w:r>
              <w:rPr>
                <w:color w:val="000000" w:themeColor="text1"/>
              </w:rPr>
              <w:t>. начальника Департамента</w:t>
            </w:r>
            <w:bookmarkStart w:id="228" w:name="_GoBack"/>
            <w:bookmarkEnd w:id="228"/>
          </w:p>
          <w:p w:rsidR="00847E9B" w:rsidRPr="00995169" w:rsidRDefault="00847E9B" w:rsidP="00847E9B">
            <w:pPr>
              <w:ind w:firstLine="6"/>
              <w:rPr>
                <w:color w:val="000000" w:themeColor="text1"/>
              </w:rPr>
            </w:pPr>
            <w:r>
              <w:rPr>
                <w:color w:val="000000" w:themeColor="text1"/>
              </w:rPr>
              <w:t>корпоративных и технологических</w:t>
            </w:r>
          </w:p>
          <w:p w:rsidR="00847E9B" w:rsidRPr="00995169" w:rsidRDefault="00847E9B" w:rsidP="00847E9B">
            <w:pPr>
              <w:ind w:firstLine="6"/>
              <w:rPr>
                <w:color w:val="000000" w:themeColor="text1"/>
              </w:rPr>
            </w:pPr>
            <w:r>
              <w:rPr>
                <w:color w:val="000000" w:themeColor="text1"/>
              </w:rPr>
              <w:t>АСУ</w:t>
            </w:r>
          </w:p>
          <w:p w:rsidR="00847E9B" w:rsidRPr="00995169" w:rsidRDefault="00847E9B" w:rsidP="00847E9B">
            <w:pPr>
              <w:ind w:firstLine="6"/>
              <w:rPr>
                <w:color w:val="000000" w:themeColor="text1"/>
              </w:rPr>
            </w:pPr>
          </w:p>
          <w:p w:rsidR="00946510" w:rsidRPr="00995169" w:rsidRDefault="00847E9B" w:rsidP="00847E9B">
            <w:pPr>
              <w:ind w:firstLine="6"/>
              <w:rPr>
                <w:rFonts w:cs="Times New Roman"/>
                <w:color w:val="000000" w:themeColor="text1"/>
              </w:rPr>
            </w:pPr>
            <w:r w:rsidRPr="00995169">
              <w:rPr>
                <w:color w:val="000000" w:themeColor="text1"/>
              </w:rPr>
              <w:t xml:space="preserve">__________________________ </w:t>
            </w:r>
            <w:r>
              <w:rPr>
                <w:color w:val="000000" w:themeColor="text1"/>
              </w:rPr>
              <w:t>Е.Л. Силин</w:t>
            </w:r>
            <w:r w:rsidRPr="00995169">
              <w:rPr>
                <w:rFonts w:cs="Times New Roman"/>
                <w:color w:val="000000" w:themeColor="text1"/>
              </w:rPr>
              <w:t xml:space="preserve"> </w:t>
            </w:r>
            <w:r w:rsidR="00595D39" w:rsidRPr="00995169">
              <w:rPr>
                <w:rFonts w:cs="Times New Roman"/>
                <w:color w:val="000000" w:themeColor="text1"/>
              </w:rPr>
              <w:t>М.П. «_____» _____________</w:t>
            </w:r>
            <w:r w:rsidR="00801D4F" w:rsidRPr="00995169">
              <w:rPr>
                <w:rFonts w:cs="Times New Roman"/>
                <w:color w:val="000000" w:themeColor="text1"/>
              </w:rPr>
              <w:t>2015</w:t>
            </w:r>
            <w:r w:rsidR="003C7B1A" w:rsidRPr="00995169">
              <w:rPr>
                <w:rFonts w:cs="Times New Roman"/>
                <w:color w:val="000000" w:themeColor="text1"/>
              </w:rPr>
              <w:t xml:space="preserve"> </w:t>
            </w:r>
            <w:r w:rsidR="00595D39" w:rsidRPr="00995169">
              <w:rPr>
                <w:rFonts w:cs="Times New Roman"/>
                <w:color w:val="000000" w:themeColor="text1"/>
              </w:rPr>
              <w:t>г.</w:t>
            </w:r>
          </w:p>
        </w:tc>
        <w:tc>
          <w:tcPr>
            <w:tcW w:w="4723" w:type="dxa"/>
          </w:tcPr>
          <w:p w:rsidR="00946510" w:rsidRPr="00995169" w:rsidRDefault="006322DC" w:rsidP="00897B9F">
            <w:pPr>
              <w:ind w:right="44"/>
              <w:rPr>
                <w:rFonts w:cs="Times New Roman"/>
                <w:color w:val="000000" w:themeColor="text1"/>
                <w:spacing w:val="9"/>
              </w:rPr>
            </w:pPr>
            <w:r w:rsidRPr="00995169">
              <w:rPr>
                <w:rFonts w:cs="Times New Roman"/>
                <w:color w:val="000000" w:themeColor="text1"/>
                <w:spacing w:val="9"/>
              </w:rPr>
              <w:t>Директор</w:t>
            </w:r>
            <w:r w:rsidR="00946510" w:rsidRPr="00995169">
              <w:rPr>
                <w:rFonts w:cs="Times New Roman"/>
                <w:color w:val="000000" w:themeColor="text1"/>
                <w:spacing w:val="9"/>
              </w:rPr>
              <w:t xml:space="preserve"> </w:t>
            </w:r>
          </w:p>
          <w:p w:rsidR="00946510" w:rsidRPr="00995169" w:rsidRDefault="00946510" w:rsidP="00897B9F">
            <w:pPr>
              <w:rPr>
                <w:rFonts w:cs="Times New Roman"/>
                <w:color w:val="000000" w:themeColor="text1"/>
              </w:rPr>
            </w:pPr>
          </w:p>
          <w:p w:rsidR="00595D39" w:rsidRPr="00995169" w:rsidRDefault="00595D39" w:rsidP="00897B9F">
            <w:pPr>
              <w:rPr>
                <w:rFonts w:cs="Times New Roman"/>
                <w:color w:val="000000" w:themeColor="text1"/>
              </w:rPr>
            </w:pPr>
          </w:p>
          <w:p w:rsidR="003C7B1A" w:rsidRPr="00995169" w:rsidRDefault="003C7B1A" w:rsidP="00897B9F">
            <w:pPr>
              <w:rPr>
                <w:rFonts w:cs="Times New Roman"/>
                <w:color w:val="000000" w:themeColor="text1"/>
              </w:rPr>
            </w:pPr>
          </w:p>
          <w:p w:rsidR="00946510" w:rsidRPr="00995169" w:rsidRDefault="00946510" w:rsidP="00897B9F">
            <w:pPr>
              <w:rPr>
                <w:rFonts w:cs="Times New Roman"/>
                <w:color w:val="000000" w:themeColor="text1"/>
              </w:rPr>
            </w:pPr>
            <w:r w:rsidRPr="00995169">
              <w:rPr>
                <w:rFonts w:cs="Times New Roman"/>
                <w:color w:val="000000" w:themeColor="text1"/>
              </w:rPr>
              <w:t>____________________</w:t>
            </w:r>
            <w:r w:rsidRPr="00995169">
              <w:rPr>
                <w:rFonts w:cs="Times New Roman"/>
                <w:b/>
                <w:color w:val="000000" w:themeColor="text1"/>
              </w:rPr>
              <w:t xml:space="preserve"> </w:t>
            </w:r>
            <w:r w:rsidR="00D031C9" w:rsidRPr="00995169">
              <w:rPr>
                <w:rFonts w:cs="Times New Roman"/>
                <w:color w:val="000000" w:themeColor="text1"/>
              </w:rPr>
              <w:t>М. В. Михелев</w:t>
            </w:r>
          </w:p>
          <w:p w:rsidR="00946510" w:rsidRPr="00995169" w:rsidRDefault="00946510" w:rsidP="00080D40">
            <w:pPr>
              <w:rPr>
                <w:rFonts w:cs="Times New Roman"/>
                <w:color w:val="000000" w:themeColor="text1"/>
              </w:rPr>
            </w:pPr>
            <w:r w:rsidRPr="00995169">
              <w:rPr>
                <w:rFonts w:cs="Times New Roman"/>
                <w:color w:val="000000" w:themeColor="text1"/>
              </w:rPr>
              <w:t xml:space="preserve"> М.П. «_____» _____________</w:t>
            </w:r>
            <w:r w:rsidR="00801D4F" w:rsidRPr="00995169">
              <w:rPr>
                <w:rFonts w:cs="Times New Roman"/>
                <w:color w:val="000000" w:themeColor="text1"/>
              </w:rPr>
              <w:t>2015</w:t>
            </w:r>
            <w:r w:rsidR="003C7B1A" w:rsidRPr="00995169">
              <w:rPr>
                <w:rFonts w:cs="Times New Roman"/>
                <w:color w:val="000000" w:themeColor="text1"/>
              </w:rPr>
              <w:t xml:space="preserve"> </w:t>
            </w:r>
            <w:r w:rsidRPr="00995169">
              <w:rPr>
                <w:rFonts w:cs="Times New Roman"/>
                <w:color w:val="000000" w:themeColor="text1"/>
              </w:rPr>
              <w:t xml:space="preserve">г. </w:t>
            </w:r>
          </w:p>
        </w:tc>
        <w:tc>
          <w:tcPr>
            <w:tcW w:w="4723" w:type="dxa"/>
          </w:tcPr>
          <w:p w:rsidR="00946510" w:rsidRPr="00995169" w:rsidRDefault="00946510" w:rsidP="005641B8">
            <w:pPr>
              <w:jc w:val="center"/>
              <w:rPr>
                <w:rFonts w:cs="Times New Roman"/>
                <w:color w:val="000000" w:themeColor="text1"/>
              </w:rPr>
            </w:pPr>
          </w:p>
        </w:tc>
      </w:tr>
    </w:tbl>
    <w:p w:rsidR="00095A3A" w:rsidRPr="00995169" w:rsidRDefault="00095A3A" w:rsidP="00095A3A">
      <w:pPr>
        <w:widowControl w:val="0"/>
        <w:tabs>
          <w:tab w:val="left" w:pos="0"/>
          <w:tab w:val="num" w:pos="1134"/>
        </w:tabs>
        <w:jc w:val="center"/>
        <w:outlineLvl w:val="1"/>
        <w:rPr>
          <w:b/>
          <w:color w:val="000000" w:themeColor="text1"/>
        </w:rPr>
      </w:pPr>
    </w:p>
    <w:p w:rsidR="00095A3A" w:rsidRPr="00995169" w:rsidRDefault="00095A3A" w:rsidP="00095A3A">
      <w:pPr>
        <w:widowControl w:val="0"/>
        <w:tabs>
          <w:tab w:val="left" w:pos="0"/>
          <w:tab w:val="num" w:pos="1134"/>
        </w:tabs>
        <w:jc w:val="center"/>
        <w:outlineLvl w:val="1"/>
        <w:rPr>
          <w:b/>
          <w:color w:val="000000" w:themeColor="text1"/>
        </w:rPr>
      </w:pPr>
      <w:r w:rsidRPr="00995169">
        <w:rPr>
          <w:b/>
          <w:color w:val="000000" w:themeColor="text1"/>
        </w:rPr>
        <w:t xml:space="preserve">Согласие на обработку персональных данных </w:t>
      </w:r>
      <w:r w:rsidRPr="00995169">
        <w:rPr>
          <w:rFonts w:eastAsia="Calibri"/>
          <w:b/>
          <w:snapToGrid w:val="0"/>
          <w:color w:val="000000" w:themeColor="text1"/>
        </w:rPr>
        <w:t xml:space="preserve">от «___» ____________ 20__ г. </w:t>
      </w:r>
    </w:p>
    <w:p w:rsidR="00095A3A" w:rsidRPr="00995169" w:rsidRDefault="00095A3A" w:rsidP="00095A3A">
      <w:pPr>
        <w:jc w:val="center"/>
        <w:rPr>
          <w:rFonts w:eastAsia="Calibri"/>
          <w:color w:val="000000" w:themeColor="text1"/>
        </w:rPr>
      </w:pPr>
    </w:p>
    <w:p w:rsidR="00095A3A" w:rsidRPr="00995169" w:rsidRDefault="00095A3A" w:rsidP="00095A3A">
      <w:pPr>
        <w:widowControl w:val="0"/>
        <w:autoSpaceDE w:val="0"/>
        <w:autoSpaceDN w:val="0"/>
        <w:adjustRightInd w:val="0"/>
        <w:ind w:firstLine="709"/>
        <w:jc w:val="both"/>
        <w:rPr>
          <w:color w:val="000000" w:themeColor="text1"/>
        </w:rPr>
      </w:pPr>
      <w:r w:rsidRPr="00995169">
        <w:rPr>
          <w:color w:val="000000" w:themeColor="text1"/>
        </w:rPr>
        <w:t xml:space="preserve">Настоящим </w:t>
      </w:r>
      <w:r w:rsidRPr="00995169">
        <w:rPr>
          <w:i/>
          <w:color w:val="000000" w:themeColor="text1"/>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995169">
        <w:rPr>
          <w:color w:val="000000" w:themeColor="text1"/>
        </w:rPr>
        <w:t>,</w:t>
      </w:r>
      <w:r w:rsidRPr="00995169">
        <w:rPr>
          <w:i/>
          <w:color w:val="000000" w:themeColor="text1"/>
        </w:rPr>
        <w:t xml:space="preserve"> действующего на основании ____________ (указать документ, подтверждающий полномочия), </w:t>
      </w:r>
      <w:r w:rsidRPr="00995169">
        <w:rPr>
          <w:color w:val="000000" w:themeColor="text1"/>
        </w:rPr>
        <w:t xml:space="preserve">дает свое согласие на </w:t>
      </w:r>
      <w:r w:rsidRPr="00995169">
        <w:rPr>
          <w:snapToGrid w:val="0"/>
          <w:color w:val="000000" w:themeColor="text1"/>
        </w:rPr>
        <w:t xml:space="preserve">совершение ОАО «МРСК Центра» </w:t>
      </w:r>
      <w:r w:rsidRPr="00995169">
        <w:rPr>
          <w:color w:val="000000" w:themeColor="text1"/>
        </w:rPr>
        <w:t>и</w:t>
      </w:r>
      <w:r w:rsidRPr="00995169">
        <w:rPr>
          <w:i/>
          <w:color w:val="000000" w:themeColor="text1"/>
        </w:rPr>
        <w:t xml:space="preserve"> </w:t>
      </w:r>
      <w:r w:rsidRPr="00995169">
        <w:rPr>
          <w:color w:val="000000" w:themeColor="text1"/>
        </w:rPr>
        <w:t xml:space="preserve">ОАО «Россети» </w:t>
      </w:r>
      <w:r w:rsidRPr="00995169">
        <w:rPr>
          <w:snapToGrid w:val="0"/>
          <w:color w:val="000000" w:themeColor="text1"/>
        </w:rPr>
        <w:t>действий, предусмотренных п. 3 ст. 3 ФЗ «О персональных данных» от 27.07.2006 № 152-ФЗ, в отношении</w:t>
      </w:r>
      <w:r w:rsidRPr="00995169">
        <w:rPr>
          <w:color w:val="000000" w:themeColor="text1"/>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995169">
        <w:rPr>
          <w:snapToGrid w:val="0"/>
          <w:color w:val="000000" w:themeColor="text1"/>
        </w:rPr>
        <w:t xml:space="preserve">фамилия, имя, отчество; серия и номер документа, удостоверяющего личность; ИНН </w:t>
      </w:r>
      <w:r w:rsidRPr="00995169">
        <w:rPr>
          <w:color w:val="000000" w:themeColor="text1"/>
        </w:rPr>
        <w:t xml:space="preserve">(участников, учредителей, акционеров) ОАО «МРСК Центра»/ОАО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995169">
        <w:rPr>
          <w:color w:val="000000" w:themeColor="text1"/>
        </w:rPr>
        <w:t>Росфинмониторинг</w:t>
      </w:r>
      <w:proofErr w:type="spellEnd"/>
      <w:r w:rsidRPr="00995169">
        <w:rPr>
          <w:color w:val="000000" w:themeColor="text1"/>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095A3A" w:rsidRPr="00995169" w:rsidRDefault="00095A3A" w:rsidP="00095A3A">
      <w:pPr>
        <w:ind w:firstLine="709"/>
        <w:jc w:val="both"/>
        <w:rPr>
          <w:rFonts w:eastAsia="Calibri"/>
          <w:snapToGrid w:val="0"/>
          <w:color w:val="000000" w:themeColor="text1"/>
        </w:rPr>
      </w:pPr>
      <w:r w:rsidRPr="00995169">
        <w:rPr>
          <w:rFonts w:eastAsia="Calibri"/>
          <w:snapToGrid w:val="0"/>
          <w:color w:val="000000" w:themeColor="text1"/>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995169">
        <w:rPr>
          <w:rFonts w:eastAsia="Calibri"/>
          <w:snapToGrid w:val="0"/>
          <w:color w:val="000000" w:themeColor="text1"/>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095A3A" w:rsidRPr="00995169" w:rsidRDefault="00095A3A" w:rsidP="00095A3A">
      <w:pPr>
        <w:ind w:firstLine="709"/>
        <w:jc w:val="both"/>
        <w:rPr>
          <w:rFonts w:eastAsia="Calibri"/>
          <w:snapToGrid w:val="0"/>
          <w:color w:val="000000" w:themeColor="text1"/>
        </w:rPr>
      </w:pPr>
      <w:r w:rsidRPr="00995169">
        <w:rPr>
          <w:rFonts w:eastAsia="Calibri"/>
          <w:snapToGrid w:val="0"/>
          <w:color w:val="000000" w:themeColor="text1"/>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095A3A" w:rsidRPr="00995169" w:rsidRDefault="00095A3A" w:rsidP="00095A3A">
      <w:pPr>
        <w:rPr>
          <w:rFonts w:eastAsia="Calibri"/>
          <w:color w:val="000000" w:themeColor="text1"/>
        </w:rPr>
      </w:pPr>
      <w:r w:rsidRPr="00995169">
        <w:rPr>
          <w:rFonts w:eastAsia="Calibri"/>
          <w:color w:val="000000" w:themeColor="text1"/>
        </w:rPr>
        <w:t>________________________________                            _____________________________</w:t>
      </w:r>
    </w:p>
    <w:p w:rsidR="00095A3A" w:rsidRPr="00995169" w:rsidRDefault="00095A3A" w:rsidP="00095A3A">
      <w:pPr>
        <w:rPr>
          <w:rFonts w:eastAsia="Calibri"/>
          <w:i/>
          <w:color w:val="000000" w:themeColor="text1"/>
          <w:sz w:val="20"/>
          <w:szCs w:val="20"/>
        </w:rPr>
      </w:pPr>
      <w:r w:rsidRPr="00995169">
        <w:rPr>
          <w:rFonts w:eastAsia="Calibri"/>
          <w:color w:val="000000" w:themeColor="text1"/>
          <w:sz w:val="20"/>
          <w:szCs w:val="20"/>
        </w:rPr>
        <w:t xml:space="preserve"> </w:t>
      </w:r>
      <w:r w:rsidRPr="00995169">
        <w:rPr>
          <w:rFonts w:eastAsia="Calibri"/>
          <w:i/>
          <w:color w:val="000000" w:themeColor="text1"/>
          <w:sz w:val="20"/>
          <w:szCs w:val="20"/>
        </w:rPr>
        <w:t>(Подпись уполномоченного представителя)                                     (Ф.И.О. и должность подписавшего)</w:t>
      </w:r>
    </w:p>
    <w:p w:rsidR="0007690E" w:rsidRPr="00995169" w:rsidRDefault="00095A3A" w:rsidP="00095A3A">
      <w:pPr>
        <w:rPr>
          <w:rFonts w:cs="Times New Roman"/>
          <w:color w:val="000000" w:themeColor="text1"/>
        </w:rPr>
      </w:pPr>
      <w:r w:rsidRPr="00995169">
        <w:rPr>
          <w:color w:val="000000" w:themeColor="text1"/>
        </w:rPr>
        <w:t>М.П.</w:t>
      </w:r>
    </w:p>
    <w:sectPr w:rsidR="0007690E" w:rsidRPr="00995169" w:rsidSect="00095A3A">
      <w:pgSz w:w="11906" w:h="16838" w:code="9"/>
      <w:pgMar w:top="851" w:right="851" w:bottom="567" w:left="1701" w:header="397" w:footer="454"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5857" w:rsidRDefault="00045857" w:rsidP="00A74827">
      <w:r>
        <w:separator/>
      </w:r>
    </w:p>
  </w:endnote>
  <w:endnote w:type="continuationSeparator" w:id="0">
    <w:p w:rsidR="00045857" w:rsidRDefault="00045857" w:rsidP="00A74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Lucida Grande">
    <w:altName w:val="Times New Roman"/>
    <w:charset w:val="00"/>
    <w:family w:val="auto"/>
    <w:pitch w:val="variable"/>
    <w:sig w:usb0="E1000AEF" w:usb1="D000A1FF" w:usb2="00000038" w:usb3="00000000" w:csb0="000001BF" w:csb1="00000000"/>
  </w:font>
  <w:font w:name="ヒラギノ角ゴ Pro W3">
    <w:altName w:val="Times New Roman"/>
    <w:charset w:val="00"/>
    <w:family w:val="roman"/>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uturis">
    <w:altName w:val="Times New Roman"/>
    <w:charset w:val="00"/>
    <w:family w:val="auto"/>
    <w:pitch w:val="variable"/>
    <w:sig w:usb0="00000287" w:usb1="00000000" w:usb2="00000000" w:usb3="00000000" w:csb0="0000001F" w:csb1="00000000"/>
  </w:font>
  <w:font w:name="Arial Black">
    <w:panose1 w:val="020B0A04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Dutch-Roman">
    <w:altName w:val="Times New Roman"/>
    <w:panose1 w:val="00000000000000000000"/>
    <w:charset w:val="00"/>
    <w:family w:val="auto"/>
    <w:notTrueType/>
    <w:pitch w:val="variable"/>
    <w:sig w:usb0="00000003" w:usb1="00000000" w:usb2="00000000" w:usb3="00000000" w:csb0="00000001" w:csb1="00000000"/>
  </w:font>
  <w:font w:name="Century Gothic">
    <w:panose1 w:val="020B0502020202020204"/>
    <w:charset w:val="CC"/>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Arial Bold">
    <w:altName w:val="Arial"/>
    <w:charset w:val="00"/>
    <w:family w:val="auto"/>
    <w:pitch w:val="variable"/>
    <w:sig w:usb0="00000000" w:usb1="C0007843" w:usb2="00000009" w:usb3="00000000" w:csb0="000001FF" w:csb1="00000000"/>
  </w:font>
  <w:font w:name="Arial Bold Italic">
    <w:charset w:val="00"/>
    <w:family w:val="auto"/>
    <w:pitch w:val="variable"/>
    <w:sig w:usb0="E0000AFF" w:usb1="00007843" w:usb2="00000001" w:usb3="00000000" w:csb0="000001B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0811093"/>
      <w:docPartObj>
        <w:docPartGallery w:val="Page Numbers (Bottom of Page)"/>
        <w:docPartUnique/>
      </w:docPartObj>
    </w:sdtPr>
    <w:sdtEndPr/>
    <w:sdtContent>
      <w:p w:rsidR="00571CB4" w:rsidRDefault="00571CB4">
        <w:pPr>
          <w:pStyle w:val="af6"/>
          <w:jc w:val="right"/>
        </w:pPr>
      </w:p>
      <w:p w:rsidR="00571CB4" w:rsidRDefault="00045857" w:rsidP="00897B9F">
        <w:pPr>
          <w:pStyle w:val="af6"/>
          <w:jc w:val="center"/>
        </w:pPr>
      </w:p>
    </w:sdtContent>
  </w:sdt>
  <w:p w:rsidR="00571CB4" w:rsidRDefault="00571CB4">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CB4" w:rsidRDefault="00571CB4" w:rsidP="00466653">
    <w:pPr>
      <w:pStyle w:val="af6"/>
      <w:framePr w:wrap="around" w:vAnchor="text" w:hAnchor="margin" w:xAlign="right" w:y="1"/>
      <w:rPr>
        <w:rStyle w:val="af5"/>
        <w:rFonts w:cs="Arial"/>
      </w:rPr>
    </w:pPr>
    <w:r>
      <w:rPr>
        <w:rStyle w:val="af5"/>
        <w:rFonts w:cs="Arial"/>
      </w:rPr>
      <w:fldChar w:fldCharType="begin"/>
    </w:r>
    <w:r>
      <w:rPr>
        <w:rStyle w:val="af5"/>
        <w:rFonts w:cs="Arial"/>
      </w:rPr>
      <w:instrText xml:space="preserve">PAGE  </w:instrText>
    </w:r>
    <w:r>
      <w:rPr>
        <w:rStyle w:val="af5"/>
        <w:rFonts w:cs="Arial"/>
      </w:rPr>
      <w:fldChar w:fldCharType="end"/>
    </w:r>
  </w:p>
  <w:p w:rsidR="00571CB4" w:rsidRDefault="00571CB4" w:rsidP="00466653">
    <w:pPr>
      <w:pStyle w:val="af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CB4" w:rsidRDefault="00571CB4">
    <w:pPr>
      <w:pStyle w:val="af6"/>
      <w:jc w:val="right"/>
    </w:pPr>
  </w:p>
  <w:p w:rsidR="00571CB4" w:rsidRPr="005A2392" w:rsidRDefault="00571CB4" w:rsidP="00E66A4C">
    <w:pPr>
      <w:pStyle w:val="af6"/>
      <w:tabs>
        <w:tab w:val="left" w:pos="8463"/>
      </w:tabs>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CB4" w:rsidRDefault="00571CB4">
    <w:pPr>
      <w:pStyle w:val="af6"/>
      <w:jc w:val="right"/>
    </w:pPr>
  </w:p>
  <w:p w:rsidR="00571CB4" w:rsidRPr="00D84775" w:rsidRDefault="00571CB4" w:rsidP="00E66A4C">
    <w:pPr>
      <w:pStyle w:val="af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CB4" w:rsidRDefault="00571CB4" w:rsidP="00466653">
    <w:pPr>
      <w:pStyle w:val="af6"/>
      <w:framePr w:wrap="around" w:vAnchor="text" w:hAnchor="margin" w:xAlign="right" w:y="1"/>
      <w:rPr>
        <w:rStyle w:val="af5"/>
        <w:rFonts w:cs="Arial"/>
      </w:rPr>
    </w:pPr>
    <w:r>
      <w:rPr>
        <w:rStyle w:val="af5"/>
        <w:rFonts w:cs="Arial"/>
      </w:rPr>
      <w:fldChar w:fldCharType="begin"/>
    </w:r>
    <w:r>
      <w:rPr>
        <w:rStyle w:val="af5"/>
        <w:rFonts w:cs="Arial"/>
      </w:rPr>
      <w:instrText xml:space="preserve">PAGE  </w:instrText>
    </w:r>
    <w:r>
      <w:rPr>
        <w:rStyle w:val="af5"/>
        <w:rFonts w:cs="Arial"/>
      </w:rPr>
      <w:fldChar w:fldCharType="end"/>
    </w:r>
  </w:p>
  <w:p w:rsidR="00571CB4" w:rsidRDefault="00571CB4" w:rsidP="00466653">
    <w:pPr>
      <w:pStyle w:val="af6"/>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CB4" w:rsidRDefault="00571CB4">
    <w:pPr>
      <w:pStyle w:val="af6"/>
      <w:jc w:val="right"/>
    </w:pPr>
  </w:p>
  <w:p w:rsidR="00571CB4" w:rsidRPr="005A2392" w:rsidRDefault="00571CB4" w:rsidP="00E66A4C">
    <w:pPr>
      <w:pStyle w:val="af6"/>
      <w:rPr>
        <w:sz w:val="20"/>
        <w:szCs w:val="20"/>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CB4" w:rsidRDefault="00571CB4">
    <w:pPr>
      <w:pStyle w:val="af6"/>
      <w:jc w:val="right"/>
    </w:pPr>
  </w:p>
  <w:p w:rsidR="00571CB4" w:rsidRDefault="00571CB4" w:rsidP="00E66A4C">
    <w:pPr>
      <w:pStyle w:val="af6"/>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CB4" w:rsidRDefault="00571CB4" w:rsidP="001A26F1">
    <w:pPr>
      <w:pStyle w:val="af6"/>
      <w:jc w:val="right"/>
    </w:pPr>
  </w:p>
  <w:p w:rsidR="00571CB4" w:rsidRPr="00A034B8" w:rsidRDefault="00571CB4" w:rsidP="006D4E81">
    <w:pPr>
      <w:pStyle w:val="af6"/>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CB4" w:rsidRPr="00A034B8" w:rsidRDefault="00571CB4" w:rsidP="006D4E81">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5857" w:rsidRDefault="00045857" w:rsidP="00A74827">
      <w:r>
        <w:separator/>
      </w:r>
    </w:p>
  </w:footnote>
  <w:footnote w:type="continuationSeparator" w:id="0">
    <w:p w:rsidR="00045857" w:rsidRDefault="00045857" w:rsidP="00A748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CB4" w:rsidRPr="0086569E" w:rsidRDefault="00571CB4" w:rsidP="0046665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CB4" w:rsidRDefault="00571CB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CB4" w:rsidRPr="009A2B4F" w:rsidRDefault="00571CB4" w:rsidP="006D4E81"/>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CB4" w:rsidRPr="009A2B4F" w:rsidRDefault="00571CB4" w:rsidP="006D4E8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25EC9AE"/>
    <w:lvl w:ilvl="0">
      <w:start w:val="1"/>
      <w:numFmt w:val="bullet"/>
      <w:lvlText w:val=""/>
      <w:lvlJc w:val="left"/>
      <w:pPr>
        <w:tabs>
          <w:tab w:val="num" w:pos="360"/>
        </w:tabs>
        <w:ind w:left="360" w:hanging="360"/>
      </w:pPr>
      <w:rPr>
        <w:rFonts w:ascii="Symbol" w:hAnsi="Symbol" w:hint="default"/>
      </w:rPr>
    </w:lvl>
  </w:abstractNum>
  <w:abstractNum w:abstractNumId="1">
    <w:nsid w:val="00000002"/>
    <w:multiLevelType w:val="multilevel"/>
    <w:tmpl w:val="00000002"/>
    <w:name w:val="WW8Num2"/>
    <w:lvl w:ilvl="0">
      <w:start w:val="1"/>
      <w:numFmt w:val="decimal"/>
      <w:lvlText w:val="%1."/>
      <w:lvlJc w:val="left"/>
      <w:pPr>
        <w:tabs>
          <w:tab w:val="num" w:pos="360"/>
        </w:tabs>
        <w:ind w:left="360" w:firstLine="0"/>
      </w:pPr>
      <w:rPr>
        <w:color w:val="000000"/>
        <w:position w:val="0"/>
        <w:sz w:val="24"/>
        <w:vertAlign w:val="baseline"/>
      </w:rPr>
    </w:lvl>
    <w:lvl w:ilvl="1">
      <w:start w:val="1"/>
      <w:numFmt w:val="decimal"/>
      <w:lvlText w:val="%1.%2."/>
      <w:lvlJc w:val="left"/>
      <w:pPr>
        <w:tabs>
          <w:tab w:val="num" w:pos="360"/>
        </w:tabs>
        <w:ind w:left="360" w:firstLine="720"/>
      </w:pPr>
      <w:rPr>
        <w:color w:val="000000"/>
        <w:position w:val="0"/>
        <w:sz w:val="24"/>
        <w:vertAlign w:val="baseline"/>
      </w:rPr>
    </w:lvl>
    <w:lvl w:ilvl="2">
      <w:start w:val="1"/>
      <w:numFmt w:val="decimal"/>
      <w:lvlText w:val="%1.%2.%3."/>
      <w:lvlJc w:val="left"/>
      <w:pPr>
        <w:tabs>
          <w:tab w:val="num" w:pos="720"/>
        </w:tabs>
        <w:ind w:left="720" w:firstLine="0"/>
      </w:pPr>
      <w:rPr>
        <w:color w:val="000000"/>
        <w:position w:val="0"/>
        <w:sz w:val="24"/>
        <w:vertAlign w:val="baseline"/>
      </w:rPr>
    </w:lvl>
    <w:lvl w:ilvl="3">
      <w:start w:val="1"/>
      <w:numFmt w:val="decimal"/>
      <w:lvlText w:val="%1.%2.%3.%4."/>
      <w:lvlJc w:val="left"/>
      <w:pPr>
        <w:tabs>
          <w:tab w:val="num" w:pos="720"/>
        </w:tabs>
        <w:ind w:left="720" w:firstLine="0"/>
      </w:pPr>
      <w:rPr>
        <w:color w:val="000000"/>
        <w:position w:val="0"/>
        <w:sz w:val="24"/>
        <w:vertAlign w:val="baseline"/>
      </w:rPr>
    </w:lvl>
    <w:lvl w:ilvl="4">
      <w:start w:val="1"/>
      <w:numFmt w:val="decimal"/>
      <w:lvlText w:val="%1.%2.%3.%4.%5."/>
      <w:lvlJc w:val="left"/>
      <w:pPr>
        <w:tabs>
          <w:tab w:val="num" w:pos="1080"/>
        </w:tabs>
        <w:ind w:left="1080" w:firstLine="0"/>
      </w:pPr>
      <w:rPr>
        <w:color w:val="000000"/>
        <w:position w:val="0"/>
        <w:sz w:val="24"/>
        <w:vertAlign w:val="baseline"/>
      </w:rPr>
    </w:lvl>
    <w:lvl w:ilvl="5">
      <w:start w:val="1"/>
      <w:numFmt w:val="decimal"/>
      <w:lvlText w:val="%1.%2.%3.%4.%5.%6."/>
      <w:lvlJc w:val="left"/>
      <w:pPr>
        <w:tabs>
          <w:tab w:val="num" w:pos="1080"/>
        </w:tabs>
        <w:ind w:left="1080" w:firstLine="0"/>
      </w:pPr>
      <w:rPr>
        <w:color w:val="000000"/>
        <w:position w:val="0"/>
        <w:sz w:val="24"/>
        <w:vertAlign w:val="baseline"/>
      </w:rPr>
    </w:lvl>
    <w:lvl w:ilvl="6">
      <w:start w:val="1"/>
      <w:numFmt w:val="decimal"/>
      <w:lvlText w:val="%1.%2.%3.%4.%5.%6.%7."/>
      <w:lvlJc w:val="left"/>
      <w:pPr>
        <w:tabs>
          <w:tab w:val="num" w:pos="1440"/>
        </w:tabs>
        <w:ind w:left="1440" w:firstLine="0"/>
      </w:pPr>
      <w:rPr>
        <w:color w:val="000000"/>
        <w:position w:val="0"/>
        <w:sz w:val="24"/>
        <w:vertAlign w:val="baseline"/>
      </w:rPr>
    </w:lvl>
    <w:lvl w:ilvl="7">
      <w:start w:val="1"/>
      <w:numFmt w:val="decimal"/>
      <w:lvlText w:val="%1.%2.%3.%4.%5.%6.%7.%8."/>
      <w:lvlJc w:val="left"/>
      <w:pPr>
        <w:tabs>
          <w:tab w:val="num" w:pos="1440"/>
        </w:tabs>
        <w:ind w:left="1440" w:firstLine="0"/>
      </w:pPr>
      <w:rPr>
        <w:color w:val="000000"/>
        <w:position w:val="0"/>
        <w:sz w:val="24"/>
        <w:vertAlign w:val="baseline"/>
      </w:rPr>
    </w:lvl>
    <w:lvl w:ilvl="8">
      <w:start w:val="1"/>
      <w:numFmt w:val="decimal"/>
      <w:lvlText w:val="%1.%2.%3.%4.%5.%6.%7.%8.%9."/>
      <w:lvlJc w:val="left"/>
      <w:pPr>
        <w:tabs>
          <w:tab w:val="num" w:pos="1800"/>
        </w:tabs>
        <w:ind w:left="1800" w:firstLine="0"/>
      </w:pPr>
      <w:rPr>
        <w:color w:val="000000"/>
        <w:position w:val="0"/>
        <w:sz w:val="24"/>
        <w:vertAlign w:val="baseline"/>
      </w:rPr>
    </w:lvl>
  </w:abstractNum>
  <w:abstractNum w:abstractNumId="2">
    <w:nsid w:val="00000003"/>
    <w:multiLevelType w:val="multilevel"/>
    <w:tmpl w:val="F79494C0"/>
    <w:name w:val="WW8Num3"/>
    <w:lvl w:ilvl="0">
      <w:start w:val="1"/>
      <w:numFmt w:val="decimal"/>
      <w:lvlText w:val="%1."/>
      <w:lvlJc w:val="left"/>
      <w:pPr>
        <w:tabs>
          <w:tab w:val="num" w:pos="540"/>
        </w:tabs>
        <w:ind w:left="540" w:firstLine="0"/>
      </w:pPr>
      <w:rPr>
        <w:color w:val="000000"/>
        <w:position w:val="0"/>
        <w:sz w:val="24"/>
        <w:vertAlign w:val="baseline"/>
      </w:rPr>
    </w:lvl>
    <w:lvl w:ilvl="1">
      <w:start w:val="1"/>
      <w:numFmt w:val="decimal"/>
      <w:lvlText w:val="%1.%2."/>
      <w:lvlJc w:val="left"/>
      <w:pPr>
        <w:tabs>
          <w:tab w:val="num" w:pos="540"/>
        </w:tabs>
        <w:ind w:left="540" w:firstLine="0"/>
      </w:pPr>
      <w:rPr>
        <w:color w:val="000000"/>
        <w:position w:val="0"/>
        <w:sz w:val="24"/>
        <w:vertAlign w:val="baseline"/>
      </w:rPr>
    </w:lvl>
    <w:lvl w:ilvl="2">
      <w:start w:val="1"/>
      <w:numFmt w:val="decimal"/>
      <w:suff w:val="nothing"/>
      <w:lvlText w:val="%1.%2.%3."/>
      <w:lvlJc w:val="left"/>
      <w:pPr>
        <w:tabs>
          <w:tab w:val="num" w:pos="0"/>
        </w:tabs>
        <w:ind w:left="0" w:firstLine="567"/>
      </w:pPr>
      <w:rPr>
        <w:color w:val="000000"/>
        <w:position w:val="0"/>
        <w:sz w:val="24"/>
        <w:szCs w:val="24"/>
        <w:vertAlign w:val="baseline"/>
      </w:rPr>
    </w:lvl>
    <w:lvl w:ilvl="3">
      <w:start w:val="1"/>
      <w:numFmt w:val="decimal"/>
      <w:lvlText w:val="%1.%2.%3.%4."/>
      <w:lvlJc w:val="left"/>
      <w:pPr>
        <w:tabs>
          <w:tab w:val="num" w:pos="720"/>
        </w:tabs>
        <w:ind w:left="720" w:firstLine="0"/>
      </w:pPr>
      <w:rPr>
        <w:color w:val="000000"/>
        <w:position w:val="0"/>
        <w:sz w:val="24"/>
        <w:vertAlign w:val="baseline"/>
      </w:rPr>
    </w:lvl>
    <w:lvl w:ilvl="4">
      <w:start w:val="1"/>
      <w:numFmt w:val="decimal"/>
      <w:lvlText w:val="%1.%2.%3.%4.%5."/>
      <w:lvlJc w:val="left"/>
      <w:pPr>
        <w:tabs>
          <w:tab w:val="num" w:pos="1080"/>
        </w:tabs>
        <w:ind w:left="1080" w:firstLine="0"/>
      </w:pPr>
      <w:rPr>
        <w:color w:val="000000"/>
        <w:position w:val="0"/>
        <w:sz w:val="24"/>
        <w:vertAlign w:val="baseline"/>
      </w:rPr>
    </w:lvl>
    <w:lvl w:ilvl="5">
      <w:start w:val="1"/>
      <w:numFmt w:val="decimal"/>
      <w:lvlText w:val="%1.%2.%3.%4.%5.%6."/>
      <w:lvlJc w:val="left"/>
      <w:pPr>
        <w:tabs>
          <w:tab w:val="num" w:pos="1080"/>
        </w:tabs>
        <w:ind w:left="1080" w:firstLine="0"/>
      </w:pPr>
      <w:rPr>
        <w:color w:val="000000"/>
        <w:position w:val="0"/>
        <w:sz w:val="24"/>
        <w:vertAlign w:val="baseline"/>
      </w:rPr>
    </w:lvl>
    <w:lvl w:ilvl="6">
      <w:start w:val="1"/>
      <w:numFmt w:val="decimal"/>
      <w:lvlText w:val="%1.%2.%3.%4.%5.%6.%7."/>
      <w:lvlJc w:val="left"/>
      <w:pPr>
        <w:tabs>
          <w:tab w:val="num" w:pos="1440"/>
        </w:tabs>
        <w:ind w:left="1440" w:firstLine="0"/>
      </w:pPr>
      <w:rPr>
        <w:color w:val="000000"/>
        <w:position w:val="0"/>
        <w:sz w:val="24"/>
        <w:vertAlign w:val="baseline"/>
      </w:rPr>
    </w:lvl>
    <w:lvl w:ilvl="7">
      <w:start w:val="1"/>
      <w:numFmt w:val="decimal"/>
      <w:lvlText w:val="%1.%2.%3.%4.%5.%6.%7.%8."/>
      <w:lvlJc w:val="left"/>
      <w:pPr>
        <w:tabs>
          <w:tab w:val="num" w:pos="1440"/>
        </w:tabs>
        <w:ind w:left="1440" w:firstLine="0"/>
      </w:pPr>
      <w:rPr>
        <w:color w:val="000000"/>
        <w:position w:val="0"/>
        <w:sz w:val="24"/>
        <w:vertAlign w:val="baseline"/>
      </w:rPr>
    </w:lvl>
    <w:lvl w:ilvl="8">
      <w:start w:val="1"/>
      <w:numFmt w:val="decimal"/>
      <w:lvlText w:val="%1.%2.%3.%4.%5.%6.%7.%8.%9."/>
      <w:lvlJc w:val="left"/>
      <w:pPr>
        <w:tabs>
          <w:tab w:val="num" w:pos="1800"/>
        </w:tabs>
        <w:ind w:left="1800" w:firstLine="0"/>
      </w:pPr>
      <w:rPr>
        <w:color w:val="000000"/>
        <w:position w:val="0"/>
        <w:sz w:val="24"/>
        <w:vertAlign w:val="baseline"/>
      </w:rPr>
    </w:lvl>
  </w:abstractNum>
  <w:abstractNum w:abstractNumId="3">
    <w:nsid w:val="00000004"/>
    <w:multiLevelType w:val="multilevel"/>
    <w:tmpl w:val="00000004"/>
    <w:name w:val="WW8Num4"/>
    <w:lvl w:ilvl="0">
      <w:start w:val="1"/>
      <w:numFmt w:val="decimal"/>
      <w:lvlText w:val="%1."/>
      <w:lvlJc w:val="left"/>
      <w:pPr>
        <w:tabs>
          <w:tab w:val="num" w:pos="540"/>
        </w:tabs>
        <w:ind w:left="540" w:firstLine="0"/>
      </w:pPr>
      <w:rPr>
        <w:color w:val="000000"/>
        <w:position w:val="0"/>
        <w:sz w:val="24"/>
        <w:vertAlign w:val="baseline"/>
      </w:rPr>
    </w:lvl>
    <w:lvl w:ilvl="1">
      <w:start w:val="1"/>
      <w:numFmt w:val="decimal"/>
      <w:lvlText w:val="%1.%2."/>
      <w:lvlJc w:val="left"/>
      <w:pPr>
        <w:tabs>
          <w:tab w:val="num" w:pos="540"/>
        </w:tabs>
        <w:ind w:left="540" w:firstLine="0"/>
      </w:pPr>
      <w:rPr>
        <w:color w:val="000000"/>
        <w:position w:val="0"/>
        <w:sz w:val="24"/>
        <w:vertAlign w:val="baseline"/>
      </w:rPr>
    </w:lvl>
    <w:lvl w:ilvl="2">
      <w:start w:val="2"/>
      <w:numFmt w:val="decimal"/>
      <w:lvlText w:val="%1.%2.%3."/>
      <w:lvlJc w:val="left"/>
      <w:pPr>
        <w:tabs>
          <w:tab w:val="num" w:pos="180"/>
        </w:tabs>
        <w:ind w:left="180" w:firstLine="0"/>
      </w:pPr>
      <w:rPr>
        <w:color w:val="000000"/>
        <w:position w:val="0"/>
        <w:sz w:val="24"/>
        <w:vertAlign w:val="baseline"/>
      </w:rPr>
    </w:lvl>
    <w:lvl w:ilvl="3">
      <w:start w:val="1"/>
      <w:numFmt w:val="decimal"/>
      <w:lvlText w:val="%1.%2.%3.%4."/>
      <w:lvlJc w:val="left"/>
      <w:pPr>
        <w:tabs>
          <w:tab w:val="num" w:pos="720"/>
        </w:tabs>
        <w:ind w:left="720" w:firstLine="0"/>
      </w:pPr>
      <w:rPr>
        <w:color w:val="000000"/>
        <w:position w:val="0"/>
        <w:sz w:val="24"/>
        <w:vertAlign w:val="baseline"/>
      </w:rPr>
    </w:lvl>
    <w:lvl w:ilvl="4">
      <w:start w:val="1"/>
      <w:numFmt w:val="decimal"/>
      <w:lvlText w:val="%1.%2.%3.%4.%5."/>
      <w:lvlJc w:val="left"/>
      <w:pPr>
        <w:tabs>
          <w:tab w:val="num" w:pos="1080"/>
        </w:tabs>
        <w:ind w:left="1080" w:firstLine="0"/>
      </w:pPr>
      <w:rPr>
        <w:color w:val="000000"/>
        <w:position w:val="0"/>
        <w:sz w:val="24"/>
        <w:vertAlign w:val="baseline"/>
      </w:rPr>
    </w:lvl>
    <w:lvl w:ilvl="5">
      <w:start w:val="1"/>
      <w:numFmt w:val="decimal"/>
      <w:lvlText w:val="%1.%2.%3.%4.%5.%6."/>
      <w:lvlJc w:val="left"/>
      <w:pPr>
        <w:tabs>
          <w:tab w:val="num" w:pos="1080"/>
        </w:tabs>
        <w:ind w:left="1080" w:firstLine="0"/>
      </w:pPr>
      <w:rPr>
        <w:color w:val="000000"/>
        <w:position w:val="0"/>
        <w:sz w:val="24"/>
        <w:vertAlign w:val="baseline"/>
      </w:rPr>
    </w:lvl>
    <w:lvl w:ilvl="6">
      <w:start w:val="1"/>
      <w:numFmt w:val="decimal"/>
      <w:lvlText w:val="%1.%2.%3.%4.%5.%6.%7."/>
      <w:lvlJc w:val="left"/>
      <w:pPr>
        <w:tabs>
          <w:tab w:val="num" w:pos="1440"/>
        </w:tabs>
        <w:ind w:left="1440" w:firstLine="0"/>
      </w:pPr>
      <w:rPr>
        <w:color w:val="000000"/>
        <w:position w:val="0"/>
        <w:sz w:val="24"/>
        <w:vertAlign w:val="baseline"/>
      </w:rPr>
    </w:lvl>
    <w:lvl w:ilvl="7">
      <w:start w:val="1"/>
      <w:numFmt w:val="decimal"/>
      <w:lvlText w:val="%1.%2.%3.%4.%5.%6.%7.%8."/>
      <w:lvlJc w:val="left"/>
      <w:pPr>
        <w:tabs>
          <w:tab w:val="num" w:pos="1440"/>
        </w:tabs>
        <w:ind w:left="1440" w:firstLine="0"/>
      </w:pPr>
      <w:rPr>
        <w:color w:val="000000"/>
        <w:position w:val="0"/>
        <w:sz w:val="24"/>
        <w:vertAlign w:val="baseline"/>
      </w:rPr>
    </w:lvl>
    <w:lvl w:ilvl="8">
      <w:start w:val="1"/>
      <w:numFmt w:val="decimal"/>
      <w:lvlText w:val="%1.%2.%3.%4.%5.%6.%7.%8.%9."/>
      <w:lvlJc w:val="left"/>
      <w:pPr>
        <w:tabs>
          <w:tab w:val="num" w:pos="1800"/>
        </w:tabs>
        <w:ind w:left="1800" w:firstLine="0"/>
      </w:pPr>
      <w:rPr>
        <w:color w:val="000000"/>
        <w:position w:val="0"/>
        <w:sz w:val="24"/>
        <w:vertAlign w:val="baseline"/>
      </w:rPr>
    </w:lvl>
  </w:abstractNum>
  <w:abstractNum w:abstractNumId="4">
    <w:nsid w:val="00000005"/>
    <w:multiLevelType w:val="multilevel"/>
    <w:tmpl w:val="00000005"/>
    <w:name w:val="WW8Num5"/>
    <w:lvl w:ilvl="0">
      <w:start w:val="1"/>
      <w:numFmt w:val="decimal"/>
      <w:lvlText w:val="%1."/>
      <w:lvlJc w:val="left"/>
      <w:pPr>
        <w:tabs>
          <w:tab w:val="num" w:pos="540"/>
        </w:tabs>
        <w:ind w:left="540" w:firstLine="0"/>
      </w:pPr>
      <w:rPr>
        <w:color w:val="000000"/>
        <w:position w:val="0"/>
        <w:sz w:val="24"/>
        <w:vertAlign w:val="baseline"/>
      </w:rPr>
    </w:lvl>
    <w:lvl w:ilvl="1">
      <w:start w:val="1"/>
      <w:numFmt w:val="decimal"/>
      <w:lvlText w:val="%1.%2."/>
      <w:lvlJc w:val="left"/>
      <w:pPr>
        <w:tabs>
          <w:tab w:val="num" w:pos="540"/>
        </w:tabs>
        <w:ind w:left="540" w:firstLine="0"/>
      </w:pPr>
      <w:rPr>
        <w:color w:val="000000"/>
        <w:position w:val="0"/>
        <w:sz w:val="24"/>
        <w:vertAlign w:val="baseline"/>
      </w:rPr>
    </w:lvl>
    <w:lvl w:ilvl="2">
      <w:start w:val="4"/>
      <w:numFmt w:val="decimal"/>
      <w:suff w:val="nothing"/>
      <w:lvlText w:val="%1.%2.%3."/>
      <w:lvlJc w:val="left"/>
      <w:pPr>
        <w:tabs>
          <w:tab w:val="num" w:pos="0"/>
        </w:tabs>
        <w:ind w:left="0" w:firstLine="567"/>
      </w:pPr>
      <w:rPr>
        <w:color w:val="000000"/>
        <w:position w:val="0"/>
        <w:sz w:val="24"/>
        <w:vertAlign w:val="baseline"/>
      </w:rPr>
    </w:lvl>
    <w:lvl w:ilvl="3">
      <w:start w:val="1"/>
      <w:numFmt w:val="decimal"/>
      <w:lvlText w:val="%1.%2.%3.%4."/>
      <w:lvlJc w:val="left"/>
      <w:pPr>
        <w:tabs>
          <w:tab w:val="num" w:pos="720"/>
        </w:tabs>
        <w:ind w:left="720" w:firstLine="0"/>
      </w:pPr>
      <w:rPr>
        <w:color w:val="000000"/>
        <w:position w:val="0"/>
        <w:sz w:val="24"/>
        <w:vertAlign w:val="baseline"/>
      </w:rPr>
    </w:lvl>
    <w:lvl w:ilvl="4">
      <w:start w:val="1"/>
      <w:numFmt w:val="decimal"/>
      <w:lvlText w:val="%1.%2.%3.%4.%5."/>
      <w:lvlJc w:val="left"/>
      <w:pPr>
        <w:tabs>
          <w:tab w:val="num" w:pos="1080"/>
        </w:tabs>
        <w:ind w:left="1080" w:firstLine="0"/>
      </w:pPr>
      <w:rPr>
        <w:color w:val="000000"/>
        <w:position w:val="0"/>
        <w:sz w:val="24"/>
        <w:vertAlign w:val="baseline"/>
      </w:rPr>
    </w:lvl>
    <w:lvl w:ilvl="5">
      <w:start w:val="1"/>
      <w:numFmt w:val="decimal"/>
      <w:lvlText w:val="%1.%2.%3.%4.%5.%6."/>
      <w:lvlJc w:val="left"/>
      <w:pPr>
        <w:tabs>
          <w:tab w:val="num" w:pos="1080"/>
        </w:tabs>
        <w:ind w:left="1080" w:firstLine="0"/>
      </w:pPr>
      <w:rPr>
        <w:color w:val="000000"/>
        <w:position w:val="0"/>
        <w:sz w:val="24"/>
        <w:vertAlign w:val="baseline"/>
      </w:rPr>
    </w:lvl>
    <w:lvl w:ilvl="6">
      <w:start w:val="1"/>
      <w:numFmt w:val="decimal"/>
      <w:lvlText w:val="%1.%2.%3.%4.%5.%6.%7."/>
      <w:lvlJc w:val="left"/>
      <w:pPr>
        <w:tabs>
          <w:tab w:val="num" w:pos="1440"/>
        </w:tabs>
        <w:ind w:left="1440" w:firstLine="0"/>
      </w:pPr>
      <w:rPr>
        <w:color w:val="000000"/>
        <w:position w:val="0"/>
        <w:sz w:val="24"/>
        <w:vertAlign w:val="baseline"/>
      </w:rPr>
    </w:lvl>
    <w:lvl w:ilvl="7">
      <w:start w:val="1"/>
      <w:numFmt w:val="decimal"/>
      <w:lvlText w:val="%1.%2.%3.%4.%5.%6.%7.%8."/>
      <w:lvlJc w:val="left"/>
      <w:pPr>
        <w:tabs>
          <w:tab w:val="num" w:pos="1440"/>
        </w:tabs>
        <w:ind w:left="1440" w:firstLine="0"/>
      </w:pPr>
      <w:rPr>
        <w:color w:val="000000"/>
        <w:position w:val="0"/>
        <w:sz w:val="24"/>
        <w:vertAlign w:val="baseline"/>
      </w:rPr>
    </w:lvl>
    <w:lvl w:ilvl="8">
      <w:start w:val="1"/>
      <w:numFmt w:val="decimal"/>
      <w:lvlText w:val="%1.%2.%3.%4.%5.%6.%7.%8.%9."/>
      <w:lvlJc w:val="left"/>
      <w:pPr>
        <w:tabs>
          <w:tab w:val="num" w:pos="1800"/>
        </w:tabs>
        <w:ind w:left="1800" w:firstLine="0"/>
      </w:pPr>
      <w:rPr>
        <w:color w:val="000000"/>
        <w:position w:val="0"/>
        <w:sz w:val="24"/>
        <w:vertAlign w:val="baseline"/>
      </w:rPr>
    </w:lvl>
  </w:abstractNum>
  <w:abstractNum w:abstractNumId="5">
    <w:nsid w:val="00000006"/>
    <w:multiLevelType w:val="multilevel"/>
    <w:tmpl w:val="00000006"/>
    <w:name w:val="WW8Num6"/>
    <w:lvl w:ilvl="0">
      <w:start w:val="1"/>
      <w:numFmt w:val="decimal"/>
      <w:lvlText w:val="%1."/>
      <w:lvlJc w:val="left"/>
      <w:pPr>
        <w:tabs>
          <w:tab w:val="num" w:pos="540"/>
        </w:tabs>
        <w:ind w:left="540" w:firstLine="0"/>
      </w:pPr>
      <w:rPr>
        <w:color w:val="000000"/>
        <w:position w:val="0"/>
        <w:sz w:val="24"/>
        <w:vertAlign w:val="baseline"/>
      </w:rPr>
    </w:lvl>
    <w:lvl w:ilvl="1">
      <w:start w:val="1"/>
      <w:numFmt w:val="decimal"/>
      <w:lvlText w:val="%1.%2."/>
      <w:lvlJc w:val="left"/>
      <w:pPr>
        <w:tabs>
          <w:tab w:val="num" w:pos="540"/>
        </w:tabs>
        <w:ind w:left="540" w:firstLine="0"/>
      </w:pPr>
      <w:rPr>
        <w:color w:val="000000"/>
        <w:position w:val="0"/>
        <w:sz w:val="24"/>
        <w:vertAlign w:val="baseline"/>
      </w:rPr>
    </w:lvl>
    <w:lvl w:ilvl="2">
      <w:start w:val="5"/>
      <w:numFmt w:val="decimal"/>
      <w:lvlText w:val="%1.%2.%3."/>
      <w:lvlJc w:val="left"/>
      <w:pPr>
        <w:tabs>
          <w:tab w:val="num" w:pos="594"/>
        </w:tabs>
        <w:ind w:left="594" w:firstLine="0"/>
      </w:pPr>
      <w:rPr>
        <w:color w:val="000000"/>
        <w:position w:val="0"/>
        <w:sz w:val="24"/>
        <w:vertAlign w:val="baseline"/>
      </w:rPr>
    </w:lvl>
    <w:lvl w:ilvl="3">
      <w:start w:val="1"/>
      <w:numFmt w:val="decimal"/>
      <w:lvlText w:val="%1.%2.%3.%4."/>
      <w:lvlJc w:val="left"/>
      <w:pPr>
        <w:tabs>
          <w:tab w:val="num" w:pos="720"/>
        </w:tabs>
        <w:ind w:left="720" w:firstLine="0"/>
      </w:pPr>
      <w:rPr>
        <w:color w:val="000000"/>
        <w:position w:val="0"/>
        <w:sz w:val="24"/>
        <w:vertAlign w:val="baseline"/>
      </w:rPr>
    </w:lvl>
    <w:lvl w:ilvl="4">
      <w:start w:val="1"/>
      <w:numFmt w:val="decimal"/>
      <w:lvlText w:val="%1.%2.%3.%4.%5."/>
      <w:lvlJc w:val="left"/>
      <w:pPr>
        <w:tabs>
          <w:tab w:val="num" w:pos="1080"/>
        </w:tabs>
        <w:ind w:left="1080" w:firstLine="0"/>
      </w:pPr>
      <w:rPr>
        <w:color w:val="000000"/>
        <w:position w:val="0"/>
        <w:sz w:val="24"/>
        <w:vertAlign w:val="baseline"/>
      </w:rPr>
    </w:lvl>
    <w:lvl w:ilvl="5">
      <w:start w:val="1"/>
      <w:numFmt w:val="decimal"/>
      <w:lvlText w:val="%1.%2.%3.%4.%5.%6."/>
      <w:lvlJc w:val="left"/>
      <w:pPr>
        <w:tabs>
          <w:tab w:val="num" w:pos="1080"/>
        </w:tabs>
        <w:ind w:left="1080" w:firstLine="0"/>
      </w:pPr>
      <w:rPr>
        <w:color w:val="000000"/>
        <w:position w:val="0"/>
        <w:sz w:val="24"/>
        <w:vertAlign w:val="baseline"/>
      </w:rPr>
    </w:lvl>
    <w:lvl w:ilvl="6">
      <w:start w:val="1"/>
      <w:numFmt w:val="decimal"/>
      <w:lvlText w:val="%1.%2.%3.%4.%5.%6.%7."/>
      <w:lvlJc w:val="left"/>
      <w:pPr>
        <w:tabs>
          <w:tab w:val="num" w:pos="1440"/>
        </w:tabs>
        <w:ind w:left="1440" w:firstLine="0"/>
      </w:pPr>
      <w:rPr>
        <w:color w:val="000000"/>
        <w:position w:val="0"/>
        <w:sz w:val="24"/>
        <w:vertAlign w:val="baseline"/>
      </w:rPr>
    </w:lvl>
    <w:lvl w:ilvl="7">
      <w:start w:val="1"/>
      <w:numFmt w:val="decimal"/>
      <w:lvlText w:val="%1.%2.%3.%4.%5.%6.%7.%8."/>
      <w:lvlJc w:val="left"/>
      <w:pPr>
        <w:tabs>
          <w:tab w:val="num" w:pos="1440"/>
        </w:tabs>
        <w:ind w:left="1440" w:firstLine="0"/>
      </w:pPr>
      <w:rPr>
        <w:color w:val="000000"/>
        <w:position w:val="0"/>
        <w:sz w:val="24"/>
        <w:vertAlign w:val="baseline"/>
      </w:rPr>
    </w:lvl>
    <w:lvl w:ilvl="8">
      <w:start w:val="1"/>
      <w:numFmt w:val="decimal"/>
      <w:lvlText w:val="%1.%2.%3.%4.%5.%6.%7.%8.%9."/>
      <w:lvlJc w:val="left"/>
      <w:pPr>
        <w:tabs>
          <w:tab w:val="num" w:pos="1800"/>
        </w:tabs>
        <w:ind w:left="1800" w:firstLine="0"/>
      </w:pPr>
      <w:rPr>
        <w:color w:val="000000"/>
        <w:position w:val="0"/>
        <w:sz w:val="24"/>
        <w:vertAlign w:val="baseline"/>
      </w:rPr>
    </w:lvl>
  </w:abstractNum>
  <w:abstractNum w:abstractNumId="6">
    <w:nsid w:val="00000007"/>
    <w:multiLevelType w:val="multilevel"/>
    <w:tmpl w:val="3C2AA960"/>
    <w:name w:val="WW8Num7"/>
    <w:lvl w:ilvl="0">
      <w:start w:val="1"/>
      <w:numFmt w:val="decimal"/>
      <w:lvlText w:val="%1."/>
      <w:lvlJc w:val="left"/>
      <w:pPr>
        <w:tabs>
          <w:tab w:val="num" w:pos="540"/>
        </w:tabs>
        <w:ind w:left="540" w:firstLine="0"/>
      </w:pPr>
      <w:rPr>
        <w:color w:val="000000"/>
        <w:position w:val="0"/>
        <w:sz w:val="24"/>
        <w:vertAlign w:val="baseline"/>
      </w:rPr>
    </w:lvl>
    <w:lvl w:ilvl="1">
      <w:start w:val="1"/>
      <w:numFmt w:val="decimal"/>
      <w:suff w:val="nothing"/>
      <w:lvlText w:val="%1.%2."/>
      <w:lvlJc w:val="left"/>
      <w:pPr>
        <w:tabs>
          <w:tab w:val="num" w:pos="0"/>
        </w:tabs>
        <w:ind w:left="0" w:firstLine="0"/>
      </w:pPr>
      <w:rPr>
        <w:color w:val="000000"/>
        <w:position w:val="0"/>
        <w:sz w:val="24"/>
        <w:szCs w:val="24"/>
        <w:vertAlign w:val="baseline"/>
      </w:rPr>
    </w:lvl>
    <w:lvl w:ilvl="2">
      <w:start w:val="1"/>
      <w:numFmt w:val="decimal"/>
      <w:lvlText w:val="%1.%2.%3."/>
      <w:lvlJc w:val="left"/>
      <w:pPr>
        <w:tabs>
          <w:tab w:val="num" w:pos="720"/>
        </w:tabs>
        <w:ind w:left="720" w:firstLine="0"/>
      </w:pPr>
      <w:rPr>
        <w:color w:val="000000"/>
        <w:position w:val="0"/>
        <w:sz w:val="24"/>
        <w:vertAlign w:val="baseline"/>
      </w:rPr>
    </w:lvl>
    <w:lvl w:ilvl="3">
      <w:start w:val="1"/>
      <w:numFmt w:val="decimal"/>
      <w:lvlText w:val="%1.%2.%3.%4."/>
      <w:lvlJc w:val="left"/>
      <w:pPr>
        <w:tabs>
          <w:tab w:val="num" w:pos="720"/>
        </w:tabs>
        <w:ind w:left="720" w:firstLine="0"/>
      </w:pPr>
      <w:rPr>
        <w:color w:val="000000"/>
        <w:position w:val="0"/>
        <w:sz w:val="24"/>
        <w:vertAlign w:val="baseline"/>
      </w:rPr>
    </w:lvl>
    <w:lvl w:ilvl="4">
      <w:start w:val="1"/>
      <w:numFmt w:val="decimal"/>
      <w:lvlText w:val="%1.%2.%3.%4.%5."/>
      <w:lvlJc w:val="left"/>
      <w:pPr>
        <w:tabs>
          <w:tab w:val="num" w:pos="1080"/>
        </w:tabs>
        <w:ind w:left="1080" w:firstLine="0"/>
      </w:pPr>
      <w:rPr>
        <w:color w:val="000000"/>
        <w:position w:val="0"/>
        <w:sz w:val="24"/>
        <w:vertAlign w:val="baseline"/>
      </w:rPr>
    </w:lvl>
    <w:lvl w:ilvl="5">
      <w:start w:val="1"/>
      <w:numFmt w:val="decimal"/>
      <w:lvlText w:val="%1.%2.%3.%4.%5.%6."/>
      <w:lvlJc w:val="left"/>
      <w:pPr>
        <w:tabs>
          <w:tab w:val="num" w:pos="1080"/>
        </w:tabs>
        <w:ind w:left="1080" w:firstLine="0"/>
      </w:pPr>
      <w:rPr>
        <w:color w:val="000000"/>
        <w:position w:val="0"/>
        <w:sz w:val="24"/>
        <w:vertAlign w:val="baseline"/>
      </w:rPr>
    </w:lvl>
    <w:lvl w:ilvl="6">
      <w:start w:val="1"/>
      <w:numFmt w:val="decimal"/>
      <w:lvlText w:val="%1.%2.%3.%4.%5.%6.%7."/>
      <w:lvlJc w:val="left"/>
      <w:pPr>
        <w:tabs>
          <w:tab w:val="num" w:pos="1440"/>
        </w:tabs>
        <w:ind w:left="1440" w:firstLine="0"/>
      </w:pPr>
      <w:rPr>
        <w:color w:val="000000"/>
        <w:position w:val="0"/>
        <w:sz w:val="24"/>
        <w:vertAlign w:val="baseline"/>
      </w:rPr>
    </w:lvl>
    <w:lvl w:ilvl="7">
      <w:start w:val="1"/>
      <w:numFmt w:val="decimal"/>
      <w:lvlText w:val="%1.%2.%3.%4.%5.%6.%7.%8."/>
      <w:lvlJc w:val="left"/>
      <w:pPr>
        <w:tabs>
          <w:tab w:val="num" w:pos="1440"/>
        </w:tabs>
        <w:ind w:left="1440" w:firstLine="0"/>
      </w:pPr>
      <w:rPr>
        <w:color w:val="000000"/>
        <w:position w:val="0"/>
        <w:sz w:val="24"/>
        <w:vertAlign w:val="baseline"/>
      </w:rPr>
    </w:lvl>
    <w:lvl w:ilvl="8">
      <w:start w:val="1"/>
      <w:numFmt w:val="decimal"/>
      <w:lvlText w:val="%1.%2.%3.%4.%5.%6.%7.%8.%9."/>
      <w:lvlJc w:val="left"/>
      <w:pPr>
        <w:tabs>
          <w:tab w:val="num" w:pos="1800"/>
        </w:tabs>
        <w:ind w:left="1800" w:firstLine="0"/>
      </w:pPr>
      <w:rPr>
        <w:color w:val="000000"/>
        <w:position w:val="0"/>
        <w:sz w:val="24"/>
        <w:vertAlign w:val="baseline"/>
      </w:rPr>
    </w:lvl>
  </w:abstractNum>
  <w:abstractNum w:abstractNumId="7">
    <w:nsid w:val="00000008"/>
    <w:multiLevelType w:val="multilevel"/>
    <w:tmpl w:val="00000008"/>
    <w:name w:val="WW8Num8"/>
    <w:lvl w:ilvl="0">
      <w:start w:val="1"/>
      <w:numFmt w:val="decimal"/>
      <w:lvlText w:val="%1."/>
      <w:lvlJc w:val="left"/>
      <w:pPr>
        <w:tabs>
          <w:tab w:val="num" w:pos="540"/>
        </w:tabs>
        <w:ind w:left="540" w:firstLine="0"/>
      </w:pPr>
      <w:rPr>
        <w:color w:val="000000"/>
        <w:position w:val="0"/>
        <w:sz w:val="24"/>
        <w:vertAlign w:val="baseline"/>
      </w:rPr>
    </w:lvl>
    <w:lvl w:ilvl="1">
      <w:start w:val="1"/>
      <w:numFmt w:val="decimal"/>
      <w:lvlText w:val="%1.%2."/>
      <w:lvlJc w:val="left"/>
      <w:pPr>
        <w:tabs>
          <w:tab w:val="num" w:pos="540"/>
        </w:tabs>
        <w:ind w:left="540" w:firstLine="0"/>
      </w:pPr>
      <w:rPr>
        <w:color w:val="000000"/>
        <w:position w:val="0"/>
        <w:sz w:val="24"/>
        <w:vertAlign w:val="baseline"/>
      </w:rPr>
    </w:lvl>
    <w:lvl w:ilvl="2">
      <w:start w:val="1"/>
      <w:numFmt w:val="decimal"/>
      <w:lvlText w:val="%1.%2.%3."/>
      <w:lvlJc w:val="left"/>
      <w:pPr>
        <w:tabs>
          <w:tab w:val="num" w:pos="180"/>
        </w:tabs>
        <w:ind w:left="180" w:firstLine="0"/>
      </w:pPr>
      <w:rPr>
        <w:color w:val="000000"/>
        <w:position w:val="0"/>
        <w:sz w:val="24"/>
        <w:vertAlign w:val="baseline"/>
      </w:rPr>
    </w:lvl>
    <w:lvl w:ilvl="3">
      <w:start w:val="1"/>
      <w:numFmt w:val="decimal"/>
      <w:lvlText w:val="%1.%2.%3.%4."/>
      <w:lvlJc w:val="left"/>
      <w:pPr>
        <w:tabs>
          <w:tab w:val="num" w:pos="720"/>
        </w:tabs>
        <w:ind w:left="720" w:firstLine="0"/>
      </w:pPr>
      <w:rPr>
        <w:color w:val="000000"/>
        <w:position w:val="0"/>
        <w:sz w:val="24"/>
        <w:vertAlign w:val="baseline"/>
      </w:rPr>
    </w:lvl>
    <w:lvl w:ilvl="4">
      <w:start w:val="1"/>
      <w:numFmt w:val="decimal"/>
      <w:lvlText w:val="%1.%2.%3.%4.%5."/>
      <w:lvlJc w:val="left"/>
      <w:pPr>
        <w:tabs>
          <w:tab w:val="num" w:pos="1080"/>
        </w:tabs>
        <w:ind w:left="1080" w:firstLine="0"/>
      </w:pPr>
      <w:rPr>
        <w:color w:val="000000"/>
        <w:position w:val="0"/>
        <w:sz w:val="24"/>
        <w:vertAlign w:val="baseline"/>
      </w:rPr>
    </w:lvl>
    <w:lvl w:ilvl="5">
      <w:start w:val="1"/>
      <w:numFmt w:val="decimal"/>
      <w:lvlText w:val="%1.%2.%3.%4.%5.%6."/>
      <w:lvlJc w:val="left"/>
      <w:pPr>
        <w:tabs>
          <w:tab w:val="num" w:pos="1080"/>
        </w:tabs>
        <w:ind w:left="1080" w:firstLine="0"/>
      </w:pPr>
      <w:rPr>
        <w:color w:val="000000"/>
        <w:position w:val="0"/>
        <w:sz w:val="24"/>
        <w:vertAlign w:val="baseline"/>
      </w:rPr>
    </w:lvl>
    <w:lvl w:ilvl="6">
      <w:start w:val="1"/>
      <w:numFmt w:val="decimal"/>
      <w:lvlText w:val="%1.%2.%3.%4.%5.%6.%7."/>
      <w:lvlJc w:val="left"/>
      <w:pPr>
        <w:tabs>
          <w:tab w:val="num" w:pos="1440"/>
        </w:tabs>
        <w:ind w:left="1440" w:firstLine="0"/>
      </w:pPr>
      <w:rPr>
        <w:color w:val="000000"/>
        <w:position w:val="0"/>
        <w:sz w:val="24"/>
        <w:vertAlign w:val="baseline"/>
      </w:rPr>
    </w:lvl>
    <w:lvl w:ilvl="7">
      <w:start w:val="1"/>
      <w:numFmt w:val="decimal"/>
      <w:lvlText w:val="%1.%2.%3.%4.%5.%6.%7.%8."/>
      <w:lvlJc w:val="left"/>
      <w:pPr>
        <w:tabs>
          <w:tab w:val="num" w:pos="1440"/>
        </w:tabs>
        <w:ind w:left="1440" w:firstLine="0"/>
      </w:pPr>
      <w:rPr>
        <w:color w:val="000000"/>
        <w:position w:val="0"/>
        <w:sz w:val="24"/>
        <w:vertAlign w:val="baseline"/>
      </w:rPr>
    </w:lvl>
    <w:lvl w:ilvl="8">
      <w:start w:val="1"/>
      <w:numFmt w:val="decimal"/>
      <w:lvlText w:val="%1.%2.%3.%4.%5.%6.%7.%8.%9."/>
      <w:lvlJc w:val="left"/>
      <w:pPr>
        <w:tabs>
          <w:tab w:val="num" w:pos="1800"/>
        </w:tabs>
        <w:ind w:left="1800" w:firstLine="0"/>
      </w:pPr>
      <w:rPr>
        <w:color w:val="000000"/>
        <w:position w:val="0"/>
        <w:sz w:val="24"/>
        <w:vertAlign w:val="baseline"/>
      </w:rPr>
    </w:lvl>
  </w:abstractNum>
  <w:abstractNum w:abstractNumId="8">
    <w:nsid w:val="00000009"/>
    <w:multiLevelType w:val="multilevel"/>
    <w:tmpl w:val="00000009"/>
    <w:name w:val="WW8Num9"/>
    <w:lvl w:ilvl="0">
      <w:start w:val="1"/>
      <w:numFmt w:val="decimal"/>
      <w:lvlText w:val="%1."/>
      <w:lvlJc w:val="left"/>
      <w:pPr>
        <w:tabs>
          <w:tab w:val="num" w:pos="435"/>
        </w:tabs>
        <w:ind w:left="435" w:firstLine="0"/>
      </w:pPr>
      <w:rPr>
        <w:color w:val="000000"/>
        <w:position w:val="0"/>
        <w:sz w:val="24"/>
        <w:vertAlign w:val="baseline"/>
      </w:rPr>
    </w:lvl>
    <w:lvl w:ilvl="1">
      <w:start w:val="1"/>
      <w:numFmt w:val="decimal"/>
      <w:lvlText w:val="%1.%2."/>
      <w:lvlJc w:val="left"/>
      <w:pPr>
        <w:tabs>
          <w:tab w:val="num" w:pos="435"/>
        </w:tabs>
        <w:ind w:left="435" w:firstLine="0"/>
      </w:pPr>
      <w:rPr>
        <w:color w:val="000000"/>
        <w:position w:val="0"/>
        <w:sz w:val="24"/>
        <w:vertAlign w:val="baseline"/>
      </w:rPr>
    </w:lvl>
    <w:lvl w:ilvl="2">
      <w:start w:val="9"/>
      <w:numFmt w:val="decimal"/>
      <w:lvlText w:val="%1.%2.%3."/>
      <w:lvlJc w:val="left"/>
      <w:pPr>
        <w:tabs>
          <w:tab w:val="num" w:pos="816"/>
        </w:tabs>
        <w:ind w:left="816" w:firstLine="0"/>
      </w:pPr>
      <w:rPr>
        <w:color w:val="000000"/>
        <w:position w:val="0"/>
        <w:sz w:val="24"/>
        <w:vertAlign w:val="baseline"/>
      </w:rPr>
    </w:lvl>
    <w:lvl w:ilvl="3">
      <w:start w:val="1"/>
      <w:numFmt w:val="decimal"/>
      <w:lvlText w:val="%1.%2.%3.%4."/>
      <w:lvlJc w:val="left"/>
      <w:pPr>
        <w:tabs>
          <w:tab w:val="num" w:pos="720"/>
        </w:tabs>
        <w:ind w:left="720" w:firstLine="0"/>
      </w:pPr>
      <w:rPr>
        <w:color w:val="000000"/>
        <w:position w:val="0"/>
        <w:sz w:val="24"/>
        <w:vertAlign w:val="baseline"/>
      </w:rPr>
    </w:lvl>
    <w:lvl w:ilvl="4">
      <w:start w:val="1"/>
      <w:numFmt w:val="decimal"/>
      <w:lvlText w:val="%1.%2.%3.%4.%5."/>
      <w:lvlJc w:val="left"/>
      <w:pPr>
        <w:tabs>
          <w:tab w:val="num" w:pos="1080"/>
        </w:tabs>
        <w:ind w:left="1080" w:firstLine="0"/>
      </w:pPr>
      <w:rPr>
        <w:color w:val="000000"/>
        <w:position w:val="0"/>
        <w:sz w:val="24"/>
        <w:vertAlign w:val="baseline"/>
      </w:rPr>
    </w:lvl>
    <w:lvl w:ilvl="5">
      <w:start w:val="1"/>
      <w:numFmt w:val="decimal"/>
      <w:lvlText w:val="%1.%2.%3.%4.%5.%6."/>
      <w:lvlJc w:val="left"/>
      <w:pPr>
        <w:tabs>
          <w:tab w:val="num" w:pos="1080"/>
        </w:tabs>
        <w:ind w:left="1080" w:firstLine="0"/>
      </w:pPr>
      <w:rPr>
        <w:color w:val="000000"/>
        <w:position w:val="0"/>
        <w:sz w:val="24"/>
        <w:vertAlign w:val="baseline"/>
      </w:rPr>
    </w:lvl>
    <w:lvl w:ilvl="6">
      <w:start w:val="1"/>
      <w:numFmt w:val="decimal"/>
      <w:lvlText w:val="%1.%2.%3.%4.%5.%6.%7."/>
      <w:lvlJc w:val="left"/>
      <w:pPr>
        <w:tabs>
          <w:tab w:val="num" w:pos="1080"/>
        </w:tabs>
        <w:ind w:left="1080" w:firstLine="0"/>
      </w:pPr>
      <w:rPr>
        <w:color w:val="000000"/>
        <w:position w:val="0"/>
        <w:sz w:val="24"/>
        <w:vertAlign w:val="baseline"/>
      </w:rPr>
    </w:lvl>
    <w:lvl w:ilvl="7">
      <w:start w:val="1"/>
      <w:numFmt w:val="decimal"/>
      <w:lvlText w:val="%1.%2.%3.%4.%5.%6.%7.%8."/>
      <w:lvlJc w:val="left"/>
      <w:pPr>
        <w:tabs>
          <w:tab w:val="num" w:pos="1440"/>
        </w:tabs>
        <w:ind w:left="1440" w:firstLine="0"/>
      </w:pPr>
      <w:rPr>
        <w:color w:val="000000"/>
        <w:position w:val="0"/>
        <w:sz w:val="24"/>
        <w:vertAlign w:val="baseline"/>
      </w:rPr>
    </w:lvl>
    <w:lvl w:ilvl="8">
      <w:start w:val="1"/>
      <w:numFmt w:val="decimal"/>
      <w:lvlText w:val="%1.%2.%3.%4.%5.%6.%7.%8.%9."/>
      <w:lvlJc w:val="left"/>
      <w:pPr>
        <w:tabs>
          <w:tab w:val="num" w:pos="1440"/>
        </w:tabs>
        <w:ind w:left="1440" w:firstLine="0"/>
      </w:pPr>
      <w:rPr>
        <w:color w:val="000000"/>
        <w:position w:val="0"/>
        <w:sz w:val="24"/>
        <w:vertAlign w:val="baseline"/>
      </w:rPr>
    </w:lvl>
  </w:abstractNum>
  <w:abstractNum w:abstractNumId="9">
    <w:nsid w:val="0000000A"/>
    <w:multiLevelType w:val="multilevel"/>
    <w:tmpl w:val="07EA12A0"/>
    <w:name w:val="WW8Num10"/>
    <w:lvl w:ilvl="0">
      <w:start w:val="1"/>
      <w:numFmt w:val="decimal"/>
      <w:lvlText w:val="%1."/>
      <w:lvlJc w:val="left"/>
      <w:pPr>
        <w:tabs>
          <w:tab w:val="num" w:pos="360"/>
        </w:tabs>
        <w:ind w:left="360" w:firstLine="0"/>
      </w:pPr>
      <w:rPr>
        <w:color w:val="000000"/>
        <w:position w:val="0"/>
        <w:sz w:val="24"/>
        <w:vertAlign w:val="baseline"/>
      </w:rPr>
    </w:lvl>
    <w:lvl w:ilvl="1">
      <w:start w:val="1"/>
      <w:numFmt w:val="decimal"/>
      <w:lvlText w:val="%1.%2."/>
      <w:lvlJc w:val="left"/>
      <w:pPr>
        <w:tabs>
          <w:tab w:val="num" w:pos="594"/>
        </w:tabs>
        <w:ind w:left="594" w:firstLine="0"/>
      </w:pPr>
      <w:rPr>
        <w:color w:val="000000"/>
        <w:position w:val="0"/>
        <w:sz w:val="24"/>
        <w:szCs w:val="24"/>
        <w:vertAlign w:val="baseline"/>
      </w:rPr>
    </w:lvl>
    <w:lvl w:ilvl="2">
      <w:start w:val="1"/>
      <w:numFmt w:val="decimal"/>
      <w:lvlText w:val="%1.%2.%3."/>
      <w:lvlJc w:val="left"/>
      <w:pPr>
        <w:tabs>
          <w:tab w:val="num" w:pos="720"/>
        </w:tabs>
        <w:ind w:left="720" w:firstLine="0"/>
      </w:pPr>
      <w:rPr>
        <w:color w:val="000000"/>
        <w:position w:val="0"/>
        <w:sz w:val="24"/>
        <w:vertAlign w:val="baseline"/>
      </w:rPr>
    </w:lvl>
    <w:lvl w:ilvl="3">
      <w:start w:val="1"/>
      <w:numFmt w:val="decimal"/>
      <w:lvlText w:val="%1.%2.%3.%4."/>
      <w:lvlJc w:val="left"/>
      <w:pPr>
        <w:tabs>
          <w:tab w:val="num" w:pos="720"/>
        </w:tabs>
        <w:ind w:left="720" w:firstLine="0"/>
      </w:pPr>
      <w:rPr>
        <w:color w:val="000000"/>
        <w:position w:val="0"/>
        <w:sz w:val="24"/>
        <w:vertAlign w:val="baseline"/>
      </w:rPr>
    </w:lvl>
    <w:lvl w:ilvl="4">
      <w:start w:val="1"/>
      <w:numFmt w:val="decimal"/>
      <w:lvlText w:val="%1.%2.%3.%4.%5."/>
      <w:lvlJc w:val="left"/>
      <w:pPr>
        <w:tabs>
          <w:tab w:val="num" w:pos="1080"/>
        </w:tabs>
        <w:ind w:left="1080" w:firstLine="0"/>
      </w:pPr>
      <w:rPr>
        <w:color w:val="000000"/>
        <w:position w:val="0"/>
        <w:sz w:val="24"/>
        <w:vertAlign w:val="baseline"/>
      </w:rPr>
    </w:lvl>
    <w:lvl w:ilvl="5">
      <w:start w:val="1"/>
      <w:numFmt w:val="decimal"/>
      <w:lvlText w:val="%1.%2.%3.%4.%5.%6."/>
      <w:lvlJc w:val="left"/>
      <w:pPr>
        <w:tabs>
          <w:tab w:val="num" w:pos="1080"/>
        </w:tabs>
        <w:ind w:left="1080" w:firstLine="0"/>
      </w:pPr>
      <w:rPr>
        <w:color w:val="000000"/>
        <w:position w:val="0"/>
        <w:sz w:val="24"/>
        <w:vertAlign w:val="baseline"/>
      </w:rPr>
    </w:lvl>
    <w:lvl w:ilvl="6">
      <w:start w:val="1"/>
      <w:numFmt w:val="decimal"/>
      <w:lvlText w:val="%1.%2.%3.%4.%5.%6.%7."/>
      <w:lvlJc w:val="left"/>
      <w:pPr>
        <w:tabs>
          <w:tab w:val="num" w:pos="1440"/>
        </w:tabs>
        <w:ind w:left="1440" w:firstLine="0"/>
      </w:pPr>
      <w:rPr>
        <w:color w:val="000000"/>
        <w:position w:val="0"/>
        <w:sz w:val="24"/>
        <w:vertAlign w:val="baseline"/>
      </w:rPr>
    </w:lvl>
    <w:lvl w:ilvl="7">
      <w:start w:val="1"/>
      <w:numFmt w:val="decimal"/>
      <w:lvlText w:val="%1.%2.%3.%4.%5.%6.%7.%8."/>
      <w:lvlJc w:val="left"/>
      <w:pPr>
        <w:tabs>
          <w:tab w:val="num" w:pos="1440"/>
        </w:tabs>
        <w:ind w:left="1440" w:firstLine="0"/>
      </w:pPr>
      <w:rPr>
        <w:color w:val="000000"/>
        <w:position w:val="0"/>
        <w:sz w:val="24"/>
        <w:vertAlign w:val="baseline"/>
      </w:rPr>
    </w:lvl>
    <w:lvl w:ilvl="8">
      <w:start w:val="1"/>
      <w:numFmt w:val="decimal"/>
      <w:lvlText w:val="%1.%2.%3.%4.%5.%6.%7.%8.%9."/>
      <w:lvlJc w:val="left"/>
      <w:pPr>
        <w:tabs>
          <w:tab w:val="num" w:pos="1800"/>
        </w:tabs>
        <w:ind w:left="1800" w:firstLine="0"/>
      </w:pPr>
      <w:rPr>
        <w:color w:val="000000"/>
        <w:position w:val="0"/>
        <w:sz w:val="24"/>
        <w:vertAlign w:val="baseline"/>
      </w:rPr>
    </w:lvl>
  </w:abstractNum>
  <w:abstractNum w:abstractNumId="10">
    <w:nsid w:val="0000000B"/>
    <w:multiLevelType w:val="multilevel"/>
    <w:tmpl w:val="0000000B"/>
    <w:name w:val="WW8Num11"/>
    <w:lvl w:ilvl="0">
      <w:start w:val="1"/>
      <w:numFmt w:val="decimal"/>
      <w:lvlText w:val="%1."/>
      <w:lvlJc w:val="left"/>
      <w:pPr>
        <w:tabs>
          <w:tab w:val="num" w:pos="360"/>
        </w:tabs>
        <w:ind w:left="360" w:firstLine="0"/>
      </w:pPr>
      <w:rPr>
        <w:color w:val="000000"/>
        <w:position w:val="0"/>
        <w:sz w:val="24"/>
        <w:vertAlign w:val="baseline"/>
      </w:rPr>
    </w:lvl>
    <w:lvl w:ilvl="1">
      <w:start w:val="1"/>
      <w:numFmt w:val="decimal"/>
      <w:lvlText w:val="%1.%2."/>
      <w:lvlJc w:val="left"/>
      <w:pPr>
        <w:tabs>
          <w:tab w:val="num" w:pos="876"/>
        </w:tabs>
        <w:ind w:left="876" w:firstLine="0"/>
      </w:pPr>
      <w:rPr>
        <w:color w:val="000000"/>
        <w:position w:val="0"/>
        <w:sz w:val="24"/>
        <w:vertAlign w:val="baseline"/>
      </w:rPr>
    </w:lvl>
    <w:lvl w:ilvl="2">
      <w:start w:val="1"/>
      <w:numFmt w:val="decimal"/>
      <w:lvlText w:val="%1.%2.%3."/>
      <w:lvlJc w:val="left"/>
      <w:pPr>
        <w:tabs>
          <w:tab w:val="num" w:pos="720"/>
        </w:tabs>
        <w:ind w:left="720" w:firstLine="0"/>
      </w:pPr>
      <w:rPr>
        <w:color w:val="000000"/>
        <w:position w:val="0"/>
        <w:sz w:val="24"/>
        <w:vertAlign w:val="baseline"/>
      </w:rPr>
    </w:lvl>
    <w:lvl w:ilvl="3">
      <w:start w:val="1"/>
      <w:numFmt w:val="decimal"/>
      <w:lvlText w:val="%1.%2.%3.%4."/>
      <w:lvlJc w:val="left"/>
      <w:pPr>
        <w:tabs>
          <w:tab w:val="num" w:pos="720"/>
        </w:tabs>
        <w:ind w:left="720" w:firstLine="0"/>
      </w:pPr>
      <w:rPr>
        <w:color w:val="000000"/>
        <w:position w:val="0"/>
        <w:sz w:val="24"/>
        <w:vertAlign w:val="baseline"/>
      </w:rPr>
    </w:lvl>
    <w:lvl w:ilvl="4">
      <w:start w:val="1"/>
      <w:numFmt w:val="decimal"/>
      <w:lvlText w:val="%1.%2.%3.%4.%5."/>
      <w:lvlJc w:val="left"/>
      <w:pPr>
        <w:tabs>
          <w:tab w:val="num" w:pos="1080"/>
        </w:tabs>
        <w:ind w:left="1080" w:firstLine="0"/>
      </w:pPr>
      <w:rPr>
        <w:color w:val="000000"/>
        <w:position w:val="0"/>
        <w:sz w:val="24"/>
        <w:vertAlign w:val="baseline"/>
      </w:rPr>
    </w:lvl>
    <w:lvl w:ilvl="5">
      <w:start w:val="1"/>
      <w:numFmt w:val="decimal"/>
      <w:lvlText w:val="%1.%2.%3.%4.%5.%6."/>
      <w:lvlJc w:val="left"/>
      <w:pPr>
        <w:tabs>
          <w:tab w:val="num" w:pos="1080"/>
        </w:tabs>
        <w:ind w:left="1080" w:firstLine="0"/>
      </w:pPr>
      <w:rPr>
        <w:color w:val="000000"/>
        <w:position w:val="0"/>
        <w:sz w:val="24"/>
        <w:vertAlign w:val="baseline"/>
      </w:rPr>
    </w:lvl>
    <w:lvl w:ilvl="6">
      <w:start w:val="1"/>
      <w:numFmt w:val="decimal"/>
      <w:lvlText w:val="%1.%2.%3.%4.%5.%6.%7."/>
      <w:lvlJc w:val="left"/>
      <w:pPr>
        <w:tabs>
          <w:tab w:val="num" w:pos="1440"/>
        </w:tabs>
        <w:ind w:left="1440" w:firstLine="0"/>
      </w:pPr>
      <w:rPr>
        <w:color w:val="000000"/>
        <w:position w:val="0"/>
        <w:sz w:val="24"/>
        <w:vertAlign w:val="baseline"/>
      </w:rPr>
    </w:lvl>
    <w:lvl w:ilvl="7">
      <w:start w:val="1"/>
      <w:numFmt w:val="decimal"/>
      <w:lvlText w:val="%1.%2.%3.%4.%5.%6.%7.%8."/>
      <w:lvlJc w:val="left"/>
      <w:pPr>
        <w:tabs>
          <w:tab w:val="num" w:pos="1440"/>
        </w:tabs>
        <w:ind w:left="1440" w:firstLine="0"/>
      </w:pPr>
      <w:rPr>
        <w:color w:val="000000"/>
        <w:position w:val="0"/>
        <w:sz w:val="24"/>
        <w:vertAlign w:val="baseline"/>
      </w:rPr>
    </w:lvl>
    <w:lvl w:ilvl="8">
      <w:start w:val="1"/>
      <w:numFmt w:val="decimal"/>
      <w:lvlText w:val="%1.%2.%3.%4.%5.%6.%7.%8.%9."/>
      <w:lvlJc w:val="left"/>
      <w:pPr>
        <w:tabs>
          <w:tab w:val="num" w:pos="1800"/>
        </w:tabs>
        <w:ind w:left="1800" w:firstLine="0"/>
      </w:pPr>
      <w:rPr>
        <w:color w:val="000000"/>
        <w:position w:val="0"/>
        <w:sz w:val="24"/>
        <w:vertAlign w:val="baseline"/>
      </w:rPr>
    </w:lvl>
  </w:abstractNum>
  <w:abstractNum w:abstractNumId="11">
    <w:nsid w:val="0000000D"/>
    <w:multiLevelType w:val="multilevel"/>
    <w:tmpl w:val="0000000D"/>
    <w:name w:val="WW8Num13"/>
    <w:lvl w:ilvl="0">
      <w:start w:val="1"/>
      <w:numFmt w:val="decimal"/>
      <w:lvlText w:val="%1)"/>
      <w:lvlJc w:val="left"/>
      <w:pPr>
        <w:tabs>
          <w:tab w:val="num" w:pos="426"/>
        </w:tabs>
        <w:ind w:left="426" w:firstLine="0"/>
      </w:pPr>
      <w:rPr>
        <w:color w:val="000000"/>
        <w:position w:val="0"/>
        <w:sz w:val="24"/>
        <w:vertAlign w:val="baseline"/>
      </w:rPr>
    </w:lvl>
    <w:lvl w:ilvl="1">
      <w:start w:val="1"/>
      <w:numFmt w:val="lowerLetter"/>
      <w:lvlText w:val="%2."/>
      <w:lvlJc w:val="left"/>
      <w:pPr>
        <w:tabs>
          <w:tab w:val="num" w:pos="360"/>
        </w:tabs>
        <w:ind w:left="360" w:firstLine="1140"/>
      </w:pPr>
      <w:rPr>
        <w:color w:val="000000"/>
        <w:position w:val="0"/>
        <w:sz w:val="24"/>
        <w:vertAlign w:val="baseline"/>
      </w:rPr>
    </w:lvl>
    <w:lvl w:ilvl="2">
      <w:start w:val="1"/>
      <w:numFmt w:val="lowerRoman"/>
      <w:lvlText w:val="%3."/>
      <w:lvlJc w:val="left"/>
      <w:pPr>
        <w:tabs>
          <w:tab w:val="num" w:pos="360"/>
        </w:tabs>
        <w:ind w:left="360" w:firstLine="1860"/>
      </w:pPr>
      <w:rPr>
        <w:color w:val="000000"/>
        <w:position w:val="0"/>
        <w:sz w:val="24"/>
        <w:vertAlign w:val="baseline"/>
      </w:rPr>
    </w:lvl>
    <w:lvl w:ilvl="3">
      <w:start w:val="1"/>
      <w:numFmt w:val="decimal"/>
      <w:lvlText w:val="%4."/>
      <w:lvlJc w:val="left"/>
      <w:pPr>
        <w:tabs>
          <w:tab w:val="num" w:pos="360"/>
        </w:tabs>
        <w:ind w:left="360" w:firstLine="2580"/>
      </w:pPr>
      <w:rPr>
        <w:color w:val="000000"/>
        <w:position w:val="0"/>
        <w:sz w:val="24"/>
        <w:vertAlign w:val="baseline"/>
      </w:rPr>
    </w:lvl>
    <w:lvl w:ilvl="4">
      <w:start w:val="1"/>
      <w:numFmt w:val="lowerLetter"/>
      <w:lvlText w:val="%5."/>
      <w:lvlJc w:val="left"/>
      <w:pPr>
        <w:tabs>
          <w:tab w:val="num" w:pos="360"/>
        </w:tabs>
        <w:ind w:left="360" w:firstLine="3300"/>
      </w:pPr>
      <w:rPr>
        <w:color w:val="000000"/>
        <w:position w:val="0"/>
        <w:sz w:val="24"/>
        <w:vertAlign w:val="baseline"/>
      </w:rPr>
    </w:lvl>
    <w:lvl w:ilvl="5">
      <w:start w:val="1"/>
      <w:numFmt w:val="lowerRoman"/>
      <w:lvlText w:val="%6."/>
      <w:lvlJc w:val="left"/>
      <w:pPr>
        <w:tabs>
          <w:tab w:val="num" w:pos="360"/>
        </w:tabs>
        <w:ind w:left="360" w:firstLine="4020"/>
      </w:pPr>
      <w:rPr>
        <w:color w:val="000000"/>
        <w:position w:val="0"/>
        <w:sz w:val="24"/>
        <w:vertAlign w:val="baseline"/>
      </w:rPr>
    </w:lvl>
    <w:lvl w:ilvl="6">
      <w:start w:val="1"/>
      <w:numFmt w:val="decimal"/>
      <w:lvlText w:val="%7."/>
      <w:lvlJc w:val="left"/>
      <w:pPr>
        <w:tabs>
          <w:tab w:val="num" w:pos="360"/>
        </w:tabs>
        <w:ind w:left="360" w:firstLine="4740"/>
      </w:pPr>
      <w:rPr>
        <w:color w:val="000000"/>
        <w:position w:val="0"/>
        <w:sz w:val="24"/>
        <w:vertAlign w:val="baseline"/>
      </w:rPr>
    </w:lvl>
    <w:lvl w:ilvl="7">
      <w:start w:val="1"/>
      <w:numFmt w:val="lowerLetter"/>
      <w:lvlText w:val="%8."/>
      <w:lvlJc w:val="left"/>
      <w:pPr>
        <w:tabs>
          <w:tab w:val="num" w:pos="360"/>
        </w:tabs>
        <w:ind w:left="360" w:firstLine="5460"/>
      </w:pPr>
      <w:rPr>
        <w:color w:val="000000"/>
        <w:position w:val="0"/>
        <w:sz w:val="24"/>
        <w:vertAlign w:val="baseline"/>
      </w:rPr>
    </w:lvl>
    <w:lvl w:ilvl="8">
      <w:start w:val="1"/>
      <w:numFmt w:val="lowerRoman"/>
      <w:lvlText w:val="%9."/>
      <w:lvlJc w:val="left"/>
      <w:pPr>
        <w:tabs>
          <w:tab w:val="num" w:pos="360"/>
        </w:tabs>
        <w:ind w:left="360" w:firstLine="6180"/>
      </w:pPr>
      <w:rPr>
        <w:color w:val="000000"/>
        <w:position w:val="0"/>
        <w:sz w:val="24"/>
        <w:vertAlign w:val="baseline"/>
      </w:rPr>
    </w:lvl>
  </w:abstractNum>
  <w:abstractNum w:abstractNumId="12">
    <w:nsid w:val="0000000E"/>
    <w:multiLevelType w:val="multilevel"/>
    <w:tmpl w:val="0000000E"/>
    <w:name w:val="WW8Num14"/>
    <w:lvl w:ilvl="0">
      <w:start w:val="1"/>
      <w:numFmt w:val="decimal"/>
      <w:lvlText w:val="%1)"/>
      <w:lvlJc w:val="left"/>
      <w:pPr>
        <w:tabs>
          <w:tab w:val="num" w:pos="348"/>
        </w:tabs>
        <w:ind w:left="348" w:firstLine="360"/>
      </w:pPr>
      <w:rPr>
        <w:color w:val="000000"/>
        <w:position w:val="0"/>
        <w:sz w:val="24"/>
        <w:vertAlign w:val="baseline"/>
      </w:rPr>
    </w:lvl>
    <w:lvl w:ilvl="1">
      <w:start w:val="1"/>
      <w:numFmt w:val="lowerLetter"/>
      <w:lvlText w:val="%2."/>
      <w:lvlJc w:val="left"/>
      <w:pPr>
        <w:tabs>
          <w:tab w:val="num" w:pos="360"/>
        </w:tabs>
        <w:ind w:left="360" w:firstLine="1080"/>
      </w:pPr>
      <w:rPr>
        <w:color w:val="000000"/>
        <w:position w:val="0"/>
        <w:sz w:val="24"/>
        <w:vertAlign w:val="baseline"/>
      </w:rPr>
    </w:lvl>
    <w:lvl w:ilvl="2">
      <w:start w:val="1"/>
      <w:numFmt w:val="lowerRoman"/>
      <w:lvlText w:val="%3."/>
      <w:lvlJc w:val="left"/>
      <w:pPr>
        <w:tabs>
          <w:tab w:val="num" w:pos="360"/>
        </w:tabs>
        <w:ind w:left="360" w:firstLine="1800"/>
      </w:pPr>
      <w:rPr>
        <w:color w:val="000000"/>
        <w:position w:val="0"/>
        <w:sz w:val="24"/>
        <w:vertAlign w:val="baseline"/>
      </w:rPr>
    </w:lvl>
    <w:lvl w:ilvl="3">
      <w:start w:val="1"/>
      <w:numFmt w:val="decimal"/>
      <w:lvlText w:val="%4."/>
      <w:lvlJc w:val="left"/>
      <w:pPr>
        <w:tabs>
          <w:tab w:val="num" w:pos="360"/>
        </w:tabs>
        <w:ind w:left="360" w:firstLine="2520"/>
      </w:pPr>
      <w:rPr>
        <w:color w:val="000000"/>
        <w:position w:val="0"/>
        <w:sz w:val="24"/>
        <w:vertAlign w:val="baseline"/>
      </w:rPr>
    </w:lvl>
    <w:lvl w:ilvl="4">
      <w:start w:val="1"/>
      <w:numFmt w:val="lowerLetter"/>
      <w:lvlText w:val="%5."/>
      <w:lvlJc w:val="left"/>
      <w:pPr>
        <w:tabs>
          <w:tab w:val="num" w:pos="360"/>
        </w:tabs>
        <w:ind w:left="360" w:firstLine="3240"/>
      </w:pPr>
      <w:rPr>
        <w:color w:val="000000"/>
        <w:position w:val="0"/>
        <w:sz w:val="24"/>
        <w:vertAlign w:val="baseline"/>
      </w:rPr>
    </w:lvl>
    <w:lvl w:ilvl="5">
      <w:start w:val="1"/>
      <w:numFmt w:val="lowerRoman"/>
      <w:lvlText w:val="%6."/>
      <w:lvlJc w:val="left"/>
      <w:pPr>
        <w:tabs>
          <w:tab w:val="num" w:pos="360"/>
        </w:tabs>
        <w:ind w:left="360" w:firstLine="3960"/>
      </w:pPr>
      <w:rPr>
        <w:color w:val="000000"/>
        <w:position w:val="0"/>
        <w:sz w:val="24"/>
        <w:vertAlign w:val="baseline"/>
      </w:rPr>
    </w:lvl>
    <w:lvl w:ilvl="6">
      <w:start w:val="1"/>
      <w:numFmt w:val="decimal"/>
      <w:lvlText w:val="%7."/>
      <w:lvlJc w:val="left"/>
      <w:pPr>
        <w:tabs>
          <w:tab w:val="num" w:pos="360"/>
        </w:tabs>
        <w:ind w:left="360" w:firstLine="4680"/>
      </w:pPr>
      <w:rPr>
        <w:color w:val="000000"/>
        <w:position w:val="0"/>
        <w:sz w:val="24"/>
        <w:vertAlign w:val="baseline"/>
      </w:rPr>
    </w:lvl>
    <w:lvl w:ilvl="7">
      <w:start w:val="1"/>
      <w:numFmt w:val="lowerLetter"/>
      <w:lvlText w:val="%8."/>
      <w:lvlJc w:val="left"/>
      <w:pPr>
        <w:tabs>
          <w:tab w:val="num" w:pos="360"/>
        </w:tabs>
        <w:ind w:left="360" w:firstLine="5400"/>
      </w:pPr>
      <w:rPr>
        <w:color w:val="000000"/>
        <w:position w:val="0"/>
        <w:sz w:val="24"/>
        <w:vertAlign w:val="baseline"/>
      </w:rPr>
    </w:lvl>
    <w:lvl w:ilvl="8">
      <w:start w:val="1"/>
      <w:numFmt w:val="lowerRoman"/>
      <w:lvlText w:val="%9."/>
      <w:lvlJc w:val="left"/>
      <w:pPr>
        <w:tabs>
          <w:tab w:val="num" w:pos="360"/>
        </w:tabs>
        <w:ind w:left="360" w:firstLine="6120"/>
      </w:pPr>
      <w:rPr>
        <w:color w:val="000000"/>
        <w:position w:val="0"/>
        <w:sz w:val="24"/>
        <w:vertAlign w:val="baseline"/>
      </w:rPr>
    </w:lvl>
  </w:abstractNum>
  <w:abstractNum w:abstractNumId="13">
    <w:nsid w:val="0000000F"/>
    <w:multiLevelType w:val="multilevel"/>
    <w:tmpl w:val="0000000F"/>
    <w:name w:val="WW8Num15"/>
    <w:lvl w:ilvl="0">
      <w:start w:val="1"/>
      <w:numFmt w:val="decimal"/>
      <w:lvlText w:val="%1)"/>
      <w:lvlJc w:val="left"/>
      <w:pPr>
        <w:tabs>
          <w:tab w:val="num" w:pos="348"/>
        </w:tabs>
        <w:ind w:left="348" w:firstLine="360"/>
      </w:pPr>
      <w:rPr>
        <w:color w:val="000000"/>
        <w:position w:val="0"/>
        <w:sz w:val="24"/>
        <w:vertAlign w:val="baseline"/>
      </w:rPr>
    </w:lvl>
    <w:lvl w:ilvl="1">
      <w:start w:val="1"/>
      <w:numFmt w:val="lowerLetter"/>
      <w:lvlText w:val="%2."/>
      <w:lvlJc w:val="left"/>
      <w:pPr>
        <w:tabs>
          <w:tab w:val="num" w:pos="360"/>
        </w:tabs>
        <w:ind w:left="360" w:firstLine="1080"/>
      </w:pPr>
      <w:rPr>
        <w:color w:val="000000"/>
        <w:position w:val="0"/>
        <w:sz w:val="24"/>
        <w:vertAlign w:val="baseline"/>
      </w:rPr>
    </w:lvl>
    <w:lvl w:ilvl="2">
      <w:start w:val="1"/>
      <w:numFmt w:val="lowerRoman"/>
      <w:lvlText w:val="%3."/>
      <w:lvlJc w:val="left"/>
      <w:pPr>
        <w:tabs>
          <w:tab w:val="num" w:pos="360"/>
        </w:tabs>
        <w:ind w:left="360" w:firstLine="1800"/>
      </w:pPr>
      <w:rPr>
        <w:color w:val="000000"/>
        <w:position w:val="0"/>
        <w:sz w:val="24"/>
        <w:vertAlign w:val="baseline"/>
      </w:rPr>
    </w:lvl>
    <w:lvl w:ilvl="3">
      <w:start w:val="1"/>
      <w:numFmt w:val="decimal"/>
      <w:lvlText w:val="%4."/>
      <w:lvlJc w:val="left"/>
      <w:pPr>
        <w:tabs>
          <w:tab w:val="num" w:pos="360"/>
        </w:tabs>
        <w:ind w:left="360" w:firstLine="2520"/>
      </w:pPr>
      <w:rPr>
        <w:color w:val="000000"/>
        <w:position w:val="0"/>
        <w:sz w:val="24"/>
        <w:vertAlign w:val="baseline"/>
      </w:rPr>
    </w:lvl>
    <w:lvl w:ilvl="4">
      <w:start w:val="1"/>
      <w:numFmt w:val="lowerLetter"/>
      <w:lvlText w:val="%5."/>
      <w:lvlJc w:val="left"/>
      <w:pPr>
        <w:tabs>
          <w:tab w:val="num" w:pos="360"/>
        </w:tabs>
        <w:ind w:left="360" w:firstLine="3240"/>
      </w:pPr>
      <w:rPr>
        <w:color w:val="000000"/>
        <w:position w:val="0"/>
        <w:sz w:val="24"/>
        <w:vertAlign w:val="baseline"/>
      </w:rPr>
    </w:lvl>
    <w:lvl w:ilvl="5">
      <w:start w:val="1"/>
      <w:numFmt w:val="lowerRoman"/>
      <w:lvlText w:val="%6."/>
      <w:lvlJc w:val="left"/>
      <w:pPr>
        <w:tabs>
          <w:tab w:val="num" w:pos="360"/>
        </w:tabs>
        <w:ind w:left="360" w:firstLine="3960"/>
      </w:pPr>
      <w:rPr>
        <w:color w:val="000000"/>
        <w:position w:val="0"/>
        <w:sz w:val="24"/>
        <w:vertAlign w:val="baseline"/>
      </w:rPr>
    </w:lvl>
    <w:lvl w:ilvl="6">
      <w:start w:val="1"/>
      <w:numFmt w:val="decimal"/>
      <w:lvlText w:val="%7."/>
      <w:lvlJc w:val="left"/>
      <w:pPr>
        <w:tabs>
          <w:tab w:val="num" w:pos="360"/>
        </w:tabs>
        <w:ind w:left="360" w:firstLine="4680"/>
      </w:pPr>
      <w:rPr>
        <w:color w:val="000000"/>
        <w:position w:val="0"/>
        <w:sz w:val="24"/>
        <w:vertAlign w:val="baseline"/>
      </w:rPr>
    </w:lvl>
    <w:lvl w:ilvl="7">
      <w:start w:val="1"/>
      <w:numFmt w:val="lowerLetter"/>
      <w:lvlText w:val="%8."/>
      <w:lvlJc w:val="left"/>
      <w:pPr>
        <w:tabs>
          <w:tab w:val="num" w:pos="360"/>
        </w:tabs>
        <w:ind w:left="360" w:firstLine="5400"/>
      </w:pPr>
      <w:rPr>
        <w:color w:val="000000"/>
        <w:position w:val="0"/>
        <w:sz w:val="24"/>
        <w:vertAlign w:val="baseline"/>
      </w:rPr>
    </w:lvl>
    <w:lvl w:ilvl="8">
      <w:start w:val="1"/>
      <w:numFmt w:val="lowerRoman"/>
      <w:lvlText w:val="%9."/>
      <w:lvlJc w:val="left"/>
      <w:pPr>
        <w:tabs>
          <w:tab w:val="num" w:pos="360"/>
        </w:tabs>
        <w:ind w:left="360" w:firstLine="6120"/>
      </w:pPr>
      <w:rPr>
        <w:color w:val="000000"/>
        <w:position w:val="0"/>
        <w:sz w:val="24"/>
        <w:vertAlign w:val="baseline"/>
      </w:rPr>
    </w:lvl>
  </w:abstractNum>
  <w:abstractNum w:abstractNumId="14">
    <w:nsid w:val="00000010"/>
    <w:multiLevelType w:val="multilevel"/>
    <w:tmpl w:val="00000010"/>
    <w:name w:val="WW8Num16"/>
    <w:lvl w:ilvl="0">
      <w:start w:val="1"/>
      <w:numFmt w:val="decimal"/>
      <w:lvlText w:val="%1)"/>
      <w:lvlJc w:val="left"/>
      <w:pPr>
        <w:tabs>
          <w:tab w:val="num" w:pos="348"/>
        </w:tabs>
        <w:ind w:left="348" w:firstLine="360"/>
      </w:pPr>
      <w:rPr>
        <w:color w:val="000000"/>
        <w:position w:val="0"/>
        <w:sz w:val="24"/>
        <w:vertAlign w:val="baseline"/>
      </w:rPr>
    </w:lvl>
    <w:lvl w:ilvl="1">
      <w:start w:val="1"/>
      <w:numFmt w:val="lowerLetter"/>
      <w:lvlText w:val="%2."/>
      <w:lvlJc w:val="left"/>
      <w:pPr>
        <w:tabs>
          <w:tab w:val="num" w:pos="360"/>
        </w:tabs>
        <w:ind w:left="360" w:firstLine="1080"/>
      </w:pPr>
      <w:rPr>
        <w:color w:val="000000"/>
        <w:position w:val="0"/>
        <w:sz w:val="24"/>
        <w:vertAlign w:val="baseline"/>
      </w:rPr>
    </w:lvl>
    <w:lvl w:ilvl="2">
      <w:start w:val="1"/>
      <w:numFmt w:val="lowerRoman"/>
      <w:lvlText w:val="%3."/>
      <w:lvlJc w:val="left"/>
      <w:pPr>
        <w:tabs>
          <w:tab w:val="num" w:pos="360"/>
        </w:tabs>
        <w:ind w:left="360" w:firstLine="1800"/>
      </w:pPr>
      <w:rPr>
        <w:color w:val="000000"/>
        <w:position w:val="0"/>
        <w:sz w:val="24"/>
        <w:vertAlign w:val="baseline"/>
      </w:rPr>
    </w:lvl>
    <w:lvl w:ilvl="3">
      <w:start w:val="1"/>
      <w:numFmt w:val="decimal"/>
      <w:lvlText w:val="%4."/>
      <w:lvlJc w:val="left"/>
      <w:pPr>
        <w:tabs>
          <w:tab w:val="num" w:pos="360"/>
        </w:tabs>
        <w:ind w:left="360" w:firstLine="2520"/>
      </w:pPr>
      <w:rPr>
        <w:color w:val="000000"/>
        <w:position w:val="0"/>
        <w:sz w:val="24"/>
        <w:vertAlign w:val="baseline"/>
      </w:rPr>
    </w:lvl>
    <w:lvl w:ilvl="4">
      <w:start w:val="1"/>
      <w:numFmt w:val="lowerLetter"/>
      <w:lvlText w:val="%5."/>
      <w:lvlJc w:val="left"/>
      <w:pPr>
        <w:tabs>
          <w:tab w:val="num" w:pos="360"/>
        </w:tabs>
        <w:ind w:left="360" w:firstLine="3240"/>
      </w:pPr>
      <w:rPr>
        <w:color w:val="000000"/>
        <w:position w:val="0"/>
        <w:sz w:val="24"/>
        <w:vertAlign w:val="baseline"/>
      </w:rPr>
    </w:lvl>
    <w:lvl w:ilvl="5">
      <w:start w:val="1"/>
      <w:numFmt w:val="lowerRoman"/>
      <w:lvlText w:val="%6."/>
      <w:lvlJc w:val="left"/>
      <w:pPr>
        <w:tabs>
          <w:tab w:val="num" w:pos="360"/>
        </w:tabs>
        <w:ind w:left="360" w:firstLine="3960"/>
      </w:pPr>
      <w:rPr>
        <w:color w:val="000000"/>
        <w:position w:val="0"/>
        <w:sz w:val="24"/>
        <w:vertAlign w:val="baseline"/>
      </w:rPr>
    </w:lvl>
    <w:lvl w:ilvl="6">
      <w:start w:val="1"/>
      <w:numFmt w:val="decimal"/>
      <w:lvlText w:val="%7."/>
      <w:lvlJc w:val="left"/>
      <w:pPr>
        <w:tabs>
          <w:tab w:val="num" w:pos="360"/>
        </w:tabs>
        <w:ind w:left="360" w:firstLine="4680"/>
      </w:pPr>
      <w:rPr>
        <w:color w:val="000000"/>
        <w:position w:val="0"/>
        <w:sz w:val="24"/>
        <w:vertAlign w:val="baseline"/>
      </w:rPr>
    </w:lvl>
    <w:lvl w:ilvl="7">
      <w:start w:val="1"/>
      <w:numFmt w:val="lowerLetter"/>
      <w:lvlText w:val="%8."/>
      <w:lvlJc w:val="left"/>
      <w:pPr>
        <w:tabs>
          <w:tab w:val="num" w:pos="360"/>
        </w:tabs>
        <w:ind w:left="360" w:firstLine="5400"/>
      </w:pPr>
      <w:rPr>
        <w:color w:val="000000"/>
        <w:position w:val="0"/>
        <w:sz w:val="24"/>
        <w:vertAlign w:val="baseline"/>
      </w:rPr>
    </w:lvl>
    <w:lvl w:ilvl="8">
      <w:start w:val="1"/>
      <w:numFmt w:val="lowerRoman"/>
      <w:lvlText w:val="%9."/>
      <w:lvlJc w:val="left"/>
      <w:pPr>
        <w:tabs>
          <w:tab w:val="num" w:pos="360"/>
        </w:tabs>
        <w:ind w:left="360" w:firstLine="6120"/>
      </w:pPr>
      <w:rPr>
        <w:color w:val="000000"/>
        <w:position w:val="0"/>
        <w:sz w:val="24"/>
        <w:vertAlign w:val="baseline"/>
      </w:rPr>
    </w:lvl>
  </w:abstractNum>
  <w:abstractNum w:abstractNumId="15">
    <w:nsid w:val="00000011"/>
    <w:multiLevelType w:val="multilevel"/>
    <w:tmpl w:val="00000011"/>
    <w:name w:val="WW8Num17"/>
    <w:lvl w:ilvl="0">
      <w:start w:val="1"/>
      <w:numFmt w:val="decimal"/>
      <w:lvlText w:val="%1)"/>
      <w:lvlJc w:val="left"/>
      <w:pPr>
        <w:tabs>
          <w:tab w:val="num" w:pos="348"/>
        </w:tabs>
        <w:ind w:left="348" w:firstLine="360"/>
      </w:pPr>
      <w:rPr>
        <w:color w:val="000000"/>
        <w:position w:val="0"/>
        <w:sz w:val="24"/>
        <w:vertAlign w:val="baseline"/>
      </w:rPr>
    </w:lvl>
    <w:lvl w:ilvl="1">
      <w:start w:val="1"/>
      <w:numFmt w:val="lowerLetter"/>
      <w:lvlText w:val="%2."/>
      <w:lvlJc w:val="left"/>
      <w:pPr>
        <w:tabs>
          <w:tab w:val="num" w:pos="360"/>
        </w:tabs>
        <w:ind w:left="360" w:firstLine="1080"/>
      </w:pPr>
      <w:rPr>
        <w:color w:val="000000"/>
        <w:position w:val="0"/>
        <w:sz w:val="24"/>
        <w:vertAlign w:val="baseline"/>
      </w:rPr>
    </w:lvl>
    <w:lvl w:ilvl="2">
      <w:start w:val="1"/>
      <w:numFmt w:val="lowerRoman"/>
      <w:lvlText w:val="%3."/>
      <w:lvlJc w:val="left"/>
      <w:pPr>
        <w:tabs>
          <w:tab w:val="num" w:pos="360"/>
        </w:tabs>
        <w:ind w:left="360" w:firstLine="1800"/>
      </w:pPr>
      <w:rPr>
        <w:color w:val="000000"/>
        <w:position w:val="0"/>
        <w:sz w:val="24"/>
        <w:vertAlign w:val="baseline"/>
      </w:rPr>
    </w:lvl>
    <w:lvl w:ilvl="3">
      <w:start w:val="1"/>
      <w:numFmt w:val="decimal"/>
      <w:lvlText w:val="%4."/>
      <w:lvlJc w:val="left"/>
      <w:pPr>
        <w:tabs>
          <w:tab w:val="num" w:pos="360"/>
        </w:tabs>
        <w:ind w:left="360" w:firstLine="2520"/>
      </w:pPr>
      <w:rPr>
        <w:color w:val="000000"/>
        <w:position w:val="0"/>
        <w:sz w:val="24"/>
        <w:vertAlign w:val="baseline"/>
      </w:rPr>
    </w:lvl>
    <w:lvl w:ilvl="4">
      <w:start w:val="1"/>
      <w:numFmt w:val="lowerLetter"/>
      <w:lvlText w:val="%5."/>
      <w:lvlJc w:val="left"/>
      <w:pPr>
        <w:tabs>
          <w:tab w:val="num" w:pos="360"/>
        </w:tabs>
        <w:ind w:left="360" w:firstLine="3240"/>
      </w:pPr>
      <w:rPr>
        <w:color w:val="000000"/>
        <w:position w:val="0"/>
        <w:sz w:val="24"/>
        <w:vertAlign w:val="baseline"/>
      </w:rPr>
    </w:lvl>
    <w:lvl w:ilvl="5">
      <w:start w:val="1"/>
      <w:numFmt w:val="lowerRoman"/>
      <w:lvlText w:val="%6."/>
      <w:lvlJc w:val="left"/>
      <w:pPr>
        <w:tabs>
          <w:tab w:val="num" w:pos="360"/>
        </w:tabs>
        <w:ind w:left="360" w:firstLine="3960"/>
      </w:pPr>
      <w:rPr>
        <w:color w:val="000000"/>
        <w:position w:val="0"/>
        <w:sz w:val="24"/>
        <w:vertAlign w:val="baseline"/>
      </w:rPr>
    </w:lvl>
    <w:lvl w:ilvl="6">
      <w:start w:val="1"/>
      <w:numFmt w:val="decimal"/>
      <w:lvlText w:val="%7."/>
      <w:lvlJc w:val="left"/>
      <w:pPr>
        <w:tabs>
          <w:tab w:val="num" w:pos="360"/>
        </w:tabs>
        <w:ind w:left="360" w:firstLine="4680"/>
      </w:pPr>
      <w:rPr>
        <w:color w:val="000000"/>
        <w:position w:val="0"/>
        <w:sz w:val="24"/>
        <w:vertAlign w:val="baseline"/>
      </w:rPr>
    </w:lvl>
    <w:lvl w:ilvl="7">
      <w:start w:val="1"/>
      <w:numFmt w:val="lowerLetter"/>
      <w:lvlText w:val="%8."/>
      <w:lvlJc w:val="left"/>
      <w:pPr>
        <w:tabs>
          <w:tab w:val="num" w:pos="360"/>
        </w:tabs>
        <w:ind w:left="360" w:firstLine="5400"/>
      </w:pPr>
      <w:rPr>
        <w:color w:val="000000"/>
        <w:position w:val="0"/>
        <w:sz w:val="24"/>
        <w:vertAlign w:val="baseline"/>
      </w:rPr>
    </w:lvl>
    <w:lvl w:ilvl="8">
      <w:start w:val="1"/>
      <w:numFmt w:val="lowerRoman"/>
      <w:lvlText w:val="%9."/>
      <w:lvlJc w:val="left"/>
      <w:pPr>
        <w:tabs>
          <w:tab w:val="num" w:pos="360"/>
        </w:tabs>
        <w:ind w:left="360" w:firstLine="6120"/>
      </w:pPr>
      <w:rPr>
        <w:color w:val="000000"/>
        <w:position w:val="0"/>
        <w:sz w:val="24"/>
        <w:vertAlign w:val="baseline"/>
      </w:rPr>
    </w:lvl>
  </w:abstractNum>
  <w:abstractNum w:abstractNumId="16">
    <w:nsid w:val="00000012"/>
    <w:multiLevelType w:val="multilevel"/>
    <w:tmpl w:val="00000012"/>
    <w:name w:val="WW8Num18"/>
    <w:lvl w:ilvl="0">
      <w:start w:val="1"/>
      <w:numFmt w:val="lowerLetter"/>
      <w:lvlText w:val="%1."/>
      <w:lvlJc w:val="left"/>
      <w:pPr>
        <w:tabs>
          <w:tab w:val="num" w:pos="336"/>
        </w:tabs>
        <w:ind w:left="336" w:firstLine="1080"/>
      </w:pPr>
      <w:rPr>
        <w:color w:val="000000"/>
        <w:position w:val="0"/>
        <w:sz w:val="24"/>
        <w:vertAlign w:val="baseline"/>
      </w:rPr>
    </w:lvl>
    <w:lvl w:ilvl="1">
      <w:start w:val="1"/>
      <w:numFmt w:val="lowerLetter"/>
      <w:lvlText w:val="%2."/>
      <w:lvlJc w:val="left"/>
      <w:pPr>
        <w:tabs>
          <w:tab w:val="num" w:pos="360"/>
        </w:tabs>
        <w:ind w:left="360" w:firstLine="1800"/>
      </w:pPr>
      <w:rPr>
        <w:color w:val="000000"/>
        <w:position w:val="0"/>
        <w:sz w:val="24"/>
        <w:vertAlign w:val="baseline"/>
      </w:rPr>
    </w:lvl>
    <w:lvl w:ilvl="2">
      <w:start w:val="1"/>
      <w:numFmt w:val="lowerRoman"/>
      <w:lvlText w:val="%3."/>
      <w:lvlJc w:val="left"/>
      <w:pPr>
        <w:tabs>
          <w:tab w:val="num" w:pos="360"/>
        </w:tabs>
        <w:ind w:left="360" w:firstLine="2520"/>
      </w:pPr>
      <w:rPr>
        <w:color w:val="000000"/>
        <w:position w:val="0"/>
        <w:sz w:val="24"/>
        <w:vertAlign w:val="baseline"/>
      </w:rPr>
    </w:lvl>
    <w:lvl w:ilvl="3">
      <w:start w:val="1"/>
      <w:numFmt w:val="decimal"/>
      <w:lvlText w:val="%4."/>
      <w:lvlJc w:val="left"/>
      <w:pPr>
        <w:tabs>
          <w:tab w:val="num" w:pos="360"/>
        </w:tabs>
        <w:ind w:left="360" w:firstLine="3240"/>
      </w:pPr>
      <w:rPr>
        <w:color w:val="000000"/>
        <w:position w:val="0"/>
        <w:sz w:val="24"/>
        <w:vertAlign w:val="baseline"/>
      </w:rPr>
    </w:lvl>
    <w:lvl w:ilvl="4">
      <w:start w:val="1"/>
      <w:numFmt w:val="lowerLetter"/>
      <w:lvlText w:val="%5."/>
      <w:lvlJc w:val="left"/>
      <w:pPr>
        <w:tabs>
          <w:tab w:val="num" w:pos="360"/>
        </w:tabs>
        <w:ind w:left="360" w:firstLine="3960"/>
      </w:pPr>
      <w:rPr>
        <w:color w:val="000000"/>
        <w:position w:val="0"/>
        <w:sz w:val="24"/>
        <w:vertAlign w:val="baseline"/>
      </w:rPr>
    </w:lvl>
    <w:lvl w:ilvl="5">
      <w:start w:val="1"/>
      <w:numFmt w:val="lowerRoman"/>
      <w:lvlText w:val="%6."/>
      <w:lvlJc w:val="left"/>
      <w:pPr>
        <w:tabs>
          <w:tab w:val="num" w:pos="360"/>
        </w:tabs>
        <w:ind w:left="360" w:firstLine="4680"/>
      </w:pPr>
      <w:rPr>
        <w:color w:val="000000"/>
        <w:position w:val="0"/>
        <w:sz w:val="24"/>
        <w:vertAlign w:val="baseline"/>
      </w:rPr>
    </w:lvl>
    <w:lvl w:ilvl="6">
      <w:start w:val="1"/>
      <w:numFmt w:val="decimal"/>
      <w:lvlText w:val="%7."/>
      <w:lvlJc w:val="left"/>
      <w:pPr>
        <w:tabs>
          <w:tab w:val="num" w:pos="360"/>
        </w:tabs>
        <w:ind w:left="360" w:firstLine="5400"/>
      </w:pPr>
      <w:rPr>
        <w:color w:val="000000"/>
        <w:position w:val="0"/>
        <w:sz w:val="24"/>
        <w:vertAlign w:val="baseline"/>
      </w:rPr>
    </w:lvl>
    <w:lvl w:ilvl="7">
      <w:start w:val="1"/>
      <w:numFmt w:val="lowerLetter"/>
      <w:lvlText w:val="%8."/>
      <w:lvlJc w:val="left"/>
      <w:pPr>
        <w:tabs>
          <w:tab w:val="num" w:pos="360"/>
        </w:tabs>
        <w:ind w:left="360" w:firstLine="6120"/>
      </w:pPr>
      <w:rPr>
        <w:color w:val="000000"/>
        <w:position w:val="0"/>
        <w:sz w:val="24"/>
        <w:vertAlign w:val="baseline"/>
      </w:rPr>
    </w:lvl>
    <w:lvl w:ilvl="8">
      <w:start w:val="1"/>
      <w:numFmt w:val="lowerRoman"/>
      <w:lvlText w:val="%9."/>
      <w:lvlJc w:val="left"/>
      <w:pPr>
        <w:tabs>
          <w:tab w:val="num" w:pos="360"/>
        </w:tabs>
        <w:ind w:left="360" w:firstLine="6840"/>
      </w:pPr>
      <w:rPr>
        <w:color w:val="000000"/>
        <w:position w:val="0"/>
        <w:sz w:val="24"/>
        <w:vertAlign w:val="baseline"/>
      </w:rPr>
    </w:lvl>
  </w:abstractNum>
  <w:abstractNum w:abstractNumId="17">
    <w:nsid w:val="00000013"/>
    <w:multiLevelType w:val="multilevel"/>
    <w:tmpl w:val="00000013"/>
    <w:name w:val="WW8Num19"/>
    <w:lvl w:ilvl="0">
      <w:start w:val="1"/>
      <w:numFmt w:val="decimal"/>
      <w:lvlText w:val="%1)"/>
      <w:lvlJc w:val="left"/>
      <w:pPr>
        <w:tabs>
          <w:tab w:val="num" w:pos="360"/>
        </w:tabs>
        <w:ind w:left="360" w:firstLine="360"/>
      </w:pPr>
      <w:rPr>
        <w:color w:val="000000"/>
        <w:position w:val="0"/>
        <w:sz w:val="24"/>
        <w:vertAlign w:val="baseline"/>
      </w:rPr>
    </w:lvl>
    <w:lvl w:ilvl="1">
      <w:start w:val="1"/>
      <w:numFmt w:val="lowerLetter"/>
      <w:lvlText w:val="%2."/>
      <w:lvlJc w:val="left"/>
      <w:pPr>
        <w:tabs>
          <w:tab w:val="num" w:pos="336"/>
        </w:tabs>
        <w:ind w:left="336" w:firstLine="1080"/>
      </w:pPr>
      <w:rPr>
        <w:color w:val="000000"/>
        <w:position w:val="0"/>
        <w:sz w:val="24"/>
        <w:vertAlign w:val="baseline"/>
      </w:rPr>
    </w:lvl>
    <w:lvl w:ilvl="2">
      <w:start w:val="1"/>
      <w:numFmt w:val="lowerRoman"/>
      <w:lvlText w:val="%3."/>
      <w:lvlJc w:val="left"/>
      <w:pPr>
        <w:tabs>
          <w:tab w:val="num" w:pos="360"/>
        </w:tabs>
        <w:ind w:left="360" w:firstLine="1800"/>
      </w:pPr>
      <w:rPr>
        <w:color w:val="000000"/>
        <w:position w:val="0"/>
        <w:sz w:val="24"/>
        <w:vertAlign w:val="baseline"/>
      </w:rPr>
    </w:lvl>
    <w:lvl w:ilvl="3">
      <w:start w:val="1"/>
      <w:numFmt w:val="decimal"/>
      <w:lvlText w:val="%4."/>
      <w:lvlJc w:val="left"/>
      <w:pPr>
        <w:tabs>
          <w:tab w:val="num" w:pos="360"/>
        </w:tabs>
        <w:ind w:left="360" w:firstLine="2520"/>
      </w:pPr>
      <w:rPr>
        <w:color w:val="000000"/>
        <w:position w:val="0"/>
        <w:sz w:val="24"/>
        <w:vertAlign w:val="baseline"/>
      </w:rPr>
    </w:lvl>
    <w:lvl w:ilvl="4">
      <w:start w:val="1"/>
      <w:numFmt w:val="lowerLetter"/>
      <w:lvlText w:val="%5."/>
      <w:lvlJc w:val="left"/>
      <w:pPr>
        <w:tabs>
          <w:tab w:val="num" w:pos="360"/>
        </w:tabs>
        <w:ind w:left="360" w:firstLine="3240"/>
      </w:pPr>
      <w:rPr>
        <w:color w:val="000000"/>
        <w:position w:val="0"/>
        <w:sz w:val="24"/>
        <w:vertAlign w:val="baseline"/>
      </w:rPr>
    </w:lvl>
    <w:lvl w:ilvl="5">
      <w:start w:val="1"/>
      <w:numFmt w:val="lowerRoman"/>
      <w:lvlText w:val="%6."/>
      <w:lvlJc w:val="left"/>
      <w:pPr>
        <w:tabs>
          <w:tab w:val="num" w:pos="360"/>
        </w:tabs>
        <w:ind w:left="360" w:firstLine="3960"/>
      </w:pPr>
      <w:rPr>
        <w:color w:val="000000"/>
        <w:position w:val="0"/>
        <w:sz w:val="24"/>
        <w:vertAlign w:val="baseline"/>
      </w:rPr>
    </w:lvl>
    <w:lvl w:ilvl="6">
      <w:start w:val="1"/>
      <w:numFmt w:val="decimal"/>
      <w:lvlText w:val="%7."/>
      <w:lvlJc w:val="left"/>
      <w:pPr>
        <w:tabs>
          <w:tab w:val="num" w:pos="360"/>
        </w:tabs>
        <w:ind w:left="360" w:firstLine="4680"/>
      </w:pPr>
      <w:rPr>
        <w:color w:val="000000"/>
        <w:position w:val="0"/>
        <w:sz w:val="24"/>
        <w:vertAlign w:val="baseline"/>
      </w:rPr>
    </w:lvl>
    <w:lvl w:ilvl="7">
      <w:start w:val="1"/>
      <w:numFmt w:val="lowerLetter"/>
      <w:lvlText w:val="%8."/>
      <w:lvlJc w:val="left"/>
      <w:pPr>
        <w:tabs>
          <w:tab w:val="num" w:pos="360"/>
        </w:tabs>
        <w:ind w:left="360" w:firstLine="5400"/>
      </w:pPr>
      <w:rPr>
        <w:color w:val="000000"/>
        <w:position w:val="0"/>
        <w:sz w:val="24"/>
        <w:vertAlign w:val="baseline"/>
      </w:rPr>
    </w:lvl>
    <w:lvl w:ilvl="8">
      <w:start w:val="1"/>
      <w:numFmt w:val="lowerRoman"/>
      <w:lvlText w:val="%9."/>
      <w:lvlJc w:val="left"/>
      <w:pPr>
        <w:tabs>
          <w:tab w:val="num" w:pos="360"/>
        </w:tabs>
        <w:ind w:left="360" w:firstLine="6120"/>
      </w:pPr>
      <w:rPr>
        <w:color w:val="000000"/>
        <w:position w:val="0"/>
        <w:sz w:val="24"/>
        <w:vertAlign w:val="baseline"/>
      </w:rPr>
    </w:lvl>
  </w:abstractNum>
  <w:abstractNum w:abstractNumId="18">
    <w:nsid w:val="00000014"/>
    <w:multiLevelType w:val="multilevel"/>
    <w:tmpl w:val="00000014"/>
    <w:name w:val="WW8Num20"/>
    <w:lvl w:ilvl="0">
      <w:start w:val="1"/>
      <w:numFmt w:val="decimal"/>
      <w:lvlText w:val="%1)"/>
      <w:lvlJc w:val="left"/>
      <w:pPr>
        <w:tabs>
          <w:tab w:val="num" w:pos="348"/>
        </w:tabs>
        <w:ind w:left="348" w:firstLine="360"/>
      </w:pPr>
      <w:rPr>
        <w:color w:val="000000"/>
        <w:position w:val="0"/>
        <w:sz w:val="24"/>
        <w:vertAlign w:val="baseline"/>
      </w:rPr>
    </w:lvl>
    <w:lvl w:ilvl="1">
      <w:start w:val="1"/>
      <w:numFmt w:val="lowerLetter"/>
      <w:lvlText w:val="%2."/>
      <w:lvlJc w:val="left"/>
      <w:pPr>
        <w:tabs>
          <w:tab w:val="num" w:pos="360"/>
        </w:tabs>
        <w:ind w:left="360" w:firstLine="1080"/>
      </w:pPr>
      <w:rPr>
        <w:color w:val="000000"/>
        <w:position w:val="0"/>
        <w:sz w:val="24"/>
        <w:vertAlign w:val="baseline"/>
      </w:rPr>
    </w:lvl>
    <w:lvl w:ilvl="2">
      <w:start w:val="1"/>
      <w:numFmt w:val="lowerRoman"/>
      <w:lvlText w:val="%3."/>
      <w:lvlJc w:val="left"/>
      <w:pPr>
        <w:tabs>
          <w:tab w:val="num" w:pos="360"/>
        </w:tabs>
        <w:ind w:left="360" w:firstLine="1800"/>
      </w:pPr>
      <w:rPr>
        <w:color w:val="000000"/>
        <w:position w:val="0"/>
        <w:sz w:val="24"/>
        <w:vertAlign w:val="baseline"/>
      </w:rPr>
    </w:lvl>
    <w:lvl w:ilvl="3">
      <w:start w:val="1"/>
      <w:numFmt w:val="decimal"/>
      <w:lvlText w:val="%4."/>
      <w:lvlJc w:val="left"/>
      <w:pPr>
        <w:tabs>
          <w:tab w:val="num" w:pos="360"/>
        </w:tabs>
        <w:ind w:left="360" w:firstLine="2520"/>
      </w:pPr>
      <w:rPr>
        <w:color w:val="000000"/>
        <w:position w:val="0"/>
        <w:sz w:val="24"/>
        <w:vertAlign w:val="baseline"/>
      </w:rPr>
    </w:lvl>
    <w:lvl w:ilvl="4">
      <w:start w:val="1"/>
      <w:numFmt w:val="lowerLetter"/>
      <w:lvlText w:val="%5."/>
      <w:lvlJc w:val="left"/>
      <w:pPr>
        <w:tabs>
          <w:tab w:val="num" w:pos="360"/>
        </w:tabs>
        <w:ind w:left="360" w:firstLine="3240"/>
      </w:pPr>
      <w:rPr>
        <w:color w:val="000000"/>
        <w:position w:val="0"/>
        <w:sz w:val="24"/>
        <w:vertAlign w:val="baseline"/>
      </w:rPr>
    </w:lvl>
    <w:lvl w:ilvl="5">
      <w:start w:val="1"/>
      <w:numFmt w:val="lowerRoman"/>
      <w:lvlText w:val="%6."/>
      <w:lvlJc w:val="left"/>
      <w:pPr>
        <w:tabs>
          <w:tab w:val="num" w:pos="360"/>
        </w:tabs>
        <w:ind w:left="360" w:firstLine="3960"/>
      </w:pPr>
      <w:rPr>
        <w:color w:val="000000"/>
        <w:position w:val="0"/>
        <w:sz w:val="24"/>
        <w:vertAlign w:val="baseline"/>
      </w:rPr>
    </w:lvl>
    <w:lvl w:ilvl="6">
      <w:start w:val="1"/>
      <w:numFmt w:val="decimal"/>
      <w:lvlText w:val="%7."/>
      <w:lvlJc w:val="left"/>
      <w:pPr>
        <w:tabs>
          <w:tab w:val="num" w:pos="360"/>
        </w:tabs>
        <w:ind w:left="360" w:firstLine="4680"/>
      </w:pPr>
      <w:rPr>
        <w:color w:val="000000"/>
        <w:position w:val="0"/>
        <w:sz w:val="24"/>
        <w:vertAlign w:val="baseline"/>
      </w:rPr>
    </w:lvl>
    <w:lvl w:ilvl="7">
      <w:start w:val="1"/>
      <w:numFmt w:val="lowerLetter"/>
      <w:lvlText w:val="%8."/>
      <w:lvlJc w:val="left"/>
      <w:pPr>
        <w:tabs>
          <w:tab w:val="num" w:pos="360"/>
        </w:tabs>
        <w:ind w:left="360" w:firstLine="5400"/>
      </w:pPr>
      <w:rPr>
        <w:color w:val="000000"/>
        <w:position w:val="0"/>
        <w:sz w:val="24"/>
        <w:vertAlign w:val="baseline"/>
      </w:rPr>
    </w:lvl>
    <w:lvl w:ilvl="8">
      <w:start w:val="1"/>
      <w:numFmt w:val="lowerRoman"/>
      <w:lvlText w:val="%9."/>
      <w:lvlJc w:val="left"/>
      <w:pPr>
        <w:tabs>
          <w:tab w:val="num" w:pos="360"/>
        </w:tabs>
        <w:ind w:left="360" w:firstLine="6120"/>
      </w:pPr>
      <w:rPr>
        <w:color w:val="000000"/>
        <w:position w:val="0"/>
        <w:sz w:val="24"/>
        <w:vertAlign w:val="baseline"/>
      </w:rPr>
    </w:lvl>
  </w:abstractNum>
  <w:abstractNum w:abstractNumId="19">
    <w:nsid w:val="00000015"/>
    <w:multiLevelType w:val="multilevel"/>
    <w:tmpl w:val="00000015"/>
    <w:name w:val="WW8Num21"/>
    <w:lvl w:ilvl="0">
      <w:start w:val="1"/>
      <w:numFmt w:val="decimal"/>
      <w:suff w:val="nothing"/>
      <w:lvlText w:val="%1."/>
      <w:lvlJc w:val="left"/>
      <w:pPr>
        <w:tabs>
          <w:tab w:val="num" w:pos="0"/>
        </w:tabs>
        <w:ind w:left="0" w:firstLine="0"/>
      </w:pPr>
      <w:rPr>
        <w:color w:val="000000"/>
        <w:position w:val="0"/>
        <w:sz w:val="24"/>
        <w:vertAlign w:val="baseline"/>
      </w:rPr>
    </w:lvl>
    <w:lvl w:ilvl="1">
      <w:start w:val="1"/>
      <w:numFmt w:val="lowerLetter"/>
      <w:lvlText w:val="%2."/>
      <w:lvlJc w:val="left"/>
      <w:pPr>
        <w:tabs>
          <w:tab w:val="num" w:pos="360"/>
        </w:tabs>
        <w:ind w:left="360" w:firstLine="1080"/>
      </w:pPr>
      <w:rPr>
        <w:color w:val="000000"/>
        <w:position w:val="0"/>
        <w:sz w:val="24"/>
        <w:vertAlign w:val="baseline"/>
      </w:rPr>
    </w:lvl>
    <w:lvl w:ilvl="2">
      <w:start w:val="1"/>
      <w:numFmt w:val="lowerRoman"/>
      <w:lvlText w:val="%3."/>
      <w:lvlJc w:val="left"/>
      <w:pPr>
        <w:tabs>
          <w:tab w:val="num" w:pos="360"/>
        </w:tabs>
        <w:ind w:left="360" w:firstLine="1800"/>
      </w:pPr>
      <w:rPr>
        <w:color w:val="000000"/>
        <w:position w:val="0"/>
        <w:sz w:val="24"/>
        <w:vertAlign w:val="baseline"/>
      </w:rPr>
    </w:lvl>
    <w:lvl w:ilvl="3">
      <w:start w:val="1"/>
      <w:numFmt w:val="decimal"/>
      <w:lvlText w:val="%4."/>
      <w:lvlJc w:val="left"/>
      <w:pPr>
        <w:tabs>
          <w:tab w:val="num" w:pos="360"/>
        </w:tabs>
        <w:ind w:left="360" w:firstLine="2520"/>
      </w:pPr>
      <w:rPr>
        <w:color w:val="000000"/>
        <w:position w:val="0"/>
        <w:sz w:val="24"/>
        <w:vertAlign w:val="baseline"/>
      </w:rPr>
    </w:lvl>
    <w:lvl w:ilvl="4">
      <w:start w:val="1"/>
      <w:numFmt w:val="lowerLetter"/>
      <w:lvlText w:val="%5."/>
      <w:lvlJc w:val="left"/>
      <w:pPr>
        <w:tabs>
          <w:tab w:val="num" w:pos="360"/>
        </w:tabs>
        <w:ind w:left="360" w:firstLine="3240"/>
      </w:pPr>
      <w:rPr>
        <w:color w:val="000000"/>
        <w:position w:val="0"/>
        <w:sz w:val="24"/>
        <w:vertAlign w:val="baseline"/>
      </w:rPr>
    </w:lvl>
    <w:lvl w:ilvl="5">
      <w:start w:val="1"/>
      <w:numFmt w:val="lowerRoman"/>
      <w:lvlText w:val="%6."/>
      <w:lvlJc w:val="left"/>
      <w:pPr>
        <w:tabs>
          <w:tab w:val="num" w:pos="360"/>
        </w:tabs>
        <w:ind w:left="360" w:firstLine="3960"/>
      </w:pPr>
      <w:rPr>
        <w:color w:val="000000"/>
        <w:position w:val="0"/>
        <w:sz w:val="24"/>
        <w:vertAlign w:val="baseline"/>
      </w:rPr>
    </w:lvl>
    <w:lvl w:ilvl="6">
      <w:start w:val="1"/>
      <w:numFmt w:val="decimal"/>
      <w:lvlText w:val="%7."/>
      <w:lvlJc w:val="left"/>
      <w:pPr>
        <w:tabs>
          <w:tab w:val="num" w:pos="360"/>
        </w:tabs>
        <w:ind w:left="360" w:firstLine="4680"/>
      </w:pPr>
      <w:rPr>
        <w:color w:val="000000"/>
        <w:position w:val="0"/>
        <w:sz w:val="24"/>
        <w:vertAlign w:val="baseline"/>
      </w:rPr>
    </w:lvl>
    <w:lvl w:ilvl="7">
      <w:start w:val="1"/>
      <w:numFmt w:val="lowerLetter"/>
      <w:lvlText w:val="%8."/>
      <w:lvlJc w:val="left"/>
      <w:pPr>
        <w:tabs>
          <w:tab w:val="num" w:pos="360"/>
        </w:tabs>
        <w:ind w:left="360" w:firstLine="5400"/>
      </w:pPr>
      <w:rPr>
        <w:color w:val="000000"/>
        <w:position w:val="0"/>
        <w:sz w:val="24"/>
        <w:vertAlign w:val="baseline"/>
      </w:rPr>
    </w:lvl>
    <w:lvl w:ilvl="8">
      <w:start w:val="1"/>
      <w:numFmt w:val="lowerRoman"/>
      <w:lvlText w:val="%9."/>
      <w:lvlJc w:val="left"/>
      <w:pPr>
        <w:tabs>
          <w:tab w:val="num" w:pos="360"/>
        </w:tabs>
        <w:ind w:left="360" w:firstLine="6120"/>
      </w:pPr>
      <w:rPr>
        <w:color w:val="000000"/>
        <w:position w:val="0"/>
        <w:sz w:val="24"/>
        <w:vertAlign w:val="baseline"/>
      </w:rPr>
    </w:lvl>
  </w:abstractNum>
  <w:abstractNum w:abstractNumId="20">
    <w:nsid w:val="00000016"/>
    <w:multiLevelType w:val="multilevel"/>
    <w:tmpl w:val="00000016"/>
    <w:name w:val="WW8Num22"/>
    <w:lvl w:ilvl="0">
      <w:start w:val="1"/>
      <w:numFmt w:val="decimal"/>
      <w:suff w:val="nothing"/>
      <w:lvlText w:val="%1."/>
      <w:lvlJc w:val="left"/>
      <w:pPr>
        <w:tabs>
          <w:tab w:val="num" w:pos="0"/>
        </w:tabs>
        <w:ind w:left="0" w:firstLine="0"/>
      </w:pPr>
      <w:rPr>
        <w:color w:val="000000"/>
        <w:position w:val="0"/>
        <w:sz w:val="24"/>
        <w:vertAlign w:val="baseline"/>
      </w:rPr>
    </w:lvl>
    <w:lvl w:ilvl="1">
      <w:start w:val="1"/>
      <w:numFmt w:val="lowerLetter"/>
      <w:lvlText w:val="%2."/>
      <w:lvlJc w:val="left"/>
      <w:pPr>
        <w:tabs>
          <w:tab w:val="num" w:pos="360"/>
        </w:tabs>
        <w:ind w:left="360" w:firstLine="1080"/>
      </w:pPr>
      <w:rPr>
        <w:color w:val="000000"/>
        <w:position w:val="0"/>
        <w:sz w:val="24"/>
        <w:vertAlign w:val="baseline"/>
      </w:rPr>
    </w:lvl>
    <w:lvl w:ilvl="2">
      <w:start w:val="1"/>
      <w:numFmt w:val="lowerRoman"/>
      <w:lvlText w:val="%3."/>
      <w:lvlJc w:val="left"/>
      <w:pPr>
        <w:tabs>
          <w:tab w:val="num" w:pos="360"/>
        </w:tabs>
        <w:ind w:left="360" w:firstLine="1800"/>
      </w:pPr>
      <w:rPr>
        <w:color w:val="000000"/>
        <w:position w:val="0"/>
        <w:sz w:val="24"/>
        <w:vertAlign w:val="baseline"/>
      </w:rPr>
    </w:lvl>
    <w:lvl w:ilvl="3">
      <w:start w:val="1"/>
      <w:numFmt w:val="decimal"/>
      <w:lvlText w:val="%4."/>
      <w:lvlJc w:val="left"/>
      <w:pPr>
        <w:tabs>
          <w:tab w:val="num" w:pos="360"/>
        </w:tabs>
        <w:ind w:left="360" w:firstLine="2520"/>
      </w:pPr>
      <w:rPr>
        <w:color w:val="000000"/>
        <w:position w:val="0"/>
        <w:sz w:val="24"/>
        <w:vertAlign w:val="baseline"/>
      </w:rPr>
    </w:lvl>
    <w:lvl w:ilvl="4">
      <w:start w:val="1"/>
      <w:numFmt w:val="lowerLetter"/>
      <w:lvlText w:val="%5."/>
      <w:lvlJc w:val="left"/>
      <w:pPr>
        <w:tabs>
          <w:tab w:val="num" w:pos="360"/>
        </w:tabs>
        <w:ind w:left="360" w:firstLine="3240"/>
      </w:pPr>
      <w:rPr>
        <w:color w:val="000000"/>
        <w:position w:val="0"/>
        <w:sz w:val="24"/>
        <w:vertAlign w:val="baseline"/>
      </w:rPr>
    </w:lvl>
    <w:lvl w:ilvl="5">
      <w:start w:val="1"/>
      <w:numFmt w:val="lowerRoman"/>
      <w:lvlText w:val="%6."/>
      <w:lvlJc w:val="left"/>
      <w:pPr>
        <w:tabs>
          <w:tab w:val="num" w:pos="360"/>
        </w:tabs>
        <w:ind w:left="360" w:firstLine="3960"/>
      </w:pPr>
      <w:rPr>
        <w:color w:val="000000"/>
        <w:position w:val="0"/>
        <w:sz w:val="24"/>
        <w:vertAlign w:val="baseline"/>
      </w:rPr>
    </w:lvl>
    <w:lvl w:ilvl="6">
      <w:start w:val="1"/>
      <w:numFmt w:val="decimal"/>
      <w:lvlText w:val="%7."/>
      <w:lvlJc w:val="left"/>
      <w:pPr>
        <w:tabs>
          <w:tab w:val="num" w:pos="360"/>
        </w:tabs>
        <w:ind w:left="360" w:firstLine="4680"/>
      </w:pPr>
      <w:rPr>
        <w:color w:val="000000"/>
        <w:position w:val="0"/>
        <w:sz w:val="24"/>
        <w:vertAlign w:val="baseline"/>
      </w:rPr>
    </w:lvl>
    <w:lvl w:ilvl="7">
      <w:start w:val="1"/>
      <w:numFmt w:val="lowerLetter"/>
      <w:lvlText w:val="%8."/>
      <w:lvlJc w:val="left"/>
      <w:pPr>
        <w:tabs>
          <w:tab w:val="num" w:pos="360"/>
        </w:tabs>
        <w:ind w:left="360" w:firstLine="5400"/>
      </w:pPr>
      <w:rPr>
        <w:color w:val="000000"/>
        <w:position w:val="0"/>
        <w:sz w:val="24"/>
        <w:vertAlign w:val="baseline"/>
      </w:rPr>
    </w:lvl>
    <w:lvl w:ilvl="8">
      <w:start w:val="1"/>
      <w:numFmt w:val="lowerRoman"/>
      <w:lvlText w:val="%9."/>
      <w:lvlJc w:val="left"/>
      <w:pPr>
        <w:tabs>
          <w:tab w:val="num" w:pos="360"/>
        </w:tabs>
        <w:ind w:left="360" w:firstLine="6120"/>
      </w:pPr>
      <w:rPr>
        <w:color w:val="000000"/>
        <w:position w:val="0"/>
        <w:sz w:val="24"/>
        <w:vertAlign w:val="baseline"/>
      </w:rPr>
    </w:lvl>
  </w:abstractNum>
  <w:abstractNum w:abstractNumId="21">
    <w:nsid w:val="00000017"/>
    <w:multiLevelType w:val="multilevel"/>
    <w:tmpl w:val="00000017"/>
    <w:name w:val="WW8Num23"/>
    <w:lvl w:ilvl="0">
      <w:start w:val="1"/>
      <w:numFmt w:val="decimal"/>
      <w:suff w:val="nothing"/>
      <w:lvlText w:val="%1."/>
      <w:lvlJc w:val="left"/>
      <w:pPr>
        <w:tabs>
          <w:tab w:val="num" w:pos="0"/>
        </w:tabs>
        <w:ind w:left="0" w:firstLine="0"/>
      </w:pPr>
      <w:rPr>
        <w:color w:val="000000"/>
        <w:position w:val="0"/>
        <w:sz w:val="24"/>
        <w:vertAlign w:val="baseline"/>
      </w:rPr>
    </w:lvl>
    <w:lvl w:ilvl="1">
      <w:start w:val="1"/>
      <w:numFmt w:val="lowerLetter"/>
      <w:lvlText w:val="%2."/>
      <w:lvlJc w:val="left"/>
      <w:pPr>
        <w:tabs>
          <w:tab w:val="num" w:pos="360"/>
        </w:tabs>
        <w:ind w:left="360" w:firstLine="1080"/>
      </w:pPr>
      <w:rPr>
        <w:color w:val="000000"/>
        <w:position w:val="0"/>
        <w:sz w:val="24"/>
        <w:vertAlign w:val="baseline"/>
      </w:rPr>
    </w:lvl>
    <w:lvl w:ilvl="2">
      <w:start w:val="1"/>
      <w:numFmt w:val="lowerRoman"/>
      <w:lvlText w:val="%3."/>
      <w:lvlJc w:val="left"/>
      <w:pPr>
        <w:tabs>
          <w:tab w:val="num" w:pos="360"/>
        </w:tabs>
        <w:ind w:left="360" w:firstLine="1800"/>
      </w:pPr>
      <w:rPr>
        <w:color w:val="000000"/>
        <w:position w:val="0"/>
        <w:sz w:val="24"/>
        <w:vertAlign w:val="baseline"/>
      </w:rPr>
    </w:lvl>
    <w:lvl w:ilvl="3">
      <w:start w:val="1"/>
      <w:numFmt w:val="decimal"/>
      <w:lvlText w:val="%4."/>
      <w:lvlJc w:val="left"/>
      <w:pPr>
        <w:tabs>
          <w:tab w:val="num" w:pos="360"/>
        </w:tabs>
        <w:ind w:left="360" w:firstLine="2520"/>
      </w:pPr>
      <w:rPr>
        <w:color w:val="000000"/>
        <w:position w:val="0"/>
        <w:sz w:val="24"/>
        <w:vertAlign w:val="baseline"/>
      </w:rPr>
    </w:lvl>
    <w:lvl w:ilvl="4">
      <w:start w:val="1"/>
      <w:numFmt w:val="lowerLetter"/>
      <w:lvlText w:val="%5."/>
      <w:lvlJc w:val="left"/>
      <w:pPr>
        <w:tabs>
          <w:tab w:val="num" w:pos="360"/>
        </w:tabs>
        <w:ind w:left="360" w:firstLine="3240"/>
      </w:pPr>
      <w:rPr>
        <w:color w:val="000000"/>
        <w:position w:val="0"/>
        <w:sz w:val="24"/>
        <w:vertAlign w:val="baseline"/>
      </w:rPr>
    </w:lvl>
    <w:lvl w:ilvl="5">
      <w:start w:val="1"/>
      <w:numFmt w:val="lowerRoman"/>
      <w:lvlText w:val="%6."/>
      <w:lvlJc w:val="left"/>
      <w:pPr>
        <w:tabs>
          <w:tab w:val="num" w:pos="360"/>
        </w:tabs>
        <w:ind w:left="360" w:firstLine="3960"/>
      </w:pPr>
      <w:rPr>
        <w:color w:val="000000"/>
        <w:position w:val="0"/>
        <w:sz w:val="24"/>
        <w:vertAlign w:val="baseline"/>
      </w:rPr>
    </w:lvl>
    <w:lvl w:ilvl="6">
      <w:start w:val="1"/>
      <w:numFmt w:val="decimal"/>
      <w:lvlText w:val="%7."/>
      <w:lvlJc w:val="left"/>
      <w:pPr>
        <w:tabs>
          <w:tab w:val="num" w:pos="360"/>
        </w:tabs>
        <w:ind w:left="360" w:firstLine="4680"/>
      </w:pPr>
      <w:rPr>
        <w:color w:val="000000"/>
        <w:position w:val="0"/>
        <w:sz w:val="24"/>
        <w:vertAlign w:val="baseline"/>
      </w:rPr>
    </w:lvl>
    <w:lvl w:ilvl="7">
      <w:start w:val="1"/>
      <w:numFmt w:val="lowerLetter"/>
      <w:lvlText w:val="%8."/>
      <w:lvlJc w:val="left"/>
      <w:pPr>
        <w:tabs>
          <w:tab w:val="num" w:pos="360"/>
        </w:tabs>
        <w:ind w:left="360" w:firstLine="5400"/>
      </w:pPr>
      <w:rPr>
        <w:color w:val="000000"/>
        <w:position w:val="0"/>
        <w:sz w:val="24"/>
        <w:vertAlign w:val="baseline"/>
      </w:rPr>
    </w:lvl>
    <w:lvl w:ilvl="8">
      <w:start w:val="1"/>
      <w:numFmt w:val="lowerRoman"/>
      <w:lvlText w:val="%9."/>
      <w:lvlJc w:val="left"/>
      <w:pPr>
        <w:tabs>
          <w:tab w:val="num" w:pos="360"/>
        </w:tabs>
        <w:ind w:left="360" w:firstLine="6120"/>
      </w:pPr>
      <w:rPr>
        <w:color w:val="000000"/>
        <w:position w:val="0"/>
        <w:sz w:val="24"/>
        <w:vertAlign w:val="baseline"/>
      </w:rPr>
    </w:lvl>
  </w:abstractNum>
  <w:abstractNum w:abstractNumId="22">
    <w:nsid w:val="00000018"/>
    <w:multiLevelType w:val="multilevel"/>
    <w:tmpl w:val="00000018"/>
    <w:name w:val="WW8Num24"/>
    <w:lvl w:ilvl="0">
      <w:start w:val="1"/>
      <w:numFmt w:val="decimal"/>
      <w:suff w:val="nothing"/>
      <w:lvlText w:val="%1."/>
      <w:lvlJc w:val="left"/>
      <w:pPr>
        <w:tabs>
          <w:tab w:val="num" w:pos="0"/>
        </w:tabs>
        <w:ind w:left="0" w:firstLine="0"/>
      </w:pPr>
      <w:rPr>
        <w:color w:val="000000"/>
        <w:position w:val="0"/>
        <w:sz w:val="24"/>
        <w:vertAlign w:val="baseline"/>
      </w:rPr>
    </w:lvl>
    <w:lvl w:ilvl="1">
      <w:start w:val="1"/>
      <w:numFmt w:val="lowerLetter"/>
      <w:lvlText w:val="%2."/>
      <w:lvlJc w:val="left"/>
      <w:pPr>
        <w:tabs>
          <w:tab w:val="num" w:pos="360"/>
        </w:tabs>
        <w:ind w:left="360" w:firstLine="1080"/>
      </w:pPr>
      <w:rPr>
        <w:color w:val="000000"/>
        <w:position w:val="0"/>
        <w:sz w:val="24"/>
        <w:vertAlign w:val="baseline"/>
      </w:rPr>
    </w:lvl>
    <w:lvl w:ilvl="2">
      <w:start w:val="1"/>
      <w:numFmt w:val="lowerRoman"/>
      <w:lvlText w:val="%3."/>
      <w:lvlJc w:val="left"/>
      <w:pPr>
        <w:tabs>
          <w:tab w:val="num" w:pos="360"/>
        </w:tabs>
        <w:ind w:left="360" w:firstLine="1800"/>
      </w:pPr>
      <w:rPr>
        <w:color w:val="000000"/>
        <w:position w:val="0"/>
        <w:sz w:val="24"/>
        <w:vertAlign w:val="baseline"/>
      </w:rPr>
    </w:lvl>
    <w:lvl w:ilvl="3">
      <w:start w:val="1"/>
      <w:numFmt w:val="decimal"/>
      <w:lvlText w:val="%4."/>
      <w:lvlJc w:val="left"/>
      <w:pPr>
        <w:tabs>
          <w:tab w:val="num" w:pos="360"/>
        </w:tabs>
        <w:ind w:left="360" w:firstLine="2520"/>
      </w:pPr>
      <w:rPr>
        <w:color w:val="000000"/>
        <w:position w:val="0"/>
        <w:sz w:val="24"/>
        <w:vertAlign w:val="baseline"/>
      </w:rPr>
    </w:lvl>
    <w:lvl w:ilvl="4">
      <w:start w:val="1"/>
      <w:numFmt w:val="lowerLetter"/>
      <w:lvlText w:val="%5."/>
      <w:lvlJc w:val="left"/>
      <w:pPr>
        <w:tabs>
          <w:tab w:val="num" w:pos="360"/>
        </w:tabs>
        <w:ind w:left="360" w:firstLine="3240"/>
      </w:pPr>
      <w:rPr>
        <w:color w:val="000000"/>
        <w:position w:val="0"/>
        <w:sz w:val="24"/>
        <w:vertAlign w:val="baseline"/>
      </w:rPr>
    </w:lvl>
    <w:lvl w:ilvl="5">
      <w:start w:val="1"/>
      <w:numFmt w:val="lowerRoman"/>
      <w:lvlText w:val="%6."/>
      <w:lvlJc w:val="left"/>
      <w:pPr>
        <w:tabs>
          <w:tab w:val="num" w:pos="360"/>
        </w:tabs>
        <w:ind w:left="360" w:firstLine="3960"/>
      </w:pPr>
      <w:rPr>
        <w:color w:val="000000"/>
        <w:position w:val="0"/>
        <w:sz w:val="24"/>
        <w:vertAlign w:val="baseline"/>
      </w:rPr>
    </w:lvl>
    <w:lvl w:ilvl="6">
      <w:start w:val="1"/>
      <w:numFmt w:val="decimal"/>
      <w:lvlText w:val="%7."/>
      <w:lvlJc w:val="left"/>
      <w:pPr>
        <w:tabs>
          <w:tab w:val="num" w:pos="360"/>
        </w:tabs>
        <w:ind w:left="360" w:firstLine="4680"/>
      </w:pPr>
      <w:rPr>
        <w:color w:val="000000"/>
        <w:position w:val="0"/>
        <w:sz w:val="24"/>
        <w:vertAlign w:val="baseline"/>
      </w:rPr>
    </w:lvl>
    <w:lvl w:ilvl="7">
      <w:start w:val="1"/>
      <w:numFmt w:val="lowerLetter"/>
      <w:lvlText w:val="%8."/>
      <w:lvlJc w:val="left"/>
      <w:pPr>
        <w:tabs>
          <w:tab w:val="num" w:pos="360"/>
        </w:tabs>
        <w:ind w:left="360" w:firstLine="5400"/>
      </w:pPr>
      <w:rPr>
        <w:color w:val="000000"/>
        <w:position w:val="0"/>
        <w:sz w:val="24"/>
        <w:vertAlign w:val="baseline"/>
      </w:rPr>
    </w:lvl>
    <w:lvl w:ilvl="8">
      <w:start w:val="1"/>
      <w:numFmt w:val="lowerRoman"/>
      <w:lvlText w:val="%9."/>
      <w:lvlJc w:val="left"/>
      <w:pPr>
        <w:tabs>
          <w:tab w:val="num" w:pos="360"/>
        </w:tabs>
        <w:ind w:left="360" w:firstLine="6120"/>
      </w:pPr>
      <w:rPr>
        <w:color w:val="000000"/>
        <w:position w:val="0"/>
        <w:sz w:val="24"/>
        <w:vertAlign w:val="baseline"/>
      </w:rPr>
    </w:lvl>
  </w:abstractNum>
  <w:abstractNum w:abstractNumId="23">
    <w:nsid w:val="00000019"/>
    <w:multiLevelType w:val="multilevel"/>
    <w:tmpl w:val="00000019"/>
    <w:name w:val="WW8Num25"/>
    <w:lvl w:ilvl="0">
      <w:start w:val="1"/>
      <w:numFmt w:val="decimal"/>
      <w:suff w:val="nothing"/>
      <w:lvlText w:val="%1."/>
      <w:lvlJc w:val="left"/>
      <w:pPr>
        <w:tabs>
          <w:tab w:val="num" w:pos="0"/>
        </w:tabs>
        <w:ind w:left="0" w:firstLine="0"/>
      </w:pPr>
      <w:rPr>
        <w:color w:val="000000"/>
        <w:position w:val="0"/>
        <w:sz w:val="24"/>
        <w:vertAlign w:val="baseline"/>
      </w:rPr>
    </w:lvl>
    <w:lvl w:ilvl="1">
      <w:start w:val="1"/>
      <w:numFmt w:val="lowerLetter"/>
      <w:lvlText w:val="%2."/>
      <w:lvlJc w:val="left"/>
      <w:pPr>
        <w:tabs>
          <w:tab w:val="num" w:pos="360"/>
        </w:tabs>
        <w:ind w:left="360" w:firstLine="1080"/>
      </w:pPr>
      <w:rPr>
        <w:color w:val="000000"/>
        <w:position w:val="0"/>
        <w:sz w:val="24"/>
        <w:vertAlign w:val="baseline"/>
      </w:rPr>
    </w:lvl>
    <w:lvl w:ilvl="2">
      <w:start w:val="1"/>
      <w:numFmt w:val="lowerRoman"/>
      <w:lvlText w:val="%3."/>
      <w:lvlJc w:val="left"/>
      <w:pPr>
        <w:tabs>
          <w:tab w:val="num" w:pos="360"/>
        </w:tabs>
        <w:ind w:left="360" w:firstLine="1800"/>
      </w:pPr>
      <w:rPr>
        <w:color w:val="000000"/>
        <w:position w:val="0"/>
        <w:sz w:val="24"/>
        <w:vertAlign w:val="baseline"/>
      </w:rPr>
    </w:lvl>
    <w:lvl w:ilvl="3">
      <w:start w:val="1"/>
      <w:numFmt w:val="decimal"/>
      <w:lvlText w:val="%4."/>
      <w:lvlJc w:val="left"/>
      <w:pPr>
        <w:tabs>
          <w:tab w:val="num" w:pos="360"/>
        </w:tabs>
        <w:ind w:left="360" w:firstLine="2520"/>
      </w:pPr>
      <w:rPr>
        <w:color w:val="000000"/>
        <w:position w:val="0"/>
        <w:sz w:val="24"/>
        <w:vertAlign w:val="baseline"/>
      </w:rPr>
    </w:lvl>
    <w:lvl w:ilvl="4">
      <w:start w:val="1"/>
      <w:numFmt w:val="lowerLetter"/>
      <w:lvlText w:val="%5."/>
      <w:lvlJc w:val="left"/>
      <w:pPr>
        <w:tabs>
          <w:tab w:val="num" w:pos="360"/>
        </w:tabs>
        <w:ind w:left="360" w:firstLine="3240"/>
      </w:pPr>
      <w:rPr>
        <w:color w:val="000000"/>
        <w:position w:val="0"/>
        <w:sz w:val="24"/>
        <w:vertAlign w:val="baseline"/>
      </w:rPr>
    </w:lvl>
    <w:lvl w:ilvl="5">
      <w:start w:val="1"/>
      <w:numFmt w:val="lowerRoman"/>
      <w:lvlText w:val="%6."/>
      <w:lvlJc w:val="left"/>
      <w:pPr>
        <w:tabs>
          <w:tab w:val="num" w:pos="360"/>
        </w:tabs>
        <w:ind w:left="360" w:firstLine="3960"/>
      </w:pPr>
      <w:rPr>
        <w:color w:val="000000"/>
        <w:position w:val="0"/>
        <w:sz w:val="24"/>
        <w:vertAlign w:val="baseline"/>
      </w:rPr>
    </w:lvl>
    <w:lvl w:ilvl="6">
      <w:start w:val="1"/>
      <w:numFmt w:val="decimal"/>
      <w:lvlText w:val="%7."/>
      <w:lvlJc w:val="left"/>
      <w:pPr>
        <w:tabs>
          <w:tab w:val="num" w:pos="360"/>
        </w:tabs>
        <w:ind w:left="360" w:firstLine="4680"/>
      </w:pPr>
      <w:rPr>
        <w:color w:val="000000"/>
        <w:position w:val="0"/>
        <w:sz w:val="24"/>
        <w:vertAlign w:val="baseline"/>
      </w:rPr>
    </w:lvl>
    <w:lvl w:ilvl="7">
      <w:start w:val="1"/>
      <w:numFmt w:val="lowerLetter"/>
      <w:lvlText w:val="%8."/>
      <w:lvlJc w:val="left"/>
      <w:pPr>
        <w:tabs>
          <w:tab w:val="num" w:pos="360"/>
        </w:tabs>
        <w:ind w:left="360" w:firstLine="5400"/>
      </w:pPr>
      <w:rPr>
        <w:color w:val="000000"/>
        <w:position w:val="0"/>
        <w:sz w:val="24"/>
        <w:vertAlign w:val="baseline"/>
      </w:rPr>
    </w:lvl>
    <w:lvl w:ilvl="8">
      <w:start w:val="1"/>
      <w:numFmt w:val="lowerRoman"/>
      <w:lvlText w:val="%9."/>
      <w:lvlJc w:val="left"/>
      <w:pPr>
        <w:tabs>
          <w:tab w:val="num" w:pos="360"/>
        </w:tabs>
        <w:ind w:left="360" w:firstLine="6120"/>
      </w:pPr>
      <w:rPr>
        <w:color w:val="000000"/>
        <w:position w:val="0"/>
        <w:sz w:val="24"/>
        <w:vertAlign w:val="baseline"/>
      </w:rPr>
    </w:lvl>
  </w:abstractNum>
  <w:abstractNum w:abstractNumId="24">
    <w:nsid w:val="0000001A"/>
    <w:multiLevelType w:val="multilevel"/>
    <w:tmpl w:val="0000001A"/>
    <w:name w:val="WW8Num26"/>
    <w:lvl w:ilvl="0">
      <w:start w:val="1"/>
      <w:numFmt w:val="decimal"/>
      <w:suff w:val="nothing"/>
      <w:lvlText w:val="%1."/>
      <w:lvlJc w:val="left"/>
      <w:pPr>
        <w:tabs>
          <w:tab w:val="num" w:pos="0"/>
        </w:tabs>
        <w:ind w:left="0" w:firstLine="0"/>
      </w:pPr>
      <w:rPr>
        <w:color w:val="000000"/>
        <w:position w:val="0"/>
        <w:sz w:val="24"/>
        <w:vertAlign w:val="baseline"/>
      </w:rPr>
    </w:lvl>
    <w:lvl w:ilvl="1">
      <w:start w:val="1"/>
      <w:numFmt w:val="lowerLetter"/>
      <w:lvlText w:val="%2."/>
      <w:lvlJc w:val="left"/>
      <w:pPr>
        <w:tabs>
          <w:tab w:val="num" w:pos="360"/>
        </w:tabs>
        <w:ind w:left="360" w:firstLine="1080"/>
      </w:pPr>
      <w:rPr>
        <w:color w:val="000000"/>
        <w:position w:val="0"/>
        <w:sz w:val="24"/>
        <w:vertAlign w:val="baseline"/>
      </w:rPr>
    </w:lvl>
    <w:lvl w:ilvl="2">
      <w:start w:val="1"/>
      <w:numFmt w:val="lowerRoman"/>
      <w:lvlText w:val="%3."/>
      <w:lvlJc w:val="left"/>
      <w:pPr>
        <w:tabs>
          <w:tab w:val="num" w:pos="360"/>
        </w:tabs>
        <w:ind w:left="360" w:firstLine="1800"/>
      </w:pPr>
      <w:rPr>
        <w:color w:val="000000"/>
        <w:position w:val="0"/>
        <w:sz w:val="24"/>
        <w:vertAlign w:val="baseline"/>
      </w:rPr>
    </w:lvl>
    <w:lvl w:ilvl="3">
      <w:start w:val="1"/>
      <w:numFmt w:val="decimal"/>
      <w:lvlText w:val="%4."/>
      <w:lvlJc w:val="left"/>
      <w:pPr>
        <w:tabs>
          <w:tab w:val="num" w:pos="360"/>
        </w:tabs>
        <w:ind w:left="360" w:firstLine="2520"/>
      </w:pPr>
      <w:rPr>
        <w:color w:val="000000"/>
        <w:position w:val="0"/>
        <w:sz w:val="24"/>
        <w:vertAlign w:val="baseline"/>
      </w:rPr>
    </w:lvl>
    <w:lvl w:ilvl="4">
      <w:start w:val="1"/>
      <w:numFmt w:val="lowerLetter"/>
      <w:lvlText w:val="%5."/>
      <w:lvlJc w:val="left"/>
      <w:pPr>
        <w:tabs>
          <w:tab w:val="num" w:pos="360"/>
        </w:tabs>
        <w:ind w:left="360" w:firstLine="3240"/>
      </w:pPr>
      <w:rPr>
        <w:color w:val="000000"/>
        <w:position w:val="0"/>
        <w:sz w:val="24"/>
        <w:vertAlign w:val="baseline"/>
      </w:rPr>
    </w:lvl>
    <w:lvl w:ilvl="5">
      <w:start w:val="1"/>
      <w:numFmt w:val="lowerRoman"/>
      <w:lvlText w:val="%6."/>
      <w:lvlJc w:val="left"/>
      <w:pPr>
        <w:tabs>
          <w:tab w:val="num" w:pos="360"/>
        </w:tabs>
        <w:ind w:left="360" w:firstLine="3960"/>
      </w:pPr>
      <w:rPr>
        <w:color w:val="000000"/>
        <w:position w:val="0"/>
        <w:sz w:val="24"/>
        <w:vertAlign w:val="baseline"/>
      </w:rPr>
    </w:lvl>
    <w:lvl w:ilvl="6">
      <w:start w:val="1"/>
      <w:numFmt w:val="decimal"/>
      <w:lvlText w:val="%7."/>
      <w:lvlJc w:val="left"/>
      <w:pPr>
        <w:tabs>
          <w:tab w:val="num" w:pos="360"/>
        </w:tabs>
        <w:ind w:left="360" w:firstLine="4680"/>
      </w:pPr>
      <w:rPr>
        <w:color w:val="000000"/>
        <w:position w:val="0"/>
        <w:sz w:val="24"/>
        <w:vertAlign w:val="baseline"/>
      </w:rPr>
    </w:lvl>
    <w:lvl w:ilvl="7">
      <w:start w:val="1"/>
      <w:numFmt w:val="lowerLetter"/>
      <w:lvlText w:val="%8."/>
      <w:lvlJc w:val="left"/>
      <w:pPr>
        <w:tabs>
          <w:tab w:val="num" w:pos="360"/>
        </w:tabs>
        <w:ind w:left="360" w:firstLine="5400"/>
      </w:pPr>
      <w:rPr>
        <w:color w:val="000000"/>
        <w:position w:val="0"/>
        <w:sz w:val="24"/>
        <w:vertAlign w:val="baseline"/>
      </w:rPr>
    </w:lvl>
    <w:lvl w:ilvl="8">
      <w:start w:val="1"/>
      <w:numFmt w:val="lowerRoman"/>
      <w:lvlText w:val="%9."/>
      <w:lvlJc w:val="left"/>
      <w:pPr>
        <w:tabs>
          <w:tab w:val="num" w:pos="360"/>
        </w:tabs>
        <w:ind w:left="360" w:firstLine="6120"/>
      </w:pPr>
      <w:rPr>
        <w:color w:val="000000"/>
        <w:position w:val="0"/>
        <w:sz w:val="24"/>
        <w:vertAlign w:val="baseline"/>
      </w:rPr>
    </w:lvl>
  </w:abstractNum>
  <w:abstractNum w:abstractNumId="25">
    <w:nsid w:val="0000001B"/>
    <w:multiLevelType w:val="multilevel"/>
    <w:tmpl w:val="0000001B"/>
    <w:name w:val="WW8Num27"/>
    <w:lvl w:ilvl="0">
      <w:start w:val="1"/>
      <w:numFmt w:val="decimal"/>
      <w:suff w:val="nothing"/>
      <w:lvlText w:val="%1."/>
      <w:lvlJc w:val="left"/>
      <w:pPr>
        <w:tabs>
          <w:tab w:val="num" w:pos="0"/>
        </w:tabs>
        <w:ind w:left="0" w:firstLine="0"/>
      </w:pPr>
      <w:rPr>
        <w:color w:val="000000"/>
        <w:position w:val="0"/>
        <w:sz w:val="24"/>
        <w:vertAlign w:val="baseline"/>
      </w:rPr>
    </w:lvl>
    <w:lvl w:ilvl="1">
      <w:start w:val="1"/>
      <w:numFmt w:val="lowerLetter"/>
      <w:lvlText w:val="%2."/>
      <w:lvlJc w:val="left"/>
      <w:pPr>
        <w:tabs>
          <w:tab w:val="num" w:pos="360"/>
        </w:tabs>
        <w:ind w:left="360" w:firstLine="1080"/>
      </w:pPr>
      <w:rPr>
        <w:color w:val="000000"/>
        <w:position w:val="0"/>
        <w:sz w:val="24"/>
        <w:vertAlign w:val="baseline"/>
      </w:rPr>
    </w:lvl>
    <w:lvl w:ilvl="2">
      <w:start w:val="1"/>
      <w:numFmt w:val="lowerRoman"/>
      <w:lvlText w:val="%3."/>
      <w:lvlJc w:val="left"/>
      <w:pPr>
        <w:tabs>
          <w:tab w:val="num" w:pos="360"/>
        </w:tabs>
        <w:ind w:left="360" w:firstLine="1800"/>
      </w:pPr>
      <w:rPr>
        <w:color w:val="000000"/>
        <w:position w:val="0"/>
        <w:sz w:val="24"/>
        <w:vertAlign w:val="baseline"/>
      </w:rPr>
    </w:lvl>
    <w:lvl w:ilvl="3">
      <w:start w:val="1"/>
      <w:numFmt w:val="decimal"/>
      <w:lvlText w:val="%4."/>
      <w:lvlJc w:val="left"/>
      <w:pPr>
        <w:tabs>
          <w:tab w:val="num" w:pos="360"/>
        </w:tabs>
        <w:ind w:left="360" w:firstLine="2520"/>
      </w:pPr>
      <w:rPr>
        <w:color w:val="000000"/>
        <w:position w:val="0"/>
        <w:sz w:val="24"/>
        <w:vertAlign w:val="baseline"/>
      </w:rPr>
    </w:lvl>
    <w:lvl w:ilvl="4">
      <w:start w:val="1"/>
      <w:numFmt w:val="lowerLetter"/>
      <w:lvlText w:val="%5."/>
      <w:lvlJc w:val="left"/>
      <w:pPr>
        <w:tabs>
          <w:tab w:val="num" w:pos="360"/>
        </w:tabs>
        <w:ind w:left="360" w:firstLine="3240"/>
      </w:pPr>
      <w:rPr>
        <w:color w:val="000000"/>
        <w:position w:val="0"/>
        <w:sz w:val="24"/>
        <w:vertAlign w:val="baseline"/>
      </w:rPr>
    </w:lvl>
    <w:lvl w:ilvl="5">
      <w:start w:val="1"/>
      <w:numFmt w:val="lowerRoman"/>
      <w:lvlText w:val="%6."/>
      <w:lvlJc w:val="left"/>
      <w:pPr>
        <w:tabs>
          <w:tab w:val="num" w:pos="360"/>
        </w:tabs>
        <w:ind w:left="360" w:firstLine="3960"/>
      </w:pPr>
      <w:rPr>
        <w:color w:val="000000"/>
        <w:position w:val="0"/>
        <w:sz w:val="24"/>
        <w:vertAlign w:val="baseline"/>
      </w:rPr>
    </w:lvl>
    <w:lvl w:ilvl="6">
      <w:start w:val="1"/>
      <w:numFmt w:val="decimal"/>
      <w:lvlText w:val="%7."/>
      <w:lvlJc w:val="left"/>
      <w:pPr>
        <w:tabs>
          <w:tab w:val="num" w:pos="360"/>
        </w:tabs>
        <w:ind w:left="360" w:firstLine="4680"/>
      </w:pPr>
      <w:rPr>
        <w:color w:val="000000"/>
        <w:position w:val="0"/>
        <w:sz w:val="24"/>
        <w:vertAlign w:val="baseline"/>
      </w:rPr>
    </w:lvl>
    <w:lvl w:ilvl="7">
      <w:start w:val="1"/>
      <w:numFmt w:val="lowerLetter"/>
      <w:lvlText w:val="%8."/>
      <w:lvlJc w:val="left"/>
      <w:pPr>
        <w:tabs>
          <w:tab w:val="num" w:pos="360"/>
        </w:tabs>
        <w:ind w:left="360" w:firstLine="5400"/>
      </w:pPr>
      <w:rPr>
        <w:color w:val="000000"/>
        <w:position w:val="0"/>
        <w:sz w:val="24"/>
        <w:vertAlign w:val="baseline"/>
      </w:rPr>
    </w:lvl>
    <w:lvl w:ilvl="8">
      <w:start w:val="1"/>
      <w:numFmt w:val="lowerRoman"/>
      <w:lvlText w:val="%9."/>
      <w:lvlJc w:val="left"/>
      <w:pPr>
        <w:tabs>
          <w:tab w:val="num" w:pos="360"/>
        </w:tabs>
        <w:ind w:left="360" w:firstLine="6120"/>
      </w:pPr>
      <w:rPr>
        <w:color w:val="000000"/>
        <w:position w:val="0"/>
        <w:sz w:val="24"/>
        <w:vertAlign w:val="baseline"/>
      </w:rPr>
    </w:lvl>
  </w:abstractNum>
  <w:abstractNum w:abstractNumId="26">
    <w:nsid w:val="0000001C"/>
    <w:multiLevelType w:val="multilevel"/>
    <w:tmpl w:val="0000001C"/>
    <w:name w:val="WW8Num28"/>
    <w:lvl w:ilvl="0">
      <w:start w:val="1"/>
      <w:numFmt w:val="decimal"/>
      <w:suff w:val="nothing"/>
      <w:lvlText w:val="%1."/>
      <w:lvlJc w:val="left"/>
      <w:pPr>
        <w:tabs>
          <w:tab w:val="num" w:pos="0"/>
        </w:tabs>
        <w:ind w:left="0" w:firstLine="0"/>
      </w:pPr>
      <w:rPr>
        <w:color w:val="000000"/>
        <w:position w:val="0"/>
        <w:sz w:val="24"/>
        <w:vertAlign w:val="baseline"/>
      </w:rPr>
    </w:lvl>
    <w:lvl w:ilvl="1">
      <w:start w:val="1"/>
      <w:numFmt w:val="lowerLetter"/>
      <w:lvlText w:val="%2."/>
      <w:lvlJc w:val="left"/>
      <w:pPr>
        <w:tabs>
          <w:tab w:val="num" w:pos="360"/>
        </w:tabs>
        <w:ind w:left="360" w:firstLine="1080"/>
      </w:pPr>
      <w:rPr>
        <w:color w:val="000000"/>
        <w:position w:val="0"/>
        <w:sz w:val="24"/>
        <w:vertAlign w:val="baseline"/>
      </w:rPr>
    </w:lvl>
    <w:lvl w:ilvl="2">
      <w:start w:val="1"/>
      <w:numFmt w:val="lowerRoman"/>
      <w:lvlText w:val="%3."/>
      <w:lvlJc w:val="left"/>
      <w:pPr>
        <w:tabs>
          <w:tab w:val="num" w:pos="360"/>
        </w:tabs>
        <w:ind w:left="360" w:firstLine="1800"/>
      </w:pPr>
      <w:rPr>
        <w:color w:val="000000"/>
        <w:position w:val="0"/>
        <w:sz w:val="24"/>
        <w:vertAlign w:val="baseline"/>
      </w:rPr>
    </w:lvl>
    <w:lvl w:ilvl="3">
      <w:start w:val="1"/>
      <w:numFmt w:val="decimal"/>
      <w:lvlText w:val="%4."/>
      <w:lvlJc w:val="left"/>
      <w:pPr>
        <w:tabs>
          <w:tab w:val="num" w:pos="360"/>
        </w:tabs>
        <w:ind w:left="360" w:firstLine="2520"/>
      </w:pPr>
      <w:rPr>
        <w:color w:val="000000"/>
        <w:position w:val="0"/>
        <w:sz w:val="24"/>
        <w:vertAlign w:val="baseline"/>
      </w:rPr>
    </w:lvl>
    <w:lvl w:ilvl="4">
      <w:start w:val="1"/>
      <w:numFmt w:val="lowerLetter"/>
      <w:lvlText w:val="%5."/>
      <w:lvlJc w:val="left"/>
      <w:pPr>
        <w:tabs>
          <w:tab w:val="num" w:pos="360"/>
        </w:tabs>
        <w:ind w:left="360" w:firstLine="3240"/>
      </w:pPr>
      <w:rPr>
        <w:color w:val="000000"/>
        <w:position w:val="0"/>
        <w:sz w:val="24"/>
        <w:vertAlign w:val="baseline"/>
      </w:rPr>
    </w:lvl>
    <w:lvl w:ilvl="5">
      <w:start w:val="1"/>
      <w:numFmt w:val="lowerRoman"/>
      <w:lvlText w:val="%6."/>
      <w:lvlJc w:val="left"/>
      <w:pPr>
        <w:tabs>
          <w:tab w:val="num" w:pos="360"/>
        </w:tabs>
        <w:ind w:left="360" w:firstLine="3960"/>
      </w:pPr>
      <w:rPr>
        <w:color w:val="000000"/>
        <w:position w:val="0"/>
        <w:sz w:val="24"/>
        <w:vertAlign w:val="baseline"/>
      </w:rPr>
    </w:lvl>
    <w:lvl w:ilvl="6">
      <w:start w:val="1"/>
      <w:numFmt w:val="decimal"/>
      <w:lvlText w:val="%7."/>
      <w:lvlJc w:val="left"/>
      <w:pPr>
        <w:tabs>
          <w:tab w:val="num" w:pos="360"/>
        </w:tabs>
        <w:ind w:left="360" w:firstLine="4680"/>
      </w:pPr>
      <w:rPr>
        <w:color w:val="000000"/>
        <w:position w:val="0"/>
        <w:sz w:val="24"/>
        <w:vertAlign w:val="baseline"/>
      </w:rPr>
    </w:lvl>
    <w:lvl w:ilvl="7">
      <w:start w:val="1"/>
      <w:numFmt w:val="lowerLetter"/>
      <w:lvlText w:val="%8."/>
      <w:lvlJc w:val="left"/>
      <w:pPr>
        <w:tabs>
          <w:tab w:val="num" w:pos="360"/>
        </w:tabs>
        <w:ind w:left="360" w:firstLine="5400"/>
      </w:pPr>
      <w:rPr>
        <w:color w:val="000000"/>
        <w:position w:val="0"/>
        <w:sz w:val="24"/>
        <w:vertAlign w:val="baseline"/>
      </w:rPr>
    </w:lvl>
    <w:lvl w:ilvl="8">
      <w:start w:val="1"/>
      <w:numFmt w:val="lowerRoman"/>
      <w:lvlText w:val="%9."/>
      <w:lvlJc w:val="left"/>
      <w:pPr>
        <w:tabs>
          <w:tab w:val="num" w:pos="360"/>
        </w:tabs>
        <w:ind w:left="360" w:firstLine="6120"/>
      </w:pPr>
      <w:rPr>
        <w:color w:val="000000"/>
        <w:position w:val="0"/>
        <w:sz w:val="24"/>
        <w:vertAlign w:val="baseline"/>
      </w:rPr>
    </w:lvl>
  </w:abstractNum>
  <w:abstractNum w:abstractNumId="27">
    <w:nsid w:val="0000001D"/>
    <w:multiLevelType w:val="multilevel"/>
    <w:tmpl w:val="0000001D"/>
    <w:name w:val="WW8Num29"/>
    <w:lvl w:ilvl="0">
      <w:start w:val="1"/>
      <w:numFmt w:val="decimal"/>
      <w:suff w:val="nothing"/>
      <w:lvlText w:val="%1."/>
      <w:lvlJc w:val="left"/>
      <w:pPr>
        <w:tabs>
          <w:tab w:val="num" w:pos="0"/>
        </w:tabs>
        <w:ind w:left="0" w:firstLine="0"/>
      </w:pPr>
      <w:rPr>
        <w:color w:val="000000"/>
        <w:position w:val="0"/>
        <w:sz w:val="24"/>
        <w:vertAlign w:val="baseline"/>
      </w:rPr>
    </w:lvl>
    <w:lvl w:ilvl="1">
      <w:start w:val="1"/>
      <w:numFmt w:val="lowerLetter"/>
      <w:lvlText w:val="%2."/>
      <w:lvlJc w:val="left"/>
      <w:pPr>
        <w:tabs>
          <w:tab w:val="num" w:pos="360"/>
        </w:tabs>
        <w:ind w:left="360" w:firstLine="1080"/>
      </w:pPr>
      <w:rPr>
        <w:color w:val="000000"/>
        <w:position w:val="0"/>
        <w:sz w:val="24"/>
        <w:vertAlign w:val="baseline"/>
      </w:rPr>
    </w:lvl>
    <w:lvl w:ilvl="2">
      <w:start w:val="1"/>
      <w:numFmt w:val="lowerRoman"/>
      <w:lvlText w:val="%3."/>
      <w:lvlJc w:val="left"/>
      <w:pPr>
        <w:tabs>
          <w:tab w:val="num" w:pos="360"/>
        </w:tabs>
        <w:ind w:left="360" w:firstLine="1800"/>
      </w:pPr>
      <w:rPr>
        <w:color w:val="000000"/>
        <w:position w:val="0"/>
        <w:sz w:val="24"/>
        <w:vertAlign w:val="baseline"/>
      </w:rPr>
    </w:lvl>
    <w:lvl w:ilvl="3">
      <w:start w:val="1"/>
      <w:numFmt w:val="decimal"/>
      <w:lvlText w:val="%4."/>
      <w:lvlJc w:val="left"/>
      <w:pPr>
        <w:tabs>
          <w:tab w:val="num" w:pos="360"/>
        </w:tabs>
        <w:ind w:left="360" w:firstLine="2520"/>
      </w:pPr>
      <w:rPr>
        <w:color w:val="000000"/>
        <w:position w:val="0"/>
        <w:sz w:val="24"/>
        <w:vertAlign w:val="baseline"/>
      </w:rPr>
    </w:lvl>
    <w:lvl w:ilvl="4">
      <w:start w:val="1"/>
      <w:numFmt w:val="lowerLetter"/>
      <w:lvlText w:val="%5."/>
      <w:lvlJc w:val="left"/>
      <w:pPr>
        <w:tabs>
          <w:tab w:val="num" w:pos="360"/>
        </w:tabs>
        <w:ind w:left="360" w:firstLine="3240"/>
      </w:pPr>
      <w:rPr>
        <w:color w:val="000000"/>
        <w:position w:val="0"/>
        <w:sz w:val="24"/>
        <w:vertAlign w:val="baseline"/>
      </w:rPr>
    </w:lvl>
    <w:lvl w:ilvl="5">
      <w:start w:val="1"/>
      <w:numFmt w:val="lowerRoman"/>
      <w:lvlText w:val="%6."/>
      <w:lvlJc w:val="left"/>
      <w:pPr>
        <w:tabs>
          <w:tab w:val="num" w:pos="360"/>
        </w:tabs>
        <w:ind w:left="360" w:firstLine="3960"/>
      </w:pPr>
      <w:rPr>
        <w:color w:val="000000"/>
        <w:position w:val="0"/>
        <w:sz w:val="24"/>
        <w:vertAlign w:val="baseline"/>
      </w:rPr>
    </w:lvl>
    <w:lvl w:ilvl="6">
      <w:start w:val="1"/>
      <w:numFmt w:val="decimal"/>
      <w:lvlText w:val="%7."/>
      <w:lvlJc w:val="left"/>
      <w:pPr>
        <w:tabs>
          <w:tab w:val="num" w:pos="360"/>
        </w:tabs>
        <w:ind w:left="360" w:firstLine="4680"/>
      </w:pPr>
      <w:rPr>
        <w:color w:val="000000"/>
        <w:position w:val="0"/>
        <w:sz w:val="24"/>
        <w:vertAlign w:val="baseline"/>
      </w:rPr>
    </w:lvl>
    <w:lvl w:ilvl="7">
      <w:start w:val="1"/>
      <w:numFmt w:val="lowerLetter"/>
      <w:lvlText w:val="%8."/>
      <w:lvlJc w:val="left"/>
      <w:pPr>
        <w:tabs>
          <w:tab w:val="num" w:pos="360"/>
        </w:tabs>
        <w:ind w:left="360" w:firstLine="5400"/>
      </w:pPr>
      <w:rPr>
        <w:color w:val="000000"/>
        <w:position w:val="0"/>
        <w:sz w:val="24"/>
        <w:vertAlign w:val="baseline"/>
      </w:rPr>
    </w:lvl>
    <w:lvl w:ilvl="8">
      <w:start w:val="1"/>
      <w:numFmt w:val="lowerRoman"/>
      <w:lvlText w:val="%9."/>
      <w:lvlJc w:val="left"/>
      <w:pPr>
        <w:tabs>
          <w:tab w:val="num" w:pos="360"/>
        </w:tabs>
        <w:ind w:left="360" w:firstLine="6120"/>
      </w:pPr>
      <w:rPr>
        <w:color w:val="000000"/>
        <w:position w:val="0"/>
        <w:sz w:val="24"/>
        <w:vertAlign w:val="baseline"/>
      </w:rPr>
    </w:lvl>
  </w:abstractNum>
  <w:abstractNum w:abstractNumId="28">
    <w:nsid w:val="0000001E"/>
    <w:multiLevelType w:val="multilevel"/>
    <w:tmpl w:val="0000001E"/>
    <w:name w:val="WW8Num30"/>
    <w:lvl w:ilvl="0">
      <w:start w:val="1"/>
      <w:numFmt w:val="decimal"/>
      <w:suff w:val="nothing"/>
      <w:lvlText w:val="%1."/>
      <w:lvlJc w:val="left"/>
      <w:pPr>
        <w:tabs>
          <w:tab w:val="num" w:pos="0"/>
        </w:tabs>
        <w:ind w:left="0" w:firstLine="0"/>
      </w:pPr>
      <w:rPr>
        <w:color w:val="000000"/>
        <w:position w:val="0"/>
        <w:sz w:val="24"/>
        <w:vertAlign w:val="baseline"/>
      </w:rPr>
    </w:lvl>
    <w:lvl w:ilvl="1">
      <w:start w:val="1"/>
      <w:numFmt w:val="lowerLetter"/>
      <w:lvlText w:val="%2."/>
      <w:lvlJc w:val="left"/>
      <w:pPr>
        <w:tabs>
          <w:tab w:val="num" w:pos="360"/>
        </w:tabs>
        <w:ind w:left="360" w:firstLine="1080"/>
      </w:pPr>
      <w:rPr>
        <w:color w:val="000000"/>
        <w:position w:val="0"/>
        <w:sz w:val="24"/>
        <w:vertAlign w:val="baseline"/>
      </w:rPr>
    </w:lvl>
    <w:lvl w:ilvl="2">
      <w:start w:val="1"/>
      <w:numFmt w:val="lowerRoman"/>
      <w:lvlText w:val="%3."/>
      <w:lvlJc w:val="left"/>
      <w:pPr>
        <w:tabs>
          <w:tab w:val="num" w:pos="360"/>
        </w:tabs>
        <w:ind w:left="360" w:firstLine="1800"/>
      </w:pPr>
      <w:rPr>
        <w:color w:val="000000"/>
        <w:position w:val="0"/>
        <w:sz w:val="24"/>
        <w:vertAlign w:val="baseline"/>
      </w:rPr>
    </w:lvl>
    <w:lvl w:ilvl="3">
      <w:start w:val="1"/>
      <w:numFmt w:val="decimal"/>
      <w:lvlText w:val="%4."/>
      <w:lvlJc w:val="left"/>
      <w:pPr>
        <w:tabs>
          <w:tab w:val="num" w:pos="360"/>
        </w:tabs>
        <w:ind w:left="360" w:firstLine="2520"/>
      </w:pPr>
      <w:rPr>
        <w:color w:val="000000"/>
        <w:position w:val="0"/>
        <w:sz w:val="24"/>
        <w:vertAlign w:val="baseline"/>
      </w:rPr>
    </w:lvl>
    <w:lvl w:ilvl="4">
      <w:start w:val="1"/>
      <w:numFmt w:val="lowerLetter"/>
      <w:lvlText w:val="%5."/>
      <w:lvlJc w:val="left"/>
      <w:pPr>
        <w:tabs>
          <w:tab w:val="num" w:pos="360"/>
        </w:tabs>
        <w:ind w:left="360" w:firstLine="3240"/>
      </w:pPr>
      <w:rPr>
        <w:color w:val="000000"/>
        <w:position w:val="0"/>
        <w:sz w:val="24"/>
        <w:vertAlign w:val="baseline"/>
      </w:rPr>
    </w:lvl>
    <w:lvl w:ilvl="5">
      <w:start w:val="1"/>
      <w:numFmt w:val="lowerRoman"/>
      <w:lvlText w:val="%6."/>
      <w:lvlJc w:val="left"/>
      <w:pPr>
        <w:tabs>
          <w:tab w:val="num" w:pos="360"/>
        </w:tabs>
        <w:ind w:left="360" w:firstLine="3960"/>
      </w:pPr>
      <w:rPr>
        <w:color w:val="000000"/>
        <w:position w:val="0"/>
        <w:sz w:val="24"/>
        <w:vertAlign w:val="baseline"/>
      </w:rPr>
    </w:lvl>
    <w:lvl w:ilvl="6">
      <w:start w:val="1"/>
      <w:numFmt w:val="decimal"/>
      <w:lvlText w:val="%7."/>
      <w:lvlJc w:val="left"/>
      <w:pPr>
        <w:tabs>
          <w:tab w:val="num" w:pos="360"/>
        </w:tabs>
        <w:ind w:left="360" w:firstLine="4680"/>
      </w:pPr>
      <w:rPr>
        <w:color w:val="000000"/>
        <w:position w:val="0"/>
        <w:sz w:val="24"/>
        <w:vertAlign w:val="baseline"/>
      </w:rPr>
    </w:lvl>
    <w:lvl w:ilvl="7">
      <w:start w:val="1"/>
      <w:numFmt w:val="lowerLetter"/>
      <w:lvlText w:val="%8."/>
      <w:lvlJc w:val="left"/>
      <w:pPr>
        <w:tabs>
          <w:tab w:val="num" w:pos="360"/>
        </w:tabs>
        <w:ind w:left="360" w:firstLine="5400"/>
      </w:pPr>
      <w:rPr>
        <w:color w:val="000000"/>
        <w:position w:val="0"/>
        <w:sz w:val="24"/>
        <w:vertAlign w:val="baseline"/>
      </w:rPr>
    </w:lvl>
    <w:lvl w:ilvl="8">
      <w:start w:val="1"/>
      <w:numFmt w:val="lowerRoman"/>
      <w:lvlText w:val="%9."/>
      <w:lvlJc w:val="left"/>
      <w:pPr>
        <w:tabs>
          <w:tab w:val="num" w:pos="360"/>
        </w:tabs>
        <w:ind w:left="360" w:firstLine="6120"/>
      </w:pPr>
      <w:rPr>
        <w:color w:val="000000"/>
        <w:position w:val="0"/>
        <w:sz w:val="24"/>
        <w:vertAlign w:val="baseline"/>
      </w:rPr>
    </w:lvl>
  </w:abstractNum>
  <w:abstractNum w:abstractNumId="29">
    <w:nsid w:val="0000001F"/>
    <w:multiLevelType w:val="multilevel"/>
    <w:tmpl w:val="0000001F"/>
    <w:name w:val="WW8Num31"/>
    <w:lvl w:ilvl="0">
      <w:start w:val="1"/>
      <w:numFmt w:val="decimal"/>
      <w:suff w:val="nothing"/>
      <w:lvlText w:val="%1."/>
      <w:lvlJc w:val="left"/>
      <w:pPr>
        <w:tabs>
          <w:tab w:val="num" w:pos="0"/>
        </w:tabs>
        <w:ind w:left="0" w:firstLine="0"/>
      </w:pPr>
      <w:rPr>
        <w:color w:val="000000"/>
        <w:position w:val="0"/>
        <w:sz w:val="24"/>
        <w:vertAlign w:val="baseline"/>
      </w:rPr>
    </w:lvl>
    <w:lvl w:ilvl="1">
      <w:start w:val="1"/>
      <w:numFmt w:val="lowerLetter"/>
      <w:lvlText w:val="%2."/>
      <w:lvlJc w:val="left"/>
      <w:pPr>
        <w:tabs>
          <w:tab w:val="num" w:pos="360"/>
        </w:tabs>
        <w:ind w:left="360" w:firstLine="1080"/>
      </w:pPr>
      <w:rPr>
        <w:color w:val="000000"/>
        <w:position w:val="0"/>
        <w:sz w:val="24"/>
        <w:vertAlign w:val="baseline"/>
      </w:rPr>
    </w:lvl>
    <w:lvl w:ilvl="2">
      <w:start w:val="1"/>
      <w:numFmt w:val="lowerRoman"/>
      <w:lvlText w:val="%3."/>
      <w:lvlJc w:val="left"/>
      <w:pPr>
        <w:tabs>
          <w:tab w:val="num" w:pos="360"/>
        </w:tabs>
        <w:ind w:left="360" w:firstLine="1800"/>
      </w:pPr>
      <w:rPr>
        <w:color w:val="000000"/>
        <w:position w:val="0"/>
        <w:sz w:val="24"/>
        <w:vertAlign w:val="baseline"/>
      </w:rPr>
    </w:lvl>
    <w:lvl w:ilvl="3">
      <w:start w:val="1"/>
      <w:numFmt w:val="decimal"/>
      <w:lvlText w:val="%4."/>
      <w:lvlJc w:val="left"/>
      <w:pPr>
        <w:tabs>
          <w:tab w:val="num" w:pos="360"/>
        </w:tabs>
        <w:ind w:left="360" w:firstLine="2520"/>
      </w:pPr>
      <w:rPr>
        <w:color w:val="000000"/>
        <w:position w:val="0"/>
        <w:sz w:val="24"/>
        <w:vertAlign w:val="baseline"/>
      </w:rPr>
    </w:lvl>
    <w:lvl w:ilvl="4">
      <w:start w:val="1"/>
      <w:numFmt w:val="lowerLetter"/>
      <w:lvlText w:val="%5."/>
      <w:lvlJc w:val="left"/>
      <w:pPr>
        <w:tabs>
          <w:tab w:val="num" w:pos="360"/>
        </w:tabs>
        <w:ind w:left="360" w:firstLine="3240"/>
      </w:pPr>
      <w:rPr>
        <w:color w:val="000000"/>
        <w:position w:val="0"/>
        <w:sz w:val="24"/>
        <w:vertAlign w:val="baseline"/>
      </w:rPr>
    </w:lvl>
    <w:lvl w:ilvl="5">
      <w:start w:val="1"/>
      <w:numFmt w:val="lowerRoman"/>
      <w:lvlText w:val="%6."/>
      <w:lvlJc w:val="left"/>
      <w:pPr>
        <w:tabs>
          <w:tab w:val="num" w:pos="360"/>
        </w:tabs>
        <w:ind w:left="360" w:firstLine="3960"/>
      </w:pPr>
      <w:rPr>
        <w:color w:val="000000"/>
        <w:position w:val="0"/>
        <w:sz w:val="24"/>
        <w:vertAlign w:val="baseline"/>
      </w:rPr>
    </w:lvl>
    <w:lvl w:ilvl="6">
      <w:start w:val="1"/>
      <w:numFmt w:val="decimal"/>
      <w:lvlText w:val="%7."/>
      <w:lvlJc w:val="left"/>
      <w:pPr>
        <w:tabs>
          <w:tab w:val="num" w:pos="360"/>
        </w:tabs>
        <w:ind w:left="360" w:firstLine="4680"/>
      </w:pPr>
      <w:rPr>
        <w:color w:val="000000"/>
        <w:position w:val="0"/>
        <w:sz w:val="24"/>
        <w:vertAlign w:val="baseline"/>
      </w:rPr>
    </w:lvl>
    <w:lvl w:ilvl="7">
      <w:start w:val="1"/>
      <w:numFmt w:val="lowerLetter"/>
      <w:lvlText w:val="%8."/>
      <w:lvlJc w:val="left"/>
      <w:pPr>
        <w:tabs>
          <w:tab w:val="num" w:pos="360"/>
        </w:tabs>
        <w:ind w:left="360" w:firstLine="5400"/>
      </w:pPr>
      <w:rPr>
        <w:color w:val="000000"/>
        <w:position w:val="0"/>
        <w:sz w:val="24"/>
        <w:vertAlign w:val="baseline"/>
      </w:rPr>
    </w:lvl>
    <w:lvl w:ilvl="8">
      <w:start w:val="1"/>
      <w:numFmt w:val="lowerRoman"/>
      <w:lvlText w:val="%9."/>
      <w:lvlJc w:val="left"/>
      <w:pPr>
        <w:tabs>
          <w:tab w:val="num" w:pos="360"/>
        </w:tabs>
        <w:ind w:left="360" w:firstLine="6120"/>
      </w:pPr>
      <w:rPr>
        <w:color w:val="000000"/>
        <w:position w:val="0"/>
        <w:sz w:val="24"/>
        <w:vertAlign w:val="baseline"/>
      </w:rPr>
    </w:lvl>
  </w:abstractNum>
  <w:abstractNum w:abstractNumId="30">
    <w:nsid w:val="00000020"/>
    <w:multiLevelType w:val="multilevel"/>
    <w:tmpl w:val="00000020"/>
    <w:name w:val="WW8Num32"/>
    <w:lvl w:ilvl="0">
      <w:start w:val="1"/>
      <w:numFmt w:val="decimal"/>
      <w:suff w:val="nothing"/>
      <w:lvlText w:val="%1."/>
      <w:lvlJc w:val="left"/>
      <w:pPr>
        <w:tabs>
          <w:tab w:val="num" w:pos="0"/>
        </w:tabs>
        <w:ind w:left="0" w:firstLine="0"/>
      </w:pPr>
      <w:rPr>
        <w:color w:val="000000"/>
        <w:position w:val="0"/>
        <w:sz w:val="24"/>
        <w:vertAlign w:val="baseline"/>
      </w:rPr>
    </w:lvl>
    <w:lvl w:ilvl="1">
      <w:start w:val="1"/>
      <w:numFmt w:val="lowerLetter"/>
      <w:lvlText w:val="%2."/>
      <w:lvlJc w:val="left"/>
      <w:pPr>
        <w:tabs>
          <w:tab w:val="num" w:pos="360"/>
        </w:tabs>
        <w:ind w:left="360" w:firstLine="1080"/>
      </w:pPr>
      <w:rPr>
        <w:color w:val="000000"/>
        <w:position w:val="0"/>
        <w:sz w:val="24"/>
        <w:vertAlign w:val="baseline"/>
      </w:rPr>
    </w:lvl>
    <w:lvl w:ilvl="2">
      <w:start w:val="1"/>
      <w:numFmt w:val="lowerRoman"/>
      <w:lvlText w:val="%3."/>
      <w:lvlJc w:val="left"/>
      <w:pPr>
        <w:tabs>
          <w:tab w:val="num" w:pos="360"/>
        </w:tabs>
        <w:ind w:left="360" w:firstLine="1800"/>
      </w:pPr>
      <w:rPr>
        <w:color w:val="000000"/>
        <w:position w:val="0"/>
        <w:sz w:val="24"/>
        <w:vertAlign w:val="baseline"/>
      </w:rPr>
    </w:lvl>
    <w:lvl w:ilvl="3">
      <w:start w:val="1"/>
      <w:numFmt w:val="decimal"/>
      <w:lvlText w:val="%4."/>
      <w:lvlJc w:val="left"/>
      <w:pPr>
        <w:tabs>
          <w:tab w:val="num" w:pos="360"/>
        </w:tabs>
        <w:ind w:left="360" w:firstLine="2520"/>
      </w:pPr>
      <w:rPr>
        <w:color w:val="000000"/>
        <w:position w:val="0"/>
        <w:sz w:val="24"/>
        <w:vertAlign w:val="baseline"/>
      </w:rPr>
    </w:lvl>
    <w:lvl w:ilvl="4">
      <w:start w:val="1"/>
      <w:numFmt w:val="lowerLetter"/>
      <w:lvlText w:val="%5."/>
      <w:lvlJc w:val="left"/>
      <w:pPr>
        <w:tabs>
          <w:tab w:val="num" w:pos="360"/>
        </w:tabs>
        <w:ind w:left="360" w:firstLine="3240"/>
      </w:pPr>
      <w:rPr>
        <w:color w:val="000000"/>
        <w:position w:val="0"/>
        <w:sz w:val="24"/>
        <w:vertAlign w:val="baseline"/>
      </w:rPr>
    </w:lvl>
    <w:lvl w:ilvl="5">
      <w:start w:val="1"/>
      <w:numFmt w:val="lowerRoman"/>
      <w:lvlText w:val="%6."/>
      <w:lvlJc w:val="left"/>
      <w:pPr>
        <w:tabs>
          <w:tab w:val="num" w:pos="360"/>
        </w:tabs>
        <w:ind w:left="360" w:firstLine="3960"/>
      </w:pPr>
      <w:rPr>
        <w:color w:val="000000"/>
        <w:position w:val="0"/>
        <w:sz w:val="24"/>
        <w:vertAlign w:val="baseline"/>
      </w:rPr>
    </w:lvl>
    <w:lvl w:ilvl="6">
      <w:start w:val="1"/>
      <w:numFmt w:val="decimal"/>
      <w:lvlText w:val="%7."/>
      <w:lvlJc w:val="left"/>
      <w:pPr>
        <w:tabs>
          <w:tab w:val="num" w:pos="360"/>
        </w:tabs>
        <w:ind w:left="360" w:firstLine="4680"/>
      </w:pPr>
      <w:rPr>
        <w:color w:val="000000"/>
        <w:position w:val="0"/>
        <w:sz w:val="24"/>
        <w:vertAlign w:val="baseline"/>
      </w:rPr>
    </w:lvl>
    <w:lvl w:ilvl="7">
      <w:start w:val="1"/>
      <w:numFmt w:val="lowerLetter"/>
      <w:lvlText w:val="%8."/>
      <w:lvlJc w:val="left"/>
      <w:pPr>
        <w:tabs>
          <w:tab w:val="num" w:pos="360"/>
        </w:tabs>
        <w:ind w:left="360" w:firstLine="5400"/>
      </w:pPr>
      <w:rPr>
        <w:color w:val="000000"/>
        <w:position w:val="0"/>
        <w:sz w:val="24"/>
        <w:vertAlign w:val="baseline"/>
      </w:rPr>
    </w:lvl>
    <w:lvl w:ilvl="8">
      <w:start w:val="1"/>
      <w:numFmt w:val="lowerRoman"/>
      <w:lvlText w:val="%9."/>
      <w:lvlJc w:val="left"/>
      <w:pPr>
        <w:tabs>
          <w:tab w:val="num" w:pos="360"/>
        </w:tabs>
        <w:ind w:left="360" w:firstLine="6120"/>
      </w:pPr>
      <w:rPr>
        <w:color w:val="000000"/>
        <w:position w:val="0"/>
        <w:sz w:val="24"/>
        <w:vertAlign w:val="baseline"/>
      </w:rPr>
    </w:lvl>
  </w:abstractNum>
  <w:abstractNum w:abstractNumId="31">
    <w:nsid w:val="00000021"/>
    <w:multiLevelType w:val="multilevel"/>
    <w:tmpl w:val="00000021"/>
    <w:name w:val="WW8Num33"/>
    <w:lvl w:ilvl="0">
      <w:start w:val="1"/>
      <w:numFmt w:val="decimal"/>
      <w:lvlText w:val="%1."/>
      <w:lvlJc w:val="left"/>
      <w:pPr>
        <w:tabs>
          <w:tab w:val="num" w:pos="360"/>
        </w:tabs>
        <w:ind w:left="360" w:firstLine="0"/>
      </w:pPr>
      <w:rPr>
        <w:color w:val="000000"/>
        <w:position w:val="0"/>
        <w:sz w:val="24"/>
        <w:vertAlign w:val="baseline"/>
      </w:rPr>
    </w:lvl>
    <w:lvl w:ilvl="1">
      <w:start w:val="1"/>
      <w:numFmt w:val="decimal"/>
      <w:lvlText w:val="%1.%2."/>
      <w:lvlJc w:val="left"/>
      <w:pPr>
        <w:tabs>
          <w:tab w:val="num" w:pos="432"/>
        </w:tabs>
        <w:ind w:left="432" w:firstLine="360"/>
      </w:pPr>
      <w:rPr>
        <w:color w:val="000000"/>
        <w:position w:val="0"/>
        <w:sz w:val="24"/>
        <w:vertAlign w:val="baseline"/>
      </w:rPr>
    </w:lvl>
    <w:lvl w:ilvl="2">
      <w:start w:val="1"/>
      <w:numFmt w:val="decimal"/>
      <w:lvlText w:val="%1.%2.%3."/>
      <w:lvlJc w:val="left"/>
      <w:pPr>
        <w:tabs>
          <w:tab w:val="num" w:pos="504"/>
        </w:tabs>
        <w:ind w:left="504" w:firstLine="720"/>
      </w:pPr>
      <w:rPr>
        <w:color w:val="000000"/>
        <w:position w:val="0"/>
        <w:sz w:val="24"/>
        <w:vertAlign w:val="baseline"/>
      </w:rPr>
    </w:lvl>
    <w:lvl w:ilvl="3">
      <w:start w:val="1"/>
      <w:numFmt w:val="decimal"/>
      <w:lvlText w:val="%1.%2.%3.%4."/>
      <w:lvlJc w:val="left"/>
      <w:pPr>
        <w:tabs>
          <w:tab w:val="num" w:pos="648"/>
        </w:tabs>
        <w:ind w:left="648" w:firstLine="1080"/>
      </w:pPr>
      <w:rPr>
        <w:color w:val="000000"/>
        <w:position w:val="0"/>
        <w:sz w:val="24"/>
        <w:vertAlign w:val="baseline"/>
      </w:rPr>
    </w:lvl>
    <w:lvl w:ilvl="4">
      <w:start w:val="1"/>
      <w:numFmt w:val="decimal"/>
      <w:lvlText w:val="%1.%2.%3.%4.%5."/>
      <w:lvlJc w:val="left"/>
      <w:pPr>
        <w:tabs>
          <w:tab w:val="num" w:pos="792"/>
        </w:tabs>
        <w:ind w:left="792" w:firstLine="1440"/>
      </w:pPr>
      <w:rPr>
        <w:color w:val="000000"/>
        <w:position w:val="0"/>
        <w:sz w:val="24"/>
        <w:vertAlign w:val="baseline"/>
      </w:rPr>
    </w:lvl>
    <w:lvl w:ilvl="5">
      <w:start w:val="1"/>
      <w:numFmt w:val="decimal"/>
      <w:lvlText w:val="%1.%2.%3.%4.%5.%6."/>
      <w:lvlJc w:val="left"/>
      <w:pPr>
        <w:tabs>
          <w:tab w:val="num" w:pos="936"/>
        </w:tabs>
        <w:ind w:left="936" w:firstLine="1800"/>
      </w:pPr>
      <w:rPr>
        <w:color w:val="000000"/>
        <w:position w:val="0"/>
        <w:sz w:val="24"/>
        <w:vertAlign w:val="baseline"/>
      </w:rPr>
    </w:lvl>
    <w:lvl w:ilvl="6">
      <w:start w:val="1"/>
      <w:numFmt w:val="decimal"/>
      <w:lvlText w:val="%1.%2.%3.%4.%5.%6.%7."/>
      <w:lvlJc w:val="left"/>
      <w:pPr>
        <w:tabs>
          <w:tab w:val="num" w:pos="1080"/>
        </w:tabs>
        <w:ind w:left="1080" w:firstLine="2160"/>
      </w:pPr>
      <w:rPr>
        <w:color w:val="000000"/>
        <w:position w:val="0"/>
        <w:sz w:val="24"/>
        <w:vertAlign w:val="baseline"/>
      </w:rPr>
    </w:lvl>
    <w:lvl w:ilvl="7">
      <w:start w:val="1"/>
      <w:numFmt w:val="decimal"/>
      <w:lvlText w:val="%1.%2.%3.%4.%5.%6.%7.%8."/>
      <w:lvlJc w:val="left"/>
      <w:pPr>
        <w:tabs>
          <w:tab w:val="num" w:pos="1224"/>
        </w:tabs>
        <w:ind w:left="1224" w:firstLine="2520"/>
      </w:pPr>
      <w:rPr>
        <w:color w:val="000000"/>
        <w:position w:val="0"/>
        <w:sz w:val="24"/>
        <w:vertAlign w:val="baseline"/>
      </w:rPr>
    </w:lvl>
    <w:lvl w:ilvl="8">
      <w:start w:val="1"/>
      <w:numFmt w:val="decimal"/>
      <w:lvlText w:val="%1.%2.%3.%4.%5.%6.%7.%8.%9."/>
      <w:lvlJc w:val="left"/>
      <w:pPr>
        <w:tabs>
          <w:tab w:val="num" w:pos="1440"/>
        </w:tabs>
        <w:ind w:left="1440" w:firstLine="2880"/>
      </w:pPr>
      <w:rPr>
        <w:color w:val="000000"/>
        <w:position w:val="0"/>
        <w:sz w:val="24"/>
        <w:vertAlign w:val="baseline"/>
      </w:rPr>
    </w:lvl>
  </w:abstractNum>
  <w:abstractNum w:abstractNumId="32">
    <w:nsid w:val="00000022"/>
    <w:multiLevelType w:val="multilevel"/>
    <w:tmpl w:val="21C04B78"/>
    <w:name w:val="WW8Num34"/>
    <w:lvl w:ilvl="0">
      <w:start w:val="1"/>
      <w:numFmt w:val="decimal"/>
      <w:lvlText w:val="%1."/>
      <w:lvlJc w:val="left"/>
      <w:pPr>
        <w:tabs>
          <w:tab w:val="num" w:pos="360"/>
        </w:tabs>
        <w:ind w:left="360" w:firstLine="0"/>
      </w:pPr>
      <w:rPr>
        <w:rFonts w:ascii="Lucida Grande" w:eastAsia="ヒラギノ角ゴ Pro W3" w:hAnsi="Lucida Grande"/>
        <w:color w:val="000000"/>
        <w:position w:val="0"/>
        <w:sz w:val="22"/>
        <w:vertAlign w:val="baseline"/>
      </w:rPr>
    </w:lvl>
    <w:lvl w:ilvl="1">
      <w:start w:val="1"/>
      <w:numFmt w:val="decimal"/>
      <w:lvlText w:val="%1.%2."/>
      <w:lvlJc w:val="left"/>
      <w:pPr>
        <w:tabs>
          <w:tab w:val="num" w:pos="432"/>
        </w:tabs>
        <w:ind w:left="432" w:firstLine="360"/>
      </w:pPr>
      <w:rPr>
        <w:rFonts w:ascii="Lucida Grande" w:eastAsia="ヒラギノ角ゴ Pro W3" w:hAnsi="Lucida Grande"/>
        <w:color w:val="000000"/>
        <w:position w:val="0"/>
        <w:sz w:val="22"/>
        <w:vertAlign w:val="baseline"/>
      </w:rPr>
    </w:lvl>
    <w:lvl w:ilvl="2">
      <w:start w:val="1"/>
      <w:numFmt w:val="decimal"/>
      <w:lvlText w:val="%1.%2.%3."/>
      <w:lvlJc w:val="left"/>
      <w:pPr>
        <w:tabs>
          <w:tab w:val="num" w:pos="504"/>
        </w:tabs>
        <w:ind w:left="504" w:firstLine="720"/>
      </w:pPr>
      <w:rPr>
        <w:rFonts w:ascii="Lucida Grande" w:eastAsia="ヒラギノ角ゴ Pro W3" w:hAnsi="Lucida Grande"/>
        <w:color w:val="000000"/>
        <w:position w:val="0"/>
        <w:sz w:val="24"/>
        <w:vertAlign w:val="baseline"/>
      </w:rPr>
    </w:lvl>
    <w:lvl w:ilvl="3">
      <w:start w:val="1"/>
      <w:numFmt w:val="decimal"/>
      <w:lvlText w:val="%1.%2.%3.%4."/>
      <w:lvlJc w:val="left"/>
      <w:pPr>
        <w:tabs>
          <w:tab w:val="num" w:pos="648"/>
        </w:tabs>
        <w:ind w:left="648" w:firstLine="1080"/>
      </w:pPr>
      <w:rPr>
        <w:rFonts w:ascii="Lucida Grande" w:eastAsia="ヒラギノ角ゴ Pro W3" w:hAnsi="Lucida Grande"/>
        <w:color w:val="000000"/>
        <w:position w:val="0"/>
        <w:sz w:val="24"/>
        <w:vertAlign w:val="baseline"/>
      </w:rPr>
    </w:lvl>
    <w:lvl w:ilvl="4">
      <w:start w:val="1"/>
      <w:numFmt w:val="decimal"/>
      <w:lvlText w:val="%1.%2.%3.%4.%5."/>
      <w:lvlJc w:val="left"/>
      <w:pPr>
        <w:tabs>
          <w:tab w:val="num" w:pos="792"/>
        </w:tabs>
        <w:ind w:left="792" w:firstLine="1440"/>
      </w:pPr>
      <w:rPr>
        <w:rFonts w:ascii="Lucida Grande" w:eastAsia="ヒラギノ角ゴ Pro W3" w:hAnsi="Lucida Grande"/>
        <w:color w:val="000000"/>
        <w:position w:val="0"/>
        <w:sz w:val="24"/>
        <w:vertAlign w:val="baseline"/>
      </w:rPr>
    </w:lvl>
    <w:lvl w:ilvl="5">
      <w:start w:val="1"/>
      <w:numFmt w:val="decimal"/>
      <w:lvlText w:val="%1.%2.%3.%4.%5.%6."/>
      <w:lvlJc w:val="left"/>
      <w:pPr>
        <w:tabs>
          <w:tab w:val="num" w:pos="936"/>
        </w:tabs>
        <w:ind w:left="936" w:firstLine="1800"/>
      </w:pPr>
      <w:rPr>
        <w:rFonts w:ascii="Lucida Grande" w:eastAsia="ヒラギノ角ゴ Pro W3" w:hAnsi="Lucida Grande"/>
        <w:color w:val="000000"/>
        <w:position w:val="0"/>
        <w:sz w:val="24"/>
        <w:vertAlign w:val="baseline"/>
      </w:rPr>
    </w:lvl>
    <w:lvl w:ilvl="6">
      <w:start w:val="1"/>
      <w:numFmt w:val="decimal"/>
      <w:lvlText w:val="%1.%2.%3.%4.%5.%6.%7."/>
      <w:lvlJc w:val="left"/>
      <w:pPr>
        <w:tabs>
          <w:tab w:val="num" w:pos="1080"/>
        </w:tabs>
        <w:ind w:left="1080" w:firstLine="2160"/>
      </w:pPr>
      <w:rPr>
        <w:rFonts w:ascii="Lucida Grande" w:eastAsia="ヒラギノ角ゴ Pro W3" w:hAnsi="Lucida Grande"/>
        <w:color w:val="000000"/>
        <w:position w:val="0"/>
        <w:sz w:val="24"/>
        <w:vertAlign w:val="baseline"/>
      </w:rPr>
    </w:lvl>
    <w:lvl w:ilvl="7">
      <w:start w:val="1"/>
      <w:numFmt w:val="decimal"/>
      <w:lvlText w:val="%1.%2.%3.%4.%5.%6.%7.%8."/>
      <w:lvlJc w:val="left"/>
      <w:pPr>
        <w:tabs>
          <w:tab w:val="num" w:pos="1224"/>
        </w:tabs>
        <w:ind w:left="1224" w:firstLine="2520"/>
      </w:pPr>
      <w:rPr>
        <w:rFonts w:ascii="Lucida Grande" w:eastAsia="ヒラギノ角ゴ Pro W3" w:hAnsi="Lucida Grande"/>
        <w:color w:val="000000"/>
        <w:position w:val="0"/>
        <w:sz w:val="24"/>
        <w:vertAlign w:val="baseline"/>
      </w:rPr>
    </w:lvl>
    <w:lvl w:ilvl="8">
      <w:start w:val="1"/>
      <w:numFmt w:val="decimal"/>
      <w:lvlText w:val="%1.%2.%3.%4.%5.%6.%7.%8.%9."/>
      <w:lvlJc w:val="left"/>
      <w:pPr>
        <w:tabs>
          <w:tab w:val="num" w:pos="1440"/>
        </w:tabs>
        <w:ind w:left="1440" w:firstLine="2880"/>
      </w:pPr>
      <w:rPr>
        <w:rFonts w:ascii="Lucida Grande" w:eastAsia="ヒラギノ角ゴ Pro W3" w:hAnsi="Lucida Grande"/>
        <w:color w:val="000000"/>
        <w:position w:val="0"/>
        <w:sz w:val="24"/>
        <w:vertAlign w:val="baseline"/>
      </w:rPr>
    </w:lvl>
  </w:abstractNum>
  <w:abstractNum w:abstractNumId="33">
    <w:nsid w:val="00000023"/>
    <w:multiLevelType w:val="multilevel"/>
    <w:tmpl w:val="00000023"/>
    <w:name w:val="WW8Num35"/>
    <w:lvl w:ilvl="0">
      <w:start w:val="1"/>
      <w:numFmt w:val="bullet"/>
      <w:lvlText w:val="·"/>
      <w:lvlJc w:val="left"/>
      <w:pPr>
        <w:tabs>
          <w:tab w:val="num" w:pos="360"/>
        </w:tabs>
        <w:ind w:left="360" w:firstLine="0"/>
      </w:pPr>
      <w:rPr>
        <w:rFonts w:ascii="Lucida Grande" w:hAnsi="Lucida Grande"/>
        <w:color w:val="000000"/>
        <w:position w:val="0"/>
        <w:sz w:val="24"/>
        <w:vertAlign w:val="baseline"/>
      </w:rPr>
    </w:lvl>
    <w:lvl w:ilvl="1">
      <w:start w:val="1"/>
      <w:numFmt w:val="bullet"/>
      <w:lvlText w:val="o"/>
      <w:lvlJc w:val="left"/>
      <w:pPr>
        <w:tabs>
          <w:tab w:val="num" w:pos="360"/>
        </w:tabs>
        <w:ind w:left="360" w:firstLine="1080"/>
      </w:pPr>
      <w:rPr>
        <w:rFonts w:ascii="Courier New" w:hAnsi="Courier New"/>
        <w:color w:val="000000"/>
        <w:position w:val="0"/>
        <w:sz w:val="24"/>
        <w:vertAlign w:val="baseline"/>
      </w:rPr>
    </w:lvl>
    <w:lvl w:ilvl="2">
      <w:start w:val="1"/>
      <w:numFmt w:val="bullet"/>
      <w:lvlText w:val=""/>
      <w:lvlJc w:val="left"/>
      <w:pPr>
        <w:tabs>
          <w:tab w:val="num" w:pos="360"/>
        </w:tabs>
        <w:ind w:left="360" w:firstLine="1800"/>
      </w:pPr>
      <w:rPr>
        <w:rFonts w:ascii="Wingdings" w:hAnsi="Wingdings"/>
        <w:color w:val="000000"/>
        <w:position w:val="0"/>
        <w:sz w:val="24"/>
        <w:vertAlign w:val="baseline"/>
      </w:rPr>
    </w:lvl>
    <w:lvl w:ilvl="3">
      <w:start w:val="1"/>
      <w:numFmt w:val="bullet"/>
      <w:lvlText w:val="·"/>
      <w:lvlJc w:val="left"/>
      <w:pPr>
        <w:tabs>
          <w:tab w:val="num" w:pos="360"/>
        </w:tabs>
        <w:ind w:left="360" w:firstLine="2520"/>
      </w:pPr>
      <w:rPr>
        <w:rFonts w:ascii="Lucida Grande" w:hAnsi="Lucida Grande"/>
        <w:color w:val="000000"/>
        <w:position w:val="0"/>
        <w:sz w:val="24"/>
        <w:vertAlign w:val="baseline"/>
      </w:rPr>
    </w:lvl>
    <w:lvl w:ilvl="4">
      <w:start w:val="1"/>
      <w:numFmt w:val="bullet"/>
      <w:lvlText w:val="o"/>
      <w:lvlJc w:val="left"/>
      <w:pPr>
        <w:tabs>
          <w:tab w:val="num" w:pos="360"/>
        </w:tabs>
        <w:ind w:left="360" w:firstLine="3240"/>
      </w:pPr>
      <w:rPr>
        <w:rFonts w:ascii="Courier New" w:hAnsi="Courier New"/>
        <w:color w:val="000000"/>
        <w:position w:val="0"/>
        <w:sz w:val="24"/>
        <w:vertAlign w:val="baseline"/>
      </w:rPr>
    </w:lvl>
    <w:lvl w:ilvl="5">
      <w:start w:val="1"/>
      <w:numFmt w:val="bullet"/>
      <w:lvlText w:val=""/>
      <w:lvlJc w:val="left"/>
      <w:pPr>
        <w:tabs>
          <w:tab w:val="num" w:pos="360"/>
        </w:tabs>
        <w:ind w:left="360" w:firstLine="3960"/>
      </w:pPr>
      <w:rPr>
        <w:rFonts w:ascii="Wingdings" w:hAnsi="Wingdings"/>
        <w:color w:val="000000"/>
        <w:position w:val="0"/>
        <w:sz w:val="24"/>
        <w:vertAlign w:val="baseline"/>
      </w:rPr>
    </w:lvl>
    <w:lvl w:ilvl="6">
      <w:start w:val="1"/>
      <w:numFmt w:val="bullet"/>
      <w:lvlText w:val="·"/>
      <w:lvlJc w:val="left"/>
      <w:pPr>
        <w:tabs>
          <w:tab w:val="num" w:pos="360"/>
        </w:tabs>
        <w:ind w:left="360" w:firstLine="4680"/>
      </w:pPr>
      <w:rPr>
        <w:rFonts w:ascii="Lucida Grande" w:hAnsi="Lucida Grande"/>
        <w:color w:val="000000"/>
        <w:position w:val="0"/>
        <w:sz w:val="24"/>
        <w:vertAlign w:val="baseline"/>
      </w:rPr>
    </w:lvl>
    <w:lvl w:ilvl="7">
      <w:start w:val="1"/>
      <w:numFmt w:val="bullet"/>
      <w:lvlText w:val="o"/>
      <w:lvlJc w:val="left"/>
      <w:pPr>
        <w:tabs>
          <w:tab w:val="num" w:pos="360"/>
        </w:tabs>
        <w:ind w:left="360" w:firstLine="5400"/>
      </w:pPr>
      <w:rPr>
        <w:rFonts w:ascii="Courier New" w:hAnsi="Courier New"/>
        <w:color w:val="000000"/>
        <w:position w:val="0"/>
        <w:sz w:val="24"/>
        <w:vertAlign w:val="baseline"/>
      </w:rPr>
    </w:lvl>
    <w:lvl w:ilvl="8">
      <w:start w:val="1"/>
      <w:numFmt w:val="bullet"/>
      <w:lvlText w:val=""/>
      <w:lvlJc w:val="left"/>
      <w:pPr>
        <w:tabs>
          <w:tab w:val="num" w:pos="360"/>
        </w:tabs>
        <w:ind w:left="360" w:firstLine="6120"/>
      </w:pPr>
      <w:rPr>
        <w:rFonts w:ascii="Wingdings" w:hAnsi="Wingdings"/>
        <w:color w:val="000000"/>
        <w:position w:val="0"/>
        <w:sz w:val="24"/>
        <w:vertAlign w:val="baseline"/>
      </w:rPr>
    </w:lvl>
  </w:abstractNum>
  <w:abstractNum w:abstractNumId="34">
    <w:nsid w:val="01D57570"/>
    <w:multiLevelType w:val="hybridMultilevel"/>
    <w:tmpl w:val="5732A29A"/>
    <w:lvl w:ilvl="0" w:tplc="6FC677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02360737"/>
    <w:multiLevelType w:val="hybridMultilevel"/>
    <w:tmpl w:val="EDFA1DD2"/>
    <w:lvl w:ilvl="0" w:tplc="F81283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nsid w:val="06D83DF9"/>
    <w:multiLevelType w:val="hybridMultilevel"/>
    <w:tmpl w:val="076880A2"/>
    <w:lvl w:ilvl="0" w:tplc="82BCDB84">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07697A21"/>
    <w:multiLevelType w:val="multilevel"/>
    <w:tmpl w:val="47E69774"/>
    <w:lvl w:ilvl="0">
      <w:start w:val="3"/>
      <w:numFmt w:val="decimal"/>
      <w:lvlText w:val="%1."/>
      <w:lvlJc w:val="left"/>
      <w:pPr>
        <w:tabs>
          <w:tab w:val="num" w:pos="624"/>
        </w:tabs>
        <w:ind w:left="624" w:hanging="624"/>
      </w:pPr>
      <w:rPr>
        <w:rFonts w:cs="Times New Roman" w:hint="default"/>
      </w:rPr>
    </w:lvl>
    <w:lvl w:ilvl="1">
      <w:start w:val="1"/>
      <w:numFmt w:val="decimal"/>
      <w:lvlText w:val="%1.%2."/>
      <w:lvlJc w:val="left"/>
      <w:pPr>
        <w:tabs>
          <w:tab w:val="num" w:pos="1078"/>
        </w:tabs>
        <w:ind w:left="1078" w:hanging="936"/>
      </w:pPr>
      <w:rPr>
        <w:rFonts w:cs="Times New Roman" w:hint="default"/>
        <w:b/>
      </w:rPr>
    </w:lvl>
    <w:lvl w:ilvl="2">
      <w:start w:val="1"/>
      <w:numFmt w:val="decimal"/>
      <w:lvlText w:val="%1.%2.%3."/>
      <w:lvlJc w:val="left"/>
      <w:pPr>
        <w:tabs>
          <w:tab w:val="num" w:pos="1080"/>
        </w:tabs>
        <w:ind w:left="1080" w:hanging="1080"/>
      </w:pPr>
      <w:rPr>
        <w:rFonts w:cs="Times New Roman" w:hint="default"/>
      </w:rPr>
    </w:lvl>
    <w:lvl w:ilvl="3">
      <w:start w:val="1"/>
      <w:numFmt w:val="decimal"/>
      <w:lvlText w:val="%1.%2.%3.%4. "/>
      <w:lvlJc w:val="left"/>
      <w:pPr>
        <w:tabs>
          <w:tab w:val="num" w:pos="716"/>
        </w:tabs>
        <w:ind w:left="2264" w:hanging="198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4">
      <w:start w:val="1"/>
      <w:numFmt w:val="decimal"/>
      <w:lvlText w:val="%1.%2.%3.%4.%5. "/>
      <w:lvlJc w:val="left"/>
      <w:pPr>
        <w:tabs>
          <w:tab w:val="num" w:pos="1548"/>
        </w:tabs>
        <w:ind w:left="1548" w:hanging="1008"/>
      </w:pPr>
      <w:rPr>
        <w:rFonts w:cs="Times New Roman" w:hint="default"/>
      </w:rPr>
    </w:lvl>
    <w:lvl w:ilvl="5">
      <w:start w:val="1"/>
      <w:numFmt w:val="decimal"/>
      <w:lvlText w:val="%1.%2.%3.%4.%5.%6"/>
      <w:lvlJc w:val="left"/>
      <w:pPr>
        <w:tabs>
          <w:tab w:val="num" w:pos="1512"/>
        </w:tabs>
        <w:ind w:left="1512" w:hanging="1152"/>
      </w:pPr>
      <w:rPr>
        <w:rFonts w:cs="Times New Roman" w:hint="default"/>
      </w:rPr>
    </w:lvl>
    <w:lvl w:ilvl="6">
      <w:start w:val="1"/>
      <w:numFmt w:val="decimal"/>
      <w:lvlText w:val="%1.%2.%3.%4.%5.%6.%7"/>
      <w:lvlJc w:val="left"/>
      <w:pPr>
        <w:tabs>
          <w:tab w:val="num" w:pos="1656"/>
        </w:tabs>
        <w:ind w:left="1656" w:hanging="1296"/>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1944"/>
        </w:tabs>
        <w:ind w:left="1944" w:hanging="1584"/>
      </w:pPr>
      <w:rPr>
        <w:rFonts w:cs="Times New Roman" w:hint="default"/>
      </w:rPr>
    </w:lvl>
  </w:abstractNum>
  <w:abstractNum w:abstractNumId="38">
    <w:nsid w:val="07A87614"/>
    <w:multiLevelType w:val="hybridMultilevel"/>
    <w:tmpl w:val="60D66298"/>
    <w:lvl w:ilvl="0" w:tplc="D8C8062E">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08BD64C9"/>
    <w:multiLevelType w:val="multilevel"/>
    <w:tmpl w:val="FF3EA046"/>
    <w:numStyleLink w:val="3"/>
  </w:abstractNum>
  <w:abstractNum w:abstractNumId="40">
    <w:nsid w:val="091D544E"/>
    <w:multiLevelType w:val="hybridMultilevel"/>
    <w:tmpl w:val="1B642476"/>
    <w:lvl w:ilvl="0" w:tplc="C8086D1A">
      <w:start w:val="1"/>
      <w:numFmt w:val="decimal"/>
      <w:lvlText w:val="3.2.%1"/>
      <w:lvlJc w:val="left"/>
      <w:pPr>
        <w:ind w:left="13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09367C09"/>
    <w:multiLevelType w:val="multilevel"/>
    <w:tmpl w:val="680A9E7C"/>
    <w:lvl w:ilvl="0">
      <w:start w:val="5"/>
      <w:numFmt w:val="decimal"/>
      <w:lvlText w:val="%1"/>
      <w:lvlJc w:val="left"/>
      <w:pPr>
        <w:tabs>
          <w:tab w:val="num" w:pos="3180"/>
        </w:tabs>
        <w:ind w:left="3180" w:hanging="360"/>
      </w:pPr>
      <w:rPr>
        <w:rFonts w:hint="default"/>
      </w:rPr>
    </w:lvl>
    <w:lvl w:ilvl="1">
      <w:start w:val="1"/>
      <w:numFmt w:val="decimal"/>
      <w:lvlText w:val="6.%2."/>
      <w:lvlJc w:val="left"/>
      <w:pPr>
        <w:tabs>
          <w:tab w:val="num" w:pos="3240"/>
        </w:tabs>
        <w:ind w:left="3240" w:hanging="420"/>
      </w:pPr>
      <w:rPr>
        <w:rFonts w:hint="default"/>
        <w:b w:val="0"/>
        <w:sz w:val="24"/>
        <w:szCs w:val="24"/>
      </w:rPr>
    </w:lvl>
    <w:lvl w:ilvl="2">
      <w:start w:val="1"/>
      <w:numFmt w:val="decimal"/>
      <w:isLgl/>
      <w:lvlText w:val="%1.%2.%3"/>
      <w:lvlJc w:val="left"/>
      <w:pPr>
        <w:tabs>
          <w:tab w:val="num" w:pos="3540"/>
        </w:tabs>
        <w:ind w:left="3540" w:hanging="720"/>
      </w:pPr>
      <w:rPr>
        <w:rFonts w:hint="default"/>
      </w:rPr>
    </w:lvl>
    <w:lvl w:ilvl="3">
      <w:start w:val="1"/>
      <w:numFmt w:val="decimal"/>
      <w:isLgl/>
      <w:lvlText w:val="%1.%2.%3.%4"/>
      <w:lvlJc w:val="left"/>
      <w:pPr>
        <w:tabs>
          <w:tab w:val="num" w:pos="3540"/>
        </w:tabs>
        <w:ind w:left="3540" w:hanging="720"/>
      </w:pPr>
      <w:rPr>
        <w:rFonts w:hint="default"/>
      </w:rPr>
    </w:lvl>
    <w:lvl w:ilvl="4">
      <w:start w:val="1"/>
      <w:numFmt w:val="decimal"/>
      <w:isLgl/>
      <w:lvlText w:val="%1.%2.%3.%4.%5"/>
      <w:lvlJc w:val="left"/>
      <w:pPr>
        <w:tabs>
          <w:tab w:val="num" w:pos="3900"/>
        </w:tabs>
        <w:ind w:left="3900" w:hanging="1080"/>
      </w:pPr>
      <w:rPr>
        <w:rFonts w:hint="default"/>
      </w:rPr>
    </w:lvl>
    <w:lvl w:ilvl="5">
      <w:start w:val="1"/>
      <w:numFmt w:val="decimal"/>
      <w:isLgl/>
      <w:lvlText w:val="%1.%2.%3.%4.%5.%6"/>
      <w:lvlJc w:val="left"/>
      <w:pPr>
        <w:tabs>
          <w:tab w:val="num" w:pos="3900"/>
        </w:tabs>
        <w:ind w:left="3900" w:hanging="1080"/>
      </w:pPr>
      <w:rPr>
        <w:rFonts w:hint="default"/>
      </w:rPr>
    </w:lvl>
    <w:lvl w:ilvl="6">
      <w:start w:val="1"/>
      <w:numFmt w:val="decimal"/>
      <w:isLgl/>
      <w:lvlText w:val="%1.%2.%3.%4.%5.%6.%7"/>
      <w:lvlJc w:val="left"/>
      <w:pPr>
        <w:tabs>
          <w:tab w:val="num" w:pos="4260"/>
        </w:tabs>
        <w:ind w:left="4260" w:hanging="1440"/>
      </w:pPr>
      <w:rPr>
        <w:rFonts w:hint="default"/>
      </w:rPr>
    </w:lvl>
    <w:lvl w:ilvl="7">
      <w:start w:val="1"/>
      <w:numFmt w:val="decimal"/>
      <w:isLgl/>
      <w:lvlText w:val="%1.%2.%3.%4.%5.%6.%7.%8"/>
      <w:lvlJc w:val="left"/>
      <w:pPr>
        <w:tabs>
          <w:tab w:val="num" w:pos="4260"/>
        </w:tabs>
        <w:ind w:left="4260" w:hanging="1440"/>
      </w:pPr>
      <w:rPr>
        <w:rFonts w:hint="default"/>
      </w:rPr>
    </w:lvl>
    <w:lvl w:ilvl="8">
      <w:start w:val="1"/>
      <w:numFmt w:val="decimal"/>
      <w:isLgl/>
      <w:lvlText w:val="%1.%2.%3.%4.%5.%6.%7.%8.%9"/>
      <w:lvlJc w:val="left"/>
      <w:pPr>
        <w:tabs>
          <w:tab w:val="num" w:pos="4620"/>
        </w:tabs>
        <w:ind w:left="4620" w:hanging="1800"/>
      </w:pPr>
      <w:rPr>
        <w:rFonts w:hint="default"/>
      </w:rPr>
    </w:lvl>
  </w:abstractNum>
  <w:abstractNum w:abstractNumId="42">
    <w:nsid w:val="0DB341EB"/>
    <w:multiLevelType w:val="hybridMultilevel"/>
    <w:tmpl w:val="A588C1E6"/>
    <w:lvl w:ilvl="0" w:tplc="3CBC597E">
      <w:start w:val="16"/>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43">
    <w:nsid w:val="0E086F17"/>
    <w:multiLevelType w:val="multilevel"/>
    <w:tmpl w:val="FF3EA046"/>
    <w:styleLink w:val="3"/>
    <w:lvl w:ilvl="0">
      <w:start w:val="1"/>
      <w:numFmt w:val="decimal"/>
      <w:lvlText w:val="%1."/>
      <w:lvlJc w:val="left"/>
      <w:pPr>
        <w:tabs>
          <w:tab w:val="num" w:pos="510"/>
        </w:tabs>
        <w:ind w:left="0" w:firstLine="357"/>
      </w:pPr>
      <w:rPr>
        <w:rFonts w:hint="default"/>
      </w:rPr>
    </w:lvl>
    <w:lvl w:ilvl="1">
      <w:start w:val="1"/>
      <w:numFmt w:val="decimal"/>
      <w:lvlText w:val="%1.%2."/>
      <w:lvlJc w:val="left"/>
      <w:pPr>
        <w:tabs>
          <w:tab w:val="num" w:pos="567"/>
        </w:tabs>
        <w:ind w:left="0" w:firstLine="567"/>
      </w:pPr>
      <w:rPr>
        <w:rFonts w:hint="default"/>
        <w:b/>
      </w:rPr>
    </w:lvl>
    <w:lvl w:ilvl="2">
      <w:start w:val="1"/>
      <w:numFmt w:val="decimal"/>
      <w:lvlText w:val="%1.%2.%3"/>
      <w:lvlJc w:val="left"/>
      <w:pPr>
        <w:ind w:left="0" w:firstLine="851"/>
      </w:pPr>
      <w:rPr>
        <w:rFonts w:ascii="Times New Roman" w:hAnsi="Times New Roman" w:cs="Times New Roman" w:hint="default"/>
        <w:b w:val="0"/>
        <w:color w:val="auto"/>
      </w:rPr>
    </w:lvl>
    <w:lvl w:ilvl="3">
      <w:start w:val="1"/>
      <w:numFmt w:val="decimal"/>
      <w:lvlText w:val="%1.%2.%3.%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nsid w:val="125D39CC"/>
    <w:multiLevelType w:val="multilevel"/>
    <w:tmpl w:val="348061BA"/>
    <w:lvl w:ilvl="0">
      <w:start w:val="5"/>
      <w:numFmt w:val="decimal"/>
      <w:lvlText w:val="%1"/>
      <w:lvlJc w:val="left"/>
      <w:pPr>
        <w:tabs>
          <w:tab w:val="num" w:pos="3180"/>
        </w:tabs>
        <w:ind w:left="3180" w:hanging="360"/>
      </w:pPr>
      <w:rPr>
        <w:rFonts w:hint="default"/>
      </w:rPr>
    </w:lvl>
    <w:lvl w:ilvl="1">
      <w:start w:val="1"/>
      <w:numFmt w:val="decimal"/>
      <w:lvlText w:val="9.%2."/>
      <w:lvlJc w:val="left"/>
      <w:pPr>
        <w:tabs>
          <w:tab w:val="num" w:pos="3240"/>
        </w:tabs>
        <w:ind w:left="3240" w:hanging="420"/>
      </w:pPr>
      <w:rPr>
        <w:rFonts w:hint="default"/>
        <w:b w:val="0"/>
        <w:sz w:val="24"/>
        <w:szCs w:val="24"/>
      </w:rPr>
    </w:lvl>
    <w:lvl w:ilvl="2">
      <w:start w:val="1"/>
      <w:numFmt w:val="decimal"/>
      <w:isLgl/>
      <w:lvlText w:val="%1.%2.%3"/>
      <w:lvlJc w:val="left"/>
      <w:pPr>
        <w:tabs>
          <w:tab w:val="num" w:pos="3540"/>
        </w:tabs>
        <w:ind w:left="3540" w:hanging="720"/>
      </w:pPr>
      <w:rPr>
        <w:rFonts w:hint="default"/>
      </w:rPr>
    </w:lvl>
    <w:lvl w:ilvl="3">
      <w:start w:val="1"/>
      <w:numFmt w:val="decimal"/>
      <w:isLgl/>
      <w:lvlText w:val="%1.%2.%3.%4"/>
      <w:lvlJc w:val="left"/>
      <w:pPr>
        <w:tabs>
          <w:tab w:val="num" w:pos="3540"/>
        </w:tabs>
        <w:ind w:left="3540" w:hanging="720"/>
      </w:pPr>
      <w:rPr>
        <w:rFonts w:hint="default"/>
      </w:rPr>
    </w:lvl>
    <w:lvl w:ilvl="4">
      <w:start w:val="1"/>
      <w:numFmt w:val="decimal"/>
      <w:isLgl/>
      <w:lvlText w:val="%1.%2.%3.%4.%5"/>
      <w:lvlJc w:val="left"/>
      <w:pPr>
        <w:tabs>
          <w:tab w:val="num" w:pos="3900"/>
        </w:tabs>
        <w:ind w:left="3900" w:hanging="1080"/>
      </w:pPr>
      <w:rPr>
        <w:rFonts w:hint="default"/>
      </w:rPr>
    </w:lvl>
    <w:lvl w:ilvl="5">
      <w:start w:val="1"/>
      <w:numFmt w:val="decimal"/>
      <w:isLgl/>
      <w:lvlText w:val="%1.%2.%3.%4.%5.%6"/>
      <w:lvlJc w:val="left"/>
      <w:pPr>
        <w:tabs>
          <w:tab w:val="num" w:pos="3900"/>
        </w:tabs>
        <w:ind w:left="3900" w:hanging="1080"/>
      </w:pPr>
      <w:rPr>
        <w:rFonts w:hint="default"/>
      </w:rPr>
    </w:lvl>
    <w:lvl w:ilvl="6">
      <w:start w:val="1"/>
      <w:numFmt w:val="decimal"/>
      <w:isLgl/>
      <w:lvlText w:val="%1.%2.%3.%4.%5.%6.%7"/>
      <w:lvlJc w:val="left"/>
      <w:pPr>
        <w:tabs>
          <w:tab w:val="num" w:pos="4260"/>
        </w:tabs>
        <w:ind w:left="4260" w:hanging="1440"/>
      </w:pPr>
      <w:rPr>
        <w:rFonts w:hint="default"/>
      </w:rPr>
    </w:lvl>
    <w:lvl w:ilvl="7">
      <w:start w:val="1"/>
      <w:numFmt w:val="decimal"/>
      <w:isLgl/>
      <w:lvlText w:val="%1.%2.%3.%4.%5.%6.%7.%8"/>
      <w:lvlJc w:val="left"/>
      <w:pPr>
        <w:tabs>
          <w:tab w:val="num" w:pos="4260"/>
        </w:tabs>
        <w:ind w:left="4260" w:hanging="1440"/>
      </w:pPr>
      <w:rPr>
        <w:rFonts w:hint="default"/>
      </w:rPr>
    </w:lvl>
    <w:lvl w:ilvl="8">
      <w:start w:val="1"/>
      <w:numFmt w:val="decimal"/>
      <w:isLgl/>
      <w:lvlText w:val="%1.%2.%3.%4.%5.%6.%7.%8.%9"/>
      <w:lvlJc w:val="left"/>
      <w:pPr>
        <w:tabs>
          <w:tab w:val="num" w:pos="4620"/>
        </w:tabs>
        <w:ind w:left="4620" w:hanging="1800"/>
      </w:pPr>
      <w:rPr>
        <w:rFonts w:hint="default"/>
      </w:rPr>
    </w:lvl>
  </w:abstractNum>
  <w:abstractNum w:abstractNumId="45">
    <w:nsid w:val="137C3268"/>
    <w:multiLevelType w:val="hybridMultilevel"/>
    <w:tmpl w:val="77EAB03A"/>
    <w:lvl w:ilvl="0" w:tplc="30A8EA1A">
      <w:start w:val="1"/>
      <w:numFmt w:val="decimal"/>
      <w:lvlText w:val="3.2.%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14E37436"/>
    <w:multiLevelType w:val="hybridMultilevel"/>
    <w:tmpl w:val="24D8C6E8"/>
    <w:lvl w:ilvl="0" w:tplc="DBC49DBE">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17BA62DC"/>
    <w:multiLevelType w:val="multilevel"/>
    <w:tmpl w:val="10C6F61E"/>
    <w:lvl w:ilvl="0">
      <w:start w:val="1"/>
      <w:numFmt w:val="decimal"/>
      <w:lvlText w:val="%1"/>
      <w:lvlJc w:val="left"/>
      <w:pPr>
        <w:tabs>
          <w:tab w:val="num" w:pos="3180"/>
        </w:tabs>
        <w:ind w:left="3180" w:hanging="360"/>
      </w:pPr>
    </w:lvl>
    <w:lvl w:ilvl="1">
      <w:start w:val="1"/>
      <w:numFmt w:val="decimal"/>
      <w:lvlText w:val="3.%2."/>
      <w:lvlJc w:val="left"/>
      <w:pPr>
        <w:tabs>
          <w:tab w:val="num" w:pos="846"/>
        </w:tabs>
        <w:ind w:left="846" w:hanging="420"/>
      </w:pPr>
      <w:rPr>
        <w:rFonts w:hint="default"/>
        <w:b w:val="0"/>
        <w:sz w:val="24"/>
        <w:szCs w:val="24"/>
        <w:lang w:val="en-US"/>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48">
    <w:nsid w:val="1DBE2BAE"/>
    <w:multiLevelType w:val="multilevel"/>
    <w:tmpl w:val="415AAE3A"/>
    <w:lvl w:ilvl="0">
      <w:start w:val="2"/>
      <w:numFmt w:val="decimal"/>
      <w:lvlText w:val="%1."/>
      <w:lvlJc w:val="left"/>
      <w:pPr>
        <w:tabs>
          <w:tab w:val="num" w:pos="624"/>
        </w:tabs>
        <w:ind w:left="624" w:hanging="624"/>
      </w:pPr>
      <w:rPr>
        <w:rFonts w:hint="default"/>
        <w:color w:val="auto"/>
        <w:sz w:val="26"/>
        <w:szCs w:val="26"/>
      </w:rPr>
    </w:lvl>
    <w:lvl w:ilvl="1">
      <w:start w:val="1"/>
      <w:numFmt w:val="decimal"/>
      <w:lvlText w:val="%1.%2."/>
      <w:lvlJc w:val="left"/>
      <w:pPr>
        <w:tabs>
          <w:tab w:val="num" w:pos="1078"/>
        </w:tabs>
        <w:ind w:left="1078" w:hanging="936"/>
      </w:pPr>
      <w:rPr>
        <w:rFonts w:cs="Times New Roman" w:hint="default"/>
        <w:b/>
      </w:rPr>
    </w:lvl>
    <w:lvl w:ilvl="2">
      <w:start w:val="1"/>
      <w:numFmt w:val="decimal"/>
      <w:lvlText w:val="%1.%2.%3."/>
      <w:lvlJc w:val="left"/>
      <w:pPr>
        <w:tabs>
          <w:tab w:val="num" w:pos="1080"/>
        </w:tabs>
        <w:ind w:left="1080" w:hanging="1080"/>
      </w:pPr>
      <w:rPr>
        <w:rFonts w:cs="Times New Roman" w:hint="default"/>
      </w:rPr>
    </w:lvl>
    <w:lvl w:ilvl="3">
      <w:start w:val="1"/>
      <w:numFmt w:val="decimal"/>
      <w:lvlText w:val="%1.%2.%3.%4. "/>
      <w:lvlJc w:val="left"/>
      <w:pPr>
        <w:tabs>
          <w:tab w:val="num" w:pos="716"/>
        </w:tabs>
        <w:ind w:left="2264" w:hanging="198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4">
      <w:start w:val="1"/>
      <w:numFmt w:val="decimal"/>
      <w:lvlText w:val="%1.%2.%3.%4.%5. "/>
      <w:lvlJc w:val="left"/>
      <w:pPr>
        <w:tabs>
          <w:tab w:val="num" w:pos="1548"/>
        </w:tabs>
        <w:ind w:left="1548" w:hanging="1008"/>
      </w:pPr>
      <w:rPr>
        <w:rFonts w:cs="Times New Roman" w:hint="default"/>
      </w:rPr>
    </w:lvl>
    <w:lvl w:ilvl="5">
      <w:start w:val="1"/>
      <w:numFmt w:val="decimal"/>
      <w:lvlText w:val="%1.%2.%3.%4.%5.%6"/>
      <w:lvlJc w:val="left"/>
      <w:pPr>
        <w:tabs>
          <w:tab w:val="num" w:pos="1512"/>
        </w:tabs>
        <w:ind w:left="1512" w:hanging="1152"/>
      </w:pPr>
      <w:rPr>
        <w:rFonts w:cs="Times New Roman" w:hint="default"/>
      </w:rPr>
    </w:lvl>
    <w:lvl w:ilvl="6">
      <w:start w:val="1"/>
      <w:numFmt w:val="decimal"/>
      <w:lvlText w:val="%1.%2.%3.%4.%5.%6.%7"/>
      <w:lvlJc w:val="left"/>
      <w:pPr>
        <w:tabs>
          <w:tab w:val="num" w:pos="1656"/>
        </w:tabs>
        <w:ind w:left="1656" w:hanging="1296"/>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1944"/>
        </w:tabs>
        <w:ind w:left="1944" w:hanging="1584"/>
      </w:pPr>
      <w:rPr>
        <w:rFonts w:cs="Times New Roman" w:hint="default"/>
      </w:rPr>
    </w:lvl>
  </w:abstractNum>
  <w:abstractNum w:abstractNumId="49">
    <w:nsid w:val="1DCF3378"/>
    <w:multiLevelType w:val="hybridMultilevel"/>
    <w:tmpl w:val="82CAF2E6"/>
    <w:lvl w:ilvl="0" w:tplc="BE229A48">
      <w:start w:val="1"/>
      <w:numFmt w:val="decimal"/>
      <w:lvlText w:val="1.%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228E6CC1"/>
    <w:multiLevelType w:val="hybridMultilevel"/>
    <w:tmpl w:val="E73C7504"/>
    <w:lvl w:ilvl="0" w:tplc="6FC677B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25FB3A4F"/>
    <w:multiLevelType w:val="multilevel"/>
    <w:tmpl w:val="FF3EA046"/>
    <w:numStyleLink w:val="3"/>
  </w:abstractNum>
  <w:abstractNum w:abstractNumId="52">
    <w:nsid w:val="2787222F"/>
    <w:multiLevelType w:val="hybridMultilevel"/>
    <w:tmpl w:val="22DA827E"/>
    <w:lvl w:ilvl="0" w:tplc="F812831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3">
    <w:nsid w:val="2CB713EA"/>
    <w:multiLevelType w:val="hybridMultilevel"/>
    <w:tmpl w:val="5A40CB5A"/>
    <w:lvl w:ilvl="0" w:tplc="F81283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nsid w:val="2CEA3D26"/>
    <w:multiLevelType w:val="hybridMultilevel"/>
    <w:tmpl w:val="237A58AE"/>
    <w:lvl w:ilvl="0" w:tplc="8D429BCC">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446D3A32"/>
    <w:multiLevelType w:val="hybridMultilevel"/>
    <w:tmpl w:val="C3ECD8E2"/>
    <w:lvl w:ilvl="0" w:tplc="6FC677B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46DE7363"/>
    <w:multiLevelType w:val="hybridMultilevel"/>
    <w:tmpl w:val="61C09C06"/>
    <w:lvl w:ilvl="0" w:tplc="635E861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478D3F3A"/>
    <w:multiLevelType w:val="multilevel"/>
    <w:tmpl w:val="A04CFBB6"/>
    <w:styleLink w:val="2"/>
    <w:lvl w:ilvl="0">
      <w:start w:val="1"/>
      <w:numFmt w:val="decimal"/>
      <w:lvlText w:val="%1."/>
      <w:lvlJc w:val="left"/>
      <w:pPr>
        <w:tabs>
          <w:tab w:val="num" w:pos="510"/>
        </w:tabs>
        <w:ind w:left="0" w:firstLine="357"/>
      </w:pPr>
      <w:rPr>
        <w:rFonts w:hint="default"/>
      </w:rPr>
    </w:lvl>
    <w:lvl w:ilvl="1">
      <w:start w:val="1"/>
      <w:numFmt w:val="decimal"/>
      <w:lvlText w:val="%1.%2."/>
      <w:lvlJc w:val="left"/>
      <w:pPr>
        <w:tabs>
          <w:tab w:val="num" w:pos="567"/>
        </w:tabs>
        <w:ind w:left="0" w:firstLine="567"/>
      </w:pPr>
      <w:rPr>
        <w:rFonts w:hint="default"/>
        <w:b/>
      </w:rPr>
    </w:lvl>
    <w:lvl w:ilvl="2">
      <w:start w:val="1"/>
      <w:numFmt w:val="decimal"/>
      <w:lvlText w:val="5.%3"/>
      <w:lvlJc w:val="left"/>
      <w:pPr>
        <w:ind w:left="0" w:firstLine="851"/>
      </w:pPr>
      <w:rPr>
        <w:rFonts w:ascii="Times New Roman" w:hAnsi="Times New Roman" w:cs="Times New Roman" w:hint="default"/>
        <w:b w:val="0"/>
        <w:color w:val="auto"/>
      </w:rPr>
    </w:lvl>
    <w:lvl w:ilvl="3">
      <w:start w:val="1"/>
      <w:numFmt w:val="decimal"/>
      <w:lvlText w:val="%1.%2.%3.%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8">
    <w:nsid w:val="47DF7C96"/>
    <w:multiLevelType w:val="multilevel"/>
    <w:tmpl w:val="92A2E9DA"/>
    <w:lvl w:ilvl="0">
      <w:start w:val="2"/>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6"/>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9">
    <w:nsid w:val="4E624DF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nsid w:val="560263A2"/>
    <w:multiLevelType w:val="hybridMultilevel"/>
    <w:tmpl w:val="1D661618"/>
    <w:lvl w:ilvl="0" w:tplc="F81283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5C2E296A"/>
    <w:multiLevelType w:val="hybridMultilevel"/>
    <w:tmpl w:val="FE34990A"/>
    <w:lvl w:ilvl="0" w:tplc="F81283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5C92183D"/>
    <w:multiLevelType w:val="multilevel"/>
    <w:tmpl w:val="23FE4386"/>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3">
    <w:nsid w:val="5E86155E"/>
    <w:multiLevelType w:val="hybridMultilevel"/>
    <w:tmpl w:val="F98E53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61803237"/>
    <w:multiLevelType w:val="multilevel"/>
    <w:tmpl w:val="BD6A364E"/>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nsid w:val="62F34A10"/>
    <w:multiLevelType w:val="hybridMultilevel"/>
    <w:tmpl w:val="FA1A7750"/>
    <w:lvl w:ilvl="0" w:tplc="6FC677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6C6061D3"/>
    <w:multiLevelType w:val="multilevel"/>
    <w:tmpl w:val="BD561A98"/>
    <w:lvl w:ilvl="0">
      <w:start w:val="1"/>
      <w:numFmt w:val="decimal"/>
      <w:lvlText w:val="%1"/>
      <w:lvlJc w:val="center"/>
      <w:pPr>
        <w:tabs>
          <w:tab w:val="num" w:pos="360"/>
        </w:tabs>
        <w:ind w:left="0"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20"/>
        </w:tabs>
        <w:ind w:left="0"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996"/>
        </w:tabs>
        <w:ind w:left="6276" w:firstLine="0"/>
      </w:pPr>
      <w:rPr>
        <w:rFonts w:hint="default"/>
        <w:color w:val="auto"/>
        <w:u w:val="none"/>
      </w:rPr>
    </w:lvl>
    <w:lvl w:ilvl="3">
      <w:start w:val="1"/>
      <w:numFmt w:val="decimal"/>
      <w:lvlText w:val="%1.%2.%3.%4"/>
      <w:lvlJc w:val="left"/>
      <w:pPr>
        <w:tabs>
          <w:tab w:val="num" w:pos="1800"/>
        </w:tabs>
        <w:ind w:left="720" w:firstLine="0"/>
      </w:pPr>
      <w:rPr>
        <w:rFonts w:hint="default"/>
      </w:rPr>
    </w:lvl>
    <w:lvl w:ilvl="4">
      <w:start w:val="1"/>
      <w:numFmt w:val="decimal"/>
      <w:lvlText w:val="%1.%2.%3.%4.%5"/>
      <w:lvlJc w:val="left"/>
      <w:pPr>
        <w:tabs>
          <w:tab w:val="num" w:pos="2160"/>
        </w:tabs>
        <w:ind w:left="720" w:firstLine="0"/>
      </w:pPr>
      <w:rPr>
        <w:rFonts w:hint="default"/>
      </w:rPr>
    </w:lvl>
    <w:lvl w:ilvl="5">
      <w:start w:val="1"/>
      <w:numFmt w:val="decimal"/>
      <w:lvlText w:val="%1.%2.%3.%4.%5.%6"/>
      <w:lvlJc w:val="left"/>
      <w:pPr>
        <w:tabs>
          <w:tab w:val="num" w:pos="2520"/>
        </w:tabs>
        <w:ind w:left="720" w:firstLine="0"/>
      </w:pPr>
      <w:rPr>
        <w:rFonts w:hint="default"/>
      </w:rPr>
    </w:lvl>
    <w:lvl w:ilvl="6">
      <w:start w:val="1"/>
      <w:numFmt w:val="decimal"/>
      <w:lvlText w:val="%1.%2.%3.%4.%5.%6.%7"/>
      <w:lvlJc w:val="left"/>
      <w:pPr>
        <w:tabs>
          <w:tab w:val="num" w:pos="2520"/>
        </w:tabs>
        <w:ind w:left="720" w:firstLine="0"/>
      </w:pPr>
      <w:rPr>
        <w:rFonts w:hint="default"/>
      </w:rPr>
    </w:lvl>
    <w:lvl w:ilvl="7">
      <w:start w:val="1"/>
      <w:numFmt w:val="decimal"/>
      <w:lvlText w:val="%1.%2.%3.%4.%5.%6.%7.%8"/>
      <w:lvlJc w:val="left"/>
      <w:pPr>
        <w:tabs>
          <w:tab w:val="num" w:pos="2880"/>
        </w:tabs>
        <w:ind w:left="720" w:firstLine="0"/>
      </w:pPr>
      <w:rPr>
        <w:rFonts w:hint="default"/>
      </w:rPr>
    </w:lvl>
    <w:lvl w:ilvl="8">
      <w:start w:val="1"/>
      <w:numFmt w:val="decimal"/>
      <w:lvlText w:val="%1.%2.%3.%4.%5.%6.%7.%8.%9"/>
      <w:lvlJc w:val="left"/>
      <w:pPr>
        <w:tabs>
          <w:tab w:val="num" w:pos="3240"/>
        </w:tabs>
        <w:ind w:left="720" w:firstLine="0"/>
      </w:pPr>
      <w:rPr>
        <w:rFonts w:hint="default"/>
      </w:rPr>
    </w:lvl>
  </w:abstractNum>
  <w:abstractNum w:abstractNumId="67">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1146"/>
        </w:tabs>
        <w:ind w:left="1146"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8">
    <w:nsid w:val="73AB2BFD"/>
    <w:multiLevelType w:val="hybridMultilevel"/>
    <w:tmpl w:val="7DCED8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751F6C34"/>
    <w:multiLevelType w:val="hybridMultilevel"/>
    <w:tmpl w:val="7876C9CE"/>
    <w:lvl w:ilvl="0" w:tplc="D160EA94">
      <w:start w:val="1"/>
      <w:numFmt w:val="decimal"/>
      <w:lvlText w:val="1.%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0">
    <w:nsid w:val="76137B0D"/>
    <w:multiLevelType w:val="multilevel"/>
    <w:tmpl w:val="58CE2F1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ascii="Times New Roman" w:hAnsi="Times New Roman" w:cs="Times New Roman"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nsid w:val="7650397C"/>
    <w:multiLevelType w:val="multilevel"/>
    <w:tmpl w:val="23C24156"/>
    <w:lvl w:ilvl="0">
      <w:start w:val="1"/>
      <w:numFmt w:val="decimal"/>
      <w:lvlText w:val="%1."/>
      <w:lvlJc w:val="left"/>
      <w:pPr>
        <w:ind w:left="360" w:hanging="360"/>
      </w:pPr>
    </w:lvl>
    <w:lvl w:ilvl="1">
      <w:start w:val="1"/>
      <w:numFmt w:val="bullet"/>
      <w:lvlText w:val=""/>
      <w:lvlJc w:val="left"/>
      <w:pPr>
        <w:ind w:left="858" w:hanging="432"/>
      </w:pPr>
      <w:rPr>
        <w:rFonts w:ascii="Symbol" w:hAnsi="Symbol" w:hint="default"/>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nsid w:val="7669705B"/>
    <w:multiLevelType w:val="hybridMultilevel"/>
    <w:tmpl w:val="5782A3D4"/>
    <w:lvl w:ilvl="0" w:tplc="8B3E6584">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4">
    <w:nsid w:val="7FD84762"/>
    <w:multiLevelType w:val="hybridMultilevel"/>
    <w:tmpl w:val="ADDC616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59"/>
  </w:num>
  <w:num w:numId="2">
    <w:abstractNumId w:val="6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3"/>
  </w:num>
  <w:num w:numId="4">
    <w:abstractNumId w:val="71"/>
  </w:num>
  <w:num w:numId="5">
    <w:abstractNumId w:val="37"/>
  </w:num>
  <w:num w:numId="6">
    <w:abstractNumId w:val="68"/>
  </w:num>
  <w:num w:numId="7">
    <w:abstractNumId w:val="69"/>
  </w:num>
  <w:num w:numId="8">
    <w:abstractNumId w:val="38"/>
  </w:num>
  <w:num w:numId="9">
    <w:abstractNumId w:val="56"/>
  </w:num>
  <w:num w:numId="10">
    <w:abstractNumId w:val="63"/>
  </w:num>
  <w:num w:numId="11">
    <w:abstractNumId w:val="48"/>
  </w:num>
  <w:num w:numId="12">
    <w:abstractNumId w:val="54"/>
  </w:num>
  <w:num w:numId="13">
    <w:abstractNumId w:val="46"/>
  </w:num>
  <w:num w:numId="14">
    <w:abstractNumId w:val="72"/>
  </w:num>
  <w:num w:numId="15">
    <w:abstractNumId w:val="36"/>
  </w:num>
  <w:num w:numId="16">
    <w:abstractNumId w:val="70"/>
  </w:num>
  <w:num w:numId="17">
    <w:abstractNumId w:val="74"/>
  </w:num>
  <w:num w:numId="18">
    <w:abstractNumId w:val="0"/>
  </w:num>
  <w:num w:numId="19">
    <w:abstractNumId w:val="51"/>
    <w:lvlOverride w:ilvl="2">
      <w:lvl w:ilvl="2">
        <w:start w:val="1"/>
        <w:numFmt w:val="decimal"/>
        <w:lvlText w:val="%1.%2.%3"/>
        <w:lvlJc w:val="left"/>
        <w:pPr>
          <w:ind w:left="0" w:firstLine="851"/>
        </w:pPr>
        <w:rPr>
          <w:rFonts w:ascii="Times New Roman" w:hAnsi="Times New Roman" w:cs="Times New Roman" w:hint="default"/>
          <w:b/>
          <w:color w:val="auto"/>
        </w:rPr>
      </w:lvl>
    </w:lvlOverride>
  </w:num>
  <w:num w:numId="20">
    <w:abstractNumId w:val="60"/>
  </w:num>
  <w:num w:numId="21">
    <w:abstractNumId w:val="47"/>
  </w:num>
  <w:num w:numId="22">
    <w:abstractNumId w:val="41"/>
  </w:num>
  <w:num w:numId="23">
    <w:abstractNumId w:val="44"/>
  </w:num>
  <w:num w:numId="24">
    <w:abstractNumId w:val="50"/>
  </w:num>
  <w:num w:numId="25">
    <w:abstractNumId w:val="55"/>
  </w:num>
  <w:num w:numId="26">
    <w:abstractNumId w:val="65"/>
  </w:num>
  <w:num w:numId="27">
    <w:abstractNumId w:val="34"/>
  </w:num>
  <w:num w:numId="28">
    <w:abstractNumId w:val="39"/>
    <w:lvlOverride w:ilvl="0">
      <w:lvl w:ilvl="0">
        <w:numFmt w:val="decimal"/>
        <w:lvlText w:val=""/>
        <w:lvlJc w:val="left"/>
      </w:lvl>
    </w:lvlOverride>
    <w:lvlOverride w:ilvl="1">
      <w:lvl w:ilvl="1">
        <w:start w:val="1"/>
        <w:numFmt w:val="decimal"/>
        <w:lvlText w:val="%1.%2."/>
        <w:lvlJc w:val="left"/>
        <w:pPr>
          <w:tabs>
            <w:tab w:val="num" w:pos="567"/>
          </w:tabs>
          <w:ind w:left="0" w:firstLine="567"/>
        </w:pPr>
        <w:rPr>
          <w:rFonts w:hint="default"/>
          <w:b/>
          <w:sz w:val="24"/>
          <w:szCs w:val="24"/>
        </w:rPr>
      </w:lvl>
    </w:lvlOverride>
  </w:num>
  <w:num w:numId="29">
    <w:abstractNumId w:val="40"/>
  </w:num>
  <w:num w:numId="30">
    <w:abstractNumId w:val="64"/>
  </w:num>
  <w:num w:numId="31">
    <w:abstractNumId w:val="35"/>
  </w:num>
  <w:num w:numId="32">
    <w:abstractNumId w:val="53"/>
  </w:num>
  <w:num w:numId="33">
    <w:abstractNumId w:val="57"/>
  </w:num>
  <w:num w:numId="34">
    <w:abstractNumId w:val="43"/>
  </w:num>
  <w:num w:numId="35">
    <w:abstractNumId w:val="58"/>
  </w:num>
  <w:num w:numId="36">
    <w:abstractNumId w:val="66"/>
  </w:num>
  <w:num w:numId="37">
    <w:abstractNumId w:val="61"/>
  </w:num>
  <w:num w:numId="38">
    <w:abstractNumId w:val="42"/>
  </w:num>
  <w:num w:numId="39">
    <w:abstractNumId w:val="52"/>
  </w:num>
  <w:num w:numId="40">
    <w:abstractNumId w:val="49"/>
  </w:num>
  <w:num w:numId="41">
    <w:abstractNumId w:val="49"/>
  </w:num>
  <w:num w:numId="42">
    <w:abstractNumId w:val="49"/>
  </w:num>
  <w:num w:numId="43">
    <w:abstractNumId w:val="45"/>
  </w:num>
  <w:num w:numId="44">
    <w:abstractNumId w:val="62"/>
  </w:num>
  <w:num w:numId="45">
    <w:abstractNumId w:val="5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4827"/>
    <w:rsid w:val="000062A6"/>
    <w:rsid w:val="00015A04"/>
    <w:rsid w:val="00015A77"/>
    <w:rsid w:val="000235E0"/>
    <w:rsid w:val="00025548"/>
    <w:rsid w:val="0002635E"/>
    <w:rsid w:val="00037710"/>
    <w:rsid w:val="00037FAE"/>
    <w:rsid w:val="00040965"/>
    <w:rsid w:val="00041950"/>
    <w:rsid w:val="00045857"/>
    <w:rsid w:val="00050448"/>
    <w:rsid w:val="00057416"/>
    <w:rsid w:val="00060A9B"/>
    <w:rsid w:val="00061650"/>
    <w:rsid w:val="00063164"/>
    <w:rsid w:val="0006341F"/>
    <w:rsid w:val="00066437"/>
    <w:rsid w:val="000664C7"/>
    <w:rsid w:val="0007687D"/>
    <w:rsid w:val="0007690E"/>
    <w:rsid w:val="000807ED"/>
    <w:rsid w:val="00080D40"/>
    <w:rsid w:val="00082250"/>
    <w:rsid w:val="00084FFB"/>
    <w:rsid w:val="0008519B"/>
    <w:rsid w:val="0008565E"/>
    <w:rsid w:val="00092B84"/>
    <w:rsid w:val="00095A3A"/>
    <w:rsid w:val="00096392"/>
    <w:rsid w:val="00097C88"/>
    <w:rsid w:val="000A0164"/>
    <w:rsid w:val="000A0A5E"/>
    <w:rsid w:val="000A1657"/>
    <w:rsid w:val="000A40F2"/>
    <w:rsid w:val="000B0380"/>
    <w:rsid w:val="000B1B0A"/>
    <w:rsid w:val="000B7C4F"/>
    <w:rsid w:val="000C264F"/>
    <w:rsid w:val="000C45B7"/>
    <w:rsid w:val="000C4707"/>
    <w:rsid w:val="000C7C7E"/>
    <w:rsid w:val="000D0AD5"/>
    <w:rsid w:val="000D5960"/>
    <w:rsid w:val="000D682F"/>
    <w:rsid w:val="000D6DC5"/>
    <w:rsid w:val="000E3E56"/>
    <w:rsid w:val="000E6AFD"/>
    <w:rsid w:val="000E7D99"/>
    <w:rsid w:val="000F3C00"/>
    <w:rsid w:val="000F4C37"/>
    <w:rsid w:val="000F6B73"/>
    <w:rsid w:val="001019A9"/>
    <w:rsid w:val="00101F10"/>
    <w:rsid w:val="00104ABC"/>
    <w:rsid w:val="00104DC5"/>
    <w:rsid w:val="00110856"/>
    <w:rsid w:val="00116F85"/>
    <w:rsid w:val="00122F18"/>
    <w:rsid w:val="00124592"/>
    <w:rsid w:val="00126E22"/>
    <w:rsid w:val="00127AE8"/>
    <w:rsid w:val="00127B0C"/>
    <w:rsid w:val="00130878"/>
    <w:rsid w:val="00132398"/>
    <w:rsid w:val="00135977"/>
    <w:rsid w:val="00136087"/>
    <w:rsid w:val="00136188"/>
    <w:rsid w:val="001377A8"/>
    <w:rsid w:val="00143F2A"/>
    <w:rsid w:val="00151886"/>
    <w:rsid w:val="00152574"/>
    <w:rsid w:val="001641F0"/>
    <w:rsid w:val="00165D43"/>
    <w:rsid w:val="0016603B"/>
    <w:rsid w:val="001670DB"/>
    <w:rsid w:val="00167DCD"/>
    <w:rsid w:val="00171538"/>
    <w:rsid w:val="00174611"/>
    <w:rsid w:val="00174FDA"/>
    <w:rsid w:val="00176612"/>
    <w:rsid w:val="001806E0"/>
    <w:rsid w:val="00181305"/>
    <w:rsid w:val="0018754F"/>
    <w:rsid w:val="00190C27"/>
    <w:rsid w:val="0019162D"/>
    <w:rsid w:val="00193CF3"/>
    <w:rsid w:val="001959C5"/>
    <w:rsid w:val="00196D7A"/>
    <w:rsid w:val="00197073"/>
    <w:rsid w:val="001A26F1"/>
    <w:rsid w:val="001A2B3A"/>
    <w:rsid w:val="001B4874"/>
    <w:rsid w:val="001B717B"/>
    <w:rsid w:val="001B74A2"/>
    <w:rsid w:val="001B7F8E"/>
    <w:rsid w:val="001C3CDC"/>
    <w:rsid w:val="001C3E1A"/>
    <w:rsid w:val="001D0FF4"/>
    <w:rsid w:val="001D27B2"/>
    <w:rsid w:val="001D2DA4"/>
    <w:rsid w:val="001E149B"/>
    <w:rsid w:val="001E1797"/>
    <w:rsid w:val="001E1E05"/>
    <w:rsid w:val="001E27E7"/>
    <w:rsid w:val="001E3EA9"/>
    <w:rsid w:val="001E57F8"/>
    <w:rsid w:val="001F00B4"/>
    <w:rsid w:val="001F1AAC"/>
    <w:rsid w:val="0020247A"/>
    <w:rsid w:val="00203AE9"/>
    <w:rsid w:val="00207C3C"/>
    <w:rsid w:val="00211548"/>
    <w:rsid w:val="00211E69"/>
    <w:rsid w:val="00212301"/>
    <w:rsid w:val="00212A98"/>
    <w:rsid w:val="002166A5"/>
    <w:rsid w:val="00217E87"/>
    <w:rsid w:val="00220EB4"/>
    <w:rsid w:val="00221FE2"/>
    <w:rsid w:val="0022319A"/>
    <w:rsid w:val="002237ED"/>
    <w:rsid w:val="00231E21"/>
    <w:rsid w:val="00232576"/>
    <w:rsid w:val="0023330F"/>
    <w:rsid w:val="00242BC2"/>
    <w:rsid w:val="00245210"/>
    <w:rsid w:val="0025117C"/>
    <w:rsid w:val="002512F6"/>
    <w:rsid w:val="002528F5"/>
    <w:rsid w:val="002547FA"/>
    <w:rsid w:val="002554BE"/>
    <w:rsid w:val="00255B4F"/>
    <w:rsid w:val="00262E6E"/>
    <w:rsid w:val="0026379A"/>
    <w:rsid w:val="002640EB"/>
    <w:rsid w:val="00265430"/>
    <w:rsid w:val="00272EE0"/>
    <w:rsid w:val="00275220"/>
    <w:rsid w:val="0027540D"/>
    <w:rsid w:val="00276486"/>
    <w:rsid w:val="00276748"/>
    <w:rsid w:val="00284D6E"/>
    <w:rsid w:val="0028620C"/>
    <w:rsid w:val="00287A15"/>
    <w:rsid w:val="00291D0C"/>
    <w:rsid w:val="00293D7B"/>
    <w:rsid w:val="00294313"/>
    <w:rsid w:val="002A1AC1"/>
    <w:rsid w:val="002A58B9"/>
    <w:rsid w:val="002B1025"/>
    <w:rsid w:val="002B4ECA"/>
    <w:rsid w:val="002B6BD6"/>
    <w:rsid w:val="002C6881"/>
    <w:rsid w:val="002E01F0"/>
    <w:rsid w:val="002E24D7"/>
    <w:rsid w:val="002E2632"/>
    <w:rsid w:val="002E30AB"/>
    <w:rsid w:val="002E480C"/>
    <w:rsid w:val="002E7E53"/>
    <w:rsid w:val="002F1284"/>
    <w:rsid w:val="002F25B3"/>
    <w:rsid w:val="00306842"/>
    <w:rsid w:val="003205A8"/>
    <w:rsid w:val="00322930"/>
    <w:rsid w:val="003366C8"/>
    <w:rsid w:val="00342E90"/>
    <w:rsid w:val="003449C2"/>
    <w:rsid w:val="00345A1D"/>
    <w:rsid w:val="00351E1E"/>
    <w:rsid w:val="0035452A"/>
    <w:rsid w:val="00357A6C"/>
    <w:rsid w:val="00370FE1"/>
    <w:rsid w:val="0037399E"/>
    <w:rsid w:val="00375036"/>
    <w:rsid w:val="00377436"/>
    <w:rsid w:val="00383E62"/>
    <w:rsid w:val="00385D22"/>
    <w:rsid w:val="00390460"/>
    <w:rsid w:val="00391735"/>
    <w:rsid w:val="00391EBF"/>
    <w:rsid w:val="00393366"/>
    <w:rsid w:val="00394A3D"/>
    <w:rsid w:val="00397574"/>
    <w:rsid w:val="003A0E30"/>
    <w:rsid w:val="003A56B4"/>
    <w:rsid w:val="003B1F09"/>
    <w:rsid w:val="003B412C"/>
    <w:rsid w:val="003B44C3"/>
    <w:rsid w:val="003C0410"/>
    <w:rsid w:val="003C0AD7"/>
    <w:rsid w:val="003C2AEB"/>
    <w:rsid w:val="003C3D31"/>
    <w:rsid w:val="003C3F6D"/>
    <w:rsid w:val="003C58C0"/>
    <w:rsid w:val="003C7B1A"/>
    <w:rsid w:val="003D0899"/>
    <w:rsid w:val="003E253C"/>
    <w:rsid w:val="003E26FB"/>
    <w:rsid w:val="003E4DCC"/>
    <w:rsid w:val="003E62DC"/>
    <w:rsid w:val="003F056C"/>
    <w:rsid w:val="003F0609"/>
    <w:rsid w:val="003F37B3"/>
    <w:rsid w:val="003F383A"/>
    <w:rsid w:val="003F3D84"/>
    <w:rsid w:val="003F4AEA"/>
    <w:rsid w:val="003F4B78"/>
    <w:rsid w:val="003F4D86"/>
    <w:rsid w:val="0040124D"/>
    <w:rsid w:val="00402241"/>
    <w:rsid w:val="00403F0E"/>
    <w:rsid w:val="00407503"/>
    <w:rsid w:val="0040759A"/>
    <w:rsid w:val="00407C5B"/>
    <w:rsid w:val="00410E49"/>
    <w:rsid w:val="00413D80"/>
    <w:rsid w:val="0041740B"/>
    <w:rsid w:val="00427899"/>
    <w:rsid w:val="004364A7"/>
    <w:rsid w:val="00442BE2"/>
    <w:rsid w:val="004446F9"/>
    <w:rsid w:val="004452E9"/>
    <w:rsid w:val="0045167F"/>
    <w:rsid w:val="004561BF"/>
    <w:rsid w:val="0045788A"/>
    <w:rsid w:val="004611E8"/>
    <w:rsid w:val="00462235"/>
    <w:rsid w:val="00466653"/>
    <w:rsid w:val="0047783C"/>
    <w:rsid w:val="0048409E"/>
    <w:rsid w:val="00492B0A"/>
    <w:rsid w:val="00494F1D"/>
    <w:rsid w:val="004A1D3E"/>
    <w:rsid w:val="004A205B"/>
    <w:rsid w:val="004A6C08"/>
    <w:rsid w:val="004B08BE"/>
    <w:rsid w:val="004B429E"/>
    <w:rsid w:val="004B42C2"/>
    <w:rsid w:val="004B4D4B"/>
    <w:rsid w:val="004C00E8"/>
    <w:rsid w:val="004D3EF4"/>
    <w:rsid w:val="004D577C"/>
    <w:rsid w:val="004E28AE"/>
    <w:rsid w:val="004E2E33"/>
    <w:rsid w:val="004F16EF"/>
    <w:rsid w:val="004F40B2"/>
    <w:rsid w:val="004F576D"/>
    <w:rsid w:val="005003F8"/>
    <w:rsid w:val="00500E4A"/>
    <w:rsid w:val="00507248"/>
    <w:rsid w:val="00511D20"/>
    <w:rsid w:val="0051218D"/>
    <w:rsid w:val="00513890"/>
    <w:rsid w:val="005179EE"/>
    <w:rsid w:val="005205C6"/>
    <w:rsid w:val="00523C63"/>
    <w:rsid w:val="00526FED"/>
    <w:rsid w:val="005302F4"/>
    <w:rsid w:val="005318C2"/>
    <w:rsid w:val="00531ACD"/>
    <w:rsid w:val="00536E7B"/>
    <w:rsid w:val="0054224B"/>
    <w:rsid w:val="00542758"/>
    <w:rsid w:val="00543BAE"/>
    <w:rsid w:val="00545C2A"/>
    <w:rsid w:val="00546784"/>
    <w:rsid w:val="00556065"/>
    <w:rsid w:val="00561AD6"/>
    <w:rsid w:val="00562F59"/>
    <w:rsid w:val="005641B8"/>
    <w:rsid w:val="00564B8F"/>
    <w:rsid w:val="00571CB4"/>
    <w:rsid w:val="0057786A"/>
    <w:rsid w:val="00580F28"/>
    <w:rsid w:val="00581237"/>
    <w:rsid w:val="00584D19"/>
    <w:rsid w:val="00584E8C"/>
    <w:rsid w:val="00591257"/>
    <w:rsid w:val="00595D39"/>
    <w:rsid w:val="005A20E2"/>
    <w:rsid w:val="005A52BD"/>
    <w:rsid w:val="005A56F4"/>
    <w:rsid w:val="005A6B3D"/>
    <w:rsid w:val="005A6EA3"/>
    <w:rsid w:val="005B05F1"/>
    <w:rsid w:val="005B3DE0"/>
    <w:rsid w:val="005B5444"/>
    <w:rsid w:val="005B7986"/>
    <w:rsid w:val="005C03D1"/>
    <w:rsid w:val="005C19B6"/>
    <w:rsid w:val="005D2B0E"/>
    <w:rsid w:val="005D35CE"/>
    <w:rsid w:val="005D38B4"/>
    <w:rsid w:val="005D70A3"/>
    <w:rsid w:val="005E1AA7"/>
    <w:rsid w:val="005E1DD5"/>
    <w:rsid w:val="005E54E6"/>
    <w:rsid w:val="005E5DF7"/>
    <w:rsid w:val="005E7B26"/>
    <w:rsid w:val="005F0525"/>
    <w:rsid w:val="005F413C"/>
    <w:rsid w:val="006060DB"/>
    <w:rsid w:val="00607002"/>
    <w:rsid w:val="0061010A"/>
    <w:rsid w:val="006122E7"/>
    <w:rsid w:val="0061401A"/>
    <w:rsid w:val="00622C41"/>
    <w:rsid w:val="00630DCF"/>
    <w:rsid w:val="006316A6"/>
    <w:rsid w:val="00631FAE"/>
    <w:rsid w:val="006322DC"/>
    <w:rsid w:val="0063246E"/>
    <w:rsid w:val="0063349B"/>
    <w:rsid w:val="00635DAC"/>
    <w:rsid w:val="00641470"/>
    <w:rsid w:val="006427D8"/>
    <w:rsid w:val="00642C21"/>
    <w:rsid w:val="00644121"/>
    <w:rsid w:val="00645926"/>
    <w:rsid w:val="006474CF"/>
    <w:rsid w:val="00647F3D"/>
    <w:rsid w:val="006553AD"/>
    <w:rsid w:val="006574AD"/>
    <w:rsid w:val="00660411"/>
    <w:rsid w:val="006640F2"/>
    <w:rsid w:val="0066734E"/>
    <w:rsid w:val="00673DE5"/>
    <w:rsid w:val="006765E8"/>
    <w:rsid w:val="00684129"/>
    <w:rsid w:val="0068564E"/>
    <w:rsid w:val="00690365"/>
    <w:rsid w:val="00692749"/>
    <w:rsid w:val="0069354F"/>
    <w:rsid w:val="0069396D"/>
    <w:rsid w:val="006939F7"/>
    <w:rsid w:val="00695DD4"/>
    <w:rsid w:val="006A0BE5"/>
    <w:rsid w:val="006A0C5B"/>
    <w:rsid w:val="006A6148"/>
    <w:rsid w:val="006B71F6"/>
    <w:rsid w:val="006C151B"/>
    <w:rsid w:val="006C2107"/>
    <w:rsid w:val="006C65C6"/>
    <w:rsid w:val="006D22DE"/>
    <w:rsid w:val="006D4E81"/>
    <w:rsid w:val="006D6F9A"/>
    <w:rsid w:val="006D78C6"/>
    <w:rsid w:val="006E5495"/>
    <w:rsid w:val="006F1264"/>
    <w:rsid w:val="006F4128"/>
    <w:rsid w:val="00703758"/>
    <w:rsid w:val="00704B53"/>
    <w:rsid w:val="00706670"/>
    <w:rsid w:val="00716603"/>
    <w:rsid w:val="007206FC"/>
    <w:rsid w:val="00727195"/>
    <w:rsid w:val="00730795"/>
    <w:rsid w:val="007312D5"/>
    <w:rsid w:val="0073316E"/>
    <w:rsid w:val="00734C38"/>
    <w:rsid w:val="00737527"/>
    <w:rsid w:val="00742487"/>
    <w:rsid w:val="00742674"/>
    <w:rsid w:val="00752B1A"/>
    <w:rsid w:val="00754BCB"/>
    <w:rsid w:val="0075728D"/>
    <w:rsid w:val="007573D4"/>
    <w:rsid w:val="00762563"/>
    <w:rsid w:val="00771DF5"/>
    <w:rsid w:val="0077511A"/>
    <w:rsid w:val="0077695F"/>
    <w:rsid w:val="00780161"/>
    <w:rsid w:val="00781039"/>
    <w:rsid w:val="0078186B"/>
    <w:rsid w:val="00787E3B"/>
    <w:rsid w:val="00787ECB"/>
    <w:rsid w:val="00796673"/>
    <w:rsid w:val="007A4FF0"/>
    <w:rsid w:val="007A54ED"/>
    <w:rsid w:val="007A6E05"/>
    <w:rsid w:val="007A73A1"/>
    <w:rsid w:val="007B41DE"/>
    <w:rsid w:val="007B55E1"/>
    <w:rsid w:val="007B63CE"/>
    <w:rsid w:val="007D10A7"/>
    <w:rsid w:val="007D4475"/>
    <w:rsid w:val="007D5646"/>
    <w:rsid w:val="007D615D"/>
    <w:rsid w:val="007D66AB"/>
    <w:rsid w:val="007D7537"/>
    <w:rsid w:val="007E0EBF"/>
    <w:rsid w:val="007E4307"/>
    <w:rsid w:val="007E53FB"/>
    <w:rsid w:val="007E790C"/>
    <w:rsid w:val="007F6923"/>
    <w:rsid w:val="007F6EF7"/>
    <w:rsid w:val="00801D4F"/>
    <w:rsid w:val="008039AC"/>
    <w:rsid w:val="00812B09"/>
    <w:rsid w:val="00812C0C"/>
    <w:rsid w:val="00813DDE"/>
    <w:rsid w:val="00823173"/>
    <w:rsid w:val="00825DE5"/>
    <w:rsid w:val="0082772A"/>
    <w:rsid w:val="00832D54"/>
    <w:rsid w:val="00833C8F"/>
    <w:rsid w:val="00835860"/>
    <w:rsid w:val="00835E33"/>
    <w:rsid w:val="008409D1"/>
    <w:rsid w:val="00840F7A"/>
    <w:rsid w:val="00842B19"/>
    <w:rsid w:val="00844D3E"/>
    <w:rsid w:val="00847E9B"/>
    <w:rsid w:val="00851535"/>
    <w:rsid w:val="00855E35"/>
    <w:rsid w:val="00861611"/>
    <w:rsid w:val="00864688"/>
    <w:rsid w:val="00866EE1"/>
    <w:rsid w:val="0087127E"/>
    <w:rsid w:val="00871BBB"/>
    <w:rsid w:val="0087226A"/>
    <w:rsid w:val="008743A9"/>
    <w:rsid w:val="00880925"/>
    <w:rsid w:val="008815D1"/>
    <w:rsid w:val="00881B32"/>
    <w:rsid w:val="00885464"/>
    <w:rsid w:val="00886272"/>
    <w:rsid w:val="00892880"/>
    <w:rsid w:val="00893B3B"/>
    <w:rsid w:val="00897B9F"/>
    <w:rsid w:val="00897C67"/>
    <w:rsid w:val="008A0CAA"/>
    <w:rsid w:val="008A0FBD"/>
    <w:rsid w:val="008A206C"/>
    <w:rsid w:val="008A3837"/>
    <w:rsid w:val="008A5757"/>
    <w:rsid w:val="008B00C8"/>
    <w:rsid w:val="008B1D0A"/>
    <w:rsid w:val="008B2D72"/>
    <w:rsid w:val="008B363A"/>
    <w:rsid w:val="008B4988"/>
    <w:rsid w:val="008C31FB"/>
    <w:rsid w:val="008D01A3"/>
    <w:rsid w:val="008D4E86"/>
    <w:rsid w:val="008E3944"/>
    <w:rsid w:val="008E7A12"/>
    <w:rsid w:val="008F122B"/>
    <w:rsid w:val="008F36D0"/>
    <w:rsid w:val="008F65AF"/>
    <w:rsid w:val="009030FB"/>
    <w:rsid w:val="00910B23"/>
    <w:rsid w:val="00920B0B"/>
    <w:rsid w:val="00921E45"/>
    <w:rsid w:val="00925157"/>
    <w:rsid w:val="0092609D"/>
    <w:rsid w:val="00927FBB"/>
    <w:rsid w:val="0093306E"/>
    <w:rsid w:val="00933340"/>
    <w:rsid w:val="00933889"/>
    <w:rsid w:val="009377CD"/>
    <w:rsid w:val="00941EDC"/>
    <w:rsid w:val="009446BE"/>
    <w:rsid w:val="009446DE"/>
    <w:rsid w:val="00946510"/>
    <w:rsid w:val="00954FA3"/>
    <w:rsid w:val="0095524A"/>
    <w:rsid w:val="00957C67"/>
    <w:rsid w:val="00961D62"/>
    <w:rsid w:val="00962290"/>
    <w:rsid w:val="009633D1"/>
    <w:rsid w:val="009718B2"/>
    <w:rsid w:val="00972832"/>
    <w:rsid w:val="00973D2E"/>
    <w:rsid w:val="00973F4E"/>
    <w:rsid w:val="00975A86"/>
    <w:rsid w:val="00977041"/>
    <w:rsid w:val="00980DFE"/>
    <w:rsid w:val="00985C7E"/>
    <w:rsid w:val="00987167"/>
    <w:rsid w:val="00987768"/>
    <w:rsid w:val="00994325"/>
    <w:rsid w:val="00995169"/>
    <w:rsid w:val="009951D3"/>
    <w:rsid w:val="009A0BC8"/>
    <w:rsid w:val="009B0320"/>
    <w:rsid w:val="009B0AB5"/>
    <w:rsid w:val="009B10D0"/>
    <w:rsid w:val="009B27CE"/>
    <w:rsid w:val="009B5998"/>
    <w:rsid w:val="009C110C"/>
    <w:rsid w:val="009C15ED"/>
    <w:rsid w:val="009C5628"/>
    <w:rsid w:val="009D507C"/>
    <w:rsid w:val="009D5D3E"/>
    <w:rsid w:val="009E0F87"/>
    <w:rsid w:val="009E2ADF"/>
    <w:rsid w:val="009E3735"/>
    <w:rsid w:val="009E53EC"/>
    <w:rsid w:val="009F3F82"/>
    <w:rsid w:val="009F63CC"/>
    <w:rsid w:val="009F6F21"/>
    <w:rsid w:val="00A10C67"/>
    <w:rsid w:val="00A110EE"/>
    <w:rsid w:val="00A1534D"/>
    <w:rsid w:val="00A218D3"/>
    <w:rsid w:val="00A21903"/>
    <w:rsid w:val="00A21B14"/>
    <w:rsid w:val="00A222E7"/>
    <w:rsid w:val="00A3145F"/>
    <w:rsid w:val="00A34254"/>
    <w:rsid w:val="00A36E49"/>
    <w:rsid w:val="00A42B7D"/>
    <w:rsid w:val="00A473F4"/>
    <w:rsid w:val="00A508A5"/>
    <w:rsid w:val="00A528D1"/>
    <w:rsid w:val="00A53650"/>
    <w:rsid w:val="00A5572E"/>
    <w:rsid w:val="00A558FB"/>
    <w:rsid w:val="00A74827"/>
    <w:rsid w:val="00A77120"/>
    <w:rsid w:val="00A7790A"/>
    <w:rsid w:val="00A80B04"/>
    <w:rsid w:val="00A84092"/>
    <w:rsid w:val="00A840EB"/>
    <w:rsid w:val="00A84176"/>
    <w:rsid w:val="00A85143"/>
    <w:rsid w:val="00A87ACB"/>
    <w:rsid w:val="00A93316"/>
    <w:rsid w:val="00A93AA8"/>
    <w:rsid w:val="00A9433D"/>
    <w:rsid w:val="00A97451"/>
    <w:rsid w:val="00AA5C3C"/>
    <w:rsid w:val="00AA7E9C"/>
    <w:rsid w:val="00AB76D1"/>
    <w:rsid w:val="00AC1505"/>
    <w:rsid w:val="00AC2B9D"/>
    <w:rsid w:val="00AC704E"/>
    <w:rsid w:val="00AD0834"/>
    <w:rsid w:val="00AD11D6"/>
    <w:rsid w:val="00AD1897"/>
    <w:rsid w:val="00AD1CBA"/>
    <w:rsid w:val="00AD2E91"/>
    <w:rsid w:val="00AD5E0A"/>
    <w:rsid w:val="00AE16C9"/>
    <w:rsid w:val="00AE18F4"/>
    <w:rsid w:val="00AF4747"/>
    <w:rsid w:val="00AF4D26"/>
    <w:rsid w:val="00AF50F6"/>
    <w:rsid w:val="00AF567B"/>
    <w:rsid w:val="00AF5D1C"/>
    <w:rsid w:val="00AF7F8F"/>
    <w:rsid w:val="00B04643"/>
    <w:rsid w:val="00B051E8"/>
    <w:rsid w:val="00B06780"/>
    <w:rsid w:val="00B108D3"/>
    <w:rsid w:val="00B11391"/>
    <w:rsid w:val="00B14CFA"/>
    <w:rsid w:val="00B25AD4"/>
    <w:rsid w:val="00B311A8"/>
    <w:rsid w:val="00B32956"/>
    <w:rsid w:val="00B32EE7"/>
    <w:rsid w:val="00B342D6"/>
    <w:rsid w:val="00B366CF"/>
    <w:rsid w:val="00B403D4"/>
    <w:rsid w:val="00B426F2"/>
    <w:rsid w:val="00B47C43"/>
    <w:rsid w:val="00B511CE"/>
    <w:rsid w:val="00B61634"/>
    <w:rsid w:val="00B7113B"/>
    <w:rsid w:val="00B73F4F"/>
    <w:rsid w:val="00B740C4"/>
    <w:rsid w:val="00B804D6"/>
    <w:rsid w:val="00B82A62"/>
    <w:rsid w:val="00B86F89"/>
    <w:rsid w:val="00B912ED"/>
    <w:rsid w:val="00B92BD6"/>
    <w:rsid w:val="00B937BB"/>
    <w:rsid w:val="00BA32C7"/>
    <w:rsid w:val="00BA4436"/>
    <w:rsid w:val="00BA456B"/>
    <w:rsid w:val="00BA6E23"/>
    <w:rsid w:val="00BA7B94"/>
    <w:rsid w:val="00BB036A"/>
    <w:rsid w:val="00BB13BD"/>
    <w:rsid w:val="00BB1A26"/>
    <w:rsid w:val="00BB3EDA"/>
    <w:rsid w:val="00BC302B"/>
    <w:rsid w:val="00BC4FA2"/>
    <w:rsid w:val="00BC7DC8"/>
    <w:rsid w:val="00BD00C8"/>
    <w:rsid w:val="00BD1259"/>
    <w:rsid w:val="00BD2B7B"/>
    <w:rsid w:val="00BD56FA"/>
    <w:rsid w:val="00BE2C1C"/>
    <w:rsid w:val="00BE3859"/>
    <w:rsid w:val="00BE7809"/>
    <w:rsid w:val="00C0193B"/>
    <w:rsid w:val="00C05F60"/>
    <w:rsid w:val="00C075E3"/>
    <w:rsid w:val="00C0781D"/>
    <w:rsid w:val="00C109CF"/>
    <w:rsid w:val="00C11F91"/>
    <w:rsid w:val="00C1233B"/>
    <w:rsid w:val="00C1478D"/>
    <w:rsid w:val="00C1524D"/>
    <w:rsid w:val="00C17649"/>
    <w:rsid w:val="00C20C5D"/>
    <w:rsid w:val="00C23199"/>
    <w:rsid w:val="00C301C8"/>
    <w:rsid w:val="00C328E3"/>
    <w:rsid w:val="00C348D4"/>
    <w:rsid w:val="00C45604"/>
    <w:rsid w:val="00C55018"/>
    <w:rsid w:val="00C6081E"/>
    <w:rsid w:val="00C60D17"/>
    <w:rsid w:val="00C612CC"/>
    <w:rsid w:val="00C6386B"/>
    <w:rsid w:val="00C639F7"/>
    <w:rsid w:val="00C70FA6"/>
    <w:rsid w:val="00C73296"/>
    <w:rsid w:val="00C73FAA"/>
    <w:rsid w:val="00C76F75"/>
    <w:rsid w:val="00C80BD5"/>
    <w:rsid w:val="00C80D88"/>
    <w:rsid w:val="00C81831"/>
    <w:rsid w:val="00C844C1"/>
    <w:rsid w:val="00C84D01"/>
    <w:rsid w:val="00C85124"/>
    <w:rsid w:val="00C869E6"/>
    <w:rsid w:val="00C87893"/>
    <w:rsid w:val="00C92AA2"/>
    <w:rsid w:val="00CA0C23"/>
    <w:rsid w:val="00CA4F77"/>
    <w:rsid w:val="00CB0D7B"/>
    <w:rsid w:val="00CB1548"/>
    <w:rsid w:val="00CB2C97"/>
    <w:rsid w:val="00CB43BC"/>
    <w:rsid w:val="00CB43CA"/>
    <w:rsid w:val="00CB4999"/>
    <w:rsid w:val="00CB4F83"/>
    <w:rsid w:val="00CC0C03"/>
    <w:rsid w:val="00CC4499"/>
    <w:rsid w:val="00CC50F0"/>
    <w:rsid w:val="00CE11EC"/>
    <w:rsid w:val="00CE1A41"/>
    <w:rsid w:val="00CE55D3"/>
    <w:rsid w:val="00CE64D5"/>
    <w:rsid w:val="00CE6E86"/>
    <w:rsid w:val="00CF665E"/>
    <w:rsid w:val="00CF7E11"/>
    <w:rsid w:val="00D02C91"/>
    <w:rsid w:val="00D031C9"/>
    <w:rsid w:val="00D04D42"/>
    <w:rsid w:val="00D05993"/>
    <w:rsid w:val="00D05AEF"/>
    <w:rsid w:val="00D12E13"/>
    <w:rsid w:val="00D1650C"/>
    <w:rsid w:val="00D263CA"/>
    <w:rsid w:val="00D31939"/>
    <w:rsid w:val="00D3468B"/>
    <w:rsid w:val="00D376B7"/>
    <w:rsid w:val="00D37DA4"/>
    <w:rsid w:val="00D41253"/>
    <w:rsid w:val="00D4320E"/>
    <w:rsid w:val="00D4566D"/>
    <w:rsid w:val="00D51289"/>
    <w:rsid w:val="00D51A13"/>
    <w:rsid w:val="00D51F43"/>
    <w:rsid w:val="00D548AE"/>
    <w:rsid w:val="00D55BF9"/>
    <w:rsid w:val="00D6187A"/>
    <w:rsid w:val="00D626C5"/>
    <w:rsid w:val="00D62FC9"/>
    <w:rsid w:val="00D73136"/>
    <w:rsid w:val="00D75638"/>
    <w:rsid w:val="00D7618C"/>
    <w:rsid w:val="00D76964"/>
    <w:rsid w:val="00D854E2"/>
    <w:rsid w:val="00D86CBF"/>
    <w:rsid w:val="00D918F0"/>
    <w:rsid w:val="00D97B1C"/>
    <w:rsid w:val="00D97DF2"/>
    <w:rsid w:val="00DA022B"/>
    <w:rsid w:val="00DA2873"/>
    <w:rsid w:val="00DA2ACC"/>
    <w:rsid w:val="00DA2F53"/>
    <w:rsid w:val="00DA2F8E"/>
    <w:rsid w:val="00DA3E62"/>
    <w:rsid w:val="00DA4423"/>
    <w:rsid w:val="00DA5269"/>
    <w:rsid w:val="00DA6E1E"/>
    <w:rsid w:val="00DA6EC5"/>
    <w:rsid w:val="00DB08D3"/>
    <w:rsid w:val="00DB09FC"/>
    <w:rsid w:val="00DB1605"/>
    <w:rsid w:val="00DB16E9"/>
    <w:rsid w:val="00DC1856"/>
    <w:rsid w:val="00DC2015"/>
    <w:rsid w:val="00DC7BF7"/>
    <w:rsid w:val="00DD048C"/>
    <w:rsid w:val="00DD1E1F"/>
    <w:rsid w:val="00DD1F97"/>
    <w:rsid w:val="00DD4C75"/>
    <w:rsid w:val="00DD6D5A"/>
    <w:rsid w:val="00DE0C1D"/>
    <w:rsid w:val="00DE3EB7"/>
    <w:rsid w:val="00DF2F5A"/>
    <w:rsid w:val="00DF37A6"/>
    <w:rsid w:val="00DF57F8"/>
    <w:rsid w:val="00DF6FB9"/>
    <w:rsid w:val="00E00B06"/>
    <w:rsid w:val="00E12B15"/>
    <w:rsid w:val="00E13E22"/>
    <w:rsid w:val="00E14F62"/>
    <w:rsid w:val="00E151A6"/>
    <w:rsid w:val="00E15506"/>
    <w:rsid w:val="00E1795A"/>
    <w:rsid w:val="00E23708"/>
    <w:rsid w:val="00E34BF6"/>
    <w:rsid w:val="00E35B8C"/>
    <w:rsid w:val="00E41884"/>
    <w:rsid w:val="00E436F6"/>
    <w:rsid w:val="00E451D6"/>
    <w:rsid w:val="00E54796"/>
    <w:rsid w:val="00E54F4B"/>
    <w:rsid w:val="00E56097"/>
    <w:rsid w:val="00E607D5"/>
    <w:rsid w:val="00E65DF1"/>
    <w:rsid w:val="00E66144"/>
    <w:rsid w:val="00E667B9"/>
    <w:rsid w:val="00E66A4C"/>
    <w:rsid w:val="00E67F77"/>
    <w:rsid w:val="00E700EF"/>
    <w:rsid w:val="00E73227"/>
    <w:rsid w:val="00E749D1"/>
    <w:rsid w:val="00E7567E"/>
    <w:rsid w:val="00E75DB8"/>
    <w:rsid w:val="00E76DF9"/>
    <w:rsid w:val="00E80AAE"/>
    <w:rsid w:val="00E84007"/>
    <w:rsid w:val="00E84647"/>
    <w:rsid w:val="00E85D11"/>
    <w:rsid w:val="00E90CB6"/>
    <w:rsid w:val="00E91F94"/>
    <w:rsid w:val="00E9290D"/>
    <w:rsid w:val="00E96429"/>
    <w:rsid w:val="00E965DD"/>
    <w:rsid w:val="00E96953"/>
    <w:rsid w:val="00EA084F"/>
    <w:rsid w:val="00EA0929"/>
    <w:rsid w:val="00EA096E"/>
    <w:rsid w:val="00EA459C"/>
    <w:rsid w:val="00EA6316"/>
    <w:rsid w:val="00EA78C6"/>
    <w:rsid w:val="00EB15CA"/>
    <w:rsid w:val="00EB289E"/>
    <w:rsid w:val="00EB310E"/>
    <w:rsid w:val="00EB3D4B"/>
    <w:rsid w:val="00EB42A6"/>
    <w:rsid w:val="00EB4D3E"/>
    <w:rsid w:val="00EB6BDF"/>
    <w:rsid w:val="00EC08EC"/>
    <w:rsid w:val="00EC6551"/>
    <w:rsid w:val="00ED478E"/>
    <w:rsid w:val="00ED7D16"/>
    <w:rsid w:val="00EE0A86"/>
    <w:rsid w:val="00EE750A"/>
    <w:rsid w:val="00EF4487"/>
    <w:rsid w:val="00F01A9E"/>
    <w:rsid w:val="00F02904"/>
    <w:rsid w:val="00F07806"/>
    <w:rsid w:val="00F16071"/>
    <w:rsid w:val="00F16359"/>
    <w:rsid w:val="00F20A7E"/>
    <w:rsid w:val="00F35AAD"/>
    <w:rsid w:val="00F40826"/>
    <w:rsid w:val="00F46E71"/>
    <w:rsid w:val="00F47D5B"/>
    <w:rsid w:val="00F51D15"/>
    <w:rsid w:val="00F53F54"/>
    <w:rsid w:val="00F56A59"/>
    <w:rsid w:val="00F64689"/>
    <w:rsid w:val="00F65A96"/>
    <w:rsid w:val="00F66FD3"/>
    <w:rsid w:val="00F7083A"/>
    <w:rsid w:val="00F76711"/>
    <w:rsid w:val="00F77A5B"/>
    <w:rsid w:val="00F77D4A"/>
    <w:rsid w:val="00F80F9E"/>
    <w:rsid w:val="00F81384"/>
    <w:rsid w:val="00F81B28"/>
    <w:rsid w:val="00F85EF1"/>
    <w:rsid w:val="00F866A9"/>
    <w:rsid w:val="00F90F6F"/>
    <w:rsid w:val="00F9209B"/>
    <w:rsid w:val="00F92C94"/>
    <w:rsid w:val="00F934A2"/>
    <w:rsid w:val="00FA0E36"/>
    <w:rsid w:val="00FA2676"/>
    <w:rsid w:val="00FA2685"/>
    <w:rsid w:val="00FA730F"/>
    <w:rsid w:val="00FA7FD9"/>
    <w:rsid w:val="00FB2116"/>
    <w:rsid w:val="00FB28F4"/>
    <w:rsid w:val="00FC0829"/>
    <w:rsid w:val="00FC1095"/>
    <w:rsid w:val="00FC7AE6"/>
    <w:rsid w:val="00FD21F5"/>
    <w:rsid w:val="00FD31A9"/>
    <w:rsid w:val="00FD699F"/>
    <w:rsid w:val="00FE0F05"/>
    <w:rsid w:val="00FE1D4C"/>
    <w:rsid w:val="00FE4119"/>
    <w:rsid w:val="00FE74FB"/>
    <w:rsid w:val="00FF32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nhideWhenUsed="0" w:qFormat="1"/>
    <w:lsdException w:name="Body Text 2" w:uiPriority="0"/>
    <w:lsdException w:name="Strong" w:semiHidden="0" w:uiPriority="22" w:unhideWhenUsed="0" w:qFormat="1"/>
    <w:lsdException w:name="Emphasis" w:semiHidden="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294313"/>
    <w:pPr>
      <w:spacing w:after="0" w:line="240" w:lineRule="auto"/>
    </w:pPr>
  </w:style>
  <w:style w:type="paragraph" w:styleId="1">
    <w:name w:val="heading 1"/>
    <w:aliases w:val="ASAPHeading 1,H1,Head 1,Заголовок 1 Знак Знак,Stil 1"/>
    <w:basedOn w:val="a"/>
    <w:next w:val="a"/>
    <w:link w:val="10"/>
    <w:uiPriority w:val="99"/>
    <w:qFormat/>
    <w:rsid w:val="00A74827"/>
    <w:pPr>
      <w:keepNext/>
      <w:jc w:val="center"/>
      <w:outlineLvl w:val="0"/>
    </w:pPr>
    <w:rPr>
      <w:b/>
      <w:bCs/>
      <w:sz w:val="28"/>
    </w:rPr>
  </w:style>
  <w:style w:type="paragraph" w:styleId="20">
    <w:name w:val="heading 2"/>
    <w:basedOn w:val="a"/>
    <w:next w:val="a"/>
    <w:link w:val="21"/>
    <w:uiPriority w:val="9"/>
    <w:qFormat/>
    <w:rsid w:val="00B740C4"/>
    <w:pPr>
      <w:keepNext/>
      <w:outlineLvl w:val="1"/>
    </w:pPr>
    <w:rPr>
      <w:b/>
      <w:bCs/>
    </w:rPr>
  </w:style>
  <w:style w:type="paragraph" w:styleId="30">
    <w:name w:val="heading 3"/>
    <w:aliases w:val="H3,Заголовок 3 Знак Знак,H3 Знак,Stil 1.1.1"/>
    <w:basedOn w:val="a"/>
    <w:next w:val="a"/>
    <w:link w:val="31"/>
    <w:unhideWhenUsed/>
    <w:qFormat/>
    <w:rsid w:val="00B740C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H4,Char1,Заголовок 4 Знак Знак"/>
    <w:basedOn w:val="a"/>
    <w:next w:val="a"/>
    <w:link w:val="40"/>
    <w:qFormat/>
    <w:rsid w:val="00A74827"/>
    <w:pPr>
      <w:tabs>
        <w:tab w:val="num" w:pos="576"/>
      </w:tabs>
      <w:spacing w:before="240" w:after="120"/>
      <w:ind w:left="2124" w:hanging="1980"/>
      <w:jc w:val="both"/>
      <w:outlineLvl w:val="3"/>
    </w:pPr>
    <w:rPr>
      <w:rFonts w:ascii="Tahoma" w:hAnsi="Tahoma" w:cs="Tahoma"/>
      <w:b/>
      <w:bCs/>
      <w:smallCaps/>
      <w:sz w:val="22"/>
      <w:szCs w:val="22"/>
    </w:rPr>
  </w:style>
  <w:style w:type="paragraph" w:styleId="5">
    <w:name w:val="heading 5"/>
    <w:basedOn w:val="a"/>
    <w:next w:val="a"/>
    <w:link w:val="50"/>
    <w:qFormat/>
    <w:rsid w:val="00A74827"/>
    <w:pPr>
      <w:spacing w:before="240" w:after="60"/>
      <w:outlineLvl w:val="4"/>
    </w:pPr>
    <w:rPr>
      <w:rFonts w:ascii="Calibri" w:hAnsi="Calibri" w:cs="Calibri"/>
      <w:b/>
      <w:bCs/>
      <w:i/>
      <w:iCs/>
      <w:sz w:val="26"/>
      <w:szCs w:val="26"/>
    </w:rPr>
  </w:style>
  <w:style w:type="paragraph" w:styleId="6">
    <w:name w:val="heading 6"/>
    <w:basedOn w:val="a"/>
    <w:next w:val="a"/>
    <w:link w:val="60"/>
    <w:qFormat/>
    <w:rsid w:val="00A74827"/>
    <w:pPr>
      <w:tabs>
        <w:tab w:val="num" w:pos="1152"/>
      </w:tabs>
      <w:spacing w:before="240" w:after="60"/>
      <w:ind w:left="1152" w:hanging="1152"/>
      <w:jc w:val="both"/>
      <w:outlineLvl w:val="5"/>
    </w:pPr>
    <w:rPr>
      <w:sz w:val="22"/>
      <w:szCs w:val="22"/>
    </w:rPr>
  </w:style>
  <w:style w:type="paragraph" w:styleId="7">
    <w:name w:val="heading 7"/>
    <w:basedOn w:val="a"/>
    <w:next w:val="a"/>
    <w:link w:val="70"/>
    <w:qFormat/>
    <w:rsid w:val="00A74827"/>
    <w:pPr>
      <w:keepNext/>
      <w:tabs>
        <w:tab w:val="num" w:pos="1296"/>
      </w:tabs>
      <w:spacing w:line="360" w:lineRule="auto"/>
      <w:ind w:left="1296" w:hanging="1296"/>
      <w:jc w:val="center"/>
      <w:outlineLvl w:val="6"/>
    </w:pPr>
    <w:rPr>
      <w:b/>
      <w:bCs/>
      <w:sz w:val="28"/>
      <w:szCs w:val="28"/>
    </w:rPr>
  </w:style>
  <w:style w:type="paragraph" w:styleId="8">
    <w:name w:val="heading 8"/>
    <w:basedOn w:val="a"/>
    <w:next w:val="a"/>
    <w:link w:val="80"/>
    <w:qFormat/>
    <w:rsid w:val="00A74827"/>
    <w:pPr>
      <w:tabs>
        <w:tab w:val="num" w:pos="1440"/>
      </w:tabs>
      <w:spacing w:before="240" w:after="60"/>
      <w:ind w:left="1440" w:hanging="1440"/>
      <w:jc w:val="both"/>
      <w:outlineLvl w:val="7"/>
    </w:pPr>
    <w:rPr>
      <w:sz w:val="22"/>
      <w:szCs w:val="22"/>
    </w:rPr>
  </w:style>
  <w:style w:type="paragraph" w:styleId="9">
    <w:name w:val="heading 9"/>
    <w:basedOn w:val="a"/>
    <w:next w:val="a"/>
    <w:link w:val="90"/>
    <w:qFormat/>
    <w:rsid w:val="00A74827"/>
    <w:pPr>
      <w:keepNext/>
      <w:tabs>
        <w:tab w:val="num" w:pos="1584"/>
      </w:tabs>
      <w:ind w:left="1584" w:hanging="1584"/>
      <w:jc w:val="right"/>
      <w:outlineLvl w:val="8"/>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ASAPHeading 1 Знак1,H1 Знак1,Head 1 Знак1,Заголовок 1 Знак Знак Знак1,Stil 1 Знак"/>
    <w:basedOn w:val="a0"/>
    <w:link w:val="1"/>
    <w:uiPriority w:val="99"/>
    <w:rsid w:val="00A74827"/>
    <w:rPr>
      <w:rFonts w:eastAsia="Times New Roman" w:cs="Times New Roman"/>
      <w:b/>
      <w:bCs/>
      <w:sz w:val="28"/>
      <w:szCs w:val="24"/>
      <w:lang w:eastAsia="ru-RU"/>
    </w:rPr>
  </w:style>
  <w:style w:type="character" w:customStyle="1" w:styleId="21">
    <w:name w:val="Заголовок 2 Знак"/>
    <w:basedOn w:val="a0"/>
    <w:link w:val="20"/>
    <w:uiPriority w:val="9"/>
    <w:rsid w:val="00B740C4"/>
    <w:rPr>
      <w:b/>
      <w:bCs/>
    </w:rPr>
  </w:style>
  <w:style w:type="character" w:customStyle="1" w:styleId="31">
    <w:name w:val="Заголовок 3 Знак"/>
    <w:aliases w:val="H3 Знак2,Заголовок 3 Знак Знак Знак1,H3 Знак Знак1,Stil 1.1.1 Знак"/>
    <w:basedOn w:val="a0"/>
    <w:link w:val="30"/>
    <w:rsid w:val="00B740C4"/>
    <w:rPr>
      <w:rFonts w:asciiTheme="majorHAnsi" w:eastAsiaTheme="majorEastAsia" w:hAnsiTheme="majorHAnsi" w:cstheme="majorBidi"/>
      <w:b/>
      <w:bCs/>
      <w:color w:val="4F81BD" w:themeColor="accent1"/>
    </w:rPr>
  </w:style>
  <w:style w:type="character" w:customStyle="1" w:styleId="40">
    <w:name w:val="Заголовок 4 Знак"/>
    <w:aliases w:val="H4 Знак,Char1 Знак,Заголовок 4 Знак Знак Знак"/>
    <w:basedOn w:val="a0"/>
    <w:link w:val="4"/>
    <w:rsid w:val="00A74827"/>
    <w:rPr>
      <w:rFonts w:ascii="Tahoma" w:eastAsia="Times New Roman" w:hAnsi="Tahoma" w:cs="Tahoma"/>
      <w:b/>
      <w:bCs/>
      <w:smallCaps/>
      <w:sz w:val="22"/>
      <w:lang w:eastAsia="ru-RU"/>
    </w:rPr>
  </w:style>
  <w:style w:type="character" w:customStyle="1" w:styleId="50">
    <w:name w:val="Заголовок 5 Знак"/>
    <w:basedOn w:val="a0"/>
    <w:link w:val="5"/>
    <w:rsid w:val="00A74827"/>
    <w:rPr>
      <w:rFonts w:ascii="Calibri" w:eastAsia="Times New Roman" w:hAnsi="Calibri" w:cs="Calibri"/>
      <w:b/>
      <w:bCs/>
      <w:i/>
      <w:iCs/>
      <w:sz w:val="26"/>
      <w:szCs w:val="26"/>
      <w:lang w:eastAsia="ru-RU"/>
    </w:rPr>
  </w:style>
  <w:style w:type="character" w:customStyle="1" w:styleId="60">
    <w:name w:val="Заголовок 6 Знак"/>
    <w:basedOn w:val="a0"/>
    <w:link w:val="6"/>
    <w:rsid w:val="00A74827"/>
    <w:rPr>
      <w:rFonts w:eastAsia="Times New Roman" w:cs="Times New Roman"/>
      <w:sz w:val="22"/>
      <w:lang w:eastAsia="ru-RU"/>
    </w:rPr>
  </w:style>
  <w:style w:type="character" w:customStyle="1" w:styleId="70">
    <w:name w:val="Заголовок 7 Знак"/>
    <w:basedOn w:val="a0"/>
    <w:link w:val="7"/>
    <w:rsid w:val="00A74827"/>
    <w:rPr>
      <w:rFonts w:eastAsia="Times New Roman" w:cs="Times New Roman"/>
      <w:b/>
      <w:bCs/>
      <w:sz w:val="28"/>
      <w:szCs w:val="28"/>
      <w:lang w:eastAsia="ru-RU"/>
    </w:rPr>
  </w:style>
  <w:style w:type="character" w:customStyle="1" w:styleId="80">
    <w:name w:val="Заголовок 8 Знак"/>
    <w:basedOn w:val="a0"/>
    <w:link w:val="8"/>
    <w:rsid w:val="00A74827"/>
    <w:rPr>
      <w:rFonts w:eastAsia="Times New Roman" w:cs="Times New Roman"/>
      <w:sz w:val="22"/>
      <w:lang w:eastAsia="ru-RU"/>
    </w:rPr>
  </w:style>
  <w:style w:type="character" w:customStyle="1" w:styleId="90">
    <w:name w:val="Заголовок 9 Знак"/>
    <w:basedOn w:val="a0"/>
    <w:link w:val="9"/>
    <w:rsid w:val="00A74827"/>
    <w:rPr>
      <w:rFonts w:eastAsia="Times New Roman" w:cs="Times New Roman"/>
      <w:b/>
      <w:bCs/>
      <w:sz w:val="22"/>
      <w:lang w:eastAsia="ru-RU"/>
    </w:rPr>
  </w:style>
  <w:style w:type="paragraph" w:styleId="HTML">
    <w:name w:val="HTML Preformatted"/>
    <w:basedOn w:val="a"/>
    <w:link w:val="HTML0"/>
    <w:rsid w:val="00A748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A74827"/>
    <w:rPr>
      <w:rFonts w:ascii="Courier New" w:eastAsia="Times New Roman" w:hAnsi="Courier New" w:cs="Courier New"/>
      <w:sz w:val="20"/>
      <w:szCs w:val="20"/>
      <w:lang w:eastAsia="ru-RU"/>
    </w:rPr>
  </w:style>
  <w:style w:type="paragraph" w:styleId="a3">
    <w:name w:val="footnote text"/>
    <w:basedOn w:val="a"/>
    <w:link w:val="a4"/>
    <w:rsid w:val="00A74827"/>
    <w:rPr>
      <w:sz w:val="20"/>
      <w:szCs w:val="20"/>
    </w:rPr>
  </w:style>
  <w:style w:type="character" w:customStyle="1" w:styleId="a4">
    <w:name w:val="Текст сноски Знак"/>
    <w:basedOn w:val="a0"/>
    <w:link w:val="a3"/>
    <w:rsid w:val="00A74827"/>
    <w:rPr>
      <w:rFonts w:eastAsia="Times New Roman" w:cs="Times New Roman"/>
      <w:sz w:val="20"/>
      <w:szCs w:val="20"/>
      <w:lang w:eastAsia="ru-RU"/>
    </w:rPr>
  </w:style>
  <w:style w:type="paragraph" w:styleId="a5">
    <w:name w:val="annotation text"/>
    <w:basedOn w:val="a"/>
    <w:link w:val="a6"/>
    <w:semiHidden/>
    <w:rsid w:val="00A74827"/>
    <w:pPr>
      <w:spacing w:after="60"/>
      <w:ind w:firstLine="851"/>
      <w:jc w:val="both"/>
    </w:pPr>
    <w:rPr>
      <w:sz w:val="20"/>
      <w:szCs w:val="20"/>
    </w:rPr>
  </w:style>
  <w:style w:type="character" w:customStyle="1" w:styleId="a6">
    <w:name w:val="Текст примечания Знак"/>
    <w:basedOn w:val="a0"/>
    <w:link w:val="a5"/>
    <w:uiPriority w:val="99"/>
    <w:semiHidden/>
    <w:rsid w:val="00A74827"/>
    <w:rPr>
      <w:rFonts w:eastAsia="Times New Roman" w:cs="Times New Roman"/>
      <w:sz w:val="20"/>
      <w:szCs w:val="20"/>
      <w:lang w:eastAsia="ru-RU"/>
    </w:rPr>
  </w:style>
  <w:style w:type="paragraph" w:styleId="a7">
    <w:name w:val="Body Text"/>
    <w:aliases w:val="Основной текст Знак1 Знак,Основной текст Знак Знак Знак"/>
    <w:basedOn w:val="a"/>
    <w:link w:val="a8"/>
    <w:rsid w:val="00A74827"/>
    <w:pPr>
      <w:spacing w:after="120"/>
    </w:pPr>
  </w:style>
  <w:style w:type="character" w:customStyle="1" w:styleId="a8">
    <w:name w:val="Основной текст Знак"/>
    <w:aliases w:val="Основной текст Знак1 Знак Знак,Основной текст Знак Знак Знак Знак"/>
    <w:basedOn w:val="a0"/>
    <w:link w:val="a7"/>
    <w:rsid w:val="00A74827"/>
    <w:rPr>
      <w:rFonts w:eastAsia="Times New Roman" w:cs="Times New Roman"/>
      <w:szCs w:val="24"/>
      <w:lang w:eastAsia="ru-RU"/>
    </w:rPr>
  </w:style>
  <w:style w:type="paragraph" w:styleId="a9">
    <w:name w:val="Body Text Indent"/>
    <w:basedOn w:val="a"/>
    <w:link w:val="aa"/>
    <w:rsid w:val="00A74827"/>
    <w:pPr>
      <w:ind w:left="708" w:hanging="708"/>
      <w:jc w:val="center"/>
    </w:pPr>
  </w:style>
  <w:style w:type="character" w:customStyle="1" w:styleId="aa">
    <w:name w:val="Основной текст с отступом Знак"/>
    <w:basedOn w:val="a0"/>
    <w:link w:val="a9"/>
    <w:uiPriority w:val="99"/>
    <w:rsid w:val="00A74827"/>
    <w:rPr>
      <w:rFonts w:eastAsia="Times New Roman" w:cs="Times New Roman"/>
      <w:szCs w:val="24"/>
      <w:lang w:eastAsia="ru-RU"/>
    </w:rPr>
  </w:style>
  <w:style w:type="paragraph" w:styleId="22">
    <w:name w:val="Body Text 2"/>
    <w:basedOn w:val="a"/>
    <w:link w:val="23"/>
    <w:rsid w:val="00A74827"/>
    <w:pPr>
      <w:spacing w:after="120" w:line="480" w:lineRule="auto"/>
    </w:pPr>
  </w:style>
  <w:style w:type="character" w:customStyle="1" w:styleId="23">
    <w:name w:val="Основной текст 2 Знак"/>
    <w:basedOn w:val="a0"/>
    <w:link w:val="22"/>
    <w:rsid w:val="00A74827"/>
    <w:rPr>
      <w:rFonts w:eastAsia="Times New Roman" w:cs="Times New Roman"/>
      <w:szCs w:val="24"/>
      <w:lang w:eastAsia="ru-RU"/>
    </w:rPr>
  </w:style>
  <w:style w:type="paragraph" w:customStyle="1" w:styleId="11">
    <w:name w:val="Обычный1"/>
    <w:basedOn w:val="a"/>
    <w:rsid w:val="00A74827"/>
    <w:rPr>
      <w:szCs w:val="20"/>
    </w:rPr>
  </w:style>
  <w:style w:type="paragraph" w:customStyle="1" w:styleId="DefaultParagraphFontParaCharChar">
    <w:name w:val="Default Paragraph Font Para Char Char Знак"/>
    <w:basedOn w:val="a"/>
    <w:rsid w:val="00A74827"/>
    <w:pPr>
      <w:spacing w:after="160" w:line="240" w:lineRule="exact"/>
    </w:pPr>
    <w:rPr>
      <w:rFonts w:ascii="Verdana" w:hAnsi="Verdana" w:cs="Verdana"/>
      <w:sz w:val="20"/>
      <w:szCs w:val="20"/>
      <w:lang w:val="en-US"/>
    </w:rPr>
  </w:style>
  <w:style w:type="character" w:styleId="ab">
    <w:name w:val="footnote reference"/>
    <w:basedOn w:val="a0"/>
    <w:rsid w:val="00A74827"/>
    <w:rPr>
      <w:vertAlign w:val="superscript"/>
    </w:rPr>
  </w:style>
  <w:style w:type="character" w:styleId="ac">
    <w:name w:val="annotation reference"/>
    <w:basedOn w:val="a0"/>
    <w:semiHidden/>
    <w:rsid w:val="00A74827"/>
    <w:rPr>
      <w:sz w:val="16"/>
      <w:szCs w:val="16"/>
    </w:rPr>
  </w:style>
  <w:style w:type="table" w:styleId="ad">
    <w:name w:val="Table Grid"/>
    <w:basedOn w:val="a1"/>
    <w:rsid w:val="00A74827"/>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rsid w:val="00A74827"/>
    <w:rPr>
      <w:rFonts w:ascii="Tahoma" w:hAnsi="Tahoma" w:cs="Tahoma"/>
      <w:sz w:val="16"/>
      <w:szCs w:val="16"/>
    </w:rPr>
  </w:style>
  <w:style w:type="character" w:customStyle="1" w:styleId="af">
    <w:name w:val="Текст выноски Знак"/>
    <w:basedOn w:val="a0"/>
    <w:link w:val="ae"/>
    <w:rsid w:val="00A74827"/>
    <w:rPr>
      <w:rFonts w:ascii="Tahoma" w:eastAsia="Times New Roman" w:hAnsi="Tahoma" w:cs="Tahoma"/>
      <w:sz w:val="16"/>
      <w:szCs w:val="16"/>
      <w:lang w:eastAsia="ru-RU"/>
    </w:rPr>
  </w:style>
  <w:style w:type="paragraph" w:customStyle="1" w:styleId="af0">
    <w:name w:val="Таблицы (моноширинный)"/>
    <w:basedOn w:val="a"/>
    <w:next w:val="a"/>
    <w:rsid w:val="00A74827"/>
    <w:pPr>
      <w:widowControl w:val="0"/>
      <w:autoSpaceDE w:val="0"/>
      <w:autoSpaceDN w:val="0"/>
      <w:adjustRightInd w:val="0"/>
      <w:jc w:val="both"/>
    </w:pPr>
    <w:rPr>
      <w:rFonts w:ascii="Courier New" w:hAnsi="Courier New" w:cs="Courier New"/>
      <w:sz w:val="20"/>
      <w:szCs w:val="20"/>
    </w:rPr>
  </w:style>
  <w:style w:type="paragraph" w:customStyle="1" w:styleId="ConsNonformat">
    <w:name w:val="ConsNonformat"/>
    <w:rsid w:val="00A748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1">
    <w:name w:val="Normal (Web)"/>
    <w:basedOn w:val="a"/>
    <w:uiPriority w:val="99"/>
    <w:unhideWhenUsed/>
    <w:rsid w:val="00A74827"/>
    <w:pPr>
      <w:spacing w:before="100" w:beforeAutospacing="1" w:after="100" w:afterAutospacing="1"/>
    </w:pPr>
  </w:style>
  <w:style w:type="paragraph" w:styleId="af2">
    <w:name w:val="List Paragraph"/>
    <w:basedOn w:val="a"/>
    <w:uiPriority w:val="99"/>
    <w:qFormat/>
    <w:rsid w:val="002E24D7"/>
    <w:pPr>
      <w:ind w:firstLine="709"/>
    </w:pPr>
  </w:style>
  <w:style w:type="paragraph" w:styleId="af3">
    <w:name w:val="annotation subject"/>
    <w:basedOn w:val="a5"/>
    <w:next w:val="a5"/>
    <w:link w:val="af4"/>
    <w:uiPriority w:val="99"/>
    <w:rsid w:val="00A74827"/>
    <w:pPr>
      <w:spacing w:after="0"/>
      <w:ind w:firstLine="0"/>
      <w:jc w:val="left"/>
    </w:pPr>
    <w:rPr>
      <w:b/>
      <w:bCs/>
    </w:rPr>
  </w:style>
  <w:style w:type="character" w:customStyle="1" w:styleId="af4">
    <w:name w:val="Тема примечания Знак"/>
    <w:basedOn w:val="a6"/>
    <w:link w:val="af3"/>
    <w:uiPriority w:val="99"/>
    <w:rsid w:val="00A74827"/>
    <w:rPr>
      <w:rFonts w:eastAsia="Times New Roman" w:cs="Times New Roman"/>
      <w:b/>
      <w:bCs/>
      <w:sz w:val="20"/>
      <w:szCs w:val="20"/>
      <w:lang w:eastAsia="ru-RU"/>
    </w:rPr>
  </w:style>
  <w:style w:type="character" w:styleId="af5">
    <w:name w:val="page number"/>
    <w:basedOn w:val="a0"/>
    <w:rsid w:val="00A74827"/>
  </w:style>
  <w:style w:type="paragraph" w:styleId="af6">
    <w:name w:val="footer"/>
    <w:basedOn w:val="a"/>
    <w:link w:val="af7"/>
    <w:rsid w:val="00A74827"/>
    <w:pPr>
      <w:tabs>
        <w:tab w:val="center" w:pos="4677"/>
        <w:tab w:val="right" w:pos="9355"/>
      </w:tabs>
    </w:pPr>
  </w:style>
  <w:style w:type="character" w:customStyle="1" w:styleId="af7">
    <w:name w:val="Нижний колонтитул Знак"/>
    <w:basedOn w:val="a0"/>
    <w:link w:val="af6"/>
    <w:rsid w:val="00A74827"/>
    <w:rPr>
      <w:rFonts w:eastAsia="Times New Roman" w:cs="Times New Roman"/>
      <w:szCs w:val="24"/>
      <w:lang w:eastAsia="ru-RU"/>
    </w:rPr>
  </w:style>
  <w:style w:type="paragraph" w:customStyle="1" w:styleId="ConsPlusNormal">
    <w:name w:val="ConsPlusNormal"/>
    <w:uiPriority w:val="99"/>
    <w:rsid w:val="00A748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A748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1"/>
    <w:basedOn w:val="a"/>
    <w:uiPriority w:val="99"/>
    <w:rsid w:val="00A74827"/>
    <w:pPr>
      <w:tabs>
        <w:tab w:val="num" w:pos="360"/>
      </w:tabs>
      <w:spacing w:after="160" w:line="240" w:lineRule="exact"/>
    </w:pPr>
    <w:rPr>
      <w:rFonts w:ascii="Verdana" w:hAnsi="Verdana" w:cs="Verdana"/>
      <w:sz w:val="20"/>
      <w:szCs w:val="20"/>
      <w:lang w:val="en-US"/>
    </w:rPr>
  </w:style>
  <w:style w:type="character" w:customStyle="1" w:styleId="text1">
    <w:name w:val="text1"/>
    <w:basedOn w:val="a0"/>
    <w:uiPriority w:val="99"/>
    <w:rsid w:val="00A74827"/>
    <w:rPr>
      <w:rFonts w:ascii="Verdana" w:hAnsi="Verdana" w:cs="Verdana"/>
      <w:color w:val="auto"/>
      <w:sz w:val="18"/>
      <w:szCs w:val="18"/>
    </w:rPr>
  </w:style>
  <w:style w:type="character" w:customStyle="1" w:styleId="af8">
    <w:name w:val="комментарий"/>
    <w:basedOn w:val="a0"/>
    <w:uiPriority w:val="99"/>
    <w:rsid w:val="00A74827"/>
    <w:rPr>
      <w:b/>
      <w:bCs/>
      <w:i/>
      <w:iCs/>
      <w:shd w:val="clear" w:color="auto" w:fill="auto"/>
    </w:rPr>
  </w:style>
  <w:style w:type="paragraph" w:customStyle="1" w:styleId="msolistparagraph0">
    <w:name w:val="msolistparagraph"/>
    <w:basedOn w:val="a"/>
    <w:uiPriority w:val="99"/>
    <w:rsid w:val="00A74827"/>
    <w:pPr>
      <w:ind w:left="720"/>
    </w:pPr>
    <w:rPr>
      <w:rFonts w:ascii="Calibri" w:eastAsia="MS Mincho" w:hAnsi="Calibri" w:cs="Calibri"/>
      <w:sz w:val="22"/>
      <w:szCs w:val="22"/>
      <w:lang w:eastAsia="ja-JP"/>
    </w:rPr>
  </w:style>
  <w:style w:type="paragraph" w:customStyle="1" w:styleId="af9">
    <w:name w:val="Знак"/>
    <w:basedOn w:val="a"/>
    <w:uiPriority w:val="99"/>
    <w:rsid w:val="00A74827"/>
    <w:pPr>
      <w:tabs>
        <w:tab w:val="num" w:pos="360"/>
      </w:tabs>
      <w:spacing w:after="160" w:line="240" w:lineRule="exact"/>
    </w:pPr>
    <w:rPr>
      <w:rFonts w:ascii="Verdana" w:hAnsi="Verdana" w:cs="Verdana"/>
      <w:sz w:val="20"/>
      <w:szCs w:val="20"/>
      <w:lang w:val="en-US"/>
    </w:rPr>
  </w:style>
  <w:style w:type="character" w:styleId="afa">
    <w:name w:val="Hyperlink"/>
    <w:basedOn w:val="a0"/>
    <w:uiPriority w:val="99"/>
    <w:rsid w:val="00A74827"/>
    <w:rPr>
      <w:color w:val="0000FF"/>
      <w:u w:val="single"/>
    </w:rPr>
  </w:style>
  <w:style w:type="paragraph" w:styleId="13">
    <w:name w:val="toc 1"/>
    <w:basedOn w:val="a"/>
    <w:next w:val="a"/>
    <w:autoRedefine/>
    <w:uiPriority w:val="39"/>
    <w:rsid w:val="002E30AB"/>
    <w:pPr>
      <w:tabs>
        <w:tab w:val="left" w:pos="426"/>
        <w:tab w:val="left" w:pos="660"/>
        <w:tab w:val="right" w:leader="dot" w:pos="9356"/>
      </w:tabs>
      <w:spacing w:line="360" w:lineRule="auto"/>
    </w:pPr>
  </w:style>
  <w:style w:type="character" w:styleId="afb">
    <w:name w:val="Emphasis"/>
    <w:basedOn w:val="a0"/>
    <w:uiPriority w:val="99"/>
    <w:qFormat/>
    <w:rsid w:val="00A74827"/>
    <w:rPr>
      <w:i/>
      <w:iCs/>
    </w:rPr>
  </w:style>
  <w:style w:type="paragraph" w:styleId="afc">
    <w:name w:val="Document Map"/>
    <w:basedOn w:val="a"/>
    <w:link w:val="afd"/>
    <w:uiPriority w:val="99"/>
    <w:rsid w:val="00A74827"/>
    <w:rPr>
      <w:rFonts w:ascii="Tahoma" w:hAnsi="Tahoma" w:cs="Tahoma"/>
      <w:sz w:val="16"/>
      <w:szCs w:val="16"/>
    </w:rPr>
  </w:style>
  <w:style w:type="character" w:customStyle="1" w:styleId="afd">
    <w:name w:val="Схема документа Знак"/>
    <w:basedOn w:val="a0"/>
    <w:link w:val="afc"/>
    <w:uiPriority w:val="99"/>
    <w:rsid w:val="00A74827"/>
    <w:rPr>
      <w:rFonts w:ascii="Tahoma" w:eastAsia="Times New Roman" w:hAnsi="Tahoma" w:cs="Tahoma"/>
      <w:sz w:val="16"/>
      <w:szCs w:val="16"/>
      <w:lang w:eastAsia="ru-RU"/>
    </w:rPr>
  </w:style>
  <w:style w:type="character" w:customStyle="1" w:styleId="41">
    <w:name w:val="Знак Знак4"/>
    <w:basedOn w:val="a0"/>
    <w:uiPriority w:val="99"/>
    <w:locked/>
    <w:rsid w:val="00A74827"/>
    <w:rPr>
      <w:sz w:val="24"/>
      <w:szCs w:val="24"/>
    </w:rPr>
  </w:style>
  <w:style w:type="paragraph" w:styleId="32">
    <w:name w:val="toc 3"/>
    <w:basedOn w:val="a"/>
    <w:next w:val="a"/>
    <w:autoRedefine/>
    <w:uiPriority w:val="39"/>
    <w:rsid w:val="00A74827"/>
    <w:pPr>
      <w:tabs>
        <w:tab w:val="left" w:pos="660"/>
        <w:tab w:val="left" w:pos="1400"/>
        <w:tab w:val="right" w:leader="dot" w:pos="9356"/>
      </w:tabs>
      <w:spacing w:after="100"/>
    </w:pPr>
  </w:style>
  <w:style w:type="paragraph" w:styleId="24">
    <w:name w:val="toc 2"/>
    <w:basedOn w:val="a"/>
    <w:next w:val="a"/>
    <w:autoRedefine/>
    <w:uiPriority w:val="39"/>
    <w:rsid w:val="00A74827"/>
    <w:pPr>
      <w:tabs>
        <w:tab w:val="left" w:pos="800"/>
        <w:tab w:val="right" w:leader="dot" w:pos="9356"/>
      </w:tabs>
      <w:spacing w:after="100"/>
      <w:ind w:left="240"/>
    </w:pPr>
  </w:style>
  <w:style w:type="character" w:customStyle="1" w:styleId="310">
    <w:name w:val="Заголовок 3 Знак1"/>
    <w:aliases w:val="H3 Знак1,Заголовок 3 Знак Знак Знак,Заголовок 3 Знак Знак1,H3 Знак Знак,Stil 1.1.1 Знак1"/>
    <w:basedOn w:val="a0"/>
    <w:uiPriority w:val="99"/>
    <w:rsid w:val="00A74827"/>
    <w:rPr>
      <w:rFonts w:ascii="Tahoma" w:hAnsi="Tahoma" w:cs="Tahoma"/>
      <w:b/>
      <w:bCs/>
      <w:smallCaps/>
      <w:sz w:val="24"/>
      <w:szCs w:val="24"/>
    </w:rPr>
  </w:style>
  <w:style w:type="paragraph" w:customStyle="1" w:styleId="afe">
    <w:name w:val="Титул Тип документа"/>
    <w:basedOn w:val="a"/>
    <w:uiPriority w:val="99"/>
    <w:rsid w:val="00A74827"/>
    <w:pPr>
      <w:shd w:val="clear" w:color="auto" w:fill="993333"/>
    </w:pPr>
    <w:rPr>
      <w:rFonts w:ascii="Verdana" w:hAnsi="Verdana" w:cs="Verdana"/>
      <w:color w:val="FFFFFF"/>
    </w:rPr>
  </w:style>
  <w:style w:type="paragraph" w:customStyle="1" w:styleId="aff">
    <w:name w:val="Титул Название документа"/>
    <w:basedOn w:val="a"/>
    <w:rsid w:val="00A74827"/>
    <w:pPr>
      <w:shd w:val="clear" w:color="auto" w:fill="993333"/>
    </w:pPr>
    <w:rPr>
      <w:rFonts w:ascii="Verdana" w:hAnsi="Verdana" w:cs="Verdana"/>
      <w:color w:val="FFFFFF"/>
      <w:sz w:val="36"/>
      <w:szCs w:val="36"/>
    </w:rPr>
  </w:style>
  <w:style w:type="paragraph" w:customStyle="1" w:styleId="14">
    <w:name w:val="Стиль Заголовок 1 вне нумерации + По левому краю"/>
    <w:basedOn w:val="a"/>
    <w:rsid w:val="00A74827"/>
    <w:pPr>
      <w:spacing w:after="60"/>
    </w:pPr>
    <w:rPr>
      <w:rFonts w:ascii="Tahoma" w:hAnsi="Tahoma" w:cs="Tahoma"/>
      <w:b/>
      <w:bCs/>
      <w:sz w:val="26"/>
      <w:szCs w:val="26"/>
    </w:rPr>
  </w:style>
  <w:style w:type="paragraph" w:customStyle="1" w:styleId="TableText">
    <w:name w:val="Table Text"/>
    <w:basedOn w:val="a"/>
    <w:link w:val="TableTextChar"/>
    <w:uiPriority w:val="99"/>
    <w:rsid w:val="00A74827"/>
    <w:pPr>
      <w:spacing w:before="60" w:after="60"/>
      <w:jc w:val="both"/>
    </w:pPr>
    <w:rPr>
      <w:rFonts w:ascii="Arial" w:hAnsi="Arial" w:cs="Arial"/>
      <w:sz w:val="18"/>
      <w:szCs w:val="18"/>
    </w:rPr>
  </w:style>
  <w:style w:type="character" w:customStyle="1" w:styleId="TableTextChar">
    <w:name w:val="Table Text Char"/>
    <w:basedOn w:val="a0"/>
    <w:link w:val="TableText"/>
    <w:uiPriority w:val="99"/>
    <w:locked/>
    <w:rsid w:val="00A74827"/>
    <w:rPr>
      <w:rFonts w:ascii="Arial" w:eastAsia="Times New Roman" w:hAnsi="Arial" w:cs="Arial"/>
      <w:sz w:val="18"/>
      <w:szCs w:val="18"/>
    </w:rPr>
  </w:style>
  <w:style w:type="paragraph" w:customStyle="1" w:styleId="TableHeader">
    <w:name w:val="Table Header"/>
    <w:basedOn w:val="a"/>
    <w:uiPriority w:val="99"/>
    <w:rsid w:val="00A74827"/>
    <w:pPr>
      <w:spacing w:before="120" w:after="60"/>
      <w:jc w:val="center"/>
    </w:pPr>
    <w:rPr>
      <w:rFonts w:ascii="Arial" w:hAnsi="Arial" w:cs="Arial"/>
      <w:b/>
      <w:bCs/>
      <w:sz w:val="18"/>
      <w:szCs w:val="18"/>
    </w:rPr>
  </w:style>
  <w:style w:type="paragraph" w:customStyle="1" w:styleId="aff0">
    <w:name w:val="Абзац"/>
    <w:basedOn w:val="a"/>
    <w:link w:val="aff1"/>
    <w:uiPriority w:val="99"/>
    <w:rsid w:val="00A74827"/>
    <w:pPr>
      <w:widowControl w:val="0"/>
      <w:kinsoku w:val="0"/>
      <w:overflowPunct w:val="0"/>
      <w:autoSpaceDE w:val="0"/>
      <w:autoSpaceDN w:val="0"/>
      <w:adjustRightInd w:val="0"/>
      <w:snapToGrid w:val="0"/>
      <w:spacing w:before="60" w:after="60"/>
      <w:ind w:firstLine="720"/>
      <w:jc w:val="both"/>
    </w:pPr>
    <w:rPr>
      <w:sz w:val="22"/>
      <w:szCs w:val="22"/>
    </w:rPr>
  </w:style>
  <w:style w:type="character" w:customStyle="1" w:styleId="aff1">
    <w:name w:val="Абзац Знак"/>
    <w:basedOn w:val="a0"/>
    <w:link w:val="aff0"/>
    <w:uiPriority w:val="99"/>
    <w:locked/>
    <w:rsid w:val="00A74827"/>
    <w:rPr>
      <w:rFonts w:eastAsia="Times New Roman" w:cs="Times New Roman"/>
      <w:sz w:val="22"/>
      <w:lang w:eastAsia="ru-RU"/>
    </w:rPr>
  </w:style>
  <w:style w:type="paragraph" w:styleId="aff2">
    <w:name w:val="List Bullet"/>
    <w:basedOn w:val="a"/>
    <w:autoRedefine/>
    <w:uiPriority w:val="99"/>
    <w:rsid w:val="00A97451"/>
    <w:pPr>
      <w:tabs>
        <w:tab w:val="left" w:pos="1701"/>
      </w:tabs>
      <w:spacing w:before="100" w:after="100"/>
      <w:ind w:firstLine="567"/>
      <w:contextualSpacing/>
      <w:jc w:val="both"/>
    </w:pPr>
  </w:style>
  <w:style w:type="character" w:customStyle="1" w:styleId="110">
    <w:name w:val="Заголовок 1 Знак1"/>
    <w:aliases w:val="ASAPHeading 1 Знак,H1 Знак,Head 1 Знак,Заголовок 1 Знак Знак Знак,Stil 1 Знак1"/>
    <w:basedOn w:val="a0"/>
    <w:uiPriority w:val="99"/>
    <w:rsid w:val="00A74827"/>
    <w:rPr>
      <w:rFonts w:ascii="Tahoma" w:hAnsi="Tahoma" w:cs="Tahoma"/>
      <w:b/>
      <w:bCs/>
      <w:kern w:val="32"/>
      <w:sz w:val="32"/>
      <w:szCs w:val="32"/>
    </w:rPr>
  </w:style>
  <w:style w:type="character" w:customStyle="1" w:styleId="aff3">
    <w:name w:val="Знак Знак"/>
    <w:basedOn w:val="a0"/>
    <w:uiPriority w:val="99"/>
    <w:rsid w:val="00A74827"/>
    <w:rPr>
      <w:b/>
      <w:bCs/>
      <w:i/>
      <w:iCs/>
      <w:sz w:val="22"/>
      <w:szCs w:val="22"/>
      <w:lang w:val="ru-RU" w:eastAsia="ru-RU"/>
    </w:rPr>
  </w:style>
  <w:style w:type="paragraph" w:customStyle="1" w:styleId="aff4">
    <w:name w:val="Колонтитул верхний"/>
    <w:basedOn w:val="a"/>
    <w:uiPriority w:val="99"/>
    <w:rsid w:val="00A74827"/>
    <w:pPr>
      <w:ind w:firstLine="720"/>
      <w:jc w:val="both"/>
    </w:pPr>
    <w:rPr>
      <w:sz w:val="16"/>
      <w:szCs w:val="16"/>
    </w:rPr>
  </w:style>
  <w:style w:type="paragraph" w:customStyle="1" w:styleId="aff5">
    <w:name w:val="Колонтитул нижний"/>
    <w:basedOn w:val="a"/>
    <w:uiPriority w:val="99"/>
    <w:rsid w:val="00A74827"/>
    <w:pPr>
      <w:tabs>
        <w:tab w:val="center" w:pos="4677"/>
        <w:tab w:val="right" w:pos="9355"/>
      </w:tabs>
      <w:ind w:firstLine="720"/>
      <w:jc w:val="both"/>
    </w:pPr>
    <w:rPr>
      <w:rFonts w:eastAsia="MS Mincho"/>
      <w:sz w:val="12"/>
      <w:szCs w:val="12"/>
      <w:lang w:eastAsia="ja-JP"/>
    </w:rPr>
  </w:style>
  <w:style w:type="character" w:styleId="aff6">
    <w:name w:val="Strong"/>
    <w:basedOn w:val="a0"/>
    <w:uiPriority w:val="22"/>
    <w:qFormat/>
    <w:rsid w:val="00A74827"/>
    <w:rPr>
      <w:b/>
      <w:bCs/>
    </w:rPr>
  </w:style>
  <w:style w:type="paragraph" w:styleId="33">
    <w:name w:val="Body Text Indent 3"/>
    <w:basedOn w:val="a"/>
    <w:link w:val="34"/>
    <w:uiPriority w:val="99"/>
    <w:rsid w:val="00A74827"/>
    <w:pPr>
      <w:spacing w:after="120"/>
      <w:ind w:left="283" w:firstLine="720"/>
      <w:jc w:val="both"/>
    </w:pPr>
    <w:rPr>
      <w:sz w:val="16"/>
      <w:szCs w:val="16"/>
    </w:rPr>
  </w:style>
  <w:style w:type="character" w:customStyle="1" w:styleId="34">
    <w:name w:val="Основной текст с отступом 3 Знак"/>
    <w:basedOn w:val="a0"/>
    <w:link w:val="33"/>
    <w:uiPriority w:val="99"/>
    <w:rsid w:val="00A74827"/>
    <w:rPr>
      <w:rFonts w:eastAsia="Times New Roman" w:cs="Times New Roman"/>
      <w:sz w:val="16"/>
      <w:szCs w:val="16"/>
      <w:lang w:eastAsia="ru-RU"/>
    </w:rPr>
  </w:style>
  <w:style w:type="paragraph" w:customStyle="1" w:styleId="DelText">
    <w:name w:val="Del Text"/>
    <w:basedOn w:val="a"/>
    <w:uiPriority w:val="99"/>
    <w:rsid w:val="00A74827"/>
    <w:pPr>
      <w:spacing w:before="60" w:after="60"/>
    </w:pPr>
    <w:rPr>
      <w:rFonts w:ascii="Futuris" w:hAnsi="Futuris" w:cs="Futuris"/>
      <w:sz w:val="20"/>
      <w:szCs w:val="20"/>
      <w:lang w:val="en-US"/>
    </w:rPr>
  </w:style>
  <w:style w:type="paragraph" w:customStyle="1" w:styleId="aff7">
    <w:name w:val="Шаблон"/>
    <w:uiPriority w:val="99"/>
    <w:rsid w:val="00A74827"/>
    <w:pPr>
      <w:spacing w:before="120" w:after="120" w:line="240" w:lineRule="auto"/>
      <w:jc w:val="center"/>
    </w:pPr>
    <w:rPr>
      <w:rFonts w:ascii="Arial" w:eastAsia="Times New Roman" w:hAnsi="Arial" w:cs="Arial"/>
      <w:sz w:val="28"/>
      <w:szCs w:val="28"/>
      <w:lang w:eastAsia="ru-RU"/>
    </w:rPr>
  </w:style>
  <w:style w:type="paragraph" w:styleId="aff8">
    <w:name w:val="Title"/>
    <w:basedOn w:val="a"/>
    <w:link w:val="aff9"/>
    <w:uiPriority w:val="10"/>
    <w:qFormat/>
    <w:rsid w:val="00A74827"/>
    <w:pPr>
      <w:ind w:firstLine="709"/>
      <w:jc w:val="center"/>
    </w:pPr>
    <w:rPr>
      <w:b/>
      <w:bCs/>
      <w:sz w:val="28"/>
      <w:szCs w:val="28"/>
    </w:rPr>
  </w:style>
  <w:style w:type="character" w:customStyle="1" w:styleId="aff9">
    <w:name w:val="Название Знак"/>
    <w:basedOn w:val="a0"/>
    <w:link w:val="aff8"/>
    <w:uiPriority w:val="10"/>
    <w:rsid w:val="00A74827"/>
    <w:rPr>
      <w:rFonts w:eastAsia="Times New Roman" w:cs="Times New Roman"/>
      <w:b/>
      <w:bCs/>
      <w:sz w:val="28"/>
      <w:szCs w:val="28"/>
    </w:rPr>
  </w:style>
  <w:style w:type="paragraph" w:styleId="affa">
    <w:name w:val="Date"/>
    <w:basedOn w:val="a"/>
    <w:next w:val="a"/>
    <w:link w:val="affb"/>
    <w:uiPriority w:val="99"/>
    <w:rsid w:val="00A74827"/>
  </w:style>
  <w:style w:type="character" w:customStyle="1" w:styleId="affb">
    <w:name w:val="Дата Знак"/>
    <w:basedOn w:val="a0"/>
    <w:link w:val="affa"/>
    <w:uiPriority w:val="99"/>
    <w:rsid w:val="00A74827"/>
    <w:rPr>
      <w:rFonts w:eastAsia="Times New Roman" w:cs="Times New Roman"/>
      <w:szCs w:val="24"/>
      <w:lang w:eastAsia="ru-RU"/>
    </w:rPr>
  </w:style>
  <w:style w:type="paragraph" w:customStyle="1" w:styleId="15">
    <w:name w:val="Стиль Заголовок 1"/>
    <w:aliases w:val="Заголовок 1 Знак + по ширине Перед:  12 пт"/>
    <w:basedOn w:val="1"/>
    <w:next w:val="a"/>
    <w:rsid w:val="00A74827"/>
    <w:pPr>
      <w:tabs>
        <w:tab w:val="num" w:pos="432"/>
      </w:tabs>
      <w:kinsoku w:val="0"/>
      <w:overflowPunct w:val="0"/>
      <w:autoSpaceDE w:val="0"/>
      <w:autoSpaceDN w:val="0"/>
      <w:spacing w:before="360" w:after="240"/>
      <w:ind w:left="432" w:hanging="432"/>
      <w:jc w:val="left"/>
    </w:pPr>
    <w:rPr>
      <w:caps/>
      <w:szCs w:val="28"/>
    </w:rPr>
  </w:style>
  <w:style w:type="paragraph" w:customStyle="1" w:styleId="OCBullet">
    <w:name w:val="OC_Bullet"/>
    <w:basedOn w:val="a"/>
    <w:uiPriority w:val="99"/>
    <w:rsid w:val="00A74827"/>
    <w:pPr>
      <w:tabs>
        <w:tab w:val="num" w:pos="1276"/>
      </w:tabs>
      <w:spacing w:before="60" w:after="60" w:line="288" w:lineRule="auto"/>
      <w:ind w:left="1276" w:hanging="363"/>
    </w:pPr>
    <w:rPr>
      <w:rFonts w:ascii="Arial" w:hAnsi="Arial" w:cs="Arial"/>
    </w:rPr>
  </w:style>
  <w:style w:type="paragraph" w:styleId="affc">
    <w:name w:val="caption"/>
    <w:aliases w:val="Название1,##"/>
    <w:basedOn w:val="a"/>
    <w:next w:val="a"/>
    <w:uiPriority w:val="35"/>
    <w:qFormat/>
    <w:rsid w:val="00A74827"/>
    <w:pPr>
      <w:spacing w:before="80"/>
      <w:ind w:firstLine="284"/>
      <w:jc w:val="both"/>
    </w:pPr>
    <w:rPr>
      <w:rFonts w:ascii="Arial" w:hAnsi="Arial" w:cs="Arial"/>
      <w:b/>
      <w:bCs/>
      <w:sz w:val="20"/>
      <w:szCs w:val="20"/>
    </w:rPr>
  </w:style>
  <w:style w:type="paragraph" w:customStyle="1" w:styleId="Bullet">
    <w:name w:val="Bullet"/>
    <w:uiPriority w:val="99"/>
    <w:rsid w:val="00A74827"/>
    <w:pPr>
      <w:tabs>
        <w:tab w:val="num" w:pos="3049"/>
      </w:tabs>
      <w:suppressAutoHyphens/>
      <w:spacing w:after="0" w:line="360" w:lineRule="auto"/>
      <w:jc w:val="both"/>
    </w:pPr>
    <w:rPr>
      <w:rFonts w:eastAsia="Times New Roman" w:cs="Times New Roman"/>
      <w:lang w:eastAsia="ar-SA"/>
    </w:rPr>
  </w:style>
  <w:style w:type="paragraph" w:styleId="61">
    <w:name w:val="toc 6"/>
    <w:basedOn w:val="a"/>
    <w:next w:val="a"/>
    <w:autoRedefine/>
    <w:rsid w:val="00A74827"/>
    <w:pPr>
      <w:ind w:left="1000"/>
    </w:pPr>
    <w:rPr>
      <w:sz w:val="18"/>
      <w:szCs w:val="18"/>
    </w:rPr>
  </w:style>
  <w:style w:type="character" w:styleId="affd">
    <w:name w:val="FollowedHyperlink"/>
    <w:basedOn w:val="a0"/>
    <w:uiPriority w:val="99"/>
    <w:rsid w:val="00A74827"/>
    <w:rPr>
      <w:color w:val="800080"/>
      <w:u w:val="single"/>
    </w:rPr>
  </w:style>
  <w:style w:type="character" w:customStyle="1" w:styleId="16">
    <w:name w:val="Знак Знак1"/>
    <w:basedOn w:val="a0"/>
    <w:uiPriority w:val="99"/>
    <w:rsid w:val="00A74827"/>
    <w:rPr>
      <w:rFonts w:ascii="Arial Black" w:hAnsi="Arial Black" w:cs="Arial Black"/>
      <w:lang w:val="ru-RU" w:eastAsia="en-US"/>
    </w:rPr>
  </w:style>
  <w:style w:type="paragraph" w:customStyle="1" w:styleId="tabletext0">
    <w:name w:val="tabletext"/>
    <w:basedOn w:val="a"/>
    <w:uiPriority w:val="99"/>
    <w:rsid w:val="00A74827"/>
    <w:pPr>
      <w:spacing w:before="60" w:after="60"/>
      <w:jc w:val="center"/>
    </w:pPr>
    <w:rPr>
      <w:rFonts w:ascii="Arial" w:hAnsi="Arial" w:cs="Arial"/>
      <w:sz w:val="18"/>
      <w:szCs w:val="18"/>
    </w:rPr>
  </w:style>
  <w:style w:type="paragraph" w:customStyle="1" w:styleId="StyletabletextLeftLeft31cm">
    <w:name w:val="Style tabletext + Left Left:  31 cm"/>
    <w:basedOn w:val="tabletext0"/>
    <w:uiPriority w:val="99"/>
    <w:rsid w:val="00A74827"/>
    <w:pPr>
      <w:ind w:left="57"/>
      <w:jc w:val="left"/>
    </w:pPr>
  </w:style>
  <w:style w:type="paragraph" w:styleId="42">
    <w:name w:val="toc 4"/>
    <w:basedOn w:val="a"/>
    <w:next w:val="a"/>
    <w:autoRedefine/>
    <w:rsid w:val="00A74827"/>
    <w:pPr>
      <w:ind w:left="600"/>
    </w:pPr>
    <w:rPr>
      <w:sz w:val="18"/>
      <w:szCs w:val="18"/>
    </w:rPr>
  </w:style>
  <w:style w:type="paragraph" w:styleId="51">
    <w:name w:val="toc 5"/>
    <w:basedOn w:val="a"/>
    <w:next w:val="a"/>
    <w:autoRedefine/>
    <w:rsid w:val="00A74827"/>
    <w:pPr>
      <w:ind w:left="800"/>
    </w:pPr>
    <w:rPr>
      <w:sz w:val="18"/>
      <w:szCs w:val="18"/>
    </w:rPr>
  </w:style>
  <w:style w:type="paragraph" w:customStyle="1" w:styleId="Table">
    <w:name w:val="Table"/>
    <w:basedOn w:val="a"/>
    <w:uiPriority w:val="99"/>
    <w:rsid w:val="00A74827"/>
    <w:rPr>
      <w:lang w:val="en-US"/>
    </w:rPr>
  </w:style>
  <w:style w:type="paragraph" w:customStyle="1" w:styleId="1i">
    <w:name w:val="Заголовок 1 (i)"/>
    <w:basedOn w:val="a"/>
    <w:rsid w:val="00EB4D3E"/>
    <w:pPr>
      <w:keepNext/>
      <w:keepLines/>
      <w:spacing w:before="400" w:line="276" w:lineRule="auto"/>
      <w:jc w:val="both"/>
      <w:outlineLvl w:val="0"/>
    </w:pPr>
    <w:rPr>
      <w:rFonts w:cs="Times New Roman"/>
      <w:b/>
      <w:bCs/>
      <w:color w:val="000000" w:themeColor="text1"/>
      <w:sz w:val="28"/>
    </w:rPr>
  </w:style>
  <w:style w:type="paragraph" w:styleId="25">
    <w:name w:val="Body Text Indent 2"/>
    <w:basedOn w:val="a"/>
    <w:link w:val="26"/>
    <w:uiPriority w:val="99"/>
    <w:rsid w:val="00A74827"/>
    <w:pPr>
      <w:spacing w:before="60" w:after="60"/>
      <w:ind w:left="2041" w:right="284" w:firstLine="720"/>
      <w:jc w:val="both"/>
    </w:pPr>
    <w:rPr>
      <w:rFonts w:ascii="Arial Narrow" w:hAnsi="Arial Narrow" w:cs="Arial Narrow"/>
      <w:lang w:val="en-US"/>
    </w:rPr>
  </w:style>
  <w:style w:type="character" w:customStyle="1" w:styleId="26">
    <w:name w:val="Основной текст с отступом 2 Знак"/>
    <w:basedOn w:val="a0"/>
    <w:link w:val="25"/>
    <w:uiPriority w:val="99"/>
    <w:rsid w:val="00A74827"/>
    <w:rPr>
      <w:rFonts w:ascii="Arial Narrow" w:eastAsia="Times New Roman" w:hAnsi="Arial Narrow" w:cs="Arial Narrow"/>
      <w:szCs w:val="24"/>
      <w:lang w:val="en-US"/>
    </w:rPr>
  </w:style>
  <w:style w:type="paragraph" w:customStyle="1" w:styleId="17">
    <w:name w:val="Список 1"/>
    <w:basedOn w:val="a"/>
    <w:uiPriority w:val="99"/>
    <w:rsid w:val="00A74827"/>
    <w:pPr>
      <w:tabs>
        <w:tab w:val="num" w:pos="2061"/>
      </w:tabs>
      <w:spacing w:before="60" w:after="60"/>
      <w:ind w:left="2381" w:right="284" w:hanging="680"/>
      <w:jc w:val="both"/>
    </w:pPr>
    <w:rPr>
      <w:rFonts w:ascii="Arial Narrow" w:hAnsi="Arial Narrow" w:cs="Arial Narrow"/>
    </w:rPr>
  </w:style>
  <w:style w:type="paragraph" w:customStyle="1" w:styleId="affe">
    <w:name w:val="Номер"/>
    <w:basedOn w:val="a"/>
    <w:uiPriority w:val="99"/>
    <w:rsid w:val="00A74827"/>
    <w:pPr>
      <w:tabs>
        <w:tab w:val="num" w:pos="2061"/>
      </w:tabs>
      <w:spacing w:before="60" w:after="60"/>
      <w:ind w:left="1871" w:right="284" w:hanging="170"/>
      <w:jc w:val="both"/>
    </w:pPr>
    <w:rPr>
      <w:rFonts w:ascii="Arial Narrow" w:hAnsi="Arial Narrow" w:cs="Arial Narrow"/>
    </w:rPr>
  </w:style>
  <w:style w:type="paragraph" w:customStyle="1" w:styleId="Tableheading">
    <w:name w:val="Table heading"/>
    <w:basedOn w:val="a"/>
    <w:next w:val="Tabletext1"/>
    <w:uiPriority w:val="99"/>
    <w:rsid w:val="00A74827"/>
    <w:pPr>
      <w:keepNext/>
      <w:spacing w:before="60" w:after="60"/>
      <w:ind w:left="284" w:hanging="284"/>
    </w:pPr>
    <w:rPr>
      <w:rFonts w:ascii="Arial Narrow" w:hAnsi="Arial Narrow" w:cs="Arial Narrow"/>
    </w:rPr>
  </w:style>
  <w:style w:type="paragraph" w:customStyle="1" w:styleId="Tabletext1">
    <w:name w:val="Table text"/>
    <w:basedOn w:val="a"/>
    <w:uiPriority w:val="99"/>
    <w:rsid w:val="00A74827"/>
    <w:pPr>
      <w:spacing w:before="60" w:after="60"/>
      <w:ind w:left="170" w:hanging="340"/>
      <w:jc w:val="both"/>
    </w:pPr>
    <w:rPr>
      <w:rFonts w:ascii="Arial Narrow" w:hAnsi="Arial Narrow" w:cs="Arial Narrow"/>
    </w:rPr>
  </w:style>
  <w:style w:type="paragraph" w:styleId="afff">
    <w:name w:val="Block Text"/>
    <w:basedOn w:val="a"/>
    <w:uiPriority w:val="99"/>
    <w:rsid w:val="00A74827"/>
    <w:pPr>
      <w:spacing w:before="60" w:after="60"/>
      <w:ind w:left="2041" w:right="284" w:hanging="340"/>
      <w:jc w:val="both"/>
    </w:pPr>
    <w:rPr>
      <w:rFonts w:ascii="Arial Narrow" w:hAnsi="Arial Narrow" w:cs="Arial Narrow"/>
    </w:rPr>
  </w:style>
  <w:style w:type="paragraph" w:customStyle="1" w:styleId="afff0">
    <w:name w:val="Таблица"/>
    <w:basedOn w:val="a"/>
    <w:uiPriority w:val="99"/>
    <w:rsid w:val="00A74827"/>
    <w:pPr>
      <w:spacing w:before="20" w:after="20"/>
    </w:pPr>
    <w:rPr>
      <w:sz w:val="20"/>
      <w:szCs w:val="20"/>
    </w:rPr>
  </w:style>
  <w:style w:type="paragraph" w:styleId="71">
    <w:name w:val="toc 7"/>
    <w:basedOn w:val="a"/>
    <w:next w:val="a"/>
    <w:autoRedefine/>
    <w:rsid w:val="00A74827"/>
    <w:pPr>
      <w:ind w:left="1200"/>
    </w:pPr>
    <w:rPr>
      <w:sz w:val="18"/>
      <w:szCs w:val="18"/>
    </w:rPr>
  </w:style>
  <w:style w:type="paragraph" w:styleId="81">
    <w:name w:val="toc 8"/>
    <w:basedOn w:val="a"/>
    <w:next w:val="a"/>
    <w:autoRedefine/>
    <w:rsid w:val="00A74827"/>
    <w:pPr>
      <w:ind w:left="1400"/>
    </w:pPr>
    <w:rPr>
      <w:sz w:val="18"/>
      <w:szCs w:val="18"/>
    </w:rPr>
  </w:style>
  <w:style w:type="paragraph" w:styleId="91">
    <w:name w:val="toc 9"/>
    <w:basedOn w:val="a"/>
    <w:next w:val="a"/>
    <w:autoRedefine/>
    <w:rsid w:val="00A74827"/>
    <w:pPr>
      <w:ind w:left="1600"/>
    </w:pPr>
    <w:rPr>
      <w:sz w:val="18"/>
      <w:szCs w:val="18"/>
    </w:rPr>
  </w:style>
  <w:style w:type="paragraph" w:customStyle="1" w:styleId="afff1">
    <w:name w:val="Спис_заголовок"/>
    <w:basedOn w:val="a"/>
    <w:uiPriority w:val="99"/>
    <w:rsid w:val="00A74827"/>
    <w:pPr>
      <w:keepNext/>
      <w:spacing w:before="60" w:after="60"/>
      <w:ind w:left="2041" w:right="284" w:hanging="340"/>
      <w:jc w:val="both"/>
    </w:pPr>
    <w:rPr>
      <w:rFonts w:ascii="Arial Narrow" w:hAnsi="Arial Narrow" w:cs="Arial Narrow"/>
      <w:lang w:val="en-US"/>
    </w:rPr>
  </w:style>
  <w:style w:type="paragraph" w:customStyle="1" w:styleId="afff2">
    <w:name w:val="Описание рисунка"/>
    <w:basedOn w:val="a"/>
    <w:uiPriority w:val="99"/>
    <w:rsid w:val="00A74827"/>
    <w:pPr>
      <w:tabs>
        <w:tab w:val="num" w:pos="2495"/>
      </w:tabs>
      <w:spacing w:before="60" w:after="60"/>
      <w:ind w:left="2835" w:right="284" w:hanging="1134"/>
      <w:jc w:val="both"/>
    </w:pPr>
    <w:rPr>
      <w:rFonts w:ascii="Arial Narrow" w:hAnsi="Arial Narrow" w:cs="Arial Narrow"/>
      <w:lang w:val="en-US"/>
    </w:rPr>
  </w:style>
  <w:style w:type="paragraph" w:styleId="27">
    <w:name w:val="List 2"/>
    <w:basedOn w:val="17"/>
    <w:uiPriority w:val="99"/>
    <w:rsid w:val="00A74827"/>
    <w:pPr>
      <w:tabs>
        <w:tab w:val="num" w:pos="435"/>
        <w:tab w:val="num" w:pos="2401"/>
      </w:tabs>
      <w:ind w:left="2693" w:hanging="340"/>
    </w:pPr>
  </w:style>
  <w:style w:type="paragraph" w:styleId="35">
    <w:name w:val="List 3"/>
    <w:basedOn w:val="Tabletext1"/>
    <w:uiPriority w:val="99"/>
    <w:rsid w:val="00A74827"/>
    <w:pPr>
      <w:tabs>
        <w:tab w:val="num" w:pos="2770"/>
      </w:tabs>
      <w:ind w:left="3090" w:hanging="680"/>
    </w:pPr>
  </w:style>
  <w:style w:type="paragraph" w:customStyle="1" w:styleId="18">
    <w:name w:val="Список 1 без_б"/>
    <w:basedOn w:val="a"/>
    <w:uiPriority w:val="99"/>
    <w:rsid w:val="00A74827"/>
    <w:pPr>
      <w:spacing w:before="60" w:after="60"/>
      <w:ind w:left="2381" w:right="284" w:hanging="340"/>
      <w:jc w:val="both"/>
    </w:pPr>
    <w:rPr>
      <w:rFonts w:ascii="Arial Narrow" w:hAnsi="Arial Narrow" w:cs="Arial Narrow"/>
      <w:lang w:val="en-US"/>
    </w:rPr>
  </w:style>
  <w:style w:type="paragraph" w:customStyle="1" w:styleId="28">
    <w:name w:val="Список 2 без_б"/>
    <w:basedOn w:val="Tabletext1"/>
    <w:uiPriority w:val="99"/>
    <w:rsid w:val="00A74827"/>
    <w:pPr>
      <w:ind w:left="2750" w:right="284"/>
    </w:pPr>
  </w:style>
  <w:style w:type="paragraph" w:customStyle="1" w:styleId="36">
    <w:name w:val="Список 3 без_б"/>
    <w:basedOn w:val="Tabletext1"/>
    <w:uiPriority w:val="99"/>
    <w:rsid w:val="00A74827"/>
    <w:pPr>
      <w:ind w:left="3090"/>
    </w:pPr>
  </w:style>
  <w:style w:type="paragraph" w:customStyle="1" w:styleId="afff3">
    <w:name w:val="Нумерация в таблице"/>
    <w:basedOn w:val="Tabletext1"/>
    <w:uiPriority w:val="99"/>
    <w:rsid w:val="00A74827"/>
    <w:pPr>
      <w:tabs>
        <w:tab w:val="num" w:pos="360"/>
      </w:tabs>
      <w:ind w:left="0" w:firstLine="0"/>
      <w:jc w:val="center"/>
    </w:pPr>
  </w:style>
  <w:style w:type="paragraph" w:customStyle="1" w:styleId="afff4">
    <w:name w:val="Рисунок"/>
    <w:basedOn w:val="Tabletext1"/>
    <w:uiPriority w:val="99"/>
    <w:rsid w:val="00A74827"/>
    <w:pPr>
      <w:ind w:left="1701" w:right="284" w:firstLine="0"/>
      <w:jc w:val="center"/>
    </w:pPr>
  </w:style>
  <w:style w:type="paragraph" w:customStyle="1" w:styleId="afff5">
    <w:name w:val="Название документа"/>
    <w:basedOn w:val="Tabletext1"/>
    <w:uiPriority w:val="99"/>
    <w:rsid w:val="00A74827"/>
  </w:style>
  <w:style w:type="paragraph" w:customStyle="1" w:styleId="afff6">
    <w:name w:val="Примечание"/>
    <w:basedOn w:val="a"/>
    <w:uiPriority w:val="99"/>
    <w:rsid w:val="00A74827"/>
    <w:pPr>
      <w:tabs>
        <w:tab w:val="num" w:pos="2061"/>
      </w:tabs>
      <w:spacing w:before="60" w:after="60"/>
      <w:ind w:left="2041" w:right="284" w:hanging="340"/>
      <w:jc w:val="both"/>
    </w:pPr>
    <w:rPr>
      <w:rFonts w:ascii="Arial Narrow" w:hAnsi="Arial Narrow" w:cs="Arial Narrow"/>
    </w:rPr>
  </w:style>
  <w:style w:type="paragraph" w:styleId="37">
    <w:name w:val="Body Text 3"/>
    <w:basedOn w:val="a"/>
    <w:link w:val="38"/>
    <w:uiPriority w:val="99"/>
    <w:rsid w:val="00A74827"/>
    <w:pPr>
      <w:autoSpaceDE w:val="0"/>
      <w:autoSpaceDN w:val="0"/>
      <w:adjustRightInd w:val="0"/>
      <w:spacing w:before="60" w:after="60"/>
      <w:ind w:right="85"/>
    </w:pPr>
    <w:rPr>
      <w:rFonts w:ascii="Arial" w:hAnsi="Arial" w:cs="Arial"/>
      <w:b/>
      <w:bCs/>
      <w:color w:val="000000"/>
      <w:sz w:val="20"/>
      <w:szCs w:val="20"/>
      <w:lang w:val="de-DE"/>
    </w:rPr>
  </w:style>
  <w:style w:type="character" w:customStyle="1" w:styleId="38">
    <w:name w:val="Основной текст 3 Знак"/>
    <w:basedOn w:val="a0"/>
    <w:link w:val="37"/>
    <w:uiPriority w:val="99"/>
    <w:rsid w:val="00A74827"/>
    <w:rPr>
      <w:rFonts w:ascii="Arial" w:eastAsia="Times New Roman" w:hAnsi="Arial" w:cs="Arial"/>
      <w:b/>
      <w:bCs/>
      <w:color w:val="000000"/>
      <w:sz w:val="20"/>
      <w:szCs w:val="20"/>
      <w:lang w:val="de-DE"/>
    </w:rPr>
  </w:style>
  <w:style w:type="paragraph" w:customStyle="1" w:styleId="Usual">
    <w:name w:val="Usual"/>
    <w:basedOn w:val="a"/>
    <w:uiPriority w:val="99"/>
    <w:rsid w:val="00A74827"/>
    <w:pPr>
      <w:autoSpaceDE w:val="0"/>
      <w:autoSpaceDN w:val="0"/>
      <w:adjustRightInd w:val="0"/>
    </w:pPr>
    <w:rPr>
      <w:rFonts w:ascii="Arial" w:hAnsi="Arial" w:cs="Arial"/>
      <w:sz w:val="16"/>
      <w:szCs w:val="16"/>
    </w:rPr>
  </w:style>
  <w:style w:type="paragraph" w:customStyle="1" w:styleId="Header0">
    <w:name w:val="Header0"/>
    <w:basedOn w:val="a"/>
    <w:uiPriority w:val="99"/>
    <w:rsid w:val="00A74827"/>
    <w:pPr>
      <w:autoSpaceDE w:val="0"/>
      <w:autoSpaceDN w:val="0"/>
      <w:adjustRightInd w:val="0"/>
      <w:jc w:val="center"/>
    </w:pPr>
    <w:rPr>
      <w:rFonts w:ascii="Arial" w:hAnsi="Arial" w:cs="Arial"/>
      <w:b/>
      <w:bCs/>
      <w:sz w:val="28"/>
      <w:szCs w:val="28"/>
    </w:rPr>
  </w:style>
  <w:style w:type="paragraph" w:customStyle="1" w:styleId="Header1">
    <w:name w:val="Header1"/>
    <w:basedOn w:val="a"/>
    <w:uiPriority w:val="99"/>
    <w:rsid w:val="00A74827"/>
    <w:pPr>
      <w:autoSpaceDE w:val="0"/>
      <w:autoSpaceDN w:val="0"/>
      <w:adjustRightInd w:val="0"/>
      <w:jc w:val="center"/>
    </w:pPr>
    <w:rPr>
      <w:rFonts w:ascii="Arial" w:hAnsi="Arial" w:cs="Arial"/>
      <w:b/>
      <w:bCs/>
      <w:sz w:val="28"/>
      <w:szCs w:val="28"/>
    </w:rPr>
  </w:style>
  <w:style w:type="paragraph" w:customStyle="1" w:styleId="Header2">
    <w:name w:val="Header2"/>
    <w:basedOn w:val="a"/>
    <w:uiPriority w:val="99"/>
    <w:rsid w:val="00A74827"/>
    <w:pPr>
      <w:autoSpaceDE w:val="0"/>
      <w:autoSpaceDN w:val="0"/>
      <w:adjustRightInd w:val="0"/>
    </w:pPr>
    <w:rPr>
      <w:rFonts w:ascii="Arial" w:hAnsi="Arial" w:cs="Arial"/>
      <w:i/>
      <w:iCs/>
      <w:sz w:val="20"/>
      <w:szCs w:val="20"/>
    </w:rPr>
  </w:style>
  <w:style w:type="paragraph" w:customStyle="1" w:styleId="TableHeader0">
    <w:name w:val="TableHeader"/>
    <w:basedOn w:val="a"/>
    <w:uiPriority w:val="99"/>
    <w:rsid w:val="00A74827"/>
    <w:pPr>
      <w:autoSpaceDE w:val="0"/>
      <w:autoSpaceDN w:val="0"/>
      <w:adjustRightInd w:val="0"/>
    </w:pPr>
    <w:rPr>
      <w:rFonts w:ascii="Arial" w:hAnsi="Arial" w:cs="Arial"/>
      <w:b/>
      <w:bCs/>
      <w:sz w:val="16"/>
      <w:szCs w:val="16"/>
    </w:rPr>
  </w:style>
  <w:style w:type="paragraph" w:customStyle="1" w:styleId="NumHeader">
    <w:name w:val="NumHeader"/>
    <w:basedOn w:val="a"/>
    <w:uiPriority w:val="99"/>
    <w:rsid w:val="00A74827"/>
    <w:pPr>
      <w:autoSpaceDE w:val="0"/>
      <w:autoSpaceDN w:val="0"/>
      <w:adjustRightInd w:val="0"/>
      <w:jc w:val="center"/>
    </w:pPr>
    <w:rPr>
      <w:rFonts w:ascii="Arial" w:hAnsi="Arial" w:cs="Arial"/>
      <w:sz w:val="12"/>
      <w:szCs w:val="12"/>
    </w:rPr>
  </w:style>
  <w:style w:type="paragraph" w:customStyle="1" w:styleId="TableHeaderv">
    <w:name w:val="TableHeaderv"/>
    <w:basedOn w:val="a"/>
    <w:uiPriority w:val="99"/>
    <w:rsid w:val="00A74827"/>
    <w:pPr>
      <w:autoSpaceDE w:val="0"/>
      <w:autoSpaceDN w:val="0"/>
      <w:adjustRightInd w:val="0"/>
    </w:pPr>
    <w:rPr>
      <w:rFonts w:ascii="Arial" w:hAnsi="Arial" w:cs="Arial"/>
      <w:b/>
      <w:bCs/>
      <w:sz w:val="16"/>
      <w:szCs w:val="16"/>
    </w:rPr>
  </w:style>
  <w:style w:type="paragraph" w:customStyle="1" w:styleId="RowHeader">
    <w:name w:val="RowHeader"/>
    <w:basedOn w:val="a"/>
    <w:uiPriority w:val="99"/>
    <w:rsid w:val="00A74827"/>
    <w:pPr>
      <w:autoSpaceDE w:val="0"/>
      <w:autoSpaceDN w:val="0"/>
      <w:adjustRightInd w:val="0"/>
    </w:pPr>
    <w:rPr>
      <w:rFonts w:ascii="Arial" w:hAnsi="Arial" w:cs="Arial"/>
      <w:b/>
      <w:bCs/>
      <w:sz w:val="16"/>
      <w:szCs w:val="16"/>
    </w:rPr>
  </w:style>
  <w:style w:type="paragraph" w:customStyle="1" w:styleId="beginchain">
    <w:name w:val="beginchain"/>
    <w:basedOn w:val="a"/>
    <w:uiPriority w:val="99"/>
    <w:rsid w:val="00A74827"/>
    <w:pPr>
      <w:autoSpaceDE w:val="0"/>
      <w:autoSpaceDN w:val="0"/>
      <w:adjustRightInd w:val="0"/>
      <w:jc w:val="center"/>
    </w:pPr>
    <w:rPr>
      <w:rFonts w:ascii="Arial" w:hAnsi="Arial" w:cs="Arial"/>
      <w:b/>
      <w:bCs/>
      <w:sz w:val="20"/>
      <w:szCs w:val="20"/>
    </w:rPr>
  </w:style>
  <w:style w:type="paragraph" w:customStyle="1" w:styleId="endchain">
    <w:name w:val="endchain"/>
    <w:basedOn w:val="a"/>
    <w:uiPriority w:val="99"/>
    <w:rsid w:val="00A74827"/>
    <w:pPr>
      <w:autoSpaceDE w:val="0"/>
      <w:autoSpaceDN w:val="0"/>
      <w:adjustRightInd w:val="0"/>
      <w:jc w:val="center"/>
    </w:pPr>
    <w:rPr>
      <w:rFonts w:ascii="Arial" w:hAnsi="Arial" w:cs="Arial"/>
      <w:b/>
      <w:bCs/>
      <w:sz w:val="20"/>
      <w:szCs w:val="20"/>
    </w:rPr>
  </w:style>
  <w:style w:type="paragraph" w:customStyle="1" w:styleId="Tablecolnormal">
    <w:name w:val="Table_col_normal"/>
    <w:basedOn w:val="a"/>
    <w:uiPriority w:val="99"/>
    <w:rsid w:val="00A74827"/>
    <w:pPr>
      <w:ind w:left="283" w:hanging="249"/>
    </w:pPr>
  </w:style>
  <w:style w:type="paragraph" w:customStyle="1" w:styleId="19">
    <w:name w:val="Список1"/>
    <w:basedOn w:val="a"/>
    <w:uiPriority w:val="99"/>
    <w:rsid w:val="00A74827"/>
    <w:pPr>
      <w:tabs>
        <w:tab w:val="num" w:pos="360"/>
      </w:tabs>
      <w:spacing w:before="20" w:after="20"/>
      <w:ind w:left="360" w:hanging="360"/>
      <w:jc w:val="both"/>
    </w:pPr>
    <w:rPr>
      <w:sz w:val="22"/>
      <w:szCs w:val="22"/>
    </w:rPr>
  </w:style>
  <w:style w:type="paragraph" w:customStyle="1" w:styleId="29">
    <w:name w:val="Список2"/>
    <w:basedOn w:val="19"/>
    <w:uiPriority w:val="99"/>
    <w:rsid w:val="00A74827"/>
    <w:pPr>
      <w:ind w:left="714" w:hanging="357"/>
    </w:pPr>
  </w:style>
  <w:style w:type="paragraph" w:customStyle="1" w:styleId="39">
    <w:name w:val="Список3"/>
    <w:basedOn w:val="a"/>
    <w:uiPriority w:val="99"/>
    <w:rsid w:val="00A74827"/>
    <w:pPr>
      <w:spacing w:before="20" w:after="20"/>
      <w:ind w:left="1276" w:hanging="357"/>
      <w:jc w:val="both"/>
    </w:pPr>
    <w:rPr>
      <w:sz w:val="22"/>
      <w:szCs w:val="22"/>
    </w:rPr>
  </w:style>
  <w:style w:type="paragraph" w:customStyle="1" w:styleId="1a">
    <w:name w:val="Номер1"/>
    <w:basedOn w:val="19"/>
    <w:uiPriority w:val="99"/>
    <w:rsid w:val="00A74827"/>
    <w:pPr>
      <w:tabs>
        <w:tab w:val="num" w:pos="926"/>
      </w:tabs>
      <w:ind w:left="926"/>
    </w:pPr>
  </w:style>
  <w:style w:type="paragraph" w:customStyle="1" w:styleId="2a">
    <w:name w:val="Номер2"/>
    <w:basedOn w:val="29"/>
    <w:uiPriority w:val="99"/>
    <w:rsid w:val="00A74827"/>
    <w:pPr>
      <w:tabs>
        <w:tab w:val="left" w:pos="737"/>
        <w:tab w:val="num" w:pos="926"/>
      </w:tabs>
      <w:ind w:left="926" w:hanging="360"/>
    </w:pPr>
  </w:style>
  <w:style w:type="paragraph" w:customStyle="1" w:styleId="afff7">
    <w:name w:val="Список с отступом"/>
    <w:basedOn w:val="a"/>
    <w:autoRedefine/>
    <w:uiPriority w:val="99"/>
    <w:rsid w:val="00A74827"/>
    <w:pPr>
      <w:tabs>
        <w:tab w:val="num" w:pos="360"/>
      </w:tabs>
      <w:ind w:left="947" w:hanging="227"/>
    </w:pPr>
  </w:style>
  <w:style w:type="paragraph" w:styleId="afff8">
    <w:name w:val="E-mail Signature"/>
    <w:basedOn w:val="a"/>
    <w:link w:val="afff9"/>
    <w:uiPriority w:val="99"/>
    <w:rsid w:val="00A74827"/>
    <w:pPr>
      <w:jc w:val="center"/>
    </w:pPr>
  </w:style>
  <w:style w:type="character" w:customStyle="1" w:styleId="afff9">
    <w:name w:val="Электронная подпись Знак"/>
    <w:basedOn w:val="a0"/>
    <w:link w:val="afff8"/>
    <w:uiPriority w:val="99"/>
    <w:rsid w:val="00A74827"/>
    <w:rPr>
      <w:rFonts w:eastAsia="Times New Roman" w:cs="Times New Roman"/>
      <w:szCs w:val="24"/>
      <w:lang w:eastAsia="ru-RU"/>
    </w:rPr>
  </w:style>
  <w:style w:type="paragraph" w:customStyle="1" w:styleId="1b">
    <w:name w:val="Номер 1"/>
    <w:basedOn w:val="a"/>
    <w:uiPriority w:val="99"/>
    <w:rsid w:val="00A74827"/>
    <w:pPr>
      <w:tabs>
        <w:tab w:val="num" w:pos="360"/>
      </w:tabs>
      <w:spacing w:before="240" w:after="240"/>
      <w:ind w:left="1281" w:right="284" w:hanging="357"/>
      <w:jc w:val="both"/>
    </w:pPr>
    <w:rPr>
      <w:rFonts w:ascii="Arial Narrow" w:hAnsi="Arial Narrow" w:cs="Arial Narrow"/>
    </w:rPr>
  </w:style>
  <w:style w:type="paragraph" w:customStyle="1" w:styleId="2b">
    <w:name w:val="Номер 2"/>
    <w:basedOn w:val="a7"/>
    <w:uiPriority w:val="99"/>
    <w:rsid w:val="00A74827"/>
    <w:pPr>
      <w:spacing w:before="60"/>
      <w:ind w:left="1304" w:right="284" w:hanging="170"/>
      <w:jc w:val="both"/>
    </w:pPr>
    <w:rPr>
      <w:rFonts w:ascii="Arial Narrow" w:hAnsi="Arial Narrow" w:cs="Arial Narrow"/>
      <w:lang w:val="en-US"/>
    </w:rPr>
  </w:style>
  <w:style w:type="paragraph" w:customStyle="1" w:styleId="afffa">
    <w:name w:val="Содержание"/>
    <w:basedOn w:val="1"/>
    <w:next w:val="a"/>
    <w:uiPriority w:val="99"/>
    <w:rsid w:val="00A74827"/>
    <w:pPr>
      <w:suppressAutoHyphens/>
      <w:spacing w:before="840" w:after="1080"/>
      <w:ind w:left="-1701" w:right="992" w:hanging="360"/>
      <w:outlineLvl w:val="9"/>
    </w:pPr>
    <w:rPr>
      <w:rFonts w:ascii="Arial Narrow" w:hAnsi="Arial Narrow" w:cs="Arial Narrow"/>
      <w:caps/>
      <w:kern w:val="28"/>
      <w:szCs w:val="28"/>
    </w:rPr>
  </w:style>
  <w:style w:type="paragraph" w:customStyle="1" w:styleId="afffb">
    <w:name w:val="Шапка ПАКК"/>
    <w:basedOn w:val="1"/>
    <w:uiPriority w:val="99"/>
    <w:rsid w:val="00A74827"/>
    <w:pPr>
      <w:suppressAutoHyphens/>
      <w:ind w:left="644" w:hanging="360"/>
      <w:outlineLvl w:val="9"/>
    </w:pPr>
    <w:rPr>
      <w:rFonts w:ascii="Arial Narrow" w:hAnsi="Arial Narrow" w:cs="Arial Narrow"/>
      <w:b w:val="0"/>
      <w:bCs w:val="0"/>
      <w:caps/>
      <w:kern w:val="28"/>
      <w:sz w:val="16"/>
      <w:szCs w:val="16"/>
    </w:rPr>
  </w:style>
  <w:style w:type="paragraph" w:customStyle="1" w:styleId="afffc">
    <w:name w:val="Термины"/>
    <w:basedOn w:val="afffa"/>
    <w:next w:val="a"/>
    <w:uiPriority w:val="99"/>
    <w:rsid w:val="00A74827"/>
    <w:pPr>
      <w:pageBreakBefore/>
    </w:pPr>
  </w:style>
  <w:style w:type="paragraph" w:customStyle="1" w:styleId="2c">
    <w:name w:val="заголовок 2"/>
    <w:basedOn w:val="a"/>
    <w:next w:val="a"/>
    <w:rsid w:val="00EB4D3E"/>
    <w:pPr>
      <w:tabs>
        <w:tab w:val="left" w:pos="-6804"/>
      </w:tabs>
      <w:spacing w:before="100" w:after="100" w:line="276" w:lineRule="auto"/>
      <w:jc w:val="both"/>
    </w:pPr>
    <w:rPr>
      <w:rFonts w:cs="Times New Roman"/>
      <w:b/>
      <w:i/>
      <w:color w:val="000000" w:themeColor="text1"/>
    </w:rPr>
  </w:style>
  <w:style w:type="paragraph" w:styleId="1c">
    <w:name w:val="index 1"/>
    <w:basedOn w:val="a"/>
    <w:next w:val="a"/>
    <w:autoRedefine/>
    <w:uiPriority w:val="99"/>
    <w:rsid w:val="00A74827"/>
    <w:pPr>
      <w:ind w:left="240" w:hanging="240"/>
      <w:jc w:val="center"/>
    </w:pPr>
  </w:style>
  <w:style w:type="paragraph" w:styleId="2d">
    <w:name w:val="index 2"/>
    <w:basedOn w:val="a"/>
    <w:next w:val="a"/>
    <w:autoRedefine/>
    <w:uiPriority w:val="99"/>
    <w:rsid w:val="00A74827"/>
    <w:pPr>
      <w:ind w:left="480" w:hanging="240"/>
      <w:jc w:val="center"/>
    </w:pPr>
  </w:style>
  <w:style w:type="paragraph" w:styleId="3a">
    <w:name w:val="index 3"/>
    <w:basedOn w:val="a"/>
    <w:next w:val="a"/>
    <w:autoRedefine/>
    <w:uiPriority w:val="99"/>
    <w:rsid w:val="00A74827"/>
    <w:pPr>
      <w:ind w:left="720" w:hanging="240"/>
      <w:jc w:val="center"/>
    </w:pPr>
  </w:style>
  <w:style w:type="paragraph" w:styleId="43">
    <w:name w:val="index 4"/>
    <w:basedOn w:val="a"/>
    <w:next w:val="a"/>
    <w:autoRedefine/>
    <w:uiPriority w:val="99"/>
    <w:rsid w:val="00A74827"/>
    <w:pPr>
      <w:ind w:left="960" w:hanging="240"/>
      <w:jc w:val="center"/>
    </w:pPr>
  </w:style>
  <w:style w:type="paragraph" w:styleId="52">
    <w:name w:val="index 5"/>
    <w:basedOn w:val="a"/>
    <w:next w:val="a"/>
    <w:autoRedefine/>
    <w:uiPriority w:val="99"/>
    <w:rsid w:val="00A74827"/>
    <w:pPr>
      <w:ind w:left="1200" w:hanging="240"/>
      <w:jc w:val="center"/>
    </w:pPr>
  </w:style>
  <w:style w:type="paragraph" w:styleId="62">
    <w:name w:val="index 6"/>
    <w:basedOn w:val="a"/>
    <w:next w:val="a"/>
    <w:autoRedefine/>
    <w:uiPriority w:val="99"/>
    <w:rsid w:val="00A74827"/>
    <w:pPr>
      <w:ind w:left="1440" w:hanging="240"/>
      <w:jc w:val="center"/>
    </w:pPr>
  </w:style>
  <w:style w:type="paragraph" w:styleId="72">
    <w:name w:val="index 7"/>
    <w:basedOn w:val="a"/>
    <w:next w:val="a"/>
    <w:autoRedefine/>
    <w:uiPriority w:val="99"/>
    <w:rsid w:val="00A74827"/>
    <w:pPr>
      <w:ind w:left="1680" w:hanging="240"/>
      <w:jc w:val="center"/>
    </w:pPr>
  </w:style>
  <w:style w:type="paragraph" w:styleId="82">
    <w:name w:val="index 8"/>
    <w:basedOn w:val="a"/>
    <w:next w:val="a"/>
    <w:autoRedefine/>
    <w:uiPriority w:val="99"/>
    <w:rsid w:val="00A74827"/>
    <w:pPr>
      <w:ind w:left="1920" w:hanging="240"/>
      <w:jc w:val="center"/>
    </w:pPr>
  </w:style>
  <w:style w:type="paragraph" w:styleId="92">
    <w:name w:val="index 9"/>
    <w:basedOn w:val="a"/>
    <w:next w:val="a"/>
    <w:autoRedefine/>
    <w:uiPriority w:val="99"/>
    <w:rsid w:val="00A74827"/>
    <w:pPr>
      <w:ind w:left="2160" w:hanging="240"/>
      <w:jc w:val="center"/>
    </w:pPr>
  </w:style>
  <w:style w:type="paragraph" w:styleId="afffd">
    <w:name w:val="index heading"/>
    <w:basedOn w:val="a"/>
    <w:next w:val="1c"/>
    <w:uiPriority w:val="99"/>
    <w:rsid w:val="00A74827"/>
    <w:pPr>
      <w:jc w:val="center"/>
    </w:pPr>
  </w:style>
  <w:style w:type="paragraph" w:styleId="afffe">
    <w:name w:val="List"/>
    <w:basedOn w:val="a"/>
    <w:rsid w:val="00A74827"/>
    <w:pPr>
      <w:tabs>
        <w:tab w:val="num" w:pos="720"/>
      </w:tabs>
      <w:spacing w:before="60" w:after="60"/>
      <w:ind w:left="720" w:right="284" w:hanging="360"/>
      <w:jc w:val="both"/>
    </w:pPr>
    <w:rPr>
      <w:rFonts w:ascii="Arial Narrow" w:hAnsi="Arial Narrow" w:cs="Arial Narrow"/>
      <w:lang w:val="en-US"/>
    </w:rPr>
  </w:style>
  <w:style w:type="paragraph" w:customStyle="1" w:styleId="3b">
    <w:name w:val="НОМЕР 3"/>
    <w:basedOn w:val="2b"/>
    <w:uiPriority w:val="99"/>
    <w:rsid w:val="00A74827"/>
    <w:rPr>
      <w:lang w:val="ru-RU"/>
    </w:rPr>
  </w:style>
  <w:style w:type="paragraph" w:customStyle="1" w:styleId="Tablecolheading">
    <w:name w:val="Table_col_heading"/>
    <w:basedOn w:val="a"/>
    <w:uiPriority w:val="99"/>
    <w:rsid w:val="00A74827"/>
    <w:pPr>
      <w:spacing w:after="120"/>
      <w:ind w:left="317" w:hanging="284"/>
    </w:pPr>
    <w:rPr>
      <w:b/>
      <w:bCs/>
    </w:rPr>
  </w:style>
  <w:style w:type="paragraph" w:styleId="affff">
    <w:name w:val="Plain Text"/>
    <w:basedOn w:val="a"/>
    <w:link w:val="affff0"/>
    <w:uiPriority w:val="99"/>
    <w:rsid w:val="00A74827"/>
    <w:rPr>
      <w:rFonts w:ascii="Courier New" w:hAnsi="Courier New" w:cs="Courier New"/>
      <w:sz w:val="20"/>
      <w:szCs w:val="20"/>
    </w:rPr>
  </w:style>
  <w:style w:type="character" w:customStyle="1" w:styleId="affff0">
    <w:name w:val="Текст Знак"/>
    <w:basedOn w:val="a0"/>
    <w:link w:val="affff"/>
    <w:uiPriority w:val="99"/>
    <w:rsid w:val="00A74827"/>
    <w:rPr>
      <w:rFonts w:ascii="Courier New" w:eastAsia="Times New Roman" w:hAnsi="Courier New" w:cs="Courier New"/>
      <w:sz w:val="20"/>
      <w:szCs w:val="20"/>
    </w:rPr>
  </w:style>
  <w:style w:type="paragraph" w:customStyle="1" w:styleId="3c">
    <w:name w:val="Стиль Заголовок 3"/>
    <w:aliases w:val="Бланк_Адрес + полужирный"/>
    <w:uiPriority w:val="99"/>
    <w:rsid w:val="00A74827"/>
    <w:pPr>
      <w:spacing w:after="0" w:line="240" w:lineRule="auto"/>
    </w:pPr>
    <w:rPr>
      <w:rFonts w:ascii="Arial Narrow" w:eastAsia="MS Mincho" w:hAnsi="Arial Narrow" w:cs="Arial Narrow"/>
      <w:b/>
      <w:bCs/>
      <w:sz w:val="18"/>
      <w:szCs w:val="18"/>
      <w:lang w:eastAsia="ja-JP"/>
    </w:rPr>
  </w:style>
  <w:style w:type="paragraph" w:customStyle="1" w:styleId="affff1">
    <w:name w:val="Главный Заголовок"/>
    <w:basedOn w:val="a"/>
    <w:uiPriority w:val="99"/>
    <w:rsid w:val="00A74827"/>
    <w:pPr>
      <w:jc w:val="center"/>
    </w:pPr>
    <w:rPr>
      <w:rFonts w:ascii="Arial" w:hAnsi="Arial" w:cs="Arial"/>
      <w:b/>
      <w:bCs/>
      <w:sz w:val="36"/>
      <w:szCs w:val="36"/>
    </w:rPr>
  </w:style>
  <w:style w:type="paragraph" w:customStyle="1" w:styleId="1d">
    <w:name w:val="Заголовок 1 мой"/>
    <w:basedOn w:val="1"/>
    <w:rsid w:val="00A74827"/>
    <w:pPr>
      <w:tabs>
        <w:tab w:val="num" w:pos="720"/>
      </w:tabs>
      <w:spacing w:before="120" w:after="240"/>
      <w:ind w:left="720" w:hanging="360"/>
      <w:jc w:val="both"/>
    </w:pPr>
    <w:rPr>
      <w:rFonts w:eastAsia="MS Mincho"/>
      <w:caps/>
      <w:kern w:val="32"/>
      <w:szCs w:val="28"/>
      <w:lang w:val="en-US" w:eastAsia="ja-JP"/>
    </w:rPr>
  </w:style>
  <w:style w:type="paragraph" w:customStyle="1" w:styleId="2e">
    <w:name w:val="Заголовок 2 мой"/>
    <w:basedOn w:val="20"/>
    <w:next w:val="3d"/>
    <w:autoRedefine/>
    <w:rsid w:val="00A74827"/>
    <w:pPr>
      <w:tabs>
        <w:tab w:val="num" w:pos="720"/>
      </w:tabs>
      <w:spacing w:after="120"/>
      <w:ind w:left="720" w:hanging="360"/>
      <w:jc w:val="both"/>
    </w:pPr>
    <w:rPr>
      <w:rFonts w:ascii="Arial Narrow" w:eastAsia="MS Mincho" w:hAnsi="Arial Narrow" w:cs="Arial Narrow"/>
      <w:sz w:val="28"/>
      <w:szCs w:val="28"/>
      <w:lang w:eastAsia="ja-JP"/>
    </w:rPr>
  </w:style>
  <w:style w:type="paragraph" w:customStyle="1" w:styleId="3d">
    <w:name w:val="Заголовок 3 мой"/>
    <w:basedOn w:val="30"/>
    <w:rsid w:val="00A74827"/>
    <w:pPr>
      <w:keepLines w:val="0"/>
      <w:tabs>
        <w:tab w:val="num" w:pos="1800"/>
      </w:tabs>
      <w:spacing w:before="0" w:after="120"/>
      <w:ind w:left="1584" w:hanging="504"/>
      <w:jc w:val="both"/>
    </w:pPr>
    <w:rPr>
      <w:rFonts w:ascii="Arial" w:eastAsia="MS Mincho" w:hAnsi="Arial" w:cs="Arial"/>
      <w:b w:val="0"/>
      <w:bCs w:val="0"/>
      <w:color w:val="auto"/>
      <w:lang w:eastAsia="ja-JP"/>
    </w:rPr>
  </w:style>
  <w:style w:type="paragraph" w:customStyle="1" w:styleId="HeadingBar">
    <w:name w:val="Heading Bar"/>
    <w:basedOn w:val="a"/>
    <w:next w:val="30"/>
    <w:uiPriority w:val="99"/>
    <w:rsid w:val="00A74827"/>
    <w:pPr>
      <w:keepNext/>
      <w:keepLines/>
      <w:shd w:val="solid" w:color="auto" w:fill="auto"/>
      <w:spacing w:before="240"/>
      <w:ind w:right="7920"/>
    </w:pPr>
    <w:rPr>
      <w:rFonts w:ascii="Book Antiqua" w:hAnsi="Book Antiqua" w:cs="Book Antiqua"/>
      <w:color w:val="FFFFFF"/>
      <w:sz w:val="8"/>
      <w:szCs w:val="8"/>
    </w:rPr>
  </w:style>
  <w:style w:type="paragraph" w:customStyle="1" w:styleId="TableHeading0">
    <w:name w:val="Table Heading"/>
    <w:basedOn w:val="TableText"/>
    <w:uiPriority w:val="99"/>
    <w:rsid w:val="00A74827"/>
    <w:pPr>
      <w:keepLines/>
      <w:spacing w:before="120" w:after="120"/>
      <w:jc w:val="left"/>
    </w:pPr>
    <w:rPr>
      <w:rFonts w:ascii="Book Antiqua" w:hAnsi="Book Antiqua" w:cs="Book Antiqua"/>
      <w:b/>
      <w:bCs/>
      <w:sz w:val="16"/>
      <w:szCs w:val="16"/>
    </w:rPr>
  </w:style>
  <w:style w:type="paragraph" w:styleId="affff2">
    <w:name w:val="endnote text"/>
    <w:basedOn w:val="a"/>
    <w:link w:val="affff3"/>
    <w:uiPriority w:val="99"/>
    <w:rsid w:val="00A74827"/>
    <w:rPr>
      <w:rFonts w:ascii="Tahoma" w:hAnsi="Tahoma" w:cs="Tahoma"/>
      <w:sz w:val="20"/>
      <w:szCs w:val="20"/>
    </w:rPr>
  </w:style>
  <w:style w:type="character" w:customStyle="1" w:styleId="affff3">
    <w:name w:val="Текст концевой сноски Знак"/>
    <w:basedOn w:val="a0"/>
    <w:link w:val="affff2"/>
    <w:uiPriority w:val="99"/>
    <w:rsid w:val="00A74827"/>
    <w:rPr>
      <w:rFonts w:ascii="Tahoma" w:eastAsia="Times New Roman" w:hAnsi="Tahoma" w:cs="Tahoma"/>
      <w:sz w:val="20"/>
      <w:szCs w:val="20"/>
      <w:lang w:eastAsia="ru-RU"/>
    </w:rPr>
  </w:style>
  <w:style w:type="character" w:styleId="affff4">
    <w:name w:val="endnote reference"/>
    <w:basedOn w:val="a0"/>
    <w:uiPriority w:val="99"/>
    <w:rsid w:val="00A74827"/>
    <w:rPr>
      <w:vertAlign w:val="superscript"/>
    </w:rPr>
  </w:style>
  <w:style w:type="paragraph" w:customStyle="1" w:styleId="1e">
    <w:name w:val="Основной текст1"/>
    <w:rsid w:val="00A74827"/>
    <w:pPr>
      <w:spacing w:before="240" w:after="0" w:line="280" w:lineRule="exact"/>
    </w:pPr>
    <w:rPr>
      <w:rFonts w:eastAsia="Times New Roman" w:cs="Times New Roman"/>
      <w:sz w:val="22"/>
    </w:rPr>
  </w:style>
  <w:style w:type="paragraph" w:customStyle="1" w:styleId="Tableheader1">
    <w:name w:val="Table header"/>
    <w:basedOn w:val="Tabletext1"/>
    <w:uiPriority w:val="99"/>
    <w:rsid w:val="00A74827"/>
    <w:pPr>
      <w:keepNext/>
      <w:spacing w:before="0" w:after="0" w:line="280" w:lineRule="exact"/>
      <w:ind w:left="0" w:firstLine="0"/>
      <w:jc w:val="left"/>
    </w:pPr>
    <w:rPr>
      <w:rFonts w:ascii="Arial" w:hAnsi="Arial" w:cs="Arial"/>
      <w:b/>
      <w:bCs/>
      <w:sz w:val="18"/>
      <w:szCs w:val="18"/>
    </w:rPr>
  </w:style>
  <w:style w:type="paragraph" w:customStyle="1" w:styleId="Bodysubheading">
    <w:name w:val="Body subheading"/>
    <w:basedOn w:val="a"/>
    <w:next w:val="a"/>
    <w:link w:val="BodysubheadingChar"/>
    <w:uiPriority w:val="99"/>
    <w:rsid w:val="00A74827"/>
    <w:pPr>
      <w:keepNext/>
      <w:keepLines/>
      <w:spacing w:before="360" w:line="280" w:lineRule="atLeast"/>
    </w:pPr>
    <w:rPr>
      <w:rFonts w:ascii="Arial" w:hAnsi="Arial" w:cs="Arial"/>
      <w:b/>
      <w:bCs/>
      <w:sz w:val="22"/>
      <w:szCs w:val="22"/>
    </w:rPr>
  </w:style>
  <w:style w:type="character" w:customStyle="1" w:styleId="BodysubheadingChar">
    <w:name w:val="Body subheading Char"/>
    <w:basedOn w:val="a0"/>
    <w:link w:val="Bodysubheading"/>
    <w:uiPriority w:val="99"/>
    <w:locked/>
    <w:rsid w:val="00A74827"/>
    <w:rPr>
      <w:rFonts w:ascii="Arial" w:eastAsia="Times New Roman" w:hAnsi="Arial" w:cs="Arial"/>
      <w:b/>
      <w:bCs/>
      <w:sz w:val="22"/>
    </w:rPr>
  </w:style>
  <w:style w:type="paragraph" w:customStyle="1" w:styleId="Bodytextafterheading">
    <w:name w:val="Body text after heading"/>
    <w:basedOn w:val="1e"/>
    <w:next w:val="1e"/>
    <w:uiPriority w:val="99"/>
    <w:rsid w:val="00A74827"/>
    <w:pPr>
      <w:spacing w:before="120"/>
    </w:pPr>
  </w:style>
  <w:style w:type="paragraph" w:customStyle="1" w:styleId="Smalltabletext">
    <w:name w:val="Small table text"/>
    <w:basedOn w:val="1e"/>
    <w:link w:val="SmalltabletextChar"/>
    <w:uiPriority w:val="99"/>
    <w:rsid w:val="00A74827"/>
    <w:pPr>
      <w:spacing w:before="0" w:line="240" w:lineRule="auto"/>
    </w:pPr>
    <w:rPr>
      <w:sz w:val="18"/>
      <w:szCs w:val="18"/>
    </w:rPr>
  </w:style>
  <w:style w:type="character" w:customStyle="1" w:styleId="SmalltabletextChar">
    <w:name w:val="Small table text Char"/>
    <w:basedOn w:val="a0"/>
    <w:link w:val="Smalltabletext"/>
    <w:uiPriority w:val="99"/>
    <w:locked/>
    <w:rsid w:val="00A74827"/>
    <w:rPr>
      <w:rFonts w:eastAsia="Times New Roman" w:cs="Times New Roman"/>
      <w:sz w:val="18"/>
      <w:szCs w:val="18"/>
    </w:rPr>
  </w:style>
  <w:style w:type="paragraph" w:customStyle="1" w:styleId="Glossarydefinitiontext">
    <w:name w:val="Glossary definition text"/>
    <w:basedOn w:val="1e"/>
    <w:uiPriority w:val="99"/>
    <w:rsid w:val="00A74827"/>
  </w:style>
  <w:style w:type="paragraph" w:customStyle="1" w:styleId="Glossaryterm">
    <w:name w:val="Glossary term"/>
    <w:basedOn w:val="Glossarydefinitiontext"/>
    <w:uiPriority w:val="99"/>
    <w:rsid w:val="00A74827"/>
    <w:rPr>
      <w:rFonts w:ascii="Arial" w:hAnsi="Arial" w:cs="Arial"/>
      <w:b/>
      <w:bCs/>
      <w:sz w:val="18"/>
      <w:szCs w:val="18"/>
    </w:rPr>
  </w:style>
  <w:style w:type="paragraph" w:customStyle="1" w:styleId="Smalltablelistbulleted">
    <w:name w:val="Small table list bulleted"/>
    <w:basedOn w:val="Smalltabletext"/>
    <w:uiPriority w:val="99"/>
    <w:rsid w:val="00A74827"/>
    <w:pPr>
      <w:tabs>
        <w:tab w:val="left" w:pos="227"/>
        <w:tab w:val="num" w:pos="540"/>
        <w:tab w:val="num" w:pos="1296"/>
      </w:tabs>
      <w:ind w:left="1135" w:hanging="540"/>
    </w:pPr>
  </w:style>
  <w:style w:type="paragraph" w:customStyle="1" w:styleId="Bodydescription">
    <w:name w:val="Body description"/>
    <w:basedOn w:val="1e"/>
    <w:uiPriority w:val="99"/>
    <w:rsid w:val="00A74827"/>
    <w:rPr>
      <w:i/>
      <w:iCs/>
      <w:color w:val="0000FF"/>
    </w:rPr>
  </w:style>
  <w:style w:type="paragraph" w:customStyle="1" w:styleId="Smalltablelistnumbered">
    <w:name w:val="Small table list numbered"/>
    <w:basedOn w:val="Smalltabletext"/>
    <w:uiPriority w:val="99"/>
    <w:rsid w:val="00A74827"/>
    <w:pPr>
      <w:tabs>
        <w:tab w:val="left" w:pos="227"/>
        <w:tab w:val="num" w:pos="1440"/>
      </w:tabs>
      <w:ind w:left="360" w:hanging="360"/>
    </w:pPr>
  </w:style>
  <w:style w:type="paragraph" w:customStyle="1" w:styleId="affff5">
    <w:name w:val="ТекстРегламент"/>
    <w:basedOn w:val="a"/>
    <w:link w:val="affff6"/>
    <w:uiPriority w:val="99"/>
    <w:rsid w:val="00A74827"/>
    <w:pPr>
      <w:ind w:firstLine="567"/>
      <w:jc w:val="both"/>
    </w:pPr>
  </w:style>
  <w:style w:type="character" w:customStyle="1" w:styleId="affff6">
    <w:name w:val="ТекстРегламент Знак"/>
    <w:basedOn w:val="a0"/>
    <w:link w:val="affff5"/>
    <w:uiPriority w:val="99"/>
    <w:locked/>
    <w:rsid w:val="00A74827"/>
    <w:rPr>
      <w:rFonts w:eastAsia="Times New Roman" w:cs="Times New Roman"/>
      <w:szCs w:val="24"/>
      <w:lang w:eastAsia="ru-RU"/>
    </w:rPr>
  </w:style>
  <w:style w:type="paragraph" w:customStyle="1" w:styleId="1f">
    <w:name w:val="РегЗаг1"/>
    <w:link w:val="1f0"/>
    <w:uiPriority w:val="99"/>
    <w:rsid w:val="00A74827"/>
    <w:pPr>
      <w:keepNext/>
      <w:tabs>
        <w:tab w:val="num" w:pos="360"/>
      </w:tabs>
      <w:spacing w:before="480" w:after="240" w:line="240" w:lineRule="auto"/>
      <w:ind w:left="360" w:hanging="360"/>
    </w:pPr>
    <w:rPr>
      <w:rFonts w:eastAsia="Times New Roman" w:cs="Times New Roman"/>
      <w:b/>
      <w:bCs/>
      <w:kern w:val="32"/>
      <w:sz w:val="32"/>
      <w:szCs w:val="32"/>
      <w:lang w:eastAsia="ru-RU"/>
    </w:rPr>
  </w:style>
  <w:style w:type="character" w:customStyle="1" w:styleId="1f0">
    <w:name w:val="РегЗаг1 Знак"/>
    <w:basedOn w:val="a0"/>
    <w:link w:val="1f"/>
    <w:uiPriority w:val="99"/>
    <w:locked/>
    <w:rsid w:val="00A74827"/>
    <w:rPr>
      <w:rFonts w:eastAsia="Times New Roman" w:cs="Times New Roman"/>
      <w:b/>
      <w:bCs/>
      <w:kern w:val="32"/>
      <w:sz w:val="32"/>
      <w:szCs w:val="32"/>
      <w:lang w:eastAsia="ru-RU"/>
    </w:rPr>
  </w:style>
  <w:style w:type="paragraph" w:customStyle="1" w:styleId="2f">
    <w:name w:val="РегЗаг2"/>
    <w:basedOn w:val="1f"/>
    <w:uiPriority w:val="99"/>
    <w:rsid w:val="00A74827"/>
    <w:pPr>
      <w:widowControl w:val="0"/>
      <w:tabs>
        <w:tab w:val="clear" w:pos="360"/>
        <w:tab w:val="num" w:pos="792"/>
        <w:tab w:val="num" w:pos="1440"/>
      </w:tabs>
      <w:spacing w:before="240" w:after="120"/>
      <w:ind w:left="1440" w:hanging="338"/>
      <w:jc w:val="both"/>
    </w:pPr>
    <w:rPr>
      <w:sz w:val="24"/>
      <w:szCs w:val="24"/>
    </w:rPr>
  </w:style>
  <w:style w:type="paragraph" w:customStyle="1" w:styleId="2f0">
    <w:name w:val="ТекстРегламентНумерованный2"/>
    <w:basedOn w:val="a"/>
    <w:uiPriority w:val="99"/>
    <w:rsid w:val="00A74827"/>
    <w:pPr>
      <w:tabs>
        <w:tab w:val="num" w:pos="792"/>
      </w:tabs>
      <w:spacing w:after="120"/>
      <w:ind w:left="792" w:hanging="338"/>
      <w:jc w:val="both"/>
    </w:pPr>
  </w:style>
  <w:style w:type="paragraph" w:customStyle="1" w:styleId="3e">
    <w:name w:val="РегЗаг3"/>
    <w:basedOn w:val="2f"/>
    <w:uiPriority w:val="99"/>
    <w:rsid w:val="00A74827"/>
    <w:pPr>
      <w:tabs>
        <w:tab w:val="clear" w:pos="1440"/>
        <w:tab w:val="num" w:pos="2160"/>
      </w:tabs>
      <w:ind w:left="2160"/>
    </w:pPr>
  </w:style>
  <w:style w:type="paragraph" w:customStyle="1" w:styleId="44">
    <w:name w:val="РегЗаг4"/>
    <w:basedOn w:val="3e"/>
    <w:uiPriority w:val="99"/>
    <w:rsid w:val="00A74827"/>
    <w:pPr>
      <w:numPr>
        <w:ilvl w:val="3"/>
      </w:numPr>
      <w:tabs>
        <w:tab w:val="num" w:pos="792"/>
        <w:tab w:val="num" w:pos="2880"/>
      </w:tabs>
      <w:ind w:left="2880" w:hanging="338"/>
    </w:pPr>
  </w:style>
  <w:style w:type="paragraph" w:customStyle="1" w:styleId="affff7">
    <w:name w:val="Обычный текст"/>
    <w:basedOn w:val="a"/>
    <w:link w:val="affff8"/>
    <w:uiPriority w:val="99"/>
    <w:rsid w:val="00A74827"/>
    <w:pPr>
      <w:spacing w:after="200"/>
      <w:ind w:left="1701"/>
      <w:jc w:val="both"/>
    </w:pPr>
    <w:rPr>
      <w:rFonts w:ascii="Tahoma" w:hAnsi="Tahoma" w:cs="Tahoma"/>
      <w:sz w:val="20"/>
      <w:szCs w:val="20"/>
    </w:rPr>
  </w:style>
  <w:style w:type="character" w:customStyle="1" w:styleId="affff8">
    <w:name w:val="Обычный текст Знак"/>
    <w:basedOn w:val="a0"/>
    <w:link w:val="affff7"/>
    <w:uiPriority w:val="99"/>
    <w:locked/>
    <w:rsid w:val="00A74827"/>
    <w:rPr>
      <w:rFonts w:ascii="Tahoma" w:eastAsia="Times New Roman" w:hAnsi="Tahoma" w:cs="Tahoma"/>
      <w:sz w:val="20"/>
      <w:szCs w:val="20"/>
      <w:lang w:eastAsia="ru-RU"/>
    </w:rPr>
  </w:style>
  <w:style w:type="paragraph" w:styleId="affff9">
    <w:name w:val="Subtitle"/>
    <w:basedOn w:val="a"/>
    <w:link w:val="affffa"/>
    <w:uiPriority w:val="99"/>
    <w:qFormat/>
    <w:rsid w:val="00A74827"/>
    <w:pPr>
      <w:jc w:val="center"/>
    </w:pPr>
    <w:rPr>
      <w:sz w:val="28"/>
      <w:szCs w:val="28"/>
    </w:rPr>
  </w:style>
  <w:style w:type="character" w:customStyle="1" w:styleId="affffa">
    <w:name w:val="Подзаголовок Знак"/>
    <w:basedOn w:val="a0"/>
    <w:link w:val="affff9"/>
    <w:uiPriority w:val="99"/>
    <w:rsid w:val="00A74827"/>
    <w:rPr>
      <w:rFonts w:eastAsia="Times New Roman" w:cs="Times New Roman"/>
      <w:sz w:val="28"/>
      <w:szCs w:val="28"/>
      <w:lang w:eastAsia="ru-RU"/>
    </w:rPr>
  </w:style>
  <w:style w:type="paragraph" w:customStyle="1" w:styleId="Normal2">
    <w:name w:val="Normal2"/>
    <w:basedOn w:val="a"/>
    <w:uiPriority w:val="99"/>
    <w:rsid w:val="00A74827"/>
    <w:pPr>
      <w:overflowPunct w:val="0"/>
      <w:autoSpaceDE w:val="0"/>
      <w:autoSpaceDN w:val="0"/>
      <w:adjustRightInd w:val="0"/>
      <w:spacing w:after="240"/>
      <w:ind w:left="709" w:hanging="709"/>
      <w:textAlignment w:val="baseline"/>
    </w:pPr>
    <w:rPr>
      <w:rFonts w:ascii="Times" w:hAnsi="Times" w:cs="Times"/>
      <w:sz w:val="26"/>
      <w:szCs w:val="26"/>
    </w:rPr>
  </w:style>
  <w:style w:type="paragraph" w:customStyle="1" w:styleId="Tekst">
    <w:name w:val="Tekst"/>
    <w:basedOn w:val="a"/>
    <w:uiPriority w:val="99"/>
    <w:rsid w:val="00A74827"/>
    <w:pPr>
      <w:ind w:left="510"/>
    </w:pPr>
    <w:rPr>
      <w:rFonts w:ascii="Dutch-Roman" w:hAnsi="Dutch-Roman" w:cs="Dutch-Roman"/>
      <w:lang w:val="en-US"/>
    </w:rPr>
  </w:style>
  <w:style w:type="paragraph" w:customStyle="1" w:styleId="Createdon">
    <w:name w:val="Created on"/>
    <w:uiPriority w:val="99"/>
    <w:rsid w:val="00A74827"/>
    <w:pPr>
      <w:spacing w:after="0" w:line="240" w:lineRule="auto"/>
    </w:pPr>
    <w:rPr>
      <w:rFonts w:eastAsia="Times New Roman" w:cs="Times New Roman"/>
      <w:sz w:val="20"/>
      <w:szCs w:val="20"/>
      <w:lang w:val="en-US"/>
    </w:rPr>
  </w:style>
  <w:style w:type="paragraph" w:customStyle="1" w:styleId="-PAGE-">
    <w:name w:val="- PAGE -"/>
    <w:uiPriority w:val="99"/>
    <w:rsid w:val="00A74827"/>
    <w:pPr>
      <w:spacing w:after="0" w:line="240" w:lineRule="auto"/>
    </w:pPr>
    <w:rPr>
      <w:rFonts w:eastAsia="Times New Roman" w:cs="Times New Roman"/>
      <w:sz w:val="20"/>
      <w:szCs w:val="20"/>
      <w:lang w:val="en-US"/>
    </w:rPr>
  </w:style>
  <w:style w:type="paragraph" w:customStyle="1" w:styleId="Normal1">
    <w:name w:val="Normal1"/>
    <w:basedOn w:val="a"/>
    <w:uiPriority w:val="99"/>
    <w:rsid w:val="00A74827"/>
    <w:pPr>
      <w:overflowPunct w:val="0"/>
      <w:autoSpaceDE w:val="0"/>
      <w:autoSpaceDN w:val="0"/>
      <w:adjustRightInd w:val="0"/>
      <w:textAlignment w:val="baseline"/>
    </w:pPr>
    <w:rPr>
      <w:rFonts w:ascii="Times" w:hAnsi="Times" w:cs="Times"/>
      <w:sz w:val="26"/>
      <w:szCs w:val="26"/>
    </w:rPr>
  </w:style>
  <w:style w:type="paragraph" w:customStyle="1" w:styleId="tekst0">
    <w:name w:val="tekst"/>
    <w:basedOn w:val="a"/>
    <w:uiPriority w:val="99"/>
    <w:rsid w:val="00A74827"/>
    <w:pPr>
      <w:tabs>
        <w:tab w:val="left" w:pos="851"/>
      </w:tabs>
      <w:spacing w:before="120"/>
      <w:ind w:left="851" w:firstLine="1"/>
    </w:pPr>
    <w:rPr>
      <w:rFonts w:ascii="Dutch-Roman" w:hAnsi="Dutch-Roman" w:cs="Dutch-Roman"/>
      <w:sz w:val="20"/>
      <w:szCs w:val="20"/>
      <w:lang w:val="en-US"/>
    </w:rPr>
  </w:style>
  <w:style w:type="paragraph" w:customStyle="1" w:styleId="130">
    <w:name w:val="Стиль 13 пт Междустр.интервал:  полуторный"/>
    <w:basedOn w:val="a"/>
    <w:next w:val="HTML"/>
    <w:autoRedefine/>
    <w:uiPriority w:val="99"/>
    <w:rsid w:val="00A74827"/>
    <w:pPr>
      <w:spacing w:line="360" w:lineRule="auto"/>
    </w:pPr>
    <w:rPr>
      <w:sz w:val="26"/>
      <w:szCs w:val="26"/>
    </w:rPr>
  </w:style>
  <w:style w:type="paragraph" w:customStyle="1" w:styleId="2f1">
    <w:name w:val="Заголовок2"/>
    <w:basedOn w:val="a"/>
    <w:uiPriority w:val="99"/>
    <w:rsid w:val="00A74827"/>
    <w:pPr>
      <w:spacing w:before="120" w:after="120"/>
      <w:ind w:left="714" w:hanging="357"/>
    </w:pPr>
    <w:rPr>
      <w:b/>
      <w:bCs/>
    </w:rPr>
  </w:style>
  <w:style w:type="paragraph" w:customStyle="1" w:styleId="affffb">
    <w:name w:val="Обычный абзац"/>
    <w:basedOn w:val="a"/>
    <w:uiPriority w:val="99"/>
    <w:rsid w:val="00A74827"/>
    <w:pPr>
      <w:spacing w:before="120"/>
    </w:pPr>
    <w:rPr>
      <w:sz w:val="20"/>
      <w:szCs w:val="20"/>
    </w:rPr>
  </w:style>
  <w:style w:type="paragraph" w:styleId="2f2">
    <w:name w:val="List Bullet 2"/>
    <w:basedOn w:val="a"/>
    <w:autoRedefine/>
    <w:uiPriority w:val="99"/>
    <w:rsid w:val="00A74827"/>
    <w:pPr>
      <w:tabs>
        <w:tab w:val="num" w:pos="643"/>
      </w:tabs>
      <w:ind w:left="643" w:hanging="360"/>
    </w:pPr>
    <w:rPr>
      <w:sz w:val="20"/>
      <w:szCs w:val="20"/>
    </w:rPr>
  </w:style>
  <w:style w:type="paragraph" w:customStyle="1" w:styleId="1f1">
    <w:name w:val="Абзац списка1"/>
    <w:basedOn w:val="a"/>
    <w:rsid w:val="00A74827"/>
    <w:pPr>
      <w:ind w:left="720" w:firstLine="360"/>
    </w:pPr>
    <w:rPr>
      <w:rFonts w:ascii="Calibri" w:hAnsi="Calibri" w:cs="Calibri"/>
      <w:sz w:val="22"/>
      <w:szCs w:val="22"/>
      <w:lang w:val="en-US"/>
    </w:rPr>
  </w:style>
  <w:style w:type="paragraph" w:customStyle="1" w:styleId="Confirmationtext">
    <w:name w:val="Confirmation text"/>
    <w:basedOn w:val="a"/>
    <w:uiPriority w:val="99"/>
    <w:rsid w:val="00A74827"/>
    <w:pPr>
      <w:keepLines/>
      <w:widowControl w:val="0"/>
      <w:spacing w:line="288" w:lineRule="auto"/>
      <w:ind w:firstLine="360"/>
      <w:jc w:val="center"/>
    </w:pPr>
    <w:rPr>
      <w:lang w:val="en-US"/>
    </w:rPr>
  </w:style>
  <w:style w:type="paragraph" w:customStyle="1" w:styleId="TableText2">
    <w:name w:val="TableText"/>
    <w:basedOn w:val="a"/>
    <w:uiPriority w:val="99"/>
    <w:rsid w:val="00A74827"/>
    <w:pPr>
      <w:keepLines/>
      <w:spacing w:before="40" w:after="40" w:line="288" w:lineRule="auto"/>
      <w:ind w:firstLine="360"/>
    </w:pPr>
    <w:rPr>
      <w:sz w:val="22"/>
      <w:szCs w:val="22"/>
      <w:lang w:val="en-US"/>
    </w:rPr>
  </w:style>
  <w:style w:type="paragraph" w:customStyle="1" w:styleId="2f3">
    <w:name w:val="Абзац списка2"/>
    <w:basedOn w:val="a"/>
    <w:rsid w:val="00A74827"/>
    <w:pPr>
      <w:ind w:left="720"/>
    </w:pPr>
    <w:rPr>
      <w:rFonts w:ascii="Tahoma" w:hAnsi="Tahoma" w:cs="Tahoma"/>
      <w:sz w:val="20"/>
      <w:szCs w:val="20"/>
    </w:rPr>
  </w:style>
  <w:style w:type="paragraph" w:customStyle="1" w:styleId="3f">
    <w:name w:val="Абзац списка3"/>
    <w:basedOn w:val="a"/>
    <w:uiPriority w:val="99"/>
    <w:rsid w:val="00A74827"/>
    <w:pPr>
      <w:ind w:left="720"/>
    </w:pPr>
    <w:rPr>
      <w:rFonts w:ascii="Tahoma" w:hAnsi="Tahoma" w:cs="Tahoma"/>
      <w:sz w:val="20"/>
      <w:szCs w:val="20"/>
    </w:rPr>
  </w:style>
  <w:style w:type="paragraph" w:customStyle="1" w:styleId="HEAD2">
    <w:name w:val="HEAD2"/>
    <w:basedOn w:val="a"/>
    <w:uiPriority w:val="99"/>
    <w:rsid w:val="00A74827"/>
    <w:pPr>
      <w:autoSpaceDE w:val="0"/>
      <w:autoSpaceDN w:val="0"/>
      <w:adjustRightInd w:val="0"/>
    </w:pPr>
    <w:rPr>
      <w:sz w:val="28"/>
      <w:szCs w:val="28"/>
    </w:rPr>
  </w:style>
  <w:style w:type="paragraph" w:styleId="affffc">
    <w:name w:val="TOC Heading"/>
    <w:basedOn w:val="1"/>
    <w:next w:val="a"/>
    <w:uiPriority w:val="99"/>
    <w:qFormat/>
    <w:rsid w:val="00A74827"/>
    <w:pPr>
      <w:keepLines/>
      <w:spacing w:before="480"/>
      <w:jc w:val="left"/>
      <w:outlineLvl w:val="9"/>
    </w:pPr>
    <w:rPr>
      <w:rFonts w:ascii="Cambria" w:hAnsi="Cambria" w:cs="Cambria"/>
      <w:color w:val="365F91"/>
      <w:szCs w:val="28"/>
    </w:rPr>
  </w:style>
  <w:style w:type="paragraph" w:customStyle="1" w:styleId="TableHeadingCenter">
    <w:name w:val="Table_Heading_Center"/>
    <w:basedOn w:val="a"/>
    <w:uiPriority w:val="99"/>
    <w:rsid w:val="00A74827"/>
    <w:pPr>
      <w:keepNext/>
      <w:keepLines/>
      <w:tabs>
        <w:tab w:val="num" w:pos="360"/>
      </w:tabs>
      <w:spacing w:before="40" w:after="40"/>
      <w:ind w:left="360" w:hanging="360"/>
      <w:jc w:val="center"/>
    </w:pPr>
    <w:rPr>
      <w:rFonts w:ascii="Century Gothic" w:hAnsi="Century Gothic" w:cs="Century Gothic"/>
      <w:b/>
      <w:bCs/>
      <w:sz w:val="20"/>
      <w:szCs w:val="20"/>
    </w:rPr>
  </w:style>
  <w:style w:type="paragraph" w:customStyle="1" w:styleId="TableSmHeading">
    <w:name w:val="Table_Sm_Heading"/>
    <w:basedOn w:val="a"/>
    <w:uiPriority w:val="99"/>
    <w:rsid w:val="00A74827"/>
    <w:pPr>
      <w:keepNext/>
      <w:keepLines/>
      <w:tabs>
        <w:tab w:val="num" w:pos="1080"/>
      </w:tabs>
      <w:spacing w:before="60" w:after="40"/>
      <w:ind w:left="720" w:hanging="360"/>
      <w:jc w:val="both"/>
    </w:pPr>
    <w:rPr>
      <w:rFonts w:ascii="Century Gothic" w:hAnsi="Century Gothic" w:cs="Century Gothic"/>
      <w:b/>
      <w:bCs/>
      <w:sz w:val="16"/>
      <w:szCs w:val="16"/>
    </w:rPr>
  </w:style>
  <w:style w:type="paragraph" w:customStyle="1" w:styleId="Important">
    <w:name w:val="Important"/>
    <w:basedOn w:val="a"/>
    <w:uiPriority w:val="99"/>
    <w:rsid w:val="00A74827"/>
    <w:pPr>
      <w:spacing w:before="60" w:after="60"/>
      <w:jc w:val="both"/>
    </w:pPr>
    <w:rPr>
      <w:rFonts w:ascii="Century Gothic" w:hAnsi="Century Gothic" w:cs="Century Gothic"/>
      <w:b/>
      <w:bCs/>
      <w:sz w:val="20"/>
      <w:szCs w:val="20"/>
    </w:rPr>
  </w:style>
  <w:style w:type="paragraph" w:customStyle="1" w:styleId="--">
    <w:name w:val="ВЭБ - раздел - список"/>
    <w:basedOn w:val="a"/>
    <w:uiPriority w:val="99"/>
    <w:rsid w:val="00A74827"/>
    <w:pPr>
      <w:tabs>
        <w:tab w:val="num" w:pos="1608"/>
      </w:tabs>
      <w:spacing w:line="360" w:lineRule="auto"/>
      <w:ind w:left="1604" w:hanging="357"/>
      <w:jc w:val="both"/>
    </w:pPr>
    <w:rPr>
      <w:sz w:val="28"/>
      <w:szCs w:val="28"/>
    </w:rPr>
  </w:style>
  <w:style w:type="character" w:customStyle="1" w:styleId="apple-style-span">
    <w:name w:val="apple-style-span"/>
    <w:basedOn w:val="a0"/>
    <w:rsid w:val="00A74827"/>
  </w:style>
  <w:style w:type="character" w:customStyle="1" w:styleId="affffd">
    <w:name w:val="Маркированный Знак Знак"/>
    <w:basedOn w:val="a0"/>
    <w:link w:val="affffe"/>
    <w:locked/>
    <w:rsid w:val="00A74827"/>
    <w:rPr>
      <w:sz w:val="26"/>
      <w:szCs w:val="28"/>
    </w:rPr>
  </w:style>
  <w:style w:type="paragraph" w:customStyle="1" w:styleId="affffe">
    <w:name w:val="Маркированный"/>
    <w:basedOn w:val="a"/>
    <w:link w:val="affffd"/>
    <w:rsid w:val="00A74827"/>
    <w:pPr>
      <w:tabs>
        <w:tab w:val="num" w:pos="1134"/>
      </w:tabs>
      <w:ind w:firstLine="720"/>
      <w:jc w:val="both"/>
    </w:pPr>
    <w:rPr>
      <w:sz w:val="26"/>
      <w:szCs w:val="28"/>
    </w:rPr>
  </w:style>
  <w:style w:type="character" w:customStyle="1" w:styleId="1f2">
    <w:name w:val="Основной шрифт абзаца1"/>
    <w:rsid w:val="00A74827"/>
  </w:style>
  <w:style w:type="character" w:customStyle="1" w:styleId="1f3">
    <w:name w:val="Гиперссылка1"/>
    <w:rsid w:val="00A74827"/>
    <w:rPr>
      <w:color w:val="0035F4"/>
      <w:sz w:val="20"/>
      <w:u w:val="single"/>
    </w:rPr>
  </w:style>
  <w:style w:type="character" w:customStyle="1" w:styleId="1f4">
    <w:name w:val="Выделение1"/>
    <w:rsid w:val="00A74827"/>
    <w:rPr>
      <w:rFonts w:ascii="Lucida Grande" w:eastAsia="ヒラギノ角ゴ Pro W3" w:hAnsi="Lucida Grande"/>
      <w:b w:val="0"/>
      <w:i w:val="0"/>
      <w:color w:val="000000"/>
      <w:sz w:val="20"/>
    </w:rPr>
  </w:style>
  <w:style w:type="paragraph" w:customStyle="1" w:styleId="afffff">
    <w:name w:val="Заголовок"/>
    <w:next w:val="afffff0"/>
    <w:rsid w:val="00A74827"/>
    <w:pPr>
      <w:keepNext/>
      <w:spacing w:after="0" w:line="240" w:lineRule="auto"/>
    </w:pPr>
    <w:rPr>
      <w:rFonts w:ascii="Helvetica" w:eastAsia="ヒラギノ角ゴ Pro W3" w:hAnsi="Helvetica" w:cs="Times New Roman"/>
      <w:b/>
      <w:color w:val="000000"/>
      <w:kern w:val="1"/>
      <w:sz w:val="56"/>
      <w:szCs w:val="20"/>
      <w:lang w:eastAsia="hi-IN" w:bidi="hi-IN"/>
    </w:rPr>
  </w:style>
  <w:style w:type="paragraph" w:customStyle="1" w:styleId="afffff0">
    <w:name w:val="Текстовый блок"/>
    <w:rsid w:val="00A74827"/>
    <w:pPr>
      <w:spacing w:after="0" w:line="240" w:lineRule="auto"/>
    </w:pPr>
    <w:rPr>
      <w:rFonts w:ascii="Helvetica" w:eastAsia="ヒラギノ角ゴ Pro W3" w:hAnsi="Helvetica" w:cs="Times New Roman"/>
      <w:color w:val="000000"/>
      <w:kern w:val="1"/>
      <w:szCs w:val="20"/>
      <w:lang w:eastAsia="hi-IN" w:bidi="hi-IN"/>
    </w:rPr>
  </w:style>
  <w:style w:type="paragraph" w:customStyle="1" w:styleId="1f5">
    <w:name w:val="Указатель1"/>
    <w:basedOn w:val="a"/>
    <w:rsid w:val="00A74827"/>
    <w:pPr>
      <w:suppressLineNumbers/>
    </w:pPr>
    <w:rPr>
      <w:rFonts w:eastAsia="ヒラギノ角ゴ Pro W3" w:cs="Tahoma"/>
      <w:color w:val="000000"/>
      <w:kern w:val="1"/>
      <w:lang w:eastAsia="ar-SA"/>
    </w:rPr>
  </w:style>
  <w:style w:type="paragraph" w:customStyle="1" w:styleId="afffff1">
    <w:name w:val="Свободная форма"/>
    <w:rsid w:val="00A74827"/>
    <w:pPr>
      <w:spacing w:after="0" w:line="240" w:lineRule="auto"/>
    </w:pPr>
    <w:rPr>
      <w:rFonts w:eastAsia="ヒラギノ角ゴ Pro W3" w:cs="Times New Roman"/>
      <w:color w:val="000000"/>
      <w:kern w:val="1"/>
      <w:sz w:val="20"/>
      <w:szCs w:val="20"/>
      <w:lang w:eastAsia="hi-IN" w:bidi="hi-IN"/>
    </w:rPr>
  </w:style>
  <w:style w:type="paragraph" w:customStyle="1" w:styleId="1f6">
    <w:name w:val="Основной текст с отступом1"/>
    <w:rsid w:val="00A74827"/>
    <w:pPr>
      <w:spacing w:after="0" w:line="240" w:lineRule="auto"/>
      <w:ind w:left="708" w:hanging="708"/>
      <w:jc w:val="center"/>
    </w:pPr>
    <w:rPr>
      <w:rFonts w:eastAsia="ヒラギノ角ゴ Pro W3" w:cs="Times New Roman"/>
      <w:color w:val="000000"/>
      <w:kern w:val="1"/>
      <w:szCs w:val="20"/>
      <w:lang w:eastAsia="hi-IN" w:bidi="hi-IN"/>
    </w:rPr>
  </w:style>
  <w:style w:type="paragraph" w:customStyle="1" w:styleId="210">
    <w:name w:val="Основной текст 21"/>
    <w:rsid w:val="00A74827"/>
    <w:pPr>
      <w:spacing w:after="120" w:line="480" w:lineRule="auto"/>
    </w:pPr>
    <w:rPr>
      <w:rFonts w:eastAsia="ヒラギノ角ゴ Pro W3" w:cs="Times New Roman"/>
      <w:color w:val="000000"/>
      <w:kern w:val="1"/>
      <w:szCs w:val="20"/>
      <w:lang w:eastAsia="hi-IN" w:bidi="hi-IN"/>
    </w:rPr>
  </w:style>
  <w:style w:type="paragraph" w:customStyle="1" w:styleId="1f7">
    <w:name w:val="Обычный (веб)1"/>
    <w:rsid w:val="00A74827"/>
    <w:pPr>
      <w:spacing w:before="100" w:after="100" w:line="240" w:lineRule="auto"/>
    </w:pPr>
    <w:rPr>
      <w:rFonts w:eastAsia="ヒラギノ角ゴ Pro W3" w:cs="Times New Roman"/>
      <w:color w:val="000000"/>
      <w:kern w:val="1"/>
      <w:szCs w:val="20"/>
      <w:lang w:eastAsia="hi-IN" w:bidi="hi-IN"/>
    </w:rPr>
  </w:style>
  <w:style w:type="paragraph" w:customStyle="1" w:styleId="111">
    <w:name w:val="Оглавление 11"/>
    <w:rsid w:val="00A74827"/>
    <w:pPr>
      <w:spacing w:before="240" w:after="0" w:line="240" w:lineRule="auto"/>
      <w:ind w:left="720"/>
    </w:pPr>
    <w:rPr>
      <w:rFonts w:ascii="Helvetica" w:eastAsia="ヒラギノ角ゴ Pro W3" w:hAnsi="Helvetica" w:cs="Times New Roman"/>
      <w:b/>
      <w:i/>
      <w:color w:val="000000"/>
      <w:kern w:val="1"/>
      <w:szCs w:val="20"/>
      <w:lang w:eastAsia="hi-IN" w:bidi="hi-IN"/>
    </w:rPr>
  </w:style>
  <w:style w:type="paragraph" w:customStyle="1" w:styleId="211">
    <w:name w:val="Оглавление 21"/>
    <w:next w:val="a"/>
    <w:rsid w:val="00A74827"/>
    <w:pPr>
      <w:spacing w:after="0" w:line="240" w:lineRule="auto"/>
    </w:pPr>
    <w:rPr>
      <w:rFonts w:eastAsia="ヒラギノ角ゴ Pro W3" w:cs="Times New Roman"/>
      <w:color w:val="000000"/>
      <w:kern w:val="1"/>
      <w:szCs w:val="20"/>
      <w:lang w:eastAsia="hi-IN" w:bidi="hi-IN"/>
    </w:rPr>
  </w:style>
  <w:style w:type="paragraph" w:customStyle="1" w:styleId="311">
    <w:name w:val="Оглавление 31"/>
    <w:next w:val="a"/>
    <w:rsid w:val="00A74827"/>
    <w:pPr>
      <w:spacing w:after="100" w:line="240" w:lineRule="auto"/>
      <w:ind w:left="480"/>
    </w:pPr>
    <w:rPr>
      <w:rFonts w:eastAsia="ヒラギノ角ゴ Pro W3" w:cs="Times New Roman"/>
      <w:color w:val="000000"/>
      <w:kern w:val="1"/>
      <w:szCs w:val="20"/>
      <w:lang w:eastAsia="hi-IN" w:bidi="hi-IN"/>
    </w:rPr>
  </w:style>
  <w:style w:type="paragraph" w:customStyle="1" w:styleId="320">
    <w:name w:val="Оглавление 32"/>
    <w:basedOn w:val="311"/>
    <w:next w:val="a"/>
    <w:rsid w:val="00A74827"/>
    <w:pPr>
      <w:ind w:left="0"/>
    </w:pPr>
  </w:style>
  <w:style w:type="paragraph" w:customStyle="1" w:styleId="410">
    <w:name w:val="Оглавление 41"/>
    <w:next w:val="a"/>
    <w:rsid w:val="00A74827"/>
    <w:pPr>
      <w:spacing w:after="100" w:line="240" w:lineRule="auto"/>
      <w:ind w:left="240"/>
    </w:pPr>
    <w:rPr>
      <w:rFonts w:eastAsia="ヒラギノ角ゴ Pro W3" w:cs="Times New Roman"/>
      <w:color w:val="000000"/>
      <w:kern w:val="1"/>
      <w:szCs w:val="20"/>
      <w:lang w:eastAsia="hi-IN" w:bidi="hi-IN"/>
    </w:rPr>
  </w:style>
  <w:style w:type="paragraph" w:customStyle="1" w:styleId="510">
    <w:name w:val="Оглавление 51"/>
    <w:rsid w:val="00A74827"/>
    <w:pPr>
      <w:spacing w:before="240" w:after="60" w:line="240" w:lineRule="auto"/>
      <w:ind w:left="360"/>
    </w:pPr>
    <w:rPr>
      <w:rFonts w:ascii="Helvetica" w:eastAsia="ヒラギノ角ゴ Pro W3" w:hAnsi="Helvetica" w:cs="Times New Roman"/>
      <w:b/>
      <w:color w:val="000000"/>
      <w:kern w:val="1"/>
      <w:sz w:val="28"/>
      <w:szCs w:val="20"/>
      <w:lang w:eastAsia="hi-IN" w:bidi="hi-IN"/>
    </w:rPr>
  </w:style>
  <w:style w:type="paragraph" w:customStyle="1" w:styleId="610">
    <w:name w:val="Оглавление 61"/>
    <w:basedOn w:val="410"/>
    <w:next w:val="a"/>
    <w:rsid w:val="00A74827"/>
    <w:pPr>
      <w:ind w:left="0"/>
    </w:pPr>
  </w:style>
  <w:style w:type="paragraph" w:customStyle="1" w:styleId="710">
    <w:name w:val="Оглавление 71"/>
    <w:next w:val="a"/>
    <w:rsid w:val="00A74827"/>
    <w:pPr>
      <w:spacing w:after="100" w:line="240" w:lineRule="auto"/>
      <w:ind w:left="480"/>
    </w:pPr>
    <w:rPr>
      <w:rFonts w:eastAsia="ヒラギノ角ゴ Pro W3" w:cs="Times New Roman"/>
      <w:color w:val="000000"/>
      <w:kern w:val="1"/>
      <w:szCs w:val="20"/>
      <w:lang w:eastAsia="hi-IN" w:bidi="hi-IN"/>
    </w:rPr>
  </w:style>
  <w:style w:type="paragraph" w:customStyle="1" w:styleId="810">
    <w:name w:val="Оглавление 81"/>
    <w:rsid w:val="00A74827"/>
    <w:pPr>
      <w:spacing w:before="240" w:after="60" w:line="240" w:lineRule="auto"/>
    </w:pPr>
    <w:rPr>
      <w:rFonts w:ascii="Helvetica" w:eastAsia="ヒラギノ角ゴ Pro W3" w:hAnsi="Helvetica" w:cs="Times New Roman"/>
      <w:b/>
      <w:color w:val="000000"/>
      <w:kern w:val="1"/>
      <w:sz w:val="36"/>
      <w:szCs w:val="20"/>
      <w:lang w:eastAsia="hi-IN" w:bidi="hi-IN"/>
    </w:rPr>
  </w:style>
  <w:style w:type="paragraph" w:customStyle="1" w:styleId="112">
    <w:name w:val="Заголовок 11"/>
    <w:next w:val="a"/>
    <w:rsid w:val="00A74827"/>
    <w:pPr>
      <w:keepNext/>
      <w:spacing w:before="240" w:after="60" w:line="240" w:lineRule="auto"/>
    </w:pPr>
    <w:rPr>
      <w:rFonts w:ascii="Arial Bold" w:eastAsia="ヒラギノ角ゴ Pro W3" w:hAnsi="Arial Bold" w:cs="Times New Roman"/>
      <w:color w:val="000000"/>
      <w:kern w:val="1"/>
      <w:sz w:val="32"/>
      <w:szCs w:val="20"/>
      <w:lang w:eastAsia="hi-IN" w:bidi="hi-IN"/>
    </w:rPr>
  </w:style>
  <w:style w:type="paragraph" w:customStyle="1" w:styleId="312">
    <w:name w:val="Заголовок 31"/>
    <w:next w:val="a"/>
    <w:rsid w:val="00A74827"/>
    <w:pPr>
      <w:keepNext/>
      <w:spacing w:before="240" w:after="60" w:line="240" w:lineRule="auto"/>
    </w:pPr>
    <w:rPr>
      <w:rFonts w:ascii="Arial Bold" w:eastAsia="ヒラギノ角ゴ Pro W3" w:hAnsi="Arial Bold" w:cs="Times New Roman"/>
      <w:color w:val="000000"/>
      <w:kern w:val="1"/>
      <w:sz w:val="26"/>
      <w:szCs w:val="20"/>
      <w:lang w:eastAsia="hi-IN" w:bidi="hi-IN"/>
    </w:rPr>
  </w:style>
  <w:style w:type="paragraph" w:customStyle="1" w:styleId="212">
    <w:name w:val="Заголовок 21"/>
    <w:next w:val="a"/>
    <w:rsid w:val="00A74827"/>
    <w:pPr>
      <w:keepNext/>
      <w:spacing w:before="240" w:after="60" w:line="240" w:lineRule="auto"/>
    </w:pPr>
    <w:rPr>
      <w:rFonts w:ascii="Arial Bold Italic" w:eastAsia="ヒラギノ角ゴ Pro W3" w:hAnsi="Arial Bold Italic" w:cs="Times New Roman"/>
      <w:color w:val="000000"/>
      <w:kern w:val="1"/>
      <w:sz w:val="28"/>
      <w:szCs w:val="20"/>
      <w:lang w:eastAsia="hi-IN" w:bidi="hi-IN"/>
    </w:rPr>
  </w:style>
  <w:style w:type="paragraph" w:customStyle="1" w:styleId="1f8">
    <w:name w:val="Обычный текст1"/>
    <w:rsid w:val="00A74827"/>
    <w:pPr>
      <w:spacing w:line="240" w:lineRule="auto"/>
      <w:ind w:left="1701"/>
      <w:jc w:val="both"/>
    </w:pPr>
    <w:rPr>
      <w:rFonts w:ascii="Tahoma" w:eastAsia="ヒラギノ角ゴ Pro W3" w:hAnsi="Tahoma" w:cs="Times New Roman"/>
      <w:color w:val="000000"/>
      <w:kern w:val="1"/>
      <w:sz w:val="20"/>
      <w:szCs w:val="20"/>
      <w:lang w:eastAsia="hi-IN" w:bidi="hi-IN"/>
    </w:rPr>
  </w:style>
  <w:style w:type="paragraph" w:customStyle="1" w:styleId="1f9">
    <w:name w:val="Название объекта1"/>
    <w:next w:val="a"/>
    <w:rsid w:val="00A74827"/>
    <w:pPr>
      <w:spacing w:before="80" w:after="0" w:line="240" w:lineRule="auto"/>
      <w:ind w:firstLine="284"/>
      <w:jc w:val="both"/>
    </w:pPr>
    <w:rPr>
      <w:rFonts w:ascii="Arial Bold" w:eastAsia="ヒラギノ角ゴ Pro W3" w:hAnsi="Arial Bold" w:cs="Times New Roman"/>
      <w:color w:val="000000"/>
      <w:kern w:val="1"/>
      <w:sz w:val="20"/>
      <w:szCs w:val="20"/>
      <w:lang w:val="en-US" w:eastAsia="hi-IN" w:bidi="hi-IN"/>
    </w:rPr>
  </w:style>
  <w:style w:type="paragraph" w:customStyle="1" w:styleId="1fa">
    <w:name w:val="Нижний колонтитул1"/>
    <w:rsid w:val="00A74827"/>
    <w:pPr>
      <w:spacing w:after="0" w:line="240" w:lineRule="auto"/>
    </w:pPr>
    <w:rPr>
      <w:rFonts w:eastAsia="ヒラギノ角ゴ Pro W3" w:cs="Times New Roman"/>
      <w:color w:val="000000"/>
      <w:kern w:val="1"/>
      <w:szCs w:val="20"/>
      <w:lang w:eastAsia="hi-IN" w:bidi="hi-IN"/>
    </w:rPr>
  </w:style>
  <w:style w:type="paragraph" w:customStyle="1" w:styleId="afffff2">
    <w:name w:val="Содержимое таблицы"/>
    <w:basedOn w:val="a"/>
    <w:rsid w:val="00A74827"/>
    <w:pPr>
      <w:suppressLineNumbers/>
    </w:pPr>
    <w:rPr>
      <w:rFonts w:eastAsia="ヒラギノ角ゴ Pro W3"/>
      <w:color w:val="000000"/>
      <w:kern w:val="1"/>
      <w:lang w:eastAsia="ar-SA"/>
    </w:rPr>
  </w:style>
  <w:style w:type="paragraph" w:customStyle="1" w:styleId="afffff3">
    <w:name w:val="Заголовок таблицы"/>
    <w:basedOn w:val="afffff2"/>
    <w:uiPriority w:val="99"/>
    <w:qFormat/>
    <w:rsid w:val="00A74827"/>
    <w:pPr>
      <w:jc w:val="center"/>
    </w:pPr>
    <w:rPr>
      <w:b/>
      <w:bCs/>
    </w:rPr>
  </w:style>
  <w:style w:type="paragraph" w:customStyle="1" w:styleId="100">
    <w:name w:val="Оглавление 10"/>
    <w:basedOn w:val="1f5"/>
    <w:rsid w:val="00A74827"/>
    <w:pPr>
      <w:tabs>
        <w:tab w:val="right" w:leader="dot" w:pos="7091"/>
      </w:tabs>
      <w:ind w:left="2547"/>
    </w:pPr>
  </w:style>
  <w:style w:type="paragraph" w:customStyle="1" w:styleId="2f4">
    <w:name w:val="Основной текст с отступом2"/>
    <w:rsid w:val="00A74827"/>
    <w:pPr>
      <w:spacing w:after="0" w:line="240" w:lineRule="auto"/>
      <w:ind w:left="708" w:hanging="708"/>
      <w:jc w:val="center"/>
    </w:pPr>
    <w:rPr>
      <w:rFonts w:eastAsia="ヒラギノ角ゴ Pro W3" w:cs="Times New Roman"/>
      <w:color w:val="000000"/>
      <w:kern w:val="1"/>
      <w:szCs w:val="20"/>
      <w:lang w:eastAsia="hi-IN" w:bidi="hi-IN"/>
    </w:rPr>
  </w:style>
  <w:style w:type="paragraph" w:customStyle="1" w:styleId="220">
    <w:name w:val="Основной текст 22"/>
    <w:rsid w:val="00A74827"/>
    <w:pPr>
      <w:spacing w:after="120" w:line="480" w:lineRule="auto"/>
    </w:pPr>
    <w:rPr>
      <w:rFonts w:eastAsia="ヒラギノ角ゴ Pro W3" w:cs="Times New Roman"/>
      <w:color w:val="000000"/>
      <w:kern w:val="1"/>
      <w:szCs w:val="20"/>
      <w:lang w:eastAsia="hi-IN" w:bidi="hi-IN"/>
    </w:rPr>
  </w:style>
  <w:style w:type="paragraph" w:styleId="afffff4">
    <w:name w:val="No Spacing"/>
    <w:uiPriority w:val="1"/>
    <w:qFormat/>
    <w:rsid w:val="00410E49"/>
    <w:pPr>
      <w:spacing w:after="0" w:line="240" w:lineRule="auto"/>
    </w:pPr>
    <w:rPr>
      <w:rFonts w:eastAsia="Times New Roman" w:cs="Times New Roman"/>
      <w:lang w:eastAsia="ru-RU"/>
    </w:rPr>
  </w:style>
  <w:style w:type="paragraph" w:customStyle="1" w:styleId="afffff5">
    <w:name w:val="Таблица_Основной текст"/>
    <w:basedOn w:val="Glossarydefinitiontext"/>
    <w:uiPriority w:val="99"/>
    <w:qFormat/>
    <w:rsid w:val="00466653"/>
    <w:pPr>
      <w:snapToGrid w:val="0"/>
      <w:spacing w:before="0" w:line="240" w:lineRule="auto"/>
      <w:ind w:left="113" w:right="113"/>
      <w:jc w:val="both"/>
    </w:pPr>
    <w:rPr>
      <w:sz w:val="24"/>
      <w:lang w:eastAsia="ru-RU"/>
    </w:rPr>
  </w:style>
  <w:style w:type="paragraph" w:customStyle="1" w:styleId="1fb">
    <w:name w:val="Стиль1"/>
    <w:basedOn w:val="a9"/>
    <w:link w:val="1fc"/>
    <w:qFormat/>
    <w:rsid w:val="00466653"/>
    <w:pPr>
      <w:tabs>
        <w:tab w:val="num" w:pos="360"/>
        <w:tab w:val="left" w:pos="851"/>
        <w:tab w:val="left" w:pos="993"/>
        <w:tab w:val="left" w:pos="1134"/>
      </w:tabs>
      <w:spacing w:before="120" w:after="120"/>
      <w:ind w:left="360" w:firstLine="349"/>
      <w:jc w:val="left"/>
      <w:outlineLvl w:val="0"/>
    </w:pPr>
    <w:rPr>
      <w:b/>
      <w:sz w:val="26"/>
      <w:szCs w:val="26"/>
    </w:rPr>
  </w:style>
  <w:style w:type="character" w:customStyle="1" w:styleId="1fc">
    <w:name w:val="Стиль1 Знак"/>
    <w:basedOn w:val="aa"/>
    <w:link w:val="1fb"/>
    <w:rsid w:val="00466653"/>
    <w:rPr>
      <w:rFonts w:eastAsia="Times New Roman" w:cs="Times New Roman"/>
      <w:b/>
      <w:sz w:val="26"/>
      <w:szCs w:val="26"/>
      <w:lang w:eastAsia="ru-RU"/>
    </w:rPr>
  </w:style>
  <w:style w:type="paragraph" w:styleId="afffff6">
    <w:name w:val="header"/>
    <w:basedOn w:val="a"/>
    <w:link w:val="afffff7"/>
    <w:uiPriority w:val="99"/>
    <w:unhideWhenUsed/>
    <w:rsid w:val="00F934A2"/>
    <w:pPr>
      <w:tabs>
        <w:tab w:val="center" w:pos="4677"/>
        <w:tab w:val="right" w:pos="9355"/>
      </w:tabs>
    </w:pPr>
  </w:style>
  <w:style w:type="character" w:customStyle="1" w:styleId="afffff7">
    <w:name w:val="Верхний колонтитул Знак"/>
    <w:basedOn w:val="a0"/>
    <w:link w:val="afffff6"/>
    <w:uiPriority w:val="99"/>
    <w:rsid w:val="00F934A2"/>
    <w:rPr>
      <w:rFonts w:eastAsia="Times New Roman" w:cs="Times New Roman"/>
      <w:szCs w:val="24"/>
      <w:lang w:eastAsia="ru-RU"/>
    </w:rPr>
  </w:style>
  <w:style w:type="paragraph" w:styleId="afffff8">
    <w:name w:val="List Number"/>
    <w:basedOn w:val="a"/>
    <w:uiPriority w:val="99"/>
    <w:unhideWhenUsed/>
    <w:rsid w:val="009E3735"/>
    <w:pPr>
      <w:spacing w:before="100" w:after="100"/>
      <w:ind w:left="993" w:hanging="284"/>
      <w:contextualSpacing/>
      <w:jc w:val="both"/>
    </w:pPr>
  </w:style>
  <w:style w:type="paragraph" w:styleId="2f5">
    <w:name w:val="List Number 2"/>
    <w:basedOn w:val="a"/>
    <w:uiPriority w:val="99"/>
    <w:unhideWhenUsed/>
    <w:rsid w:val="009E3735"/>
    <w:pPr>
      <w:spacing w:before="100" w:after="100"/>
      <w:ind w:left="993" w:hanging="360"/>
      <w:contextualSpacing/>
      <w:jc w:val="both"/>
    </w:pPr>
  </w:style>
  <w:style w:type="paragraph" w:styleId="HTML1">
    <w:name w:val="HTML Address"/>
    <w:basedOn w:val="a"/>
    <w:link w:val="HTML2"/>
    <w:uiPriority w:val="99"/>
    <w:unhideWhenUsed/>
    <w:rsid w:val="009E3735"/>
    <w:pPr>
      <w:ind w:left="113"/>
      <w:jc w:val="both"/>
    </w:pPr>
    <w:rPr>
      <w:i/>
      <w:iCs/>
    </w:rPr>
  </w:style>
  <w:style w:type="character" w:customStyle="1" w:styleId="HTML2">
    <w:name w:val="Адрес HTML Знак"/>
    <w:basedOn w:val="a0"/>
    <w:link w:val="HTML1"/>
    <w:uiPriority w:val="99"/>
    <w:rsid w:val="009E3735"/>
    <w:rPr>
      <w:i/>
      <w:iCs/>
      <w:szCs w:val="24"/>
    </w:rPr>
  </w:style>
  <w:style w:type="table" w:customStyle="1" w:styleId="1fd">
    <w:name w:val="Сетка таблицы1"/>
    <w:basedOn w:val="a1"/>
    <w:next w:val="ad"/>
    <w:uiPriority w:val="59"/>
    <w:rsid w:val="006D22DE"/>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1"/>
    <w:next w:val="ad"/>
    <w:uiPriority w:val="59"/>
    <w:rsid w:val="00ED478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Revision"/>
    <w:hidden/>
    <w:uiPriority w:val="99"/>
    <w:semiHidden/>
    <w:rsid w:val="009F63CC"/>
    <w:pPr>
      <w:spacing w:after="0" w:line="240" w:lineRule="auto"/>
    </w:pPr>
    <w:rPr>
      <w:rFonts w:eastAsia="Times New Roman" w:cs="Times New Roman"/>
      <w:lang w:eastAsia="ru-RU"/>
    </w:rPr>
  </w:style>
  <w:style w:type="numbering" w:customStyle="1" w:styleId="1fe">
    <w:name w:val="Нет списка1"/>
    <w:next w:val="a2"/>
    <w:uiPriority w:val="99"/>
    <w:semiHidden/>
    <w:unhideWhenUsed/>
    <w:rsid w:val="00897B9F"/>
  </w:style>
  <w:style w:type="numbering" w:customStyle="1" w:styleId="114">
    <w:name w:val="Нет списка11"/>
    <w:next w:val="a2"/>
    <w:uiPriority w:val="99"/>
    <w:semiHidden/>
    <w:unhideWhenUsed/>
    <w:rsid w:val="00897B9F"/>
  </w:style>
  <w:style w:type="table" w:customStyle="1" w:styleId="2f6">
    <w:name w:val="Сетка таблицы2"/>
    <w:basedOn w:val="a1"/>
    <w:next w:val="ad"/>
    <w:uiPriority w:val="59"/>
    <w:rsid w:val="00897B9F"/>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d"/>
    <w:uiPriority w:val="59"/>
    <w:rsid w:val="00897B9F"/>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1"/>
    <w:next w:val="ad"/>
    <w:uiPriority w:val="59"/>
    <w:rsid w:val="00897B9F"/>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Стиль2"/>
    <w:uiPriority w:val="99"/>
    <w:rsid w:val="00294313"/>
    <w:pPr>
      <w:numPr>
        <w:numId w:val="33"/>
      </w:numPr>
    </w:pPr>
  </w:style>
  <w:style w:type="numbering" w:customStyle="1" w:styleId="3">
    <w:name w:val="Стиль3"/>
    <w:uiPriority w:val="99"/>
    <w:rsid w:val="00294313"/>
    <w:pPr>
      <w:numPr>
        <w:numId w:val="34"/>
      </w:numPr>
    </w:pPr>
  </w:style>
  <w:style w:type="paragraph" w:customStyle="1" w:styleId="CoverAuthor">
    <w:name w:val="Cover Author"/>
    <w:basedOn w:val="a"/>
    <w:rsid w:val="005A6B3D"/>
    <w:pPr>
      <w:keepNext/>
      <w:suppressAutoHyphens/>
      <w:spacing w:after="120" w:line="240" w:lineRule="atLeast"/>
    </w:pPr>
    <w:rPr>
      <w:rFonts w:ascii="Arial" w:eastAsia="Times New Roman" w:hAnsi="Arial" w:cs="Arial"/>
      <w:spacing w:val="-5"/>
      <w:sz w:val="28"/>
      <w:szCs w:val="28"/>
    </w:rPr>
  </w:style>
  <w:style w:type="paragraph" w:customStyle="1" w:styleId="ConsNormal">
    <w:name w:val="ConsNormal"/>
    <w:rsid w:val="005A6B3D"/>
    <w:pPr>
      <w:widowControl w:val="0"/>
      <w:spacing w:after="0" w:line="240" w:lineRule="auto"/>
      <w:ind w:firstLine="720"/>
    </w:pPr>
    <w:rPr>
      <w:rFonts w:ascii="Arial" w:eastAsia="Times New Roman" w:hAnsi="Arial"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nhideWhenUsed="0" w:qFormat="1"/>
    <w:lsdException w:name="Body Text 2" w:uiPriority="0"/>
    <w:lsdException w:name="Strong" w:semiHidden="0" w:uiPriority="22" w:unhideWhenUsed="0" w:qFormat="1"/>
    <w:lsdException w:name="Emphasis" w:semiHidden="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294313"/>
    <w:pPr>
      <w:spacing w:after="0" w:line="240" w:lineRule="auto"/>
    </w:pPr>
  </w:style>
  <w:style w:type="paragraph" w:styleId="1">
    <w:name w:val="heading 1"/>
    <w:aliases w:val="ASAPHeading 1,H1,Head 1,Заголовок 1 Знак Знак,Stil 1"/>
    <w:basedOn w:val="a"/>
    <w:next w:val="a"/>
    <w:link w:val="10"/>
    <w:uiPriority w:val="99"/>
    <w:qFormat/>
    <w:rsid w:val="00A74827"/>
    <w:pPr>
      <w:keepNext/>
      <w:jc w:val="center"/>
      <w:outlineLvl w:val="0"/>
    </w:pPr>
    <w:rPr>
      <w:b/>
      <w:bCs/>
      <w:sz w:val="28"/>
    </w:rPr>
  </w:style>
  <w:style w:type="paragraph" w:styleId="20">
    <w:name w:val="heading 2"/>
    <w:basedOn w:val="a"/>
    <w:next w:val="a"/>
    <w:link w:val="21"/>
    <w:uiPriority w:val="9"/>
    <w:qFormat/>
    <w:rsid w:val="00B740C4"/>
    <w:pPr>
      <w:keepNext/>
      <w:outlineLvl w:val="1"/>
    </w:pPr>
    <w:rPr>
      <w:b/>
      <w:bCs/>
    </w:rPr>
  </w:style>
  <w:style w:type="paragraph" w:styleId="30">
    <w:name w:val="heading 3"/>
    <w:aliases w:val="H3,Заголовок 3 Знак Знак,H3 Знак,Stil 1.1.1"/>
    <w:basedOn w:val="a"/>
    <w:next w:val="a"/>
    <w:link w:val="31"/>
    <w:unhideWhenUsed/>
    <w:qFormat/>
    <w:rsid w:val="00B740C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H4,Char1,Заголовок 4 Знак Знак"/>
    <w:basedOn w:val="a"/>
    <w:next w:val="a"/>
    <w:link w:val="40"/>
    <w:qFormat/>
    <w:rsid w:val="00A74827"/>
    <w:pPr>
      <w:tabs>
        <w:tab w:val="num" w:pos="576"/>
      </w:tabs>
      <w:spacing w:before="240" w:after="120"/>
      <w:ind w:left="2124" w:hanging="1980"/>
      <w:jc w:val="both"/>
      <w:outlineLvl w:val="3"/>
    </w:pPr>
    <w:rPr>
      <w:rFonts w:ascii="Tahoma" w:hAnsi="Tahoma" w:cs="Tahoma"/>
      <w:b/>
      <w:bCs/>
      <w:smallCaps/>
      <w:sz w:val="22"/>
      <w:szCs w:val="22"/>
    </w:rPr>
  </w:style>
  <w:style w:type="paragraph" w:styleId="5">
    <w:name w:val="heading 5"/>
    <w:basedOn w:val="a"/>
    <w:next w:val="a"/>
    <w:link w:val="50"/>
    <w:qFormat/>
    <w:rsid w:val="00A74827"/>
    <w:pPr>
      <w:spacing w:before="240" w:after="60"/>
      <w:outlineLvl w:val="4"/>
    </w:pPr>
    <w:rPr>
      <w:rFonts w:ascii="Calibri" w:hAnsi="Calibri" w:cs="Calibri"/>
      <w:b/>
      <w:bCs/>
      <w:i/>
      <w:iCs/>
      <w:sz w:val="26"/>
      <w:szCs w:val="26"/>
    </w:rPr>
  </w:style>
  <w:style w:type="paragraph" w:styleId="6">
    <w:name w:val="heading 6"/>
    <w:basedOn w:val="a"/>
    <w:next w:val="a"/>
    <w:link w:val="60"/>
    <w:qFormat/>
    <w:rsid w:val="00A74827"/>
    <w:pPr>
      <w:tabs>
        <w:tab w:val="num" w:pos="1152"/>
      </w:tabs>
      <w:spacing w:before="240" w:after="60"/>
      <w:ind w:left="1152" w:hanging="1152"/>
      <w:jc w:val="both"/>
      <w:outlineLvl w:val="5"/>
    </w:pPr>
    <w:rPr>
      <w:sz w:val="22"/>
      <w:szCs w:val="22"/>
    </w:rPr>
  </w:style>
  <w:style w:type="paragraph" w:styleId="7">
    <w:name w:val="heading 7"/>
    <w:basedOn w:val="a"/>
    <w:next w:val="a"/>
    <w:link w:val="70"/>
    <w:qFormat/>
    <w:rsid w:val="00A74827"/>
    <w:pPr>
      <w:keepNext/>
      <w:tabs>
        <w:tab w:val="num" w:pos="1296"/>
      </w:tabs>
      <w:spacing w:line="360" w:lineRule="auto"/>
      <w:ind w:left="1296" w:hanging="1296"/>
      <w:jc w:val="center"/>
      <w:outlineLvl w:val="6"/>
    </w:pPr>
    <w:rPr>
      <w:b/>
      <w:bCs/>
      <w:sz w:val="28"/>
      <w:szCs w:val="28"/>
    </w:rPr>
  </w:style>
  <w:style w:type="paragraph" w:styleId="8">
    <w:name w:val="heading 8"/>
    <w:basedOn w:val="a"/>
    <w:next w:val="a"/>
    <w:link w:val="80"/>
    <w:qFormat/>
    <w:rsid w:val="00A74827"/>
    <w:pPr>
      <w:tabs>
        <w:tab w:val="num" w:pos="1440"/>
      </w:tabs>
      <w:spacing w:before="240" w:after="60"/>
      <w:ind w:left="1440" w:hanging="1440"/>
      <w:jc w:val="both"/>
      <w:outlineLvl w:val="7"/>
    </w:pPr>
    <w:rPr>
      <w:sz w:val="22"/>
      <w:szCs w:val="22"/>
    </w:rPr>
  </w:style>
  <w:style w:type="paragraph" w:styleId="9">
    <w:name w:val="heading 9"/>
    <w:basedOn w:val="a"/>
    <w:next w:val="a"/>
    <w:link w:val="90"/>
    <w:qFormat/>
    <w:rsid w:val="00A74827"/>
    <w:pPr>
      <w:keepNext/>
      <w:tabs>
        <w:tab w:val="num" w:pos="1584"/>
      </w:tabs>
      <w:ind w:left="1584" w:hanging="1584"/>
      <w:jc w:val="right"/>
      <w:outlineLvl w:val="8"/>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ASAPHeading 1 Знак1,H1 Знак1,Head 1 Знак1,Заголовок 1 Знак Знак Знак1,Stil 1 Знак"/>
    <w:basedOn w:val="a0"/>
    <w:link w:val="1"/>
    <w:uiPriority w:val="99"/>
    <w:rsid w:val="00A74827"/>
    <w:rPr>
      <w:rFonts w:eastAsia="Times New Roman" w:cs="Times New Roman"/>
      <w:b/>
      <w:bCs/>
      <w:sz w:val="28"/>
      <w:szCs w:val="24"/>
      <w:lang w:eastAsia="ru-RU"/>
    </w:rPr>
  </w:style>
  <w:style w:type="character" w:customStyle="1" w:styleId="21">
    <w:name w:val="Заголовок 2 Знак"/>
    <w:basedOn w:val="a0"/>
    <w:link w:val="20"/>
    <w:uiPriority w:val="9"/>
    <w:rsid w:val="00B740C4"/>
    <w:rPr>
      <w:b/>
      <w:bCs/>
    </w:rPr>
  </w:style>
  <w:style w:type="character" w:customStyle="1" w:styleId="31">
    <w:name w:val="Заголовок 3 Знак"/>
    <w:aliases w:val="H3 Знак2,Заголовок 3 Знак Знак Знак1,H3 Знак Знак1,Stil 1.1.1 Знак"/>
    <w:basedOn w:val="a0"/>
    <w:link w:val="30"/>
    <w:rsid w:val="00B740C4"/>
    <w:rPr>
      <w:rFonts w:asciiTheme="majorHAnsi" w:eastAsiaTheme="majorEastAsia" w:hAnsiTheme="majorHAnsi" w:cstheme="majorBidi"/>
      <w:b/>
      <w:bCs/>
      <w:color w:val="4F81BD" w:themeColor="accent1"/>
    </w:rPr>
  </w:style>
  <w:style w:type="character" w:customStyle="1" w:styleId="40">
    <w:name w:val="Заголовок 4 Знак"/>
    <w:aliases w:val="H4 Знак,Char1 Знак,Заголовок 4 Знак Знак Знак"/>
    <w:basedOn w:val="a0"/>
    <w:link w:val="4"/>
    <w:rsid w:val="00A74827"/>
    <w:rPr>
      <w:rFonts w:ascii="Tahoma" w:eastAsia="Times New Roman" w:hAnsi="Tahoma" w:cs="Tahoma"/>
      <w:b/>
      <w:bCs/>
      <w:smallCaps/>
      <w:sz w:val="22"/>
      <w:lang w:eastAsia="ru-RU"/>
    </w:rPr>
  </w:style>
  <w:style w:type="character" w:customStyle="1" w:styleId="50">
    <w:name w:val="Заголовок 5 Знак"/>
    <w:basedOn w:val="a0"/>
    <w:link w:val="5"/>
    <w:rsid w:val="00A74827"/>
    <w:rPr>
      <w:rFonts w:ascii="Calibri" w:eastAsia="Times New Roman" w:hAnsi="Calibri" w:cs="Calibri"/>
      <w:b/>
      <w:bCs/>
      <w:i/>
      <w:iCs/>
      <w:sz w:val="26"/>
      <w:szCs w:val="26"/>
      <w:lang w:eastAsia="ru-RU"/>
    </w:rPr>
  </w:style>
  <w:style w:type="character" w:customStyle="1" w:styleId="60">
    <w:name w:val="Заголовок 6 Знак"/>
    <w:basedOn w:val="a0"/>
    <w:link w:val="6"/>
    <w:rsid w:val="00A74827"/>
    <w:rPr>
      <w:rFonts w:eastAsia="Times New Roman" w:cs="Times New Roman"/>
      <w:sz w:val="22"/>
      <w:lang w:eastAsia="ru-RU"/>
    </w:rPr>
  </w:style>
  <w:style w:type="character" w:customStyle="1" w:styleId="70">
    <w:name w:val="Заголовок 7 Знак"/>
    <w:basedOn w:val="a0"/>
    <w:link w:val="7"/>
    <w:rsid w:val="00A74827"/>
    <w:rPr>
      <w:rFonts w:eastAsia="Times New Roman" w:cs="Times New Roman"/>
      <w:b/>
      <w:bCs/>
      <w:sz w:val="28"/>
      <w:szCs w:val="28"/>
      <w:lang w:eastAsia="ru-RU"/>
    </w:rPr>
  </w:style>
  <w:style w:type="character" w:customStyle="1" w:styleId="80">
    <w:name w:val="Заголовок 8 Знак"/>
    <w:basedOn w:val="a0"/>
    <w:link w:val="8"/>
    <w:rsid w:val="00A74827"/>
    <w:rPr>
      <w:rFonts w:eastAsia="Times New Roman" w:cs="Times New Roman"/>
      <w:sz w:val="22"/>
      <w:lang w:eastAsia="ru-RU"/>
    </w:rPr>
  </w:style>
  <w:style w:type="character" w:customStyle="1" w:styleId="90">
    <w:name w:val="Заголовок 9 Знак"/>
    <w:basedOn w:val="a0"/>
    <w:link w:val="9"/>
    <w:rsid w:val="00A74827"/>
    <w:rPr>
      <w:rFonts w:eastAsia="Times New Roman" w:cs="Times New Roman"/>
      <w:b/>
      <w:bCs/>
      <w:sz w:val="22"/>
      <w:lang w:eastAsia="ru-RU"/>
    </w:rPr>
  </w:style>
  <w:style w:type="paragraph" w:styleId="HTML">
    <w:name w:val="HTML Preformatted"/>
    <w:basedOn w:val="a"/>
    <w:link w:val="HTML0"/>
    <w:rsid w:val="00A748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A74827"/>
    <w:rPr>
      <w:rFonts w:ascii="Courier New" w:eastAsia="Times New Roman" w:hAnsi="Courier New" w:cs="Courier New"/>
      <w:sz w:val="20"/>
      <w:szCs w:val="20"/>
      <w:lang w:eastAsia="ru-RU"/>
    </w:rPr>
  </w:style>
  <w:style w:type="paragraph" w:styleId="a3">
    <w:name w:val="footnote text"/>
    <w:basedOn w:val="a"/>
    <w:link w:val="a4"/>
    <w:rsid w:val="00A74827"/>
    <w:rPr>
      <w:sz w:val="20"/>
      <w:szCs w:val="20"/>
    </w:rPr>
  </w:style>
  <w:style w:type="character" w:customStyle="1" w:styleId="a4">
    <w:name w:val="Текст сноски Знак"/>
    <w:basedOn w:val="a0"/>
    <w:link w:val="a3"/>
    <w:rsid w:val="00A74827"/>
    <w:rPr>
      <w:rFonts w:eastAsia="Times New Roman" w:cs="Times New Roman"/>
      <w:sz w:val="20"/>
      <w:szCs w:val="20"/>
      <w:lang w:eastAsia="ru-RU"/>
    </w:rPr>
  </w:style>
  <w:style w:type="paragraph" w:styleId="a5">
    <w:name w:val="annotation text"/>
    <w:basedOn w:val="a"/>
    <w:link w:val="a6"/>
    <w:semiHidden/>
    <w:rsid w:val="00A74827"/>
    <w:pPr>
      <w:spacing w:after="60"/>
      <w:ind w:firstLine="851"/>
      <w:jc w:val="both"/>
    </w:pPr>
    <w:rPr>
      <w:sz w:val="20"/>
      <w:szCs w:val="20"/>
    </w:rPr>
  </w:style>
  <w:style w:type="character" w:customStyle="1" w:styleId="a6">
    <w:name w:val="Текст примечания Знак"/>
    <w:basedOn w:val="a0"/>
    <w:link w:val="a5"/>
    <w:uiPriority w:val="99"/>
    <w:semiHidden/>
    <w:rsid w:val="00A74827"/>
    <w:rPr>
      <w:rFonts w:eastAsia="Times New Roman" w:cs="Times New Roman"/>
      <w:sz w:val="20"/>
      <w:szCs w:val="20"/>
      <w:lang w:eastAsia="ru-RU"/>
    </w:rPr>
  </w:style>
  <w:style w:type="paragraph" w:styleId="a7">
    <w:name w:val="Body Text"/>
    <w:aliases w:val="Основной текст Знак1 Знак,Основной текст Знак Знак Знак"/>
    <w:basedOn w:val="a"/>
    <w:link w:val="a8"/>
    <w:rsid w:val="00A74827"/>
    <w:pPr>
      <w:spacing w:after="120"/>
    </w:pPr>
  </w:style>
  <w:style w:type="character" w:customStyle="1" w:styleId="a8">
    <w:name w:val="Основной текст Знак"/>
    <w:aliases w:val="Основной текст Знак1 Знак Знак,Основной текст Знак Знак Знак Знак"/>
    <w:basedOn w:val="a0"/>
    <w:link w:val="a7"/>
    <w:rsid w:val="00A74827"/>
    <w:rPr>
      <w:rFonts w:eastAsia="Times New Roman" w:cs="Times New Roman"/>
      <w:szCs w:val="24"/>
      <w:lang w:eastAsia="ru-RU"/>
    </w:rPr>
  </w:style>
  <w:style w:type="paragraph" w:styleId="a9">
    <w:name w:val="Body Text Indent"/>
    <w:basedOn w:val="a"/>
    <w:link w:val="aa"/>
    <w:rsid w:val="00A74827"/>
    <w:pPr>
      <w:ind w:left="708" w:hanging="708"/>
      <w:jc w:val="center"/>
    </w:pPr>
  </w:style>
  <w:style w:type="character" w:customStyle="1" w:styleId="aa">
    <w:name w:val="Основной текст с отступом Знак"/>
    <w:basedOn w:val="a0"/>
    <w:link w:val="a9"/>
    <w:uiPriority w:val="99"/>
    <w:rsid w:val="00A74827"/>
    <w:rPr>
      <w:rFonts w:eastAsia="Times New Roman" w:cs="Times New Roman"/>
      <w:szCs w:val="24"/>
      <w:lang w:eastAsia="ru-RU"/>
    </w:rPr>
  </w:style>
  <w:style w:type="paragraph" w:styleId="22">
    <w:name w:val="Body Text 2"/>
    <w:basedOn w:val="a"/>
    <w:link w:val="23"/>
    <w:rsid w:val="00A74827"/>
    <w:pPr>
      <w:spacing w:after="120" w:line="480" w:lineRule="auto"/>
    </w:pPr>
  </w:style>
  <w:style w:type="character" w:customStyle="1" w:styleId="23">
    <w:name w:val="Основной текст 2 Знак"/>
    <w:basedOn w:val="a0"/>
    <w:link w:val="22"/>
    <w:rsid w:val="00A74827"/>
    <w:rPr>
      <w:rFonts w:eastAsia="Times New Roman" w:cs="Times New Roman"/>
      <w:szCs w:val="24"/>
      <w:lang w:eastAsia="ru-RU"/>
    </w:rPr>
  </w:style>
  <w:style w:type="paragraph" w:customStyle="1" w:styleId="11">
    <w:name w:val="Обычный1"/>
    <w:basedOn w:val="a"/>
    <w:rsid w:val="00A74827"/>
    <w:rPr>
      <w:szCs w:val="20"/>
    </w:rPr>
  </w:style>
  <w:style w:type="paragraph" w:customStyle="1" w:styleId="DefaultParagraphFontParaCharChar">
    <w:name w:val="Default Paragraph Font Para Char Char Знак"/>
    <w:basedOn w:val="a"/>
    <w:rsid w:val="00A74827"/>
    <w:pPr>
      <w:spacing w:after="160" w:line="240" w:lineRule="exact"/>
    </w:pPr>
    <w:rPr>
      <w:rFonts w:ascii="Verdana" w:hAnsi="Verdana" w:cs="Verdana"/>
      <w:sz w:val="20"/>
      <w:szCs w:val="20"/>
      <w:lang w:val="en-US"/>
    </w:rPr>
  </w:style>
  <w:style w:type="character" w:styleId="ab">
    <w:name w:val="footnote reference"/>
    <w:basedOn w:val="a0"/>
    <w:rsid w:val="00A74827"/>
    <w:rPr>
      <w:vertAlign w:val="superscript"/>
    </w:rPr>
  </w:style>
  <w:style w:type="character" w:styleId="ac">
    <w:name w:val="annotation reference"/>
    <w:basedOn w:val="a0"/>
    <w:semiHidden/>
    <w:rsid w:val="00A74827"/>
    <w:rPr>
      <w:sz w:val="16"/>
      <w:szCs w:val="16"/>
    </w:rPr>
  </w:style>
  <w:style w:type="table" w:styleId="ad">
    <w:name w:val="Table Grid"/>
    <w:basedOn w:val="a1"/>
    <w:rsid w:val="00A74827"/>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rsid w:val="00A74827"/>
    <w:rPr>
      <w:rFonts w:ascii="Tahoma" w:hAnsi="Tahoma" w:cs="Tahoma"/>
      <w:sz w:val="16"/>
      <w:szCs w:val="16"/>
    </w:rPr>
  </w:style>
  <w:style w:type="character" w:customStyle="1" w:styleId="af">
    <w:name w:val="Текст выноски Знак"/>
    <w:basedOn w:val="a0"/>
    <w:link w:val="ae"/>
    <w:rsid w:val="00A74827"/>
    <w:rPr>
      <w:rFonts w:ascii="Tahoma" w:eastAsia="Times New Roman" w:hAnsi="Tahoma" w:cs="Tahoma"/>
      <w:sz w:val="16"/>
      <w:szCs w:val="16"/>
      <w:lang w:eastAsia="ru-RU"/>
    </w:rPr>
  </w:style>
  <w:style w:type="paragraph" w:customStyle="1" w:styleId="af0">
    <w:name w:val="Таблицы (моноширинный)"/>
    <w:basedOn w:val="a"/>
    <w:next w:val="a"/>
    <w:rsid w:val="00A74827"/>
    <w:pPr>
      <w:widowControl w:val="0"/>
      <w:autoSpaceDE w:val="0"/>
      <w:autoSpaceDN w:val="0"/>
      <w:adjustRightInd w:val="0"/>
      <w:jc w:val="both"/>
    </w:pPr>
    <w:rPr>
      <w:rFonts w:ascii="Courier New" w:hAnsi="Courier New" w:cs="Courier New"/>
      <w:sz w:val="20"/>
      <w:szCs w:val="20"/>
    </w:rPr>
  </w:style>
  <w:style w:type="paragraph" w:customStyle="1" w:styleId="ConsNonformat">
    <w:name w:val="ConsNonformat"/>
    <w:rsid w:val="00A748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1">
    <w:name w:val="Normal (Web)"/>
    <w:basedOn w:val="a"/>
    <w:uiPriority w:val="99"/>
    <w:unhideWhenUsed/>
    <w:rsid w:val="00A74827"/>
    <w:pPr>
      <w:spacing w:before="100" w:beforeAutospacing="1" w:after="100" w:afterAutospacing="1"/>
    </w:pPr>
  </w:style>
  <w:style w:type="paragraph" w:styleId="af2">
    <w:name w:val="List Paragraph"/>
    <w:basedOn w:val="a"/>
    <w:uiPriority w:val="99"/>
    <w:qFormat/>
    <w:rsid w:val="002E24D7"/>
    <w:pPr>
      <w:ind w:firstLine="709"/>
    </w:pPr>
  </w:style>
  <w:style w:type="paragraph" w:styleId="af3">
    <w:name w:val="annotation subject"/>
    <w:basedOn w:val="a5"/>
    <w:next w:val="a5"/>
    <w:link w:val="af4"/>
    <w:uiPriority w:val="99"/>
    <w:rsid w:val="00A74827"/>
    <w:pPr>
      <w:spacing w:after="0"/>
      <w:ind w:firstLine="0"/>
      <w:jc w:val="left"/>
    </w:pPr>
    <w:rPr>
      <w:b/>
      <w:bCs/>
    </w:rPr>
  </w:style>
  <w:style w:type="character" w:customStyle="1" w:styleId="af4">
    <w:name w:val="Тема примечания Знак"/>
    <w:basedOn w:val="a6"/>
    <w:link w:val="af3"/>
    <w:uiPriority w:val="99"/>
    <w:rsid w:val="00A74827"/>
    <w:rPr>
      <w:rFonts w:eastAsia="Times New Roman" w:cs="Times New Roman"/>
      <w:b/>
      <w:bCs/>
      <w:sz w:val="20"/>
      <w:szCs w:val="20"/>
      <w:lang w:eastAsia="ru-RU"/>
    </w:rPr>
  </w:style>
  <w:style w:type="character" w:styleId="af5">
    <w:name w:val="page number"/>
    <w:basedOn w:val="a0"/>
    <w:rsid w:val="00A74827"/>
  </w:style>
  <w:style w:type="paragraph" w:styleId="af6">
    <w:name w:val="footer"/>
    <w:basedOn w:val="a"/>
    <w:link w:val="af7"/>
    <w:rsid w:val="00A74827"/>
    <w:pPr>
      <w:tabs>
        <w:tab w:val="center" w:pos="4677"/>
        <w:tab w:val="right" w:pos="9355"/>
      </w:tabs>
    </w:pPr>
  </w:style>
  <w:style w:type="character" w:customStyle="1" w:styleId="af7">
    <w:name w:val="Нижний колонтитул Знак"/>
    <w:basedOn w:val="a0"/>
    <w:link w:val="af6"/>
    <w:rsid w:val="00A74827"/>
    <w:rPr>
      <w:rFonts w:eastAsia="Times New Roman" w:cs="Times New Roman"/>
      <w:szCs w:val="24"/>
      <w:lang w:eastAsia="ru-RU"/>
    </w:rPr>
  </w:style>
  <w:style w:type="paragraph" w:customStyle="1" w:styleId="ConsPlusNormal">
    <w:name w:val="ConsPlusNormal"/>
    <w:uiPriority w:val="99"/>
    <w:rsid w:val="00A748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A748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1"/>
    <w:basedOn w:val="a"/>
    <w:uiPriority w:val="99"/>
    <w:rsid w:val="00A74827"/>
    <w:pPr>
      <w:tabs>
        <w:tab w:val="num" w:pos="360"/>
      </w:tabs>
      <w:spacing w:after="160" w:line="240" w:lineRule="exact"/>
    </w:pPr>
    <w:rPr>
      <w:rFonts w:ascii="Verdana" w:hAnsi="Verdana" w:cs="Verdana"/>
      <w:sz w:val="20"/>
      <w:szCs w:val="20"/>
      <w:lang w:val="en-US"/>
    </w:rPr>
  </w:style>
  <w:style w:type="character" w:customStyle="1" w:styleId="text1">
    <w:name w:val="text1"/>
    <w:basedOn w:val="a0"/>
    <w:uiPriority w:val="99"/>
    <w:rsid w:val="00A74827"/>
    <w:rPr>
      <w:rFonts w:ascii="Verdana" w:hAnsi="Verdana" w:cs="Verdana"/>
      <w:color w:val="auto"/>
      <w:sz w:val="18"/>
      <w:szCs w:val="18"/>
    </w:rPr>
  </w:style>
  <w:style w:type="character" w:customStyle="1" w:styleId="af8">
    <w:name w:val="комментарий"/>
    <w:basedOn w:val="a0"/>
    <w:uiPriority w:val="99"/>
    <w:rsid w:val="00A74827"/>
    <w:rPr>
      <w:b/>
      <w:bCs/>
      <w:i/>
      <w:iCs/>
      <w:shd w:val="clear" w:color="auto" w:fill="auto"/>
    </w:rPr>
  </w:style>
  <w:style w:type="paragraph" w:customStyle="1" w:styleId="msolistparagraph0">
    <w:name w:val="msolistparagraph"/>
    <w:basedOn w:val="a"/>
    <w:uiPriority w:val="99"/>
    <w:rsid w:val="00A74827"/>
    <w:pPr>
      <w:ind w:left="720"/>
    </w:pPr>
    <w:rPr>
      <w:rFonts w:ascii="Calibri" w:eastAsia="MS Mincho" w:hAnsi="Calibri" w:cs="Calibri"/>
      <w:sz w:val="22"/>
      <w:szCs w:val="22"/>
      <w:lang w:eastAsia="ja-JP"/>
    </w:rPr>
  </w:style>
  <w:style w:type="paragraph" w:customStyle="1" w:styleId="af9">
    <w:name w:val="Знак"/>
    <w:basedOn w:val="a"/>
    <w:uiPriority w:val="99"/>
    <w:rsid w:val="00A74827"/>
    <w:pPr>
      <w:tabs>
        <w:tab w:val="num" w:pos="360"/>
      </w:tabs>
      <w:spacing w:after="160" w:line="240" w:lineRule="exact"/>
    </w:pPr>
    <w:rPr>
      <w:rFonts w:ascii="Verdana" w:hAnsi="Verdana" w:cs="Verdana"/>
      <w:sz w:val="20"/>
      <w:szCs w:val="20"/>
      <w:lang w:val="en-US"/>
    </w:rPr>
  </w:style>
  <w:style w:type="character" w:styleId="afa">
    <w:name w:val="Hyperlink"/>
    <w:basedOn w:val="a0"/>
    <w:uiPriority w:val="99"/>
    <w:rsid w:val="00A74827"/>
    <w:rPr>
      <w:color w:val="0000FF"/>
      <w:u w:val="single"/>
    </w:rPr>
  </w:style>
  <w:style w:type="paragraph" w:styleId="13">
    <w:name w:val="toc 1"/>
    <w:basedOn w:val="a"/>
    <w:next w:val="a"/>
    <w:autoRedefine/>
    <w:uiPriority w:val="39"/>
    <w:rsid w:val="002E30AB"/>
    <w:pPr>
      <w:tabs>
        <w:tab w:val="left" w:pos="426"/>
        <w:tab w:val="left" w:pos="660"/>
        <w:tab w:val="right" w:leader="dot" w:pos="9356"/>
      </w:tabs>
      <w:spacing w:line="360" w:lineRule="auto"/>
    </w:pPr>
  </w:style>
  <w:style w:type="character" w:styleId="afb">
    <w:name w:val="Emphasis"/>
    <w:basedOn w:val="a0"/>
    <w:uiPriority w:val="99"/>
    <w:qFormat/>
    <w:rsid w:val="00A74827"/>
    <w:rPr>
      <w:i/>
      <w:iCs/>
    </w:rPr>
  </w:style>
  <w:style w:type="paragraph" w:styleId="afc">
    <w:name w:val="Document Map"/>
    <w:basedOn w:val="a"/>
    <w:link w:val="afd"/>
    <w:uiPriority w:val="99"/>
    <w:rsid w:val="00A74827"/>
    <w:rPr>
      <w:rFonts w:ascii="Tahoma" w:hAnsi="Tahoma" w:cs="Tahoma"/>
      <w:sz w:val="16"/>
      <w:szCs w:val="16"/>
    </w:rPr>
  </w:style>
  <w:style w:type="character" w:customStyle="1" w:styleId="afd">
    <w:name w:val="Схема документа Знак"/>
    <w:basedOn w:val="a0"/>
    <w:link w:val="afc"/>
    <w:uiPriority w:val="99"/>
    <w:rsid w:val="00A74827"/>
    <w:rPr>
      <w:rFonts w:ascii="Tahoma" w:eastAsia="Times New Roman" w:hAnsi="Tahoma" w:cs="Tahoma"/>
      <w:sz w:val="16"/>
      <w:szCs w:val="16"/>
      <w:lang w:eastAsia="ru-RU"/>
    </w:rPr>
  </w:style>
  <w:style w:type="character" w:customStyle="1" w:styleId="41">
    <w:name w:val="Знак Знак4"/>
    <w:basedOn w:val="a0"/>
    <w:uiPriority w:val="99"/>
    <w:locked/>
    <w:rsid w:val="00A74827"/>
    <w:rPr>
      <w:sz w:val="24"/>
      <w:szCs w:val="24"/>
    </w:rPr>
  </w:style>
  <w:style w:type="paragraph" w:styleId="32">
    <w:name w:val="toc 3"/>
    <w:basedOn w:val="a"/>
    <w:next w:val="a"/>
    <w:autoRedefine/>
    <w:uiPriority w:val="39"/>
    <w:rsid w:val="00A74827"/>
    <w:pPr>
      <w:tabs>
        <w:tab w:val="left" w:pos="660"/>
        <w:tab w:val="left" w:pos="1400"/>
        <w:tab w:val="right" w:leader="dot" w:pos="9356"/>
      </w:tabs>
      <w:spacing w:after="100"/>
    </w:pPr>
  </w:style>
  <w:style w:type="paragraph" w:styleId="24">
    <w:name w:val="toc 2"/>
    <w:basedOn w:val="a"/>
    <w:next w:val="a"/>
    <w:autoRedefine/>
    <w:uiPriority w:val="39"/>
    <w:rsid w:val="00A74827"/>
    <w:pPr>
      <w:tabs>
        <w:tab w:val="left" w:pos="800"/>
        <w:tab w:val="right" w:leader="dot" w:pos="9356"/>
      </w:tabs>
      <w:spacing w:after="100"/>
      <w:ind w:left="240"/>
    </w:pPr>
  </w:style>
  <w:style w:type="character" w:customStyle="1" w:styleId="310">
    <w:name w:val="Заголовок 3 Знак1"/>
    <w:aliases w:val="H3 Знак1,Заголовок 3 Знак Знак Знак,Заголовок 3 Знак Знак1,H3 Знак Знак,Stil 1.1.1 Знак1"/>
    <w:basedOn w:val="a0"/>
    <w:uiPriority w:val="99"/>
    <w:rsid w:val="00A74827"/>
    <w:rPr>
      <w:rFonts w:ascii="Tahoma" w:hAnsi="Tahoma" w:cs="Tahoma"/>
      <w:b/>
      <w:bCs/>
      <w:smallCaps/>
      <w:sz w:val="24"/>
      <w:szCs w:val="24"/>
    </w:rPr>
  </w:style>
  <w:style w:type="paragraph" w:customStyle="1" w:styleId="afe">
    <w:name w:val="Титул Тип документа"/>
    <w:basedOn w:val="a"/>
    <w:uiPriority w:val="99"/>
    <w:rsid w:val="00A74827"/>
    <w:pPr>
      <w:shd w:val="clear" w:color="auto" w:fill="993333"/>
    </w:pPr>
    <w:rPr>
      <w:rFonts w:ascii="Verdana" w:hAnsi="Verdana" w:cs="Verdana"/>
      <w:color w:val="FFFFFF"/>
    </w:rPr>
  </w:style>
  <w:style w:type="paragraph" w:customStyle="1" w:styleId="aff">
    <w:name w:val="Титул Название документа"/>
    <w:basedOn w:val="a"/>
    <w:rsid w:val="00A74827"/>
    <w:pPr>
      <w:shd w:val="clear" w:color="auto" w:fill="993333"/>
    </w:pPr>
    <w:rPr>
      <w:rFonts w:ascii="Verdana" w:hAnsi="Verdana" w:cs="Verdana"/>
      <w:color w:val="FFFFFF"/>
      <w:sz w:val="36"/>
      <w:szCs w:val="36"/>
    </w:rPr>
  </w:style>
  <w:style w:type="paragraph" w:customStyle="1" w:styleId="14">
    <w:name w:val="Стиль Заголовок 1 вне нумерации + По левому краю"/>
    <w:basedOn w:val="a"/>
    <w:rsid w:val="00A74827"/>
    <w:pPr>
      <w:spacing w:after="60"/>
    </w:pPr>
    <w:rPr>
      <w:rFonts w:ascii="Tahoma" w:hAnsi="Tahoma" w:cs="Tahoma"/>
      <w:b/>
      <w:bCs/>
      <w:sz w:val="26"/>
      <w:szCs w:val="26"/>
    </w:rPr>
  </w:style>
  <w:style w:type="paragraph" w:customStyle="1" w:styleId="TableText">
    <w:name w:val="Table Text"/>
    <w:basedOn w:val="a"/>
    <w:link w:val="TableTextChar"/>
    <w:uiPriority w:val="99"/>
    <w:rsid w:val="00A74827"/>
    <w:pPr>
      <w:spacing w:before="60" w:after="60"/>
      <w:jc w:val="both"/>
    </w:pPr>
    <w:rPr>
      <w:rFonts w:ascii="Arial" w:hAnsi="Arial" w:cs="Arial"/>
      <w:sz w:val="18"/>
      <w:szCs w:val="18"/>
    </w:rPr>
  </w:style>
  <w:style w:type="character" w:customStyle="1" w:styleId="TableTextChar">
    <w:name w:val="Table Text Char"/>
    <w:basedOn w:val="a0"/>
    <w:link w:val="TableText"/>
    <w:uiPriority w:val="99"/>
    <w:locked/>
    <w:rsid w:val="00A74827"/>
    <w:rPr>
      <w:rFonts w:ascii="Arial" w:eastAsia="Times New Roman" w:hAnsi="Arial" w:cs="Arial"/>
      <w:sz w:val="18"/>
      <w:szCs w:val="18"/>
    </w:rPr>
  </w:style>
  <w:style w:type="paragraph" w:customStyle="1" w:styleId="TableHeader">
    <w:name w:val="Table Header"/>
    <w:basedOn w:val="a"/>
    <w:uiPriority w:val="99"/>
    <w:rsid w:val="00A74827"/>
    <w:pPr>
      <w:spacing w:before="120" w:after="60"/>
      <w:jc w:val="center"/>
    </w:pPr>
    <w:rPr>
      <w:rFonts w:ascii="Arial" w:hAnsi="Arial" w:cs="Arial"/>
      <w:b/>
      <w:bCs/>
      <w:sz w:val="18"/>
      <w:szCs w:val="18"/>
    </w:rPr>
  </w:style>
  <w:style w:type="paragraph" w:customStyle="1" w:styleId="aff0">
    <w:name w:val="Абзац"/>
    <w:basedOn w:val="a"/>
    <w:link w:val="aff1"/>
    <w:uiPriority w:val="99"/>
    <w:rsid w:val="00A74827"/>
    <w:pPr>
      <w:widowControl w:val="0"/>
      <w:kinsoku w:val="0"/>
      <w:overflowPunct w:val="0"/>
      <w:autoSpaceDE w:val="0"/>
      <w:autoSpaceDN w:val="0"/>
      <w:adjustRightInd w:val="0"/>
      <w:snapToGrid w:val="0"/>
      <w:spacing w:before="60" w:after="60"/>
      <w:ind w:firstLine="720"/>
      <w:jc w:val="both"/>
    </w:pPr>
    <w:rPr>
      <w:sz w:val="22"/>
      <w:szCs w:val="22"/>
    </w:rPr>
  </w:style>
  <w:style w:type="character" w:customStyle="1" w:styleId="aff1">
    <w:name w:val="Абзац Знак"/>
    <w:basedOn w:val="a0"/>
    <w:link w:val="aff0"/>
    <w:uiPriority w:val="99"/>
    <w:locked/>
    <w:rsid w:val="00A74827"/>
    <w:rPr>
      <w:rFonts w:eastAsia="Times New Roman" w:cs="Times New Roman"/>
      <w:sz w:val="22"/>
      <w:lang w:eastAsia="ru-RU"/>
    </w:rPr>
  </w:style>
  <w:style w:type="paragraph" w:styleId="aff2">
    <w:name w:val="List Bullet"/>
    <w:basedOn w:val="a"/>
    <w:autoRedefine/>
    <w:uiPriority w:val="99"/>
    <w:rsid w:val="00A97451"/>
    <w:pPr>
      <w:tabs>
        <w:tab w:val="left" w:pos="1701"/>
      </w:tabs>
      <w:spacing w:before="100" w:after="100"/>
      <w:ind w:firstLine="567"/>
      <w:contextualSpacing/>
      <w:jc w:val="both"/>
    </w:pPr>
  </w:style>
  <w:style w:type="character" w:customStyle="1" w:styleId="110">
    <w:name w:val="Заголовок 1 Знак1"/>
    <w:aliases w:val="ASAPHeading 1 Знак,H1 Знак,Head 1 Знак,Заголовок 1 Знак Знак Знак,Stil 1 Знак1"/>
    <w:basedOn w:val="a0"/>
    <w:uiPriority w:val="99"/>
    <w:rsid w:val="00A74827"/>
    <w:rPr>
      <w:rFonts w:ascii="Tahoma" w:hAnsi="Tahoma" w:cs="Tahoma"/>
      <w:b/>
      <w:bCs/>
      <w:kern w:val="32"/>
      <w:sz w:val="32"/>
      <w:szCs w:val="32"/>
    </w:rPr>
  </w:style>
  <w:style w:type="character" w:customStyle="1" w:styleId="aff3">
    <w:name w:val="Знак Знак"/>
    <w:basedOn w:val="a0"/>
    <w:uiPriority w:val="99"/>
    <w:rsid w:val="00A74827"/>
    <w:rPr>
      <w:b/>
      <w:bCs/>
      <w:i/>
      <w:iCs/>
      <w:sz w:val="22"/>
      <w:szCs w:val="22"/>
      <w:lang w:val="ru-RU" w:eastAsia="ru-RU"/>
    </w:rPr>
  </w:style>
  <w:style w:type="paragraph" w:customStyle="1" w:styleId="aff4">
    <w:name w:val="Колонтитул верхний"/>
    <w:basedOn w:val="a"/>
    <w:uiPriority w:val="99"/>
    <w:rsid w:val="00A74827"/>
    <w:pPr>
      <w:ind w:firstLine="720"/>
      <w:jc w:val="both"/>
    </w:pPr>
    <w:rPr>
      <w:sz w:val="16"/>
      <w:szCs w:val="16"/>
    </w:rPr>
  </w:style>
  <w:style w:type="paragraph" w:customStyle="1" w:styleId="aff5">
    <w:name w:val="Колонтитул нижний"/>
    <w:basedOn w:val="a"/>
    <w:uiPriority w:val="99"/>
    <w:rsid w:val="00A74827"/>
    <w:pPr>
      <w:tabs>
        <w:tab w:val="center" w:pos="4677"/>
        <w:tab w:val="right" w:pos="9355"/>
      </w:tabs>
      <w:ind w:firstLine="720"/>
      <w:jc w:val="both"/>
    </w:pPr>
    <w:rPr>
      <w:rFonts w:eastAsia="MS Mincho"/>
      <w:sz w:val="12"/>
      <w:szCs w:val="12"/>
      <w:lang w:eastAsia="ja-JP"/>
    </w:rPr>
  </w:style>
  <w:style w:type="character" w:styleId="aff6">
    <w:name w:val="Strong"/>
    <w:basedOn w:val="a0"/>
    <w:uiPriority w:val="22"/>
    <w:qFormat/>
    <w:rsid w:val="00A74827"/>
    <w:rPr>
      <w:b/>
      <w:bCs/>
    </w:rPr>
  </w:style>
  <w:style w:type="paragraph" w:styleId="33">
    <w:name w:val="Body Text Indent 3"/>
    <w:basedOn w:val="a"/>
    <w:link w:val="34"/>
    <w:uiPriority w:val="99"/>
    <w:rsid w:val="00A74827"/>
    <w:pPr>
      <w:spacing w:after="120"/>
      <w:ind w:left="283" w:firstLine="720"/>
      <w:jc w:val="both"/>
    </w:pPr>
    <w:rPr>
      <w:sz w:val="16"/>
      <w:szCs w:val="16"/>
    </w:rPr>
  </w:style>
  <w:style w:type="character" w:customStyle="1" w:styleId="34">
    <w:name w:val="Основной текст с отступом 3 Знак"/>
    <w:basedOn w:val="a0"/>
    <w:link w:val="33"/>
    <w:uiPriority w:val="99"/>
    <w:rsid w:val="00A74827"/>
    <w:rPr>
      <w:rFonts w:eastAsia="Times New Roman" w:cs="Times New Roman"/>
      <w:sz w:val="16"/>
      <w:szCs w:val="16"/>
      <w:lang w:eastAsia="ru-RU"/>
    </w:rPr>
  </w:style>
  <w:style w:type="paragraph" w:customStyle="1" w:styleId="DelText">
    <w:name w:val="Del Text"/>
    <w:basedOn w:val="a"/>
    <w:uiPriority w:val="99"/>
    <w:rsid w:val="00A74827"/>
    <w:pPr>
      <w:spacing w:before="60" w:after="60"/>
    </w:pPr>
    <w:rPr>
      <w:rFonts w:ascii="Futuris" w:hAnsi="Futuris" w:cs="Futuris"/>
      <w:sz w:val="20"/>
      <w:szCs w:val="20"/>
      <w:lang w:val="en-US"/>
    </w:rPr>
  </w:style>
  <w:style w:type="paragraph" w:customStyle="1" w:styleId="aff7">
    <w:name w:val="Шаблон"/>
    <w:uiPriority w:val="99"/>
    <w:rsid w:val="00A74827"/>
    <w:pPr>
      <w:spacing w:before="120" w:after="120" w:line="240" w:lineRule="auto"/>
      <w:jc w:val="center"/>
    </w:pPr>
    <w:rPr>
      <w:rFonts w:ascii="Arial" w:eastAsia="Times New Roman" w:hAnsi="Arial" w:cs="Arial"/>
      <w:sz w:val="28"/>
      <w:szCs w:val="28"/>
      <w:lang w:eastAsia="ru-RU"/>
    </w:rPr>
  </w:style>
  <w:style w:type="paragraph" w:styleId="aff8">
    <w:name w:val="Title"/>
    <w:basedOn w:val="a"/>
    <w:link w:val="aff9"/>
    <w:uiPriority w:val="10"/>
    <w:qFormat/>
    <w:rsid w:val="00A74827"/>
    <w:pPr>
      <w:ind w:firstLine="709"/>
      <w:jc w:val="center"/>
    </w:pPr>
    <w:rPr>
      <w:b/>
      <w:bCs/>
      <w:sz w:val="28"/>
      <w:szCs w:val="28"/>
    </w:rPr>
  </w:style>
  <w:style w:type="character" w:customStyle="1" w:styleId="aff9">
    <w:name w:val="Название Знак"/>
    <w:basedOn w:val="a0"/>
    <w:link w:val="aff8"/>
    <w:uiPriority w:val="10"/>
    <w:rsid w:val="00A74827"/>
    <w:rPr>
      <w:rFonts w:eastAsia="Times New Roman" w:cs="Times New Roman"/>
      <w:b/>
      <w:bCs/>
      <w:sz w:val="28"/>
      <w:szCs w:val="28"/>
    </w:rPr>
  </w:style>
  <w:style w:type="paragraph" w:styleId="affa">
    <w:name w:val="Date"/>
    <w:basedOn w:val="a"/>
    <w:next w:val="a"/>
    <w:link w:val="affb"/>
    <w:uiPriority w:val="99"/>
    <w:rsid w:val="00A74827"/>
  </w:style>
  <w:style w:type="character" w:customStyle="1" w:styleId="affb">
    <w:name w:val="Дата Знак"/>
    <w:basedOn w:val="a0"/>
    <w:link w:val="affa"/>
    <w:uiPriority w:val="99"/>
    <w:rsid w:val="00A74827"/>
    <w:rPr>
      <w:rFonts w:eastAsia="Times New Roman" w:cs="Times New Roman"/>
      <w:szCs w:val="24"/>
      <w:lang w:eastAsia="ru-RU"/>
    </w:rPr>
  </w:style>
  <w:style w:type="paragraph" w:customStyle="1" w:styleId="15">
    <w:name w:val="Стиль Заголовок 1"/>
    <w:aliases w:val="Заголовок 1 Знак + по ширине Перед:  12 пт"/>
    <w:basedOn w:val="1"/>
    <w:next w:val="a"/>
    <w:rsid w:val="00A74827"/>
    <w:pPr>
      <w:tabs>
        <w:tab w:val="num" w:pos="432"/>
      </w:tabs>
      <w:kinsoku w:val="0"/>
      <w:overflowPunct w:val="0"/>
      <w:autoSpaceDE w:val="0"/>
      <w:autoSpaceDN w:val="0"/>
      <w:spacing w:before="360" w:after="240"/>
      <w:ind w:left="432" w:hanging="432"/>
      <w:jc w:val="left"/>
    </w:pPr>
    <w:rPr>
      <w:caps/>
      <w:szCs w:val="28"/>
    </w:rPr>
  </w:style>
  <w:style w:type="paragraph" w:customStyle="1" w:styleId="OCBullet">
    <w:name w:val="OC_Bullet"/>
    <w:basedOn w:val="a"/>
    <w:uiPriority w:val="99"/>
    <w:rsid w:val="00A74827"/>
    <w:pPr>
      <w:tabs>
        <w:tab w:val="num" w:pos="1276"/>
      </w:tabs>
      <w:spacing w:before="60" w:after="60" w:line="288" w:lineRule="auto"/>
      <w:ind w:left="1276" w:hanging="363"/>
    </w:pPr>
    <w:rPr>
      <w:rFonts w:ascii="Arial" w:hAnsi="Arial" w:cs="Arial"/>
    </w:rPr>
  </w:style>
  <w:style w:type="paragraph" w:styleId="affc">
    <w:name w:val="caption"/>
    <w:aliases w:val="Название1,##"/>
    <w:basedOn w:val="a"/>
    <w:next w:val="a"/>
    <w:uiPriority w:val="35"/>
    <w:qFormat/>
    <w:rsid w:val="00A74827"/>
    <w:pPr>
      <w:spacing w:before="80"/>
      <w:ind w:firstLine="284"/>
      <w:jc w:val="both"/>
    </w:pPr>
    <w:rPr>
      <w:rFonts w:ascii="Arial" w:hAnsi="Arial" w:cs="Arial"/>
      <w:b/>
      <w:bCs/>
      <w:sz w:val="20"/>
      <w:szCs w:val="20"/>
    </w:rPr>
  </w:style>
  <w:style w:type="paragraph" w:customStyle="1" w:styleId="Bullet">
    <w:name w:val="Bullet"/>
    <w:uiPriority w:val="99"/>
    <w:rsid w:val="00A74827"/>
    <w:pPr>
      <w:tabs>
        <w:tab w:val="num" w:pos="3049"/>
      </w:tabs>
      <w:suppressAutoHyphens/>
      <w:spacing w:after="0" w:line="360" w:lineRule="auto"/>
      <w:jc w:val="both"/>
    </w:pPr>
    <w:rPr>
      <w:rFonts w:eastAsia="Times New Roman" w:cs="Times New Roman"/>
      <w:lang w:eastAsia="ar-SA"/>
    </w:rPr>
  </w:style>
  <w:style w:type="paragraph" w:styleId="61">
    <w:name w:val="toc 6"/>
    <w:basedOn w:val="a"/>
    <w:next w:val="a"/>
    <w:autoRedefine/>
    <w:rsid w:val="00A74827"/>
    <w:pPr>
      <w:ind w:left="1000"/>
    </w:pPr>
    <w:rPr>
      <w:sz w:val="18"/>
      <w:szCs w:val="18"/>
    </w:rPr>
  </w:style>
  <w:style w:type="character" w:styleId="affd">
    <w:name w:val="FollowedHyperlink"/>
    <w:basedOn w:val="a0"/>
    <w:uiPriority w:val="99"/>
    <w:rsid w:val="00A74827"/>
    <w:rPr>
      <w:color w:val="800080"/>
      <w:u w:val="single"/>
    </w:rPr>
  </w:style>
  <w:style w:type="character" w:customStyle="1" w:styleId="16">
    <w:name w:val="Знак Знак1"/>
    <w:basedOn w:val="a0"/>
    <w:uiPriority w:val="99"/>
    <w:rsid w:val="00A74827"/>
    <w:rPr>
      <w:rFonts w:ascii="Arial Black" w:hAnsi="Arial Black" w:cs="Arial Black"/>
      <w:lang w:val="ru-RU" w:eastAsia="en-US"/>
    </w:rPr>
  </w:style>
  <w:style w:type="paragraph" w:customStyle="1" w:styleId="tabletext0">
    <w:name w:val="tabletext"/>
    <w:basedOn w:val="a"/>
    <w:uiPriority w:val="99"/>
    <w:rsid w:val="00A74827"/>
    <w:pPr>
      <w:spacing w:before="60" w:after="60"/>
      <w:jc w:val="center"/>
    </w:pPr>
    <w:rPr>
      <w:rFonts w:ascii="Arial" w:hAnsi="Arial" w:cs="Arial"/>
      <w:sz w:val="18"/>
      <w:szCs w:val="18"/>
    </w:rPr>
  </w:style>
  <w:style w:type="paragraph" w:customStyle="1" w:styleId="StyletabletextLeftLeft31cm">
    <w:name w:val="Style tabletext + Left Left:  31 cm"/>
    <w:basedOn w:val="tabletext0"/>
    <w:uiPriority w:val="99"/>
    <w:rsid w:val="00A74827"/>
    <w:pPr>
      <w:ind w:left="57"/>
      <w:jc w:val="left"/>
    </w:pPr>
  </w:style>
  <w:style w:type="paragraph" w:styleId="42">
    <w:name w:val="toc 4"/>
    <w:basedOn w:val="a"/>
    <w:next w:val="a"/>
    <w:autoRedefine/>
    <w:rsid w:val="00A74827"/>
    <w:pPr>
      <w:ind w:left="600"/>
    </w:pPr>
    <w:rPr>
      <w:sz w:val="18"/>
      <w:szCs w:val="18"/>
    </w:rPr>
  </w:style>
  <w:style w:type="paragraph" w:styleId="51">
    <w:name w:val="toc 5"/>
    <w:basedOn w:val="a"/>
    <w:next w:val="a"/>
    <w:autoRedefine/>
    <w:rsid w:val="00A74827"/>
    <w:pPr>
      <w:ind w:left="800"/>
    </w:pPr>
    <w:rPr>
      <w:sz w:val="18"/>
      <w:szCs w:val="18"/>
    </w:rPr>
  </w:style>
  <w:style w:type="paragraph" w:customStyle="1" w:styleId="Table">
    <w:name w:val="Table"/>
    <w:basedOn w:val="a"/>
    <w:uiPriority w:val="99"/>
    <w:rsid w:val="00A74827"/>
    <w:rPr>
      <w:lang w:val="en-US"/>
    </w:rPr>
  </w:style>
  <w:style w:type="paragraph" w:customStyle="1" w:styleId="1i">
    <w:name w:val="Заголовок 1 (i)"/>
    <w:basedOn w:val="a"/>
    <w:rsid w:val="00EB4D3E"/>
    <w:pPr>
      <w:keepNext/>
      <w:keepLines/>
      <w:spacing w:before="400" w:line="276" w:lineRule="auto"/>
      <w:jc w:val="both"/>
      <w:outlineLvl w:val="0"/>
    </w:pPr>
    <w:rPr>
      <w:rFonts w:cs="Times New Roman"/>
      <w:b/>
      <w:bCs/>
      <w:color w:val="000000" w:themeColor="text1"/>
      <w:sz w:val="28"/>
    </w:rPr>
  </w:style>
  <w:style w:type="paragraph" w:styleId="25">
    <w:name w:val="Body Text Indent 2"/>
    <w:basedOn w:val="a"/>
    <w:link w:val="26"/>
    <w:uiPriority w:val="99"/>
    <w:rsid w:val="00A74827"/>
    <w:pPr>
      <w:spacing w:before="60" w:after="60"/>
      <w:ind w:left="2041" w:right="284" w:firstLine="720"/>
      <w:jc w:val="both"/>
    </w:pPr>
    <w:rPr>
      <w:rFonts w:ascii="Arial Narrow" w:hAnsi="Arial Narrow" w:cs="Arial Narrow"/>
      <w:lang w:val="en-US"/>
    </w:rPr>
  </w:style>
  <w:style w:type="character" w:customStyle="1" w:styleId="26">
    <w:name w:val="Основной текст с отступом 2 Знак"/>
    <w:basedOn w:val="a0"/>
    <w:link w:val="25"/>
    <w:uiPriority w:val="99"/>
    <w:rsid w:val="00A74827"/>
    <w:rPr>
      <w:rFonts w:ascii="Arial Narrow" w:eastAsia="Times New Roman" w:hAnsi="Arial Narrow" w:cs="Arial Narrow"/>
      <w:szCs w:val="24"/>
      <w:lang w:val="en-US"/>
    </w:rPr>
  </w:style>
  <w:style w:type="paragraph" w:customStyle="1" w:styleId="17">
    <w:name w:val="Список 1"/>
    <w:basedOn w:val="a"/>
    <w:uiPriority w:val="99"/>
    <w:rsid w:val="00A74827"/>
    <w:pPr>
      <w:tabs>
        <w:tab w:val="num" w:pos="2061"/>
      </w:tabs>
      <w:spacing w:before="60" w:after="60"/>
      <w:ind w:left="2381" w:right="284" w:hanging="680"/>
      <w:jc w:val="both"/>
    </w:pPr>
    <w:rPr>
      <w:rFonts w:ascii="Arial Narrow" w:hAnsi="Arial Narrow" w:cs="Arial Narrow"/>
    </w:rPr>
  </w:style>
  <w:style w:type="paragraph" w:customStyle="1" w:styleId="affe">
    <w:name w:val="Номер"/>
    <w:basedOn w:val="a"/>
    <w:uiPriority w:val="99"/>
    <w:rsid w:val="00A74827"/>
    <w:pPr>
      <w:tabs>
        <w:tab w:val="num" w:pos="2061"/>
      </w:tabs>
      <w:spacing w:before="60" w:after="60"/>
      <w:ind w:left="1871" w:right="284" w:hanging="170"/>
      <w:jc w:val="both"/>
    </w:pPr>
    <w:rPr>
      <w:rFonts w:ascii="Arial Narrow" w:hAnsi="Arial Narrow" w:cs="Arial Narrow"/>
    </w:rPr>
  </w:style>
  <w:style w:type="paragraph" w:customStyle="1" w:styleId="Tableheading">
    <w:name w:val="Table heading"/>
    <w:basedOn w:val="a"/>
    <w:next w:val="Tabletext1"/>
    <w:uiPriority w:val="99"/>
    <w:rsid w:val="00A74827"/>
    <w:pPr>
      <w:keepNext/>
      <w:spacing w:before="60" w:after="60"/>
      <w:ind w:left="284" w:hanging="284"/>
    </w:pPr>
    <w:rPr>
      <w:rFonts w:ascii="Arial Narrow" w:hAnsi="Arial Narrow" w:cs="Arial Narrow"/>
    </w:rPr>
  </w:style>
  <w:style w:type="paragraph" w:customStyle="1" w:styleId="Tabletext1">
    <w:name w:val="Table text"/>
    <w:basedOn w:val="a"/>
    <w:uiPriority w:val="99"/>
    <w:rsid w:val="00A74827"/>
    <w:pPr>
      <w:spacing w:before="60" w:after="60"/>
      <w:ind w:left="170" w:hanging="340"/>
      <w:jc w:val="both"/>
    </w:pPr>
    <w:rPr>
      <w:rFonts w:ascii="Arial Narrow" w:hAnsi="Arial Narrow" w:cs="Arial Narrow"/>
    </w:rPr>
  </w:style>
  <w:style w:type="paragraph" w:styleId="afff">
    <w:name w:val="Block Text"/>
    <w:basedOn w:val="a"/>
    <w:uiPriority w:val="99"/>
    <w:rsid w:val="00A74827"/>
    <w:pPr>
      <w:spacing w:before="60" w:after="60"/>
      <w:ind w:left="2041" w:right="284" w:hanging="340"/>
      <w:jc w:val="both"/>
    </w:pPr>
    <w:rPr>
      <w:rFonts w:ascii="Arial Narrow" w:hAnsi="Arial Narrow" w:cs="Arial Narrow"/>
    </w:rPr>
  </w:style>
  <w:style w:type="paragraph" w:customStyle="1" w:styleId="afff0">
    <w:name w:val="Таблица"/>
    <w:basedOn w:val="a"/>
    <w:uiPriority w:val="99"/>
    <w:rsid w:val="00A74827"/>
    <w:pPr>
      <w:spacing w:before="20" w:after="20"/>
    </w:pPr>
    <w:rPr>
      <w:sz w:val="20"/>
      <w:szCs w:val="20"/>
    </w:rPr>
  </w:style>
  <w:style w:type="paragraph" w:styleId="71">
    <w:name w:val="toc 7"/>
    <w:basedOn w:val="a"/>
    <w:next w:val="a"/>
    <w:autoRedefine/>
    <w:rsid w:val="00A74827"/>
    <w:pPr>
      <w:ind w:left="1200"/>
    </w:pPr>
    <w:rPr>
      <w:sz w:val="18"/>
      <w:szCs w:val="18"/>
    </w:rPr>
  </w:style>
  <w:style w:type="paragraph" w:styleId="81">
    <w:name w:val="toc 8"/>
    <w:basedOn w:val="a"/>
    <w:next w:val="a"/>
    <w:autoRedefine/>
    <w:rsid w:val="00A74827"/>
    <w:pPr>
      <w:ind w:left="1400"/>
    </w:pPr>
    <w:rPr>
      <w:sz w:val="18"/>
      <w:szCs w:val="18"/>
    </w:rPr>
  </w:style>
  <w:style w:type="paragraph" w:styleId="91">
    <w:name w:val="toc 9"/>
    <w:basedOn w:val="a"/>
    <w:next w:val="a"/>
    <w:autoRedefine/>
    <w:rsid w:val="00A74827"/>
    <w:pPr>
      <w:ind w:left="1600"/>
    </w:pPr>
    <w:rPr>
      <w:sz w:val="18"/>
      <w:szCs w:val="18"/>
    </w:rPr>
  </w:style>
  <w:style w:type="paragraph" w:customStyle="1" w:styleId="afff1">
    <w:name w:val="Спис_заголовок"/>
    <w:basedOn w:val="a"/>
    <w:uiPriority w:val="99"/>
    <w:rsid w:val="00A74827"/>
    <w:pPr>
      <w:keepNext/>
      <w:spacing w:before="60" w:after="60"/>
      <w:ind w:left="2041" w:right="284" w:hanging="340"/>
      <w:jc w:val="both"/>
    </w:pPr>
    <w:rPr>
      <w:rFonts w:ascii="Arial Narrow" w:hAnsi="Arial Narrow" w:cs="Arial Narrow"/>
      <w:lang w:val="en-US"/>
    </w:rPr>
  </w:style>
  <w:style w:type="paragraph" w:customStyle="1" w:styleId="afff2">
    <w:name w:val="Описание рисунка"/>
    <w:basedOn w:val="a"/>
    <w:uiPriority w:val="99"/>
    <w:rsid w:val="00A74827"/>
    <w:pPr>
      <w:tabs>
        <w:tab w:val="num" w:pos="2495"/>
      </w:tabs>
      <w:spacing w:before="60" w:after="60"/>
      <w:ind w:left="2835" w:right="284" w:hanging="1134"/>
      <w:jc w:val="both"/>
    </w:pPr>
    <w:rPr>
      <w:rFonts w:ascii="Arial Narrow" w:hAnsi="Arial Narrow" w:cs="Arial Narrow"/>
      <w:lang w:val="en-US"/>
    </w:rPr>
  </w:style>
  <w:style w:type="paragraph" w:styleId="27">
    <w:name w:val="List 2"/>
    <w:basedOn w:val="17"/>
    <w:uiPriority w:val="99"/>
    <w:rsid w:val="00A74827"/>
    <w:pPr>
      <w:tabs>
        <w:tab w:val="num" w:pos="435"/>
        <w:tab w:val="num" w:pos="2401"/>
      </w:tabs>
      <w:ind w:left="2693" w:hanging="340"/>
    </w:pPr>
  </w:style>
  <w:style w:type="paragraph" w:styleId="35">
    <w:name w:val="List 3"/>
    <w:basedOn w:val="Tabletext1"/>
    <w:uiPriority w:val="99"/>
    <w:rsid w:val="00A74827"/>
    <w:pPr>
      <w:tabs>
        <w:tab w:val="num" w:pos="2770"/>
      </w:tabs>
      <w:ind w:left="3090" w:hanging="680"/>
    </w:pPr>
  </w:style>
  <w:style w:type="paragraph" w:customStyle="1" w:styleId="18">
    <w:name w:val="Список 1 без_б"/>
    <w:basedOn w:val="a"/>
    <w:uiPriority w:val="99"/>
    <w:rsid w:val="00A74827"/>
    <w:pPr>
      <w:spacing w:before="60" w:after="60"/>
      <w:ind w:left="2381" w:right="284" w:hanging="340"/>
      <w:jc w:val="both"/>
    </w:pPr>
    <w:rPr>
      <w:rFonts w:ascii="Arial Narrow" w:hAnsi="Arial Narrow" w:cs="Arial Narrow"/>
      <w:lang w:val="en-US"/>
    </w:rPr>
  </w:style>
  <w:style w:type="paragraph" w:customStyle="1" w:styleId="28">
    <w:name w:val="Список 2 без_б"/>
    <w:basedOn w:val="Tabletext1"/>
    <w:uiPriority w:val="99"/>
    <w:rsid w:val="00A74827"/>
    <w:pPr>
      <w:ind w:left="2750" w:right="284"/>
    </w:pPr>
  </w:style>
  <w:style w:type="paragraph" w:customStyle="1" w:styleId="36">
    <w:name w:val="Список 3 без_б"/>
    <w:basedOn w:val="Tabletext1"/>
    <w:uiPriority w:val="99"/>
    <w:rsid w:val="00A74827"/>
    <w:pPr>
      <w:ind w:left="3090"/>
    </w:pPr>
  </w:style>
  <w:style w:type="paragraph" w:customStyle="1" w:styleId="afff3">
    <w:name w:val="Нумерация в таблице"/>
    <w:basedOn w:val="Tabletext1"/>
    <w:uiPriority w:val="99"/>
    <w:rsid w:val="00A74827"/>
    <w:pPr>
      <w:tabs>
        <w:tab w:val="num" w:pos="360"/>
      </w:tabs>
      <w:ind w:left="0" w:firstLine="0"/>
      <w:jc w:val="center"/>
    </w:pPr>
  </w:style>
  <w:style w:type="paragraph" w:customStyle="1" w:styleId="afff4">
    <w:name w:val="Рисунок"/>
    <w:basedOn w:val="Tabletext1"/>
    <w:uiPriority w:val="99"/>
    <w:rsid w:val="00A74827"/>
    <w:pPr>
      <w:ind w:left="1701" w:right="284" w:firstLine="0"/>
      <w:jc w:val="center"/>
    </w:pPr>
  </w:style>
  <w:style w:type="paragraph" w:customStyle="1" w:styleId="afff5">
    <w:name w:val="Название документа"/>
    <w:basedOn w:val="Tabletext1"/>
    <w:uiPriority w:val="99"/>
    <w:rsid w:val="00A74827"/>
  </w:style>
  <w:style w:type="paragraph" w:customStyle="1" w:styleId="afff6">
    <w:name w:val="Примечание"/>
    <w:basedOn w:val="a"/>
    <w:uiPriority w:val="99"/>
    <w:rsid w:val="00A74827"/>
    <w:pPr>
      <w:tabs>
        <w:tab w:val="num" w:pos="2061"/>
      </w:tabs>
      <w:spacing w:before="60" w:after="60"/>
      <w:ind w:left="2041" w:right="284" w:hanging="340"/>
      <w:jc w:val="both"/>
    </w:pPr>
    <w:rPr>
      <w:rFonts w:ascii="Arial Narrow" w:hAnsi="Arial Narrow" w:cs="Arial Narrow"/>
    </w:rPr>
  </w:style>
  <w:style w:type="paragraph" w:styleId="37">
    <w:name w:val="Body Text 3"/>
    <w:basedOn w:val="a"/>
    <w:link w:val="38"/>
    <w:uiPriority w:val="99"/>
    <w:rsid w:val="00A74827"/>
    <w:pPr>
      <w:autoSpaceDE w:val="0"/>
      <w:autoSpaceDN w:val="0"/>
      <w:adjustRightInd w:val="0"/>
      <w:spacing w:before="60" w:after="60"/>
      <w:ind w:right="85"/>
    </w:pPr>
    <w:rPr>
      <w:rFonts w:ascii="Arial" w:hAnsi="Arial" w:cs="Arial"/>
      <w:b/>
      <w:bCs/>
      <w:color w:val="000000"/>
      <w:sz w:val="20"/>
      <w:szCs w:val="20"/>
      <w:lang w:val="de-DE"/>
    </w:rPr>
  </w:style>
  <w:style w:type="character" w:customStyle="1" w:styleId="38">
    <w:name w:val="Основной текст 3 Знак"/>
    <w:basedOn w:val="a0"/>
    <w:link w:val="37"/>
    <w:uiPriority w:val="99"/>
    <w:rsid w:val="00A74827"/>
    <w:rPr>
      <w:rFonts w:ascii="Arial" w:eastAsia="Times New Roman" w:hAnsi="Arial" w:cs="Arial"/>
      <w:b/>
      <w:bCs/>
      <w:color w:val="000000"/>
      <w:sz w:val="20"/>
      <w:szCs w:val="20"/>
      <w:lang w:val="de-DE"/>
    </w:rPr>
  </w:style>
  <w:style w:type="paragraph" w:customStyle="1" w:styleId="Usual">
    <w:name w:val="Usual"/>
    <w:basedOn w:val="a"/>
    <w:uiPriority w:val="99"/>
    <w:rsid w:val="00A74827"/>
    <w:pPr>
      <w:autoSpaceDE w:val="0"/>
      <w:autoSpaceDN w:val="0"/>
      <w:adjustRightInd w:val="0"/>
    </w:pPr>
    <w:rPr>
      <w:rFonts w:ascii="Arial" w:hAnsi="Arial" w:cs="Arial"/>
      <w:sz w:val="16"/>
      <w:szCs w:val="16"/>
    </w:rPr>
  </w:style>
  <w:style w:type="paragraph" w:customStyle="1" w:styleId="Header0">
    <w:name w:val="Header0"/>
    <w:basedOn w:val="a"/>
    <w:uiPriority w:val="99"/>
    <w:rsid w:val="00A74827"/>
    <w:pPr>
      <w:autoSpaceDE w:val="0"/>
      <w:autoSpaceDN w:val="0"/>
      <w:adjustRightInd w:val="0"/>
      <w:jc w:val="center"/>
    </w:pPr>
    <w:rPr>
      <w:rFonts w:ascii="Arial" w:hAnsi="Arial" w:cs="Arial"/>
      <w:b/>
      <w:bCs/>
      <w:sz w:val="28"/>
      <w:szCs w:val="28"/>
    </w:rPr>
  </w:style>
  <w:style w:type="paragraph" w:customStyle="1" w:styleId="Header1">
    <w:name w:val="Header1"/>
    <w:basedOn w:val="a"/>
    <w:uiPriority w:val="99"/>
    <w:rsid w:val="00A74827"/>
    <w:pPr>
      <w:autoSpaceDE w:val="0"/>
      <w:autoSpaceDN w:val="0"/>
      <w:adjustRightInd w:val="0"/>
      <w:jc w:val="center"/>
    </w:pPr>
    <w:rPr>
      <w:rFonts w:ascii="Arial" w:hAnsi="Arial" w:cs="Arial"/>
      <w:b/>
      <w:bCs/>
      <w:sz w:val="28"/>
      <w:szCs w:val="28"/>
    </w:rPr>
  </w:style>
  <w:style w:type="paragraph" w:customStyle="1" w:styleId="Header2">
    <w:name w:val="Header2"/>
    <w:basedOn w:val="a"/>
    <w:uiPriority w:val="99"/>
    <w:rsid w:val="00A74827"/>
    <w:pPr>
      <w:autoSpaceDE w:val="0"/>
      <w:autoSpaceDN w:val="0"/>
      <w:adjustRightInd w:val="0"/>
    </w:pPr>
    <w:rPr>
      <w:rFonts w:ascii="Arial" w:hAnsi="Arial" w:cs="Arial"/>
      <w:i/>
      <w:iCs/>
      <w:sz w:val="20"/>
      <w:szCs w:val="20"/>
    </w:rPr>
  </w:style>
  <w:style w:type="paragraph" w:customStyle="1" w:styleId="TableHeader0">
    <w:name w:val="TableHeader"/>
    <w:basedOn w:val="a"/>
    <w:uiPriority w:val="99"/>
    <w:rsid w:val="00A74827"/>
    <w:pPr>
      <w:autoSpaceDE w:val="0"/>
      <w:autoSpaceDN w:val="0"/>
      <w:adjustRightInd w:val="0"/>
    </w:pPr>
    <w:rPr>
      <w:rFonts w:ascii="Arial" w:hAnsi="Arial" w:cs="Arial"/>
      <w:b/>
      <w:bCs/>
      <w:sz w:val="16"/>
      <w:szCs w:val="16"/>
    </w:rPr>
  </w:style>
  <w:style w:type="paragraph" w:customStyle="1" w:styleId="NumHeader">
    <w:name w:val="NumHeader"/>
    <w:basedOn w:val="a"/>
    <w:uiPriority w:val="99"/>
    <w:rsid w:val="00A74827"/>
    <w:pPr>
      <w:autoSpaceDE w:val="0"/>
      <w:autoSpaceDN w:val="0"/>
      <w:adjustRightInd w:val="0"/>
      <w:jc w:val="center"/>
    </w:pPr>
    <w:rPr>
      <w:rFonts w:ascii="Arial" w:hAnsi="Arial" w:cs="Arial"/>
      <w:sz w:val="12"/>
      <w:szCs w:val="12"/>
    </w:rPr>
  </w:style>
  <w:style w:type="paragraph" w:customStyle="1" w:styleId="TableHeaderv">
    <w:name w:val="TableHeaderv"/>
    <w:basedOn w:val="a"/>
    <w:uiPriority w:val="99"/>
    <w:rsid w:val="00A74827"/>
    <w:pPr>
      <w:autoSpaceDE w:val="0"/>
      <w:autoSpaceDN w:val="0"/>
      <w:adjustRightInd w:val="0"/>
    </w:pPr>
    <w:rPr>
      <w:rFonts w:ascii="Arial" w:hAnsi="Arial" w:cs="Arial"/>
      <w:b/>
      <w:bCs/>
      <w:sz w:val="16"/>
      <w:szCs w:val="16"/>
    </w:rPr>
  </w:style>
  <w:style w:type="paragraph" w:customStyle="1" w:styleId="RowHeader">
    <w:name w:val="RowHeader"/>
    <w:basedOn w:val="a"/>
    <w:uiPriority w:val="99"/>
    <w:rsid w:val="00A74827"/>
    <w:pPr>
      <w:autoSpaceDE w:val="0"/>
      <w:autoSpaceDN w:val="0"/>
      <w:adjustRightInd w:val="0"/>
    </w:pPr>
    <w:rPr>
      <w:rFonts w:ascii="Arial" w:hAnsi="Arial" w:cs="Arial"/>
      <w:b/>
      <w:bCs/>
      <w:sz w:val="16"/>
      <w:szCs w:val="16"/>
    </w:rPr>
  </w:style>
  <w:style w:type="paragraph" w:customStyle="1" w:styleId="beginchain">
    <w:name w:val="beginchain"/>
    <w:basedOn w:val="a"/>
    <w:uiPriority w:val="99"/>
    <w:rsid w:val="00A74827"/>
    <w:pPr>
      <w:autoSpaceDE w:val="0"/>
      <w:autoSpaceDN w:val="0"/>
      <w:adjustRightInd w:val="0"/>
      <w:jc w:val="center"/>
    </w:pPr>
    <w:rPr>
      <w:rFonts w:ascii="Arial" w:hAnsi="Arial" w:cs="Arial"/>
      <w:b/>
      <w:bCs/>
      <w:sz w:val="20"/>
      <w:szCs w:val="20"/>
    </w:rPr>
  </w:style>
  <w:style w:type="paragraph" w:customStyle="1" w:styleId="endchain">
    <w:name w:val="endchain"/>
    <w:basedOn w:val="a"/>
    <w:uiPriority w:val="99"/>
    <w:rsid w:val="00A74827"/>
    <w:pPr>
      <w:autoSpaceDE w:val="0"/>
      <w:autoSpaceDN w:val="0"/>
      <w:adjustRightInd w:val="0"/>
      <w:jc w:val="center"/>
    </w:pPr>
    <w:rPr>
      <w:rFonts w:ascii="Arial" w:hAnsi="Arial" w:cs="Arial"/>
      <w:b/>
      <w:bCs/>
      <w:sz w:val="20"/>
      <w:szCs w:val="20"/>
    </w:rPr>
  </w:style>
  <w:style w:type="paragraph" w:customStyle="1" w:styleId="Tablecolnormal">
    <w:name w:val="Table_col_normal"/>
    <w:basedOn w:val="a"/>
    <w:uiPriority w:val="99"/>
    <w:rsid w:val="00A74827"/>
    <w:pPr>
      <w:ind w:left="283" w:hanging="249"/>
    </w:pPr>
  </w:style>
  <w:style w:type="paragraph" w:customStyle="1" w:styleId="19">
    <w:name w:val="Список1"/>
    <w:basedOn w:val="a"/>
    <w:uiPriority w:val="99"/>
    <w:rsid w:val="00A74827"/>
    <w:pPr>
      <w:tabs>
        <w:tab w:val="num" w:pos="360"/>
      </w:tabs>
      <w:spacing w:before="20" w:after="20"/>
      <w:ind w:left="360" w:hanging="360"/>
      <w:jc w:val="both"/>
    </w:pPr>
    <w:rPr>
      <w:sz w:val="22"/>
      <w:szCs w:val="22"/>
    </w:rPr>
  </w:style>
  <w:style w:type="paragraph" w:customStyle="1" w:styleId="29">
    <w:name w:val="Список2"/>
    <w:basedOn w:val="19"/>
    <w:uiPriority w:val="99"/>
    <w:rsid w:val="00A74827"/>
    <w:pPr>
      <w:ind w:left="714" w:hanging="357"/>
    </w:pPr>
  </w:style>
  <w:style w:type="paragraph" w:customStyle="1" w:styleId="39">
    <w:name w:val="Список3"/>
    <w:basedOn w:val="a"/>
    <w:uiPriority w:val="99"/>
    <w:rsid w:val="00A74827"/>
    <w:pPr>
      <w:spacing w:before="20" w:after="20"/>
      <w:ind w:left="1276" w:hanging="357"/>
      <w:jc w:val="both"/>
    </w:pPr>
    <w:rPr>
      <w:sz w:val="22"/>
      <w:szCs w:val="22"/>
    </w:rPr>
  </w:style>
  <w:style w:type="paragraph" w:customStyle="1" w:styleId="1a">
    <w:name w:val="Номер1"/>
    <w:basedOn w:val="19"/>
    <w:uiPriority w:val="99"/>
    <w:rsid w:val="00A74827"/>
    <w:pPr>
      <w:tabs>
        <w:tab w:val="num" w:pos="926"/>
      </w:tabs>
      <w:ind w:left="926"/>
    </w:pPr>
  </w:style>
  <w:style w:type="paragraph" w:customStyle="1" w:styleId="2a">
    <w:name w:val="Номер2"/>
    <w:basedOn w:val="29"/>
    <w:uiPriority w:val="99"/>
    <w:rsid w:val="00A74827"/>
    <w:pPr>
      <w:tabs>
        <w:tab w:val="left" w:pos="737"/>
        <w:tab w:val="num" w:pos="926"/>
      </w:tabs>
      <w:ind w:left="926" w:hanging="360"/>
    </w:pPr>
  </w:style>
  <w:style w:type="paragraph" w:customStyle="1" w:styleId="afff7">
    <w:name w:val="Список с отступом"/>
    <w:basedOn w:val="a"/>
    <w:autoRedefine/>
    <w:uiPriority w:val="99"/>
    <w:rsid w:val="00A74827"/>
    <w:pPr>
      <w:tabs>
        <w:tab w:val="num" w:pos="360"/>
      </w:tabs>
      <w:ind w:left="947" w:hanging="227"/>
    </w:pPr>
  </w:style>
  <w:style w:type="paragraph" w:styleId="afff8">
    <w:name w:val="E-mail Signature"/>
    <w:basedOn w:val="a"/>
    <w:link w:val="afff9"/>
    <w:uiPriority w:val="99"/>
    <w:rsid w:val="00A74827"/>
    <w:pPr>
      <w:jc w:val="center"/>
    </w:pPr>
  </w:style>
  <w:style w:type="character" w:customStyle="1" w:styleId="afff9">
    <w:name w:val="Электронная подпись Знак"/>
    <w:basedOn w:val="a0"/>
    <w:link w:val="afff8"/>
    <w:uiPriority w:val="99"/>
    <w:rsid w:val="00A74827"/>
    <w:rPr>
      <w:rFonts w:eastAsia="Times New Roman" w:cs="Times New Roman"/>
      <w:szCs w:val="24"/>
      <w:lang w:eastAsia="ru-RU"/>
    </w:rPr>
  </w:style>
  <w:style w:type="paragraph" w:customStyle="1" w:styleId="1b">
    <w:name w:val="Номер 1"/>
    <w:basedOn w:val="a"/>
    <w:uiPriority w:val="99"/>
    <w:rsid w:val="00A74827"/>
    <w:pPr>
      <w:tabs>
        <w:tab w:val="num" w:pos="360"/>
      </w:tabs>
      <w:spacing w:before="240" w:after="240"/>
      <w:ind w:left="1281" w:right="284" w:hanging="357"/>
      <w:jc w:val="both"/>
    </w:pPr>
    <w:rPr>
      <w:rFonts w:ascii="Arial Narrow" w:hAnsi="Arial Narrow" w:cs="Arial Narrow"/>
    </w:rPr>
  </w:style>
  <w:style w:type="paragraph" w:customStyle="1" w:styleId="2b">
    <w:name w:val="Номер 2"/>
    <w:basedOn w:val="a7"/>
    <w:uiPriority w:val="99"/>
    <w:rsid w:val="00A74827"/>
    <w:pPr>
      <w:spacing w:before="60"/>
      <w:ind w:left="1304" w:right="284" w:hanging="170"/>
      <w:jc w:val="both"/>
    </w:pPr>
    <w:rPr>
      <w:rFonts w:ascii="Arial Narrow" w:hAnsi="Arial Narrow" w:cs="Arial Narrow"/>
      <w:lang w:val="en-US"/>
    </w:rPr>
  </w:style>
  <w:style w:type="paragraph" w:customStyle="1" w:styleId="afffa">
    <w:name w:val="Содержание"/>
    <w:basedOn w:val="1"/>
    <w:next w:val="a"/>
    <w:uiPriority w:val="99"/>
    <w:rsid w:val="00A74827"/>
    <w:pPr>
      <w:suppressAutoHyphens/>
      <w:spacing w:before="840" w:after="1080"/>
      <w:ind w:left="-1701" w:right="992" w:hanging="360"/>
      <w:outlineLvl w:val="9"/>
    </w:pPr>
    <w:rPr>
      <w:rFonts w:ascii="Arial Narrow" w:hAnsi="Arial Narrow" w:cs="Arial Narrow"/>
      <w:caps/>
      <w:kern w:val="28"/>
      <w:szCs w:val="28"/>
    </w:rPr>
  </w:style>
  <w:style w:type="paragraph" w:customStyle="1" w:styleId="afffb">
    <w:name w:val="Шапка ПАКК"/>
    <w:basedOn w:val="1"/>
    <w:uiPriority w:val="99"/>
    <w:rsid w:val="00A74827"/>
    <w:pPr>
      <w:suppressAutoHyphens/>
      <w:ind w:left="644" w:hanging="360"/>
      <w:outlineLvl w:val="9"/>
    </w:pPr>
    <w:rPr>
      <w:rFonts w:ascii="Arial Narrow" w:hAnsi="Arial Narrow" w:cs="Arial Narrow"/>
      <w:b w:val="0"/>
      <w:bCs w:val="0"/>
      <w:caps/>
      <w:kern w:val="28"/>
      <w:sz w:val="16"/>
      <w:szCs w:val="16"/>
    </w:rPr>
  </w:style>
  <w:style w:type="paragraph" w:customStyle="1" w:styleId="afffc">
    <w:name w:val="Термины"/>
    <w:basedOn w:val="afffa"/>
    <w:next w:val="a"/>
    <w:uiPriority w:val="99"/>
    <w:rsid w:val="00A74827"/>
    <w:pPr>
      <w:pageBreakBefore/>
    </w:pPr>
  </w:style>
  <w:style w:type="paragraph" w:customStyle="1" w:styleId="2c">
    <w:name w:val="заголовок 2"/>
    <w:basedOn w:val="a"/>
    <w:next w:val="a"/>
    <w:rsid w:val="00EB4D3E"/>
    <w:pPr>
      <w:tabs>
        <w:tab w:val="left" w:pos="-6804"/>
      </w:tabs>
      <w:spacing w:before="100" w:after="100" w:line="276" w:lineRule="auto"/>
      <w:jc w:val="both"/>
    </w:pPr>
    <w:rPr>
      <w:rFonts w:cs="Times New Roman"/>
      <w:b/>
      <w:i/>
      <w:color w:val="000000" w:themeColor="text1"/>
    </w:rPr>
  </w:style>
  <w:style w:type="paragraph" w:styleId="1c">
    <w:name w:val="index 1"/>
    <w:basedOn w:val="a"/>
    <w:next w:val="a"/>
    <w:autoRedefine/>
    <w:uiPriority w:val="99"/>
    <w:rsid w:val="00A74827"/>
    <w:pPr>
      <w:ind w:left="240" w:hanging="240"/>
      <w:jc w:val="center"/>
    </w:pPr>
  </w:style>
  <w:style w:type="paragraph" w:styleId="2d">
    <w:name w:val="index 2"/>
    <w:basedOn w:val="a"/>
    <w:next w:val="a"/>
    <w:autoRedefine/>
    <w:uiPriority w:val="99"/>
    <w:rsid w:val="00A74827"/>
    <w:pPr>
      <w:ind w:left="480" w:hanging="240"/>
      <w:jc w:val="center"/>
    </w:pPr>
  </w:style>
  <w:style w:type="paragraph" w:styleId="3a">
    <w:name w:val="index 3"/>
    <w:basedOn w:val="a"/>
    <w:next w:val="a"/>
    <w:autoRedefine/>
    <w:uiPriority w:val="99"/>
    <w:rsid w:val="00A74827"/>
    <w:pPr>
      <w:ind w:left="720" w:hanging="240"/>
      <w:jc w:val="center"/>
    </w:pPr>
  </w:style>
  <w:style w:type="paragraph" w:styleId="43">
    <w:name w:val="index 4"/>
    <w:basedOn w:val="a"/>
    <w:next w:val="a"/>
    <w:autoRedefine/>
    <w:uiPriority w:val="99"/>
    <w:rsid w:val="00A74827"/>
    <w:pPr>
      <w:ind w:left="960" w:hanging="240"/>
      <w:jc w:val="center"/>
    </w:pPr>
  </w:style>
  <w:style w:type="paragraph" w:styleId="52">
    <w:name w:val="index 5"/>
    <w:basedOn w:val="a"/>
    <w:next w:val="a"/>
    <w:autoRedefine/>
    <w:uiPriority w:val="99"/>
    <w:rsid w:val="00A74827"/>
    <w:pPr>
      <w:ind w:left="1200" w:hanging="240"/>
      <w:jc w:val="center"/>
    </w:pPr>
  </w:style>
  <w:style w:type="paragraph" w:styleId="62">
    <w:name w:val="index 6"/>
    <w:basedOn w:val="a"/>
    <w:next w:val="a"/>
    <w:autoRedefine/>
    <w:uiPriority w:val="99"/>
    <w:rsid w:val="00A74827"/>
    <w:pPr>
      <w:ind w:left="1440" w:hanging="240"/>
      <w:jc w:val="center"/>
    </w:pPr>
  </w:style>
  <w:style w:type="paragraph" w:styleId="72">
    <w:name w:val="index 7"/>
    <w:basedOn w:val="a"/>
    <w:next w:val="a"/>
    <w:autoRedefine/>
    <w:uiPriority w:val="99"/>
    <w:rsid w:val="00A74827"/>
    <w:pPr>
      <w:ind w:left="1680" w:hanging="240"/>
      <w:jc w:val="center"/>
    </w:pPr>
  </w:style>
  <w:style w:type="paragraph" w:styleId="82">
    <w:name w:val="index 8"/>
    <w:basedOn w:val="a"/>
    <w:next w:val="a"/>
    <w:autoRedefine/>
    <w:uiPriority w:val="99"/>
    <w:rsid w:val="00A74827"/>
    <w:pPr>
      <w:ind w:left="1920" w:hanging="240"/>
      <w:jc w:val="center"/>
    </w:pPr>
  </w:style>
  <w:style w:type="paragraph" w:styleId="92">
    <w:name w:val="index 9"/>
    <w:basedOn w:val="a"/>
    <w:next w:val="a"/>
    <w:autoRedefine/>
    <w:uiPriority w:val="99"/>
    <w:rsid w:val="00A74827"/>
    <w:pPr>
      <w:ind w:left="2160" w:hanging="240"/>
      <w:jc w:val="center"/>
    </w:pPr>
  </w:style>
  <w:style w:type="paragraph" w:styleId="afffd">
    <w:name w:val="index heading"/>
    <w:basedOn w:val="a"/>
    <w:next w:val="1c"/>
    <w:uiPriority w:val="99"/>
    <w:rsid w:val="00A74827"/>
    <w:pPr>
      <w:jc w:val="center"/>
    </w:pPr>
  </w:style>
  <w:style w:type="paragraph" w:styleId="afffe">
    <w:name w:val="List"/>
    <w:basedOn w:val="a"/>
    <w:rsid w:val="00A74827"/>
    <w:pPr>
      <w:tabs>
        <w:tab w:val="num" w:pos="720"/>
      </w:tabs>
      <w:spacing w:before="60" w:after="60"/>
      <w:ind w:left="720" w:right="284" w:hanging="360"/>
      <w:jc w:val="both"/>
    </w:pPr>
    <w:rPr>
      <w:rFonts w:ascii="Arial Narrow" w:hAnsi="Arial Narrow" w:cs="Arial Narrow"/>
      <w:lang w:val="en-US"/>
    </w:rPr>
  </w:style>
  <w:style w:type="paragraph" w:customStyle="1" w:styleId="3b">
    <w:name w:val="НОМЕР 3"/>
    <w:basedOn w:val="2b"/>
    <w:uiPriority w:val="99"/>
    <w:rsid w:val="00A74827"/>
    <w:rPr>
      <w:lang w:val="ru-RU"/>
    </w:rPr>
  </w:style>
  <w:style w:type="paragraph" w:customStyle="1" w:styleId="Tablecolheading">
    <w:name w:val="Table_col_heading"/>
    <w:basedOn w:val="a"/>
    <w:uiPriority w:val="99"/>
    <w:rsid w:val="00A74827"/>
    <w:pPr>
      <w:spacing w:after="120"/>
      <w:ind w:left="317" w:hanging="284"/>
    </w:pPr>
    <w:rPr>
      <w:b/>
      <w:bCs/>
    </w:rPr>
  </w:style>
  <w:style w:type="paragraph" w:styleId="affff">
    <w:name w:val="Plain Text"/>
    <w:basedOn w:val="a"/>
    <w:link w:val="affff0"/>
    <w:uiPriority w:val="99"/>
    <w:rsid w:val="00A74827"/>
    <w:rPr>
      <w:rFonts w:ascii="Courier New" w:hAnsi="Courier New" w:cs="Courier New"/>
      <w:sz w:val="20"/>
      <w:szCs w:val="20"/>
    </w:rPr>
  </w:style>
  <w:style w:type="character" w:customStyle="1" w:styleId="affff0">
    <w:name w:val="Текст Знак"/>
    <w:basedOn w:val="a0"/>
    <w:link w:val="affff"/>
    <w:uiPriority w:val="99"/>
    <w:rsid w:val="00A74827"/>
    <w:rPr>
      <w:rFonts w:ascii="Courier New" w:eastAsia="Times New Roman" w:hAnsi="Courier New" w:cs="Courier New"/>
      <w:sz w:val="20"/>
      <w:szCs w:val="20"/>
    </w:rPr>
  </w:style>
  <w:style w:type="paragraph" w:customStyle="1" w:styleId="3c">
    <w:name w:val="Стиль Заголовок 3"/>
    <w:aliases w:val="Бланк_Адрес + полужирный"/>
    <w:uiPriority w:val="99"/>
    <w:rsid w:val="00A74827"/>
    <w:pPr>
      <w:spacing w:after="0" w:line="240" w:lineRule="auto"/>
    </w:pPr>
    <w:rPr>
      <w:rFonts w:ascii="Arial Narrow" w:eastAsia="MS Mincho" w:hAnsi="Arial Narrow" w:cs="Arial Narrow"/>
      <w:b/>
      <w:bCs/>
      <w:sz w:val="18"/>
      <w:szCs w:val="18"/>
      <w:lang w:eastAsia="ja-JP"/>
    </w:rPr>
  </w:style>
  <w:style w:type="paragraph" w:customStyle="1" w:styleId="affff1">
    <w:name w:val="Главный Заголовок"/>
    <w:basedOn w:val="a"/>
    <w:uiPriority w:val="99"/>
    <w:rsid w:val="00A74827"/>
    <w:pPr>
      <w:jc w:val="center"/>
    </w:pPr>
    <w:rPr>
      <w:rFonts w:ascii="Arial" w:hAnsi="Arial" w:cs="Arial"/>
      <w:b/>
      <w:bCs/>
      <w:sz w:val="36"/>
      <w:szCs w:val="36"/>
    </w:rPr>
  </w:style>
  <w:style w:type="paragraph" w:customStyle="1" w:styleId="1d">
    <w:name w:val="Заголовок 1 мой"/>
    <w:basedOn w:val="1"/>
    <w:rsid w:val="00A74827"/>
    <w:pPr>
      <w:tabs>
        <w:tab w:val="num" w:pos="720"/>
      </w:tabs>
      <w:spacing w:before="120" w:after="240"/>
      <w:ind w:left="720" w:hanging="360"/>
      <w:jc w:val="both"/>
    </w:pPr>
    <w:rPr>
      <w:rFonts w:eastAsia="MS Mincho"/>
      <w:caps/>
      <w:kern w:val="32"/>
      <w:szCs w:val="28"/>
      <w:lang w:val="en-US" w:eastAsia="ja-JP"/>
    </w:rPr>
  </w:style>
  <w:style w:type="paragraph" w:customStyle="1" w:styleId="2e">
    <w:name w:val="Заголовок 2 мой"/>
    <w:basedOn w:val="20"/>
    <w:next w:val="3d"/>
    <w:autoRedefine/>
    <w:rsid w:val="00A74827"/>
    <w:pPr>
      <w:tabs>
        <w:tab w:val="num" w:pos="720"/>
      </w:tabs>
      <w:spacing w:after="120"/>
      <w:ind w:left="720" w:hanging="360"/>
      <w:jc w:val="both"/>
    </w:pPr>
    <w:rPr>
      <w:rFonts w:ascii="Arial Narrow" w:eastAsia="MS Mincho" w:hAnsi="Arial Narrow" w:cs="Arial Narrow"/>
      <w:sz w:val="28"/>
      <w:szCs w:val="28"/>
      <w:lang w:eastAsia="ja-JP"/>
    </w:rPr>
  </w:style>
  <w:style w:type="paragraph" w:customStyle="1" w:styleId="3d">
    <w:name w:val="Заголовок 3 мой"/>
    <w:basedOn w:val="30"/>
    <w:rsid w:val="00A74827"/>
    <w:pPr>
      <w:keepLines w:val="0"/>
      <w:tabs>
        <w:tab w:val="num" w:pos="1800"/>
      </w:tabs>
      <w:spacing w:before="0" w:after="120"/>
      <w:ind w:left="1584" w:hanging="504"/>
      <w:jc w:val="both"/>
    </w:pPr>
    <w:rPr>
      <w:rFonts w:ascii="Arial" w:eastAsia="MS Mincho" w:hAnsi="Arial" w:cs="Arial"/>
      <w:b w:val="0"/>
      <w:bCs w:val="0"/>
      <w:color w:val="auto"/>
      <w:lang w:eastAsia="ja-JP"/>
    </w:rPr>
  </w:style>
  <w:style w:type="paragraph" w:customStyle="1" w:styleId="HeadingBar">
    <w:name w:val="Heading Bar"/>
    <w:basedOn w:val="a"/>
    <w:next w:val="30"/>
    <w:uiPriority w:val="99"/>
    <w:rsid w:val="00A74827"/>
    <w:pPr>
      <w:keepNext/>
      <w:keepLines/>
      <w:shd w:val="solid" w:color="auto" w:fill="auto"/>
      <w:spacing w:before="240"/>
      <w:ind w:right="7920"/>
    </w:pPr>
    <w:rPr>
      <w:rFonts w:ascii="Book Antiqua" w:hAnsi="Book Antiqua" w:cs="Book Antiqua"/>
      <w:color w:val="FFFFFF"/>
      <w:sz w:val="8"/>
      <w:szCs w:val="8"/>
    </w:rPr>
  </w:style>
  <w:style w:type="paragraph" w:customStyle="1" w:styleId="TableHeading0">
    <w:name w:val="Table Heading"/>
    <w:basedOn w:val="TableText"/>
    <w:uiPriority w:val="99"/>
    <w:rsid w:val="00A74827"/>
    <w:pPr>
      <w:keepLines/>
      <w:spacing w:before="120" w:after="120"/>
      <w:jc w:val="left"/>
    </w:pPr>
    <w:rPr>
      <w:rFonts w:ascii="Book Antiqua" w:hAnsi="Book Antiqua" w:cs="Book Antiqua"/>
      <w:b/>
      <w:bCs/>
      <w:sz w:val="16"/>
      <w:szCs w:val="16"/>
    </w:rPr>
  </w:style>
  <w:style w:type="paragraph" w:styleId="affff2">
    <w:name w:val="endnote text"/>
    <w:basedOn w:val="a"/>
    <w:link w:val="affff3"/>
    <w:uiPriority w:val="99"/>
    <w:rsid w:val="00A74827"/>
    <w:rPr>
      <w:rFonts w:ascii="Tahoma" w:hAnsi="Tahoma" w:cs="Tahoma"/>
      <w:sz w:val="20"/>
      <w:szCs w:val="20"/>
    </w:rPr>
  </w:style>
  <w:style w:type="character" w:customStyle="1" w:styleId="affff3">
    <w:name w:val="Текст концевой сноски Знак"/>
    <w:basedOn w:val="a0"/>
    <w:link w:val="affff2"/>
    <w:uiPriority w:val="99"/>
    <w:rsid w:val="00A74827"/>
    <w:rPr>
      <w:rFonts w:ascii="Tahoma" w:eastAsia="Times New Roman" w:hAnsi="Tahoma" w:cs="Tahoma"/>
      <w:sz w:val="20"/>
      <w:szCs w:val="20"/>
      <w:lang w:eastAsia="ru-RU"/>
    </w:rPr>
  </w:style>
  <w:style w:type="character" w:styleId="affff4">
    <w:name w:val="endnote reference"/>
    <w:basedOn w:val="a0"/>
    <w:uiPriority w:val="99"/>
    <w:rsid w:val="00A74827"/>
    <w:rPr>
      <w:vertAlign w:val="superscript"/>
    </w:rPr>
  </w:style>
  <w:style w:type="paragraph" w:customStyle="1" w:styleId="1e">
    <w:name w:val="Основной текст1"/>
    <w:rsid w:val="00A74827"/>
    <w:pPr>
      <w:spacing w:before="240" w:after="0" w:line="280" w:lineRule="exact"/>
    </w:pPr>
    <w:rPr>
      <w:rFonts w:eastAsia="Times New Roman" w:cs="Times New Roman"/>
      <w:sz w:val="22"/>
    </w:rPr>
  </w:style>
  <w:style w:type="paragraph" w:customStyle="1" w:styleId="Tableheader1">
    <w:name w:val="Table header"/>
    <w:basedOn w:val="Tabletext1"/>
    <w:uiPriority w:val="99"/>
    <w:rsid w:val="00A74827"/>
    <w:pPr>
      <w:keepNext/>
      <w:spacing w:before="0" w:after="0" w:line="280" w:lineRule="exact"/>
      <w:ind w:left="0" w:firstLine="0"/>
      <w:jc w:val="left"/>
    </w:pPr>
    <w:rPr>
      <w:rFonts w:ascii="Arial" w:hAnsi="Arial" w:cs="Arial"/>
      <w:b/>
      <w:bCs/>
      <w:sz w:val="18"/>
      <w:szCs w:val="18"/>
    </w:rPr>
  </w:style>
  <w:style w:type="paragraph" w:customStyle="1" w:styleId="Bodysubheading">
    <w:name w:val="Body subheading"/>
    <w:basedOn w:val="a"/>
    <w:next w:val="a"/>
    <w:link w:val="BodysubheadingChar"/>
    <w:uiPriority w:val="99"/>
    <w:rsid w:val="00A74827"/>
    <w:pPr>
      <w:keepNext/>
      <w:keepLines/>
      <w:spacing w:before="360" w:line="280" w:lineRule="atLeast"/>
    </w:pPr>
    <w:rPr>
      <w:rFonts w:ascii="Arial" w:hAnsi="Arial" w:cs="Arial"/>
      <w:b/>
      <w:bCs/>
      <w:sz w:val="22"/>
      <w:szCs w:val="22"/>
    </w:rPr>
  </w:style>
  <w:style w:type="character" w:customStyle="1" w:styleId="BodysubheadingChar">
    <w:name w:val="Body subheading Char"/>
    <w:basedOn w:val="a0"/>
    <w:link w:val="Bodysubheading"/>
    <w:uiPriority w:val="99"/>
    <w:locked/>
    <w:rsid w:val="00A74827"/>
    <w:rPr>
      <w:rFonts w:ascii="Arial" w:eastAsia="Times New Roman" w:hAnsi="Arial" w:cs="Arial"/>
      <w:b/>
      <w:bCs/>
      <w:sz w:val="22"/>
    </w:rPr>
  </w:style>
  <w:style w:type="paragraph" w:customStyle="1" w:styleId="Bodytextafterheading">
    <w:name w:val="Body text after heading"/>
    <w:basedOn w:val="1e"/>
    <w:next w:val="1e"/>
    <w:uiPriority w:val="99"/>
    <w:rsid w:val="00A74827"/>
    <w:pPr>
      <w:spacing w:before="120"/>
    </w:pPr>
  </w:style>
  <w:style w:type="paragraph" w:customStyle="1" w:styleId="Smalltabletext">
    <w:name w:val="Small table text"/>
    <w:basedOn w:val="1e"/>
    <w:link w:val="SmalltabletextChar"/>
    <w:uiPriority w:val="99"/>
    <w:rsid w:val="00A74827"/>
    <w:pPr>
      <w:spacing w:before="0" w:line="240" w:lineRule="auto"/>
    </w:pPr>
    <w:rPr>
      <w:sz w:val="18"/>
      <w:szCs w:val="18"/>
    </w:rPr>
  </w:style>
  <w:style w:type="character" w:customStyle="1" w:styleId="SmalltabletextChar">
    <w:name w:val="Small table text Char"/>
    <w:basedOn w:val="a0"/>
    <w:link w:val="Smalltabletext"/>
    <w:uiPriority w:val="99"/>
    <w:locked/>
    <w:rsid w:val="00A74827"/>
    <w:rPr>
      <w:rFonts w:eastAsia="Times New Roman" w:cs="Times New Roman"/>
      <w:sz w:val="18"/>
      <w:szCs w:val="18"/>
    </w:rPr>
  </w:style>
  <w:style w:type="paragraph" w:customStyle="1" w:styleId="Glossarydefinitiontext">
    <w:name w:val="Glossary definition text"/>
    <w:basedOn w:val="1e"/>
    <w:uiPriority w:val="99"/>
    <w:rsid w:val="00A74827"/>
  </w:style>
  <w:style w:type="paragraph" w:customStyle="1" w:styleId="Glossaryterm">
    <w:name w:val="Glossary term"/>
    <w:basedOn w:val="Glossarydefinitiontext"/>
    <w:uiPriority w:val="99"/>
    <w:rsid w:val="00A74827"/>
    <w:rPr>
      <w:rFonts w:ascii="Arial" w:hAnsi="Arial" w:cs="Arial"/>
      <w:b/>
      <w:bCs/>
      <w:sz w:val="18"/>
      <w:szCs w:val="18"/>
    </w:rPr>
  </w:style>
  <w:style w:type="paragraph" w:customStyle="1" w:styleId="Smalltablelistbulleted">
    <w:name w:val="Small table list bulleted"/>
    <w:basedOn w:val="Smalltabletext"/>
    <w:uiPriority w:val="99"/>
    <w:rsid w:val="00A74827"/>
    <w:pPr>
      <w:tabs>
        <w:tab w:val="left" w:pos="227"/>
        <w:tab w:val="num" w:pos="540"/>
        <w:tab w:val="num" w:pos="1296"/>
      </w:tabs>
      <w:ind w:left="1135" w:hanging="540"/>
    </w:pPr>
  </w:style>
  <w:style w:type="paragraph" w:customStyle="1" w:styleId="Bodydescription">
    <w:name w:val="Body description"/>
    <w:basedOn w:val="1e"/>
    <w:uiPriority w:val="99"/>
    <w:rsid w:val="00A74827"/>
    <w:rPr>
      <w:i/>
      <w:iCs/>
      <w:color w:val="0000FF"/>
    </w:rPr>
  </w:style>
  <w:style w:type="paragraph" w:customStyle="1" w:styleId="Smalltablelistnumbered">
    <w:name w:val="Small table list numbered"/>
    <w:basedOn w:val="Smalltabletext"/>
    <w:uiPriority w:val="99"/>
    <w:rsid w:val="00A74827"/>
    <w:pPr>
      <w:tabs>
        <w:tab w:val="left" w:pos="227"/>
        <w:tab w:val="num" w:pos="1440"/>
      </w:tabs>
      <w:ind w:left="360" w:hanging="360"/>
    </w:pPr>
  </w:style>
  <w:style w:type="paragraph" w:customStyle="1" w:styleId="affff5">
    <w:name w:val="ТекстРегламент"/>
    <w:basedOn w:val="a"/>
    <w:link w:val="affff6"/>
    <w:uiPriority w:val="99"/>
    <w:rsid w:val="00A74827"/>
    <w:pPr>
      <w:ind w:firstLine="567"/>
      <w:jc w:val="both"/>
    </w:pPr>
  </w:style>
  <w:style w:type="character" w:customStyle="1" w:styleId="affff6">
    <w:name w:val="ТекстРегламент Знак"/>
    <w:basedOn w:val="a0"/>
    <w:link w:val="affff5"/>
    <w:uiPriority w:val="99"/>
    <w:locked/>
    <w:rsid w:val="00A74827"/>
    <w:rPr>
      <w:rFonts w:eastAsia="Times New Roman" w:cs="Times New Roman"/>
      <w:szCs w:val="24"/>
      <w:lang w:eastAsia="ru-RU"/>
    </w:rPr>
  </w:style>
  <w:style w:type="paragraph" w:customStyle="1" w:styleId="1f">
    <w:name w:val="РегЗаг1"/>
    <w:link w:val="1f0"/>
    <w:uiPriority w:val="99"/>
    <w:rsid w:val="00A74827"/>
    <w:pPr>
      <w:keepNext/>
      <w:tabs>
        <w:tab w:val="num" w:pos="360"/>
      </w:tabs>
      <w:spacing w:before="480" w:after="240" w:line="240" w:lineRule="auto"/>
      <w:ind w:left="360" w:hanging="360"/>
    </w:pPr>
    <w:rPr>
      <w:rFonts w:eastAsia="Times New Roman" w:cs="Times New Roman"/>
      <w:b/>
      <w:bCs/>
      <w:kern w:val="32"/>
      <w:sz w:val="32"/>
      <w:szCs w:val="32"/>
      <w:lang w:eastAsia="ru-RU"/>
    </w:rPr>
  </w:style>
  <w:style w:type="character" w:customStyle="1" w:styleId="1f0">
    <w:name w:val="РегЗаг1 Знак"/>
    <w:basedOn w:val="a0"/>
    <w:link w:val="1f"/>
    <w:uiPriority w:val="99"/>
    <w:locked/>
    <w:rsid w:val="00A74827"/>
    <w:rPr>
      <w:rFonts w:eastAsia="Times New Roman" w:cs="Times New Roman"/>
      <w:b/>
      <w:bCs/>
      <w:kern w:val="32"/>
      <w:sz w:val="32"/>
      <w:szCs w:val="32"/>
      <w:lang w:eastAsia="ru-RU"/>
    </w:rPr>
  </w:style>
  <w:style w:type="paragraph" w:customStyle="1" w:styleId="2f">
    <w:name w:val="РегЗаг2"/>
    <w:basedOn w:val="1f"/>
    <w:uiPriority w:val="99"/>
    <w:rsid w:val="00A74827"/>
    <w:pPr>
      <w:widowControl w:val="0"/>
      <w:tabs>
        <w:tab w:val="clear" w:pos="360"/>
        <w:tab w:val="num" w:pos="792"/>
        <w:tab w:val="num" w:pos="1440"/>
      </w:tabs>
      <w:spacing w:before="240" w:after="120"/>
      <w:ind w:left="1440" w:hanging="338"/>
      <w:jc w:val="both"/>
    </w:pPr>
    <w:rPr>
      <w:sz w:val="24"/>
      <w:szCs w:val="24"/>
    </w:rPr>
  </w:style>
  <w:style w:type="paragraph" w:customStyle="1" w:styleId="2f0">
    <w:name w:val="ТекстРегламентНумерованный2"/>
    <w:basedOn w:val="a"/>
    <w:uiPriority w:val="99"/>
    <w:rsid w:val="00A74827"/>
    <w:pPr>
      <w:tabs>
        <w:tab w:val="num" w:pos="792"/>
      </w:tabs>
      <w:spacing w:after="120"/>
      <w:ind w:left="792" w:hanging="338"/>
      <w:jc w:val="both"/>
    </w:pPr>
  </w:style>
  <w:style w:type="paragraph" w:customStyle="1" w:styleId="3e">
    <w:name w:val="РегЗаг3"/>
    <w:basedOn w:val="2f"/>
    <w:uiPriority w:val="99"/>
    <w:rsid w:val="00A74827"/>
    <w:pPr>
      <w:tabs>
        <w:tab w:val="clear" w:pos="1440"/>
        <w:tab w:val="num" w:pos="2160"/>
      </w:tabs>
      <w:ind w:left="2160"/>
    </w:pPr>
  </w:style>
  <w:style w:type="paragraph" w:customStyle="1" w:styleId="44">
    <w:name w:val="РегЗаг4"/>
    <w:basedOn w:val="3e"/>
    <w:uiPriority w:val="99"/>
    <w:rsid w:val="00A74827"/>
    <w:pPr>
      <w:numPr>
        <w:ilvl w:val="3"/>
      </w:numPr>
      <w:tabs>
        <w:tab w:val="num" w:pos="792"/>
        <w:tab w:val="num" w:pos="2880"/>
      </w:tabs>
      <w:ind w:left="2880" w:hanging="338"/>
    </w:pPr>
  </w:style>
  <w:style w:type="paragraph" w:customStyle="1" w:styleId="affff7">
    <w:name w:val="Обычный текст"/>
    <w:basedOn w:val="a"/>
    <w:link w:val="affff8"/>
    <w:uiPriority w:val="99"/>
    <w:rsid w:val="00A74827"/>
    <w:pPr>
      <w:spacing w:after="200"/>
      <w:ind w:left="1701"/>
      <w:jc w:val="both"/>
    </w:pPr>
    <w:rPr>
      <w:rFonts w:ascii="Tahoma" w:hAnsi="Tahoma" w:cs="Tahoma"/>
      <w:sz w:val="20"/>
      <w:szCs w:val="20"/>
    </w:rPr>
  </w:style>
  <w:style w:type="character" w:customStyle="1" w:styleId="affff8">
    <w:name w:val="Обычный текст Знак"/>
    <w:basedOn w:val="a0"/>
    <w:link w:val="affff7"/>
    <w:uiPriority w:val="99"/>
    <w:locked/>
    <w:rsid w:val="00A74827"/>
    <w:rPr>
      <w:rFonts w:ascii="Tahoma" w:eastAsia="Times New Roman" w:hAnsi="Tahoma" w:cs="Tahoma"/>
      <w:sz w:val="20"/>
      <w:szCs w:val="20"/>
      <w:lang w:eastAsia="ru-RU"/>
    </w:rPr>
  </w:style>
  <w:style w:type="paragraph" w:styleId="affff9">
    <w:name w:val="Subtitle"/>
    <w:basedOn w:val="a"/>
    <w:link w:val="affffa"/>
    <w:uiPriority w:val="99"/>
    <w:qFormat/>
    <w:rsid w:val="00A74827"/>
    <w:pPr>
      <w:jc w:val="center"/>
    </w:pPr>
    <w:rPr>
      <w:sz w:val="28"/>
      <w:szCs w:val="28"/>
    </w:rPr>
  </w:style>
  <w:style w:type="character" w:customStyle="1" w:styleId="affffa">
    <w:name w:val="Подзаголовок Знак"/>
    <w:basedOn w:val="a0"/>
    <w:link w:val="affff9"/>
    <w:uiPriority w:val="99"/>
    <w:rsid w:val="00A74827"/>
    <w:rPr>
      <w:rFonts w:eastAsia="Times New Roman" w:cs="Times New Roman"/>
      <w:sz w:val="28"/>
      <w:szCs w:val="28"/>
      <w:lang w:eastAsia="ru-RU"/>
    </w:rPr>
  </w:style>
  <w:style w:type="paragraph" w:customStyle="1" w:styleId="Normal2">
    <w:name w:val="Normal2"/>
    <w:basedOn w:val="a"/>
    <w:uiPriority w:val="99"/>
    <w:rsid w:val="00A74827"/>
    <w:pPr>
      <w:overflowPunct w:val="0"/>
      <w:autoSpaceDE w:val="0"/>
      <w:autoSpaceDN w:val="0"/>
      <w:adjustRightInd w:val="0"/>
      <w:spacing w:after="240"/>
      <w:ind w:left="709" w:hanging="709"/>
      <w:textAlignment w:val="baseline"/>
    </w:pPr>
    <w:rPr>
      <w:rFonts w:ascii="Times" w:hAnsi="Times" w:cs="Times"/>
      <w:sz w:val="26"/>
      <w:szCs w:val="26"/>
    </w:rPr>
  </w:style>
  <w:style w:type="paragraph" w:customStyle="1" w:styleId="Tekst">
    <w:name w:val="Tekst"/>
    <w:basedOn w:val="a"/>
    <w:uiPriority w:val="99"/>
    <w:rsid w:val="00A74827"/>
    <w:pPr>
      <w:ind w:left="510"/>
    </w:pPr>
    <w:rPr>
      <w:rFonts w:ascii="Dutch-Roman" w:hAnsi="Dutch-Roman" w:cs="Dutch-Roman"/>
      <w:lang w:val="en-US"/>
    </w:rPr>
  </w:style>
  <w:style w:type="paragraph" w:customStyle="1" w:styleId="Createdon">
    <w:name w:val="Created on"/>
    <w:uiPriority w:val="99"/>
    <w:rsid w:val="00A74827"/>
    <w:pPr>
      <w:spacing w:after="0" w:line="240" w:lineRule="auto"/>
    </w:pPr>
    <w:rPr>
      <w:rFonts w:eastAsia="Times New Roman" w:cs="Times New Roman"/>
      <w:sz w:val="20"/>
      <w:szCs w:val="20"/>
      <w:lang w:val="en-US"/>
    </w:rPr>
  </w:style>
  <w:style w:type="paragraph" w:customStyle="1" w:styleId="-PAGE-">
    <w:name w:val="- PAGE -"/>
    <w:uiPriority w:val="99"/>
    <w:rsid w:val="00A74827"/>
    <w:pPr>
      <w:spacing w:after="0" w:line="240" w:lineRule="auto"/>
    </w:pPr>
    <w:rPr>
      <w:rFonts w:eastAsia="Times New Roman" w:cs="Times New Roman"/>
      <w:sz w:val="20"/>
      <w:szCs w:val="20"/>
      <w:lang w:val="en-US"/>
    </w:rPr>
  </w:style>
  <w:style w:type="paragraph" w:customStyle="1" w:styleId="Normal1">
    <w:name w:val="Normal1"/>
    <w:basedOn w:val="a"/>
    <w:uiPriority w:val="99"/>
    <w:rsid w:val="00A74827"/>
    <w:pPr>
      <w:overflowPunct w:val="0"/>
      <w:autoSpaceDE w:val="0"/>
      <w:autoSpaceDN w:val="0"/>
      <w:adjustRightInd w:val="0"/>
      <w:textAlignment w:val="baseline"/>
    </w:pPr>
    <w:rPr>
      <w:rFonts w:ascii="Times" w:hAnsi="Times" w:cs="Times"/>
      <w:sz w:val="26"/>
      <w:szCs w:val="26"/>
    </w:rPr>
  </w:style>
  <w:style w:type="paragraph" w:customStyle="1" w:styleId="tekst0">
    <w:name w:val="tekst"/>
    <w:basedOn w:val="a"/>
    <w:uiPriority w:val="99"/>
    <w:rsid w:val="00A74827"/>
    <w:pPr>
      <w:tabs>
        <w:tab w:val="left" w:pos="851"/>
      </w:tabs>
      <w:spacing w:before="120"/>
      <w:ind w:left="851" w:firstLine="1"/>
    </w:pPr>
    <w:rPr>
      <w:rFonts w:ascii="Dutch-Roman" w:hAnsi="Dutch-Roman" w:cs="Dutch-Roman"/>
      <w:sz w:val="20"/>
      <w:szCs w:val="20"/>
      <w:lang w:val="en-US"/>
    </w:rPr>
  </w:style>
  <w:style w:type="paragraph" w:customStyle="1" w:styleId="130">
    <w:name w:val="Стиль 13 пт Междустр.интервал:  полуторный"/>
    <w:basedOn w:val="a"/>
    <w:next w:val="HTML"/>
    <w:autoRedefine/>
    <w:uiPriority w:val="99"/>
    <w:rsid w:val="00A74827"/>
    <w:pPr>
      <w:spacing w:line="360" w:lineRule="auto"/>
    </w:pPr>
    <w:rPr>
      <w:sz w:val="26"/>
      <w:szCs w:val="26"/>
    </w:rPr>
  </w:style>
  <w:style w:type="paragraph" w:customStyle="1" w:styleId="2f1">
    <w:name w:val="Заголовок2"/>
    <w:basedOn w:val="a"/>
    <w:uiPriority w:val="99"/>
    <w:rsid w:val="00A74827"/>
    <w:pPr>
      <w:spacing w:before="120" w:after="120"/>
      <w:ind w:left="714" w:hanging="357"/>
    </w:pPr>
    <w:rPr>
      <w:b/>
      <w:bCs/>
    </w:rPr>
  </w:style>
  <w:style w:type="paragraph" w:customStyle="1" w:styleId="affffb">
    <w:name w:val="Обычный абзац"/>
    <w:basedOn w:val="a"/>
    <w:uiPriority w:val="99"/>
    <w:rsid w:val="00A74827"/>
    <w:pPr>
      <w:spacing w:before="120"/>
    </w:pPr>
    <w:rPr>
      <w:sz w:val="20"/>
      <w:szCs w:val="20"/>
    </w:rPr>
  </w:style>
  <w:style w:type="paragraph" w:styleId="2f2">
    <w:name w:val="List Bullet 2"/>
    <w:basedOn w:val="a"/>
    <w:autoRedefine/>
    <w:uiPriority w:val="99"/>
    <w:rsid w:val="00A74827"/>
    <w:pPr>
      <w:tabs>
        <w:tab w:val="num" w:pos="643"/>
      </w:tabs>
      <w:ind w:left="643" w:hanging="360"/>
    </w:pPr>
    <w:rPr>
      <w:sz w:val="20"/>
      <w:szCs w:val="20"/>
    </w:rPr>
  </w:style>
  <w:style w:type="paragraph" w:customStyle="1" w:styleId="1f1">
    <w:name w:val="Абзац списка1"/>
    <w:basedOn w:val="a"/>
    <w:rsid w:val="00A74827"/>
    <w:pPr>
      <w:ind w:left="720" w:firstLine="360"/>
    </w:pPr>
    <w:rPr>
      <w:rFonts w:ascii="Calibri" w:hAnsi="Calibri" w:cs="Calibri"/>
      <w:sz w:val="22"/>
      <w:szCs w:val="22"/>
      <w:lang w:val="en-US"/>
    </w:rPr>
  </w:style>
  <w:style w:type="paragraph" w:customStyle="1" w:styleId="Confirmationtext">
    <w:name w:val="Confirmation text"/>
    <w:basedOn w:val="a"/>
    <w:uiPriority w:val="99"/>
    <w:rsid w:val="00A74827"/>
    <w:pPr>
      <w:keepLines/>
      <w:widowControl w:val="0"/>
      <w:spacing w:line="288" w:lineRule="auto"/>
      <w:ind w:firstLine="360"/>
      <w:jc w:val="center"/>
    </w:pPr>
    <w:rPr>
      <w:lang w:val="en-US"/>
    </w:rPr>
  </w:style>
  <w:style w:type="paragraph" w:customStyle="1" w:styleId="TableText2">
    <w:name w:val="TableText"/>
    <w:basedOn w:val="a"/>
    <w:uiPriority w:val="99"/>
    <w:rsid w:val="00A74827"/>
    <w:pPr>
      <w:keepLines/>
      <w:spacing w:before="40" w:after="40" w:line="288" w:lineRule="auto"/>
      <w:ind w:firstLine="360"/>
    </w:pPr>
    <w:rPr>
      <w:sz w:val="22"/>
      <w:szCs w:val="22"/>
      <w:lang w:val="en-US"/>
    </w:rPr>
  </w:style>
  <w:style w:type="paragraph" w:customStyle="1" w:styleId="2f3">
    <w:name w:val="Абзац списка2"/>
    <w:basedOn w:val="a"/>
    <w:rsid w:val="00A74827"/>
    <w:pPr>
      <w:ind w:left="720"/>
    </w:pPr>
    <w:rPr>
      <w:rFonts w:ascii="Tahoma" w:hAnsi="Tahoma" w:cs="Tahoma"/>
      <w:sz w:val="20"/>
      <w:szCs w:val="20"/>
    </w:rPr>
  </w:style>
  <w:style w:type="paragraph" w:customStyle="1" w:styleId="3f">
    <w:name w:val="Абзац списка3"/>
    <w:basedOn w:val="a"/>
    <w:uiPriority w:val="99"/>
    <w:rsid w:val="00A74827"/>
    <w:pPr>
      <w:ind w:left="720"/>
    </w:pPr>
    <w:rPr>
      <w:rFonts w:ascii="Tahoma" w:hAnsi="Tahoma" w:cs="Tahoma"/>
      <w:sz w:val="20"/>
      <w:szCs w:val="20"/>
    </w:rPr>
  </w:style>
  <w:style w:type="paragraph" w:customStyle="1" w:styleId="HEAD2">
    <w:name w:val="HEAD2"/>
    <w:basedOn w:val="a"/>
    <w:uiPriority w:val="99"/>
    <w:rsid w:val="00A74827"/>
    <w:pPr>
      <w:autoSpaceDE w:val="0"/>
      <w:autoSpaceDN w:val="0"/>
      <w:adjustRightInd w:val="0"/>
    </w:pPr>
    <w:rPr>
      <w:sz w:val="28"/>
      <w:szCs w:val="28"/>
    </w:rPr>
  </w:style>
  <w:style w:type="paragraph" w:styleId="affffc">
    <w:name w:val="TOC Heading"/>
    <w:basedOn w:val="1"/>
    <w:next w:val="a"/>
    <w:uiPriority w:val="99"/>
    <w:qFormat/>
    <w:rsid w:val="00A74827"/>
    <w:pPr>
      <w:keepLines/>
      <w:spacing w:before="480"/>
      <w:jc w:val="left"/>
      <w:outlineLvl w:val="9"/>
    </w:pPr>
    <w:rPr>
      <w:rFonts w:ascii="Cambria" w:hAnsi="Cambria" w:cs="Cambria"/>
      <w:color w:val="365F91"/>
      <w:szCs w:val="28"/>
    </w:rPr>
  </w:style>
  <w:style w:type="paragraph" w:customStyle="1" w:styleId="TableHeadingCenter">
    <w:name w:val="Table_Heading_Center"/>
    <w:basedOn w:val="a"/>
    <w:uiPriority w:val="99"/>
    <w:rsid w:val="00A74827"/>
    <w:pPr>
      <w:keepNext/>
      <w:keepLines/>
      <w:tabs>
        <w:tab w:val="num" w:pos="360"/>
      </w:tabs>
      <w:spacing w:before="40" w:after="40"/>
      <w:ind w:left="360" w:hanging="360"/>
      <w:jc w:val="center"/>
    </w:pPr>
    <w:rPr>
      <w:rFonts w:ascii="Century Gothic" w:hAnsi="Century Gothic" w:cs="Century Gothic"/>
      <w:b/>
      <w:bCs/>
      <w:sz w:val="20"/>
      <w:szCs w:val="20"/>
    </w:rPr>
  </w:style>
  <w:style w:type="paragraph" w:customStyle="1" w:styleId="TableSmHeading">
    <w:name w:val="Table_Sm_Heading"/>
    <w:basedOn w:val="a"/>
    <w:uiPriority w:val="99"/>
    <w:rsid w:val="00A74827"/>
    <w:pPr>
      <w:keepNext/>
      <w:keepLines/>
      <w:tabs>
        <w:tab w:val="num" w:pos="1080"/>
      </w:tabs>
      <w:spacing w:before="60" w:after="40"/>
      <w:ind w:left="720" w:hanging="360"/>
      <w:jc w:val="both"/>
    </w:pPr>
    <w:rPr>
      <w:rFonts w:ascii="Century Gothic" w:hAnsi="Century Gothic" w:cs="Century Gothic"/>
      <w:b/>
      <w:bCs/>
      <w:sz w:val="16"/>
      <w:szCs w:val="16"/>
    </w:rPr>
  </w:style>
  <w:style w:type="paragraph" w:customStyle="1" w:styleId="Important">
    <w:name w:val="Important"/>
    <w:basedOn w:val="a"/>
    <w:uiPriority w:val="99"/>
    <w:rsid w:val="00A74827"/>
    <w:pPr>
      <w:spacing w:before="60" w:after="60"/>
      <w:jc w:val="both"/>
    </w:pPr>
    <w:rPr>
      <w:rFonts w:ascii="Century Gothic" w:hAnsi="Century Gothic" w:cs="Century Gothic"/>
      <w:b/>
      <w:bCs/>
      <w:sz w:val="20"/>
      <w:szCs w:val="20"/>
    </w:rPr>
  </w:style>
  <w:style w:type="paragraph" w:customStyle="1" w:styleId="--">
    <w:name w:val="ВЭБ - раздел - список"/>
    <w:basedOn w:val="a"/>
    <w:uiPriority w:val="99"/>
    <w:rsid w:val="00A74827"/>
    <w:pPr>
      <w:tabs>
        <w:tab w:val="num" w:pos="1608"/>
      </w:tabs>
      <w:spacing w:line="360" w:lineRule="auto"/>
      <w:ind w:left="1604" w:hanging="357"/>
      <w:jc w:val="both"/>
    </w:pPr>
    <w:rPr>
      <w:sz w:val="28"/>
      <w:szCs w:val="28"/>
    </w:rPr>
  </w:style>
  <w:style w:type="character" w:customStyle="1" w:styleId="apple-style-span">
    <w:name w:val="apple-style-span"/>
    <w:basedOn w:val="a0"/>
    <w:rsid w:val="00A74827"/>
  </w:style>
  <w:style w:type="character" w:customStyle="1" w:styleId="affffd">
    <w:name w:val="Маркированный Знак Знак"/>
    <w:basedOn w:val="a0"/>
    <w:link w:val="affffe"/>
    <w:locked/>
    <w:rsid w:val="00A74827"/>
    <w:rPr>
      <w:sz w:val="26"/>
      <w:szCs w:val="28"/>
    </w:rPr>
  </w:style>
  <w:style w:type="paragraph" w:customStyle="1" w:styleId="affffe">
    <w:name w:val="Маркированный"/>
    <w:basedOn w:val="a"/>
    <w:link w:val="affffd"/>
    <w:rsid w:val="00A74827"/>
    <w:pPr>
      <w:tabs>
        <w:tab w:val="num" w:pos="1134"/>
      </w:tabs>
      <w:ind w:firstLine="720"/>
      <w:jc w:val="both"/>
    </w:pPr>
    <w:rPr>
      <w:sz w:val="26"/>
      <w:szCs w:val="28"/>
    </w:rPr>
  </w:style>
  <w:style w:type="character" w:customStyle="1" w:styleId="1f2">
    <w:name w:val="Основной шрифт абзаца1"/>
    <w:rsid w:val="00A74827"/>
  </w:style>
  <w:style w:type="character" w:customStyle="1" w:styleId="1f3">
    <w:name w:val="Гиперссылка1"/>
    <w:rsid w:val="00A74827"/>
    <w:rPr>
      <w:color w:val="0035F4"/>
      <w:sz w:val="20"/>
      <w:u w:val="single"/>
    </w:rPr>
  </w:style>
  <w:style w:type="character" w:customStyle="1" w:styleId="1f4">
    <w:name w:val="Выделение1"/>
    <w:rsid w:val="00A74827"/>
    <w:rPr>
      <w:rFonts w:ascii="Lucida Grande" w:eastAsia="ヒラギノ角ゴ Pro W3" w:hAnsi="Lucida Grande"/>
      <w:b w:val="0"/>
      <w:i w:val="0"/>
      <w:color w:val="000000"/>
      <w:sz w:val="20"/>
    </w:rPr>
  </w:style>
  <w:style w:type="paragraph" w:customStyle="1" w:styleId="afffff">
    <w:name w:val="Заголовок"/>
    <w:next w:val="afffff0"/>
    <w:rsid w:val="00A74827"/>
    <w:pPr>
      <w:keepNext/>
      <w:spacing w:after="0" w:line="240" w:lineRule="auto"/>
    </w:pPr>
    <w:rPr>
      <w:rFonts w:ascii="Helvetica" w:eastAsia="ヒラギノ角ゴ Pro W3" w:hAnsi="Helvetica" w:cs="Times New Roman"/>
      <w:b/>
      <w:color w:val="000000"/>
      <w:kern w:val="1"/>
      <w:sz w:val="56"/>
      <w:szCs w:val="20"/>
      <w:lang w:eastAsia="hi-IN" w:bidi="hi-IN"/>
    </w:rPr>
  </w:style>
  <w:style w:type="paragraph" w:customStyle="1" w:styleId="afffff0">
    <w:name w:val="Текстовый блок"/>
    <w:rsid w:val="00A74827"/>
    <w:pPr>
      <w:spacing w:after="0" w:line="240" w:lineRule="auto"/>
    </w:pPr>
    <w:rPr>
      <w:rFonts w:ascii="Helvetica" w:eastAsia="ヒラギノ角ゴ Pro W3" w:hAnsi="Helvetica" w:cs="Times New Roman"/>
      <w:color w:val="000000"/>
      <w:kern w:val="1"/>
      <w:szCs w:val="20"/>
      <w:lang w:eastAsia="hi-IN" w:bidi="hi-IN"/>
    </w:rPr>
  </w:style>
  <w:style w:type="paragraph" w:customStyle="1" w:styleId="1f5">
    <w:name w:val="Указатель1"/>
    <w:basedOn w:val="a"/>
    <w:rsid w:val="00A74827"/>
    <w:pPr>
      <w:suppressLineNumbers/>
    </w:pPr>
    <w:rPr>
      <w:rFonts w:eastAsia="ヒラギノ角ゴ Pro W3" w:cs="Tahoma"/>
      <w:color w:val="000000"/>
      <w:kern w:val="1"/>
      <w:lang w:eastAsia="ar-SA"/>
    </w:rPr>
  </w:style>
  <w:style w:type="paragraph" w:customStyle="1" w:styleId="afffff1">
    <w:name w:val="Свободная форма"/>
    <w:rsid w:val="00A74827"/>
    <w:pPr>
      <w:spacing w:after="0" w:line="240" w:lineRule="auto"/>
    </w:pPr>
    <w:rPr>
      <w:rFonts w:eastAsia="ヒラギノ角ゴ Pro W3" w:cs="Times New Roman"/>
      <w:color w:val="000000"/>
      <w:kern w:val="1"/>
      <w:sz w:val="20"/>
      <w:szCs w:val="20"/>
      <w:lang w:eastAsia="hi-IN" w:bidi="hi-IN"/>
    </w:rPr>
  </w:style>
  <w:style w:type="paragraph" w:customStyle="1" w:styleId="1f6">
    <w:name w:val="Основной текст с отступом1"/>
    <w:rsid w:val="00A74827"/>
    <w:pPr>
      <w:spacing w:after="0" w:line="240" w:lineRule="auto"/>
      <w:ind w:left="708" w:hanging="708"/>
      <w:jc w:val="center"/>
    </w:pPr>
    <w:rPr>
      <w:rFonts w:eastAsia="ヒラギノ角ゴ Pro W3" w:cs="Times New Roman"/>
      <w:color w:val="000000"/>
      <w:kern w:val="1"/>
      <w:szCs w:val="20"/>
      <w:lang w:eastAsia="hi-IN" w:bidi="hi-IN"/>
    </w:rPr>
  </w:style>
  <w:style w:type="paragraph" w:customStyle="1" w:styleId="210">
    <w:name w:val="Основной текст 21"/>
    <w:rsid w:val="00A74827"/>
    <w:pPr>
      <w:spacing w:after="120" w:line="480" w:lineRule="auto"/>
    </w:pPr>
    <w:rPr>
      <w:rFonts w:eastAsia="ヒラギノ角ゴ Pro W3" w:cs="Times New Roman"/>
      <w:color w:val="000000"/>
      <w:kern w:val="1"/>
      <w:szCs w:val="20"/>
      <w:lang w:eastAsia="hi-IN" w:bidi="hi-IN"/>
    </w:rPr>
  </w:style>
  <w:style w:type="paragraph" w:customStyle="1" w:styleId="1f7">
    <w:name w:val="Обычный (веб)1"/>
    <w:rsid w:val="00A74827"/>
    <w:pPr>
      <w:spacing w:before="100" w:after="100" w:line="240" w:lineRule="auto"/>
    </w:pPr>
    <w:rPr>
      <w:rFonts w:eastAsia="ヒラギノ角ゴ Pro W3" w:cs="Times New Roman"/>
      <w:color w:val="000000"/>
      <w:kern w:val="1"/>
      <w:szCs w:val="20"/>
      <w:lang w:eastAsia="hi-IN" w:bidi="hi-IN"/>
    </w:rPr>
  </w:style>
  <w:style w:type="paragraph" w:customStyle="1" w:styleId="111">
    <w:name w:val="Оглавление 11"/>
    <w:rsid w:val="00A74827"/>
    <w:pPr>
      <w:spacing w:before="240" w:after="0" w:line="240" w:lineRule="auto"/>
      <w:ind w:left="720"/>
    </w:pPr>
    <w:rPr>
      <w:rFonts w:ascii="Helvetica" w:eastAsia="ヒラギノ角ゴ Pro W3" w:hAnsi="Helvetica" w:cs="Times New Roman"/>
      <w:b/>
      <w:i/>
      <w:color w:val="000000"/>
      <w:kern w:val="1"/>
      <w:szCs w:val="20"/>
      <w:lang w:eastAsia="hi-IN" w:bidi="hi-IN"/>
    </w:rPr>
  </w:style>
  <w:style w:type="paragraph" w:customStyle="1" w:styleId="211">
    <w:name w:val="Оглавление 21"/>
    <w:next w:val="a"/>
    <w:rsid w:val="00A74827"/>
    <w:pPr>
      <w:spacing w:after="0" w:line="240" w:lineRule="auto"/>
    </w:pPr>
    <w:rPr>
      <w:rFonts w:eastAsia="ヒラギノ角ゴ Pro W3" w:cs="Times New Roman"/>
      <w:color w:val="000000"/>
      <w:kern w:val="1"/>
      <w:szCs w:val="20"/>
      <w:lang w:eastAsia="hi-IN" w:bidi="hi-IN"/>
    </w:rPr>
  </w:style>
  <w:style w:type="paragraph" w:customStyle="1" w:styleId="311">
    <w:name w:val="Оглавление 31"/>
    <w:next w:val="a"/>
    <w:rsid w:val="00A74827"/>
    <w:pPr>
      <w:spacing w:after="100" w:line="240" w:lineRule="auto"/>
      <w:ind w:left="480"/>
    </w:pPr>
    <w:rPr>
      <w:rFonts w:eastAsia="ヒラギノ角ゴ Pro W3" w:cs="Times New Roman"/>
      <w:color w:val="000000"/>
      <w:kern w:val="1"/>
      <w:szCs w:val="20"/>
      <w:lang w:eastAsia="hi-IN" w:bidi="hi-IN"/>
    </w:rPr>
  </w:style>
  <w:style w:type="paragraph" w:customStyle="1" w:styleId="320">
    <w:name w:val="Оглавление 32"/>
    <w:basedOn w:val="311"/>
    <w:next w:val="a"/>
    <w:rsid w:val="00A74827"/>
    <w:pPr>
      <w:ind w:left="0"/>
    </w:pPr>
  </w:style>
  <w:style w:type="paragraph" w:customStyle="1" w:styleId="410">
    <w:name w:val="Оглавление 41"/>
    <w:next w:val="a"/>
    <w:rsid w:val="00A74827"/>
    <w:pPr>
      <w:spacing w:after="100" w:line="240" w:lineRule="auto"/>
      <w:ind w:left="240"/>
    </w:pPr>
    <w:rPr>
      <w:rFonts w:eastAsia="ヒラギノ角ゴ Pro W3" w:cs="Times New Roman"/>
      <w:color w:val="000000"/>
      <w:kern w:val="1"/>
      <w:szCs w:val="20"/>
      <w:lang w:eastAsia="hi-IN" w:bidi="hi-IN"/>
    </w:rPr>
  </w:style>
  <w:style w:type="paragraph" w:customStyle="1" w:styleId="510">
    <w:name w:val="Оглавление 51"/>
    <w:rsid w:val="00A74827"/>
    <w:pPr>
      <w:spacing w:before="240" w:after="60" w:line="240" w:lineRule="auto"/>
      <w:ind w:left="360"/>
    </w:pPr>
    <w:rPr>
      <w:rFonts w:ascii="Helvetica" w:eastAsia="ヒラギノ角ゴ Pro W3" w:hAnsi="Helvetica" w:cs="Times New Roman"/>
      <w:b/>
      <w:color w:val="000000"/>
      <w:kern w:val="1"/>
      <w:sz w:val="28"/>
      <w:szCs w:val="20"/>
      <w:lang w:eastAsia="hi-IN" w:bidi="hi-IN"/>
    </w:rPr>
  </w:style>
  <w:style w:type="paragraph" w:customStyle="1" w:styleId="610">
    <w:name w:val="Оглавление 61"/>
    <w:basedOn w:val="410"/>
    <w:next w:val="a"/>
    <w:rsid w:val="00A74827"/>
    <w:pPr>
      <w:ind w:left="0"/>
    </w:pPr>
  </w:style>
  <w:style w:type="paragraph" w:customStyle="1" w:styleId="710">
    <w:name w:val="Оглавление 71"/>
    <w:next w:val="a"/>
    <w:rsid w:val="00A74827"/>
    <w:pPr>
      <w:spacing w:after="100" w:line="240" w:lineRule="auto"/>
      <w:ind w:left="480"/>
    </w:pPr>
    <w:rPr>
      <w:rFonts w:eastAsia="ヒラギノ角ゴ Pro W3" w:cs="Times New Roman"/>
      <w:color w:val="000000"/>
      <w:kern w:val="1"/>
      <w:szCs w:val="20"/>
      <w:lang w:eastAsia="hi-IN" w:bidi="hi-IN"/>
    </w:rPr>
  </w:style>
  <w:style w:type="paragraph" w:customStyle="1" w:styleId="810">
    <w:name w:val="Оглавление 81"/>
    <w:rsid w:val="00A74827"/>
    <w:pPr>
      <w:spacing w:before="240" w:after="60" w:line="240" w:lineRule="auto"/>
    </w:pPr>
    <w:rPr>
      <w:rFonts w:ascii="Helvetica" w:eastAsia="ヒラギノ角ゴ Pro W3" w:hAnsi="Helvetica" w:cs="Times New Roman"/>
      <w:b/>
      <w:color w:val="000000"/>
      <w:kern w:val="1"/>
      <w:sz w:val="36"/>
      <w:szCs w:val="20"/>
      <w:lang w:eastAsia="hi-IN" w:bidi="hi-IN"/>
    </w:rPr>
  </w:style>
  <w:style w:type="paragraph" w:customStyle="1" w:styleId="112">
    <w:name w:val="Заголовок 11"/>
    <w:next w:val="a"/>
    <w:rsid w:val="00A74827"/>
    <w:pPr>
      <w:keepNext/>
      <w:spacing w:before="240" w:after="60" w:line="240" w:lineRule="auto"/>
    </w:pPr>
    <w:rPr>
      <w:rFonts w:ascii="Arial Bold" w:eastAsia="ヒラギノ角ゴ Pro W3" w:hAnsi="Arial Bold" w:cs="Times New Roman"/>
      <w:color w:val="000000"/>
      <w:kern w:val="1"/>
      <w:sz w:val="32"/>
      <w:szCs w:val="20"/>
      <w:lang w:eastAsia="hi-IN" w:bidi="hi-IN"/>
    </w:rPr>
  </w:style>
  <w:style w:type="paragraph" w:customStyle="1" w:styleId="312">
    <w:name w:val="Заголовок 31"/>
    <w:next w:val="a"/>
    <w:rsid w:val="00A74827"/>
    <w:pPr>
      <w:keepNext/>
      <w:spacing w:before="240" w:after="60" w:line="240" w:lineRule="auto"/>
    </w:pPr>
    <w:rPr>
      <w:rFonts w:ascii="Arial Bold" w:eastAsia="ヒラギノ角ゴ Pro W3" w:hAnsi="Arial Bold" w:cs="Times New Roman"/>
      <w:color w:val="000000"/>
      <w:kern w:val="1"/>
      <w:sz w:val="26"/>
      <w:szCs w:val="20"/>
      <w:lang w:eastAsia="hi-IN" w:bidi="hi-IN"/>
    </w:rPr>
  </w:style>
  <w:style w:type="paragraph" w:customStyle="1" w:styleId="212">
    <w:name w:val="Заголовок 21"/>
    <w:next w:val="a"/>
    <w:rsid w:val="00A74827"/>
    <w:pPr>
      <w:keepNext/>
      <w:spacing w:before="240" w:after="60" w:line="240" w:lineRule="auto"/>
    </w:pPr>
    <w:rPr>
      <w:rFonts w:ascii="Arial Bold Italic" w:eastAsia="ヒラギノ角ゴ Pro W3" w:hAnsi="Arial Bold Italic" w:cs="Times New Roman"/>
      <w:color w:val="000000"/>
      <w:kern w:val="1"/>
      <w:sz w:val="28"/>
      <w:szCs w:val="20"/>
      <w:lang w:eastAsia="hi-IN" w:bidi="hi-IN"/>
    </w:rPr>
  </w:style>
  <w:style w:type="paragraph" w:customStyle="1" w:styleId="1f8">
    <w:name w:val="Обычный текст1"/>
    <w:rsid w:val="00A74827"/>
    <w:pPr>
      <w:spacing w:line="240" w:lineRule="auto"/>
      <w:ind w:left="1701"/>
      <w:jc w:val="both"/>
    </w:pPr>
    <w:rPr>
      <w:rFonts w:ascii="Tahoma" w:eastAsia="ヒラギノ角ゴ Pro W3" w:hAnsi="Tahoma" w:cs="Times New Roman"/>
      <w:color w:val="000000"/>
      <w:kern w:val="1"/>
      <w:sz w:val="20"/>
      <w:szCs w:val="20"/>
      <w:lang w:eastAsia="hi-IN" w:bidi="hi-IN"/>
    </w:rPr>
  </w:style>
  <w:style w:type="paragraph" w:customStyle="1" w:styleId="1f9">
    <w:name w:val="Название объекта1"/>
    <w:next w:val="a"/>
    <w:rsid w:val="00A74827"/>
    <w:pPr>
      <w:spacing w:before="80" w:after="0" w:line="240" w:lineRule="auto"/>
      <w:ind w:firstLine="284"/>
      <w:jc w:val="both"/>
    </w:pPr>
    <w:rPr>
      <w:rFonts w:ascii="Arial Bold" w:eastAsia="ヒラギノ角ゴ Pro W3" w:hAnsi="Arial Bold" w:cs="Times New Roman"/>
      <w:color w:val="000000"/>
      <w:kern w:val="1"/>
      <w:sz w:val="20"/>
      <w:szCs w:val="20"/>
      <w:lang w:val="en-US" w:eastAsia="hi-IN" w:bidi="hi-IN"/>
    </w:rPr>
  </w:style>
  <w:style w:type="paragraph" w:customStyle="1" w:styleId="1fa">
    <w:name w:val="Нижний колонтитул1"/>
    <w:rsid w:val="00A74827"/>
    <w:pPr>
      <w:spacing w:after="0" w:line="240" w:lineRule="auto"/>
    </w:pPr>
    <w:rPr>
      <w:rFonts w:eastAsia="ヒラギノ角ゴ Pro W3" w:cs="Times New Roman"/>
      <w:color w:val="000000"/>
      <w:kern w:val="1"/>
      <w:szCs w:val="20"/>
      <w:lang w:eastAsia="hi-IN" w:bidi="hi-IN"/>
    </w:rPr>
  </w:style>
  <w:style w:type="paragraph" w:customStyle="1" w:styleId="afffff2">
    <w:name w:val="Содержимое таблицы"/>
    <w:basedOn w:val="a"/>
    <w:rsid w:val="00A74827"/>
    <w:pPr>
      <w:suppressLineNumbers/>
    </w:pPr>
    <w:rPr>
      <w:rFonts w:eastAsia="ヒラギノ角ゴ Pro W3"/>
      <w:color w:val="000000"/>
      <w:kern w:val="1"/>
      <w:lang w:eastAsia="ar-SA"/>
    </w:rPr>
  </w:style>
  <w:style w:type="paragraph" w:customStyle="1" w:styleId="afffff3">
    <w:name w:val="Заголовок таблицы"/>
    <w:basedOn w:val="afffff2"/>
    <w:uiPriority w:val="99"/>
    <w:qFormat/>
    <w:rsid w:val="00A74827"/>
    <w:pPr>
      <w:jc w:val="center"/>
    </w:pPr>
    <w:rPr>
      <w:b/>
      <w:bCs/>
    </w:rPr>
  </w:style>
  <w:style w:type="paragraph" w:customStyle="1" w:styleId="100">
    <w:name w:val="Оглавление 10"/>
    <w:basedOn w:val="1f5"/>
    <w:rsid w:val="00A74827"/>
    <w:pPr>
      <w:tabs>
        <w:tab w:val="right" w:leader="dot" w:pos="7091"/>
      </w:tabs>
      <w:ind w:left="2547"/>
    </w:pPr>
  </w:style>
  <w:style w:type="paragraph" w:customStyle="1" w:styleId="2f4">
    <w:name w:val="Основной текст с отступом2"/>
    <w:rsid w:val="00A74827"/>
    <w:pPr>
      <w:spacing w:after="0" w:line="240" w:lineRule="auto"/>
      <w:ind w:left="708" w:hanging="708"/>
      <w:jc w:val="center"/>
    </w:pPr>
    <w:rPr>
      <w:rFonts w:eastAsia="ヒラギノ角ゴ Pro W3" w:cs="Times New Roman"/>
      <w:color w:val="000000"/>
      <w:kern w:val="1"/>
      <w:szCs w:val="20"/>
      <w:lang w:eastAsia="hi-IN" w:bidi="hi-IN"/>
    </w:rPr>
  </w:style>
  <w:style w:type="paragraph" w:customStyle="1" w:styleId="220">
    <w:name w:val="Основной текст 22"/>
    <w:rsid w:val="00A74827"/>
    <w:pPr>
      <w:spacing w:after="120" w:line="480" w:lineRule="auto"/>
    </w:pPr>
    <w:rPr>
      <w:rFonts w:eastAsia="ヒラギノ角ゴ Pro W3" w:cs="Times New Roman"/>
      <w:color w:val="000000"/>
      <w:kern w:val="1"/>
      <w:szCs w:val="20"/>
      <w:lang w:eastAsia="hi-IN" w:bidi="hi-IN"/>
    </w:rPr>
  </w:style>
  <w:style w:type="paragraph" w:styleId="afffff4">
    <w:name w:val="No Spacing"/>
    <w:uiPriority w:val="1"/>
    <w:qFormat/>
    <w:rsid w:val="00410E49"/>
    <w:pPr>
      <w:spacing w:after="0" w:line="240" w:lineRule="auto"/>
    </w:pPr>
    <w:rPr>
      <w:rFonts w:eastAsia="Times New Roman" w:cs="Times New Roman"/>
      <w:lang w:eastAsia="ru-RU"/>
    </w:rPr>
  </w:style>
  <w:style w:type="paragraph" w:customStyle="1" w:styleId="afffff5">
    <w:name w:val="Таблица_Основной текст"/>
    <w:basedOn w:val="Glossarydefinitiontext"/>
    <w:uiPriority w:val="99"/>
    <w:qFormat/>
    <w:rsid w:val="00466653"/>
    <w:pPr>
      <w:snapToGrid w:val="0"/>
      <w:spacing w:before="0" w:line="240" w:lineRule="auto"/>
      <w:ind w:left="113" w:right="113"/>
      <w:jc w:val="both"/>
    </w:pPr>
    <w:rPr>
      <w:sz w:val="24"/>
      <w:lang w:eastAsia="ru-RU"/>
    </w:rPr>
  </w:style>
  <w:style w:type="paragraph" w:customStyle="1" w:styleId="1fb">
    <w:name w:val="Стиль1"/>
    <w:basedOn w:val="a9"/>
    <w:link w:val="1fc"/>
    <w:qFormat/>
    <w:rsid w:val="00466653"/>
    <w:pPr>
      <w:tabs>
        <w:tab w:val="num" w:pos="360"/>
        <w:tab w:val="left" w:pos="851"/>
        <w:tab w:val="left" w:pos="993"/>
        <w:tab w:val="left" w:pos="1134"/>
      </w:tabs>
      <w:spacing w:before="120" w:after="120"/>
      <w:ind w:left="360" w:firstLine="349"/>
      <w:jc w:val="left"/>
      <w:outlineLvl w:val="0"/>
    </w:pPr>
    <w:rPr>
      <w:b/>
      <w:sz w:val="26"/>
      <w:szCs w:val="26"/>
    </w:rPr>
  </w:style>
  <w:style w:type="character" w:customStyle="1" w:styleId="1fc">
    <w:name w:val="Стиль1 Знак"/>
    <w:basedOn w:val="aa"/>
    <w:link w:val="1fb"/>
    <w:rsid w:val="00466653"/>
    <w:rPr>
      <w:rFonts w:eastAsia="Times New Roman" w:cs="Times New Roman"/>
      <w:b/>
      <w:sz w:val="26"/>
      <w:szCs w:val="26"/>
      <w:lang w:eastAsia="ru-RU"/>
    </w:rPr>
  </w:style>
  <w:style w:type="paragraph" w:styleId="afffff6">
    <w:name w:val="header"/>
    <w:basedOn w:val="a"/>
    <w:link w:val="afffff7"/>
    <w:uiPriority w:val="99"/>
    <w:unhideWhenUsed/>
    <w:rsid w:val="00F934A2"/>
    <w:pPr>
      <w:tabs>
        <w:tab w:val="center" w:pos="4677"/>
        <w:tab w:val="right" w:pos="9355"/>
      </w:tabs>
    </w:pPr>
  </w:style>
  <w:style w:type="character" w:customStyle="1" w:styleId="afffff7">
    <w:name w:val="Верхний колонтитул Знак"/>
    <w:basedOn w:val="a0"/>
    <w:link w:val="afffff6"/>
    <w:uiPriority w:val="99"/>
    <w:rsid w:val="00F934A2"/>
    <w:rPr>
      <w:rFonts w:eastAsia="Times New Roman" w:cs="Times New Roman"/>
      <w:szCs w:val="24"/>
      <w:lang w:eastAsia="ru-RU"/>
    </w:rPr>
  </w:style>
  <w:style w:type="paragraph" w:styleId="afffff8">
    <w:name w:val="List Number"/>
    <w:basedOn w:val="a"/>
    <w:uiPriority w:val="99"/>
    <w:unhideWhenUsed/>
    <w:rsid w:val="009E3735"/>
    <w:pPr>
      <w:spacing w:before="100" w:after="100"/>
      <w:ind w:left="993" w:hanging="284"/>
      <w:contextualSpacing/>
      <w:jc w:val="both"/>
    </w:pPr>
  </w:style>
  <w:style w:type="paragraph" w:styleId="2f5">
    <w:name w:val="List Number 2"/>
    <w:basedOn w:val="a"/>
    <w:uiPriority w:val="99"/>
    <w:unhideWhenUsed/>
    <w:rsid w:val="009E3735"/>
    <w:pPr>
      <w:spacing w:before="100" w:after="100"/>
      <w:ind w:left="993" w:hanging="360"/>
      <w:contextualSpacing/>
      <w:jc w:val="both"/>
    </w:pPr>
  </w:style>
  <w:style w:type="paragraph" w:styleId="HTML1">
    <w:name w:val="HTML Address"/>
    <w:basedOn w:val="a"/>
    <w:link w:val="HTML2"/>
    <w:uiPriority w:val="99"/>
    <w:unhideWhenUsed/>
    <w:rsid w:val="009E3735"/>
    <w:pPr>
      <w:ind w:left="113"/>
      <w:jc w:val="both"/>
    </w:pPr>
    <w:rPr>
      <w:i/>
      <w:iCs/>
    </w:rPr>
  </w:style>
  <w:style w:type="character" w:customStyle="1" w:styleId="HTML2">
    <w:name w:val="Адрес HTML Знак"/>
    <w:basedOn w:val="a0"/>
    <w:link w:val="HTML1"/>
    <w:uiPriority w:val="99"/>
    <w:rsid w:val="009E3735"/>
    <w:rPr>
      <w:i/>
      <w:iCs/>
      <w:szCs w:val="24"/>
    </w:rPr>
  </w:style>
  <w:style w:type="table" w:customStyle="1" w:styleId="1fd">
    <w:name w:val="Сетка таблицы1"/>
    <w:basedOn w:val="a1"/>
    <w:next w:val="ad"/>
    <w:uiPriority w:val="59"/>
    <w:rsid w:val="006D22DE"/>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1"/>
    <w:next w:val="ad"/>
    <w:uiPriority w:val="59"/>
    <w:rsid w:val="00ED478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Revision"/>
    <w:hidden/>
    <w:uiPriority w:val="99"/>
    <w:semiHidden/>
    <w:rsid w:val="009F63CC"/>
    <w:pPr>
      <w:spacing w:after="0" w:line="240" w:lineRule="auto"/>
    </w:pPr>
    <w:rPr>
      <w:rFonts w:eastAsia="Times New Roman" w:cs="Times New Roman"/>
      <w:lang w:eastAsia="ru-RU"/>
    </w:rPr>
  </w:style>
  <w:style w:type="numbering" w:customStyle="1" w:styleId="1fe">
    <w:name w:val="Нет списка1"/>
    <w:next w:val="a2"/>
    <w:uiPriority w:val="99"/>
    <w:semiHidden/>
    <w:unhideWhenUsed/>
    <w:rsid w:val="00897B9F"/>
  </w:style>
  <w:style w:type="numbering" w:customStyle="1" w:styleId="114">
    <w:name w:val="Нет списка11"/>
    <w:next w:val="a2"/>
    <w:uiPriority w:val="99"/>
    <w:semiHidden/>
    <w:unhideWhenUsed/>
    <w:rsid w:val="00897B9F"/>
  </w:style>
  <w:style w:type="table" w:customStyle="1" w:styleId="2f6">
    <w:name w:val="Сетка таблицы2"/>
    <w:basedOn w:val="a1"/>
    <w:next w:val="ad"/>
    <w:uiPriority w:val="59"/>
    <w:rsid w:val="00897B9F"/>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d"/>
    <w:uiPriority w:val="59"/>
    <w:rsid w:val="00897B9F"/>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1"/>
    <w:next w:val="ad"/>
    <w:uiPriority w:val="59"/>
    <w:rsid w:val="00897B9F"/>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Стиль2"/>
    <w:uiPriority w:val="99"/>
    <w:rsid w:val="00294313"/>
    <w:pPr>
      <w:numPr>
        <w:numId w:val="33"/>
      </w:numPr>
    </w:pPr>
  </w:style>
  <w:style w:type="numbering" w:customStyle="1" w:styleId="3">
    <w:name w:val="Стиль3"/>
    <w:uiPriority w:val="99"/>
    <w:rsid w:val="00294313"/>
    <w:pPr>
      <w:numPr>
        <w:numId w:val="34"/>
      </w:numPr>
    </w:pPr>
  </w:style>
  <w:style w:type="paragraph" w:customStyle="1" w:styleId="CoverAuthor">
    <w:name w:val="Cover Author"/>
    <w:basedOn w:val="a"/>
    <w:rsid w:val="005A6B3D"/>
    <w:pPr>
      <w:keepNext/>
      <w:suppressAutoHyphens/>
      <w:spacing w:after="120" w:line="240" w:lineRule="atLeast"/>
    </w:pPr>
    <w:rPr>
      <w:rFonts w:ascii="Arial" w:eastAsia="Times New Roman" w:hAnsi="Arial" w:cs="Arial"/>
      <w:spacing w:val="-5"/>
      <w:sz w:val="28"/>
      <w:szCs w:val="28"/>
    </w:rPr>
  </w:style>
  <w:style w:type="paragraph" w:customStyle="1" w:styleId="ConsNormal">
    <w:name w:val="ConsNormal"/>
    <w:rsid w:val="005A6B3D"/>
    <w:pPr>
      <w:widowControl w:val="0"/>
      <w:spacing w:after="0" w:line="240" w:lineRule="auto"/>
      <w:ind w:firstLine="720"/>
    </w:pPr>
    <w:rPr>
      <w:rFonts w:ascii="Arial" w:eastAsia="Times New Roman" w:hAnsi="Arial"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37382">
      <w:bodyDiv w:val="1"/>
      <w:marLeft w:val="0"/>
      <w:marRight w:val="0"/>
      <w:marTop w:val="0"/>
      <w:marBottom w:val="0"/>
      <w:divBdr>
        <w:top w:val="none" w:sz="0" w:space="0" w:color="auto"/>
        <w:left w:val="none" w:sz="0" w:space="0" w:color="auto"/>
        <w:bottom w:val="none" w:sz="0" w:space="0" w:color="auto"/>
        <w:right w:val="none" w:sz="0" w:space="0" w:color="auto"/>
      </w:divBdr>
    </w:div>
    <w:div w:id="201092867">
      <w:bodyDiv w:val="1"/>
      <w:marLeft w:val="0"/>
      <w:marRight w:val="0"/>
      <w:marTop w:val="0"/>
      <w:marBottom w:val="0"/>
      <w:divBdr>
        <w:top w:val="none" w:sz="0" w:space="0" w:color="auto"/>
        <w:left w:val="none" w:sz="0" w:space="0" w:color="auto"/>
        <w:bottom w:val="none" w:sz="0" w:space="0" w:color="auto"/>
        <w:right w:val="none" w:sz="0" w:space="0" w:color="auto"/>
      </w:divBdr>
    </w:div>
    <w:div w:id="289283223">
      <w:bodyDiv w:val="1"/>
      <w:marLeft w:val="0"/>
      <w:marRight w:val="0"/>
      <w:marTop w:val="0"/>
      <w:marBottom w:val="0"/>
      <w:divBdr>
        <w:top w:val="none" w:sz="0" w:space="0" w:color="auto"/>
        <w:left w:val="none" w:sz="0" w:space="0" w:color="auto"/>
        <w:bottom w:val="none" w:sz="0" w:space="0" w:color="auto"/>
        <w:right w:val="none" w:sz="0" w:space="0" w:color="auto"/>
      </w:divBdr>
    </w:div>
    <w:div w:id="530149870">
      <w:bodyDiv w:val="1"/>
      <w:marLeft w:val="0"/>
      <w:marRight w:val="0"/>
      <w:marTop w:val="0"/>
      <w:marBottom w:val="0"/>
      <w:divBdr>
        <w:top w:val="none" w:sz="0" w:space="0" w:color="auto"/>
        <w:left w:val="none" w:sz="0" w:space="0" w:color="auto"/>
        <w:bottom w:val="none" w:sz="0" w:space="0" w:color="auto"/>
        <w:right w:val="none" w:sz="0" w:space="0" w:color="auto"/>
      </w:divBdr>
    </w:div>
    <w:div w:id="775177009">
      <w:bodyDiv w:val="1"/>
      <w:marLeft w:val="0"/>
      <w:marRight w:val="0"/>
      <w:marTop w:val="0"/>
      <w:marBottom w:val="0"/>
      <w:divBdr>
        <w:top w:val="none" w:sz="0" w:space="0" w:color="auto"/>
        <w:left w:val="none" w:sz="0" w:space="0" w:color="auto"/>
        <w:bottom w:val="none" w:sz="0" w:space="0" w:color="auto"/>
        <w:right w:val="none" w:sz="0" w:space="0" w:color="auto"/>
      </w:divBdr>
    </w:div>
    <w:div w:id="854807325">
      <w:bodyDiv w:val="1"/>
      <w:marLeft w:val="0"/>
      <w:marRight w:val="0"/>
      <w:marTop w:val="0"/>
      <w:marBottom w:val="0"/>
      <w:divBdr>
        <w:top w:val="none" w:sz="0" w:space="0" w:color="auto"/>
        <w:left w:val="none" w:sz="0" w:space="0" w:color="auto"/>
        <w:bottom w:val="none" w:sz="0" w:space="0" w:color="auto"/>
        <w:right w:val="none" w:sz="0" w:space="0" w:color="auto"/>
      </w:divBdr>
    </w:div>
    <w:div w:id="860897863">
      <w:bodyDiv w:val="1"/>
      <w:marLeft w:val="0"/>
      <w:marRight w:val="0"/>
      <w:marTop w:val="0"/>
      <w:marBottom w:val="0"/>
      <w:divBdr>
        <w:top w:val="none" w:sz="0" w:space="0" w:color="auto"/>
        <w:left w:val="none" w:sz="0" w:space="0" w:color="auto"/>
        <w:bottom w:val="none" w:sz="0" w:space="0" w:color="auto"/>
        <w:right w:val="none" w:sz="0" w:space="0" w:color="auto"/>
      </w:divBdr>
    </w:div>
    <w:div w:id="1070157379">
      <w:bodyDiv w:val="1"/>
      <w:marLeft w:val="0"/>
      <w:marRight w:val="0"/>
      <w:marTop w:val="0"/>
      <w:marBottom w:val="0"/>
      <w:divBdr>
        <w:top w:val="none" w:sz="0" w:space="0" w:color="auto"/>
        <w:left w:val="none" w:sz="0" w:space="0" w:color="auto"/>
        <w:bottom w:val="none" w:sz="0" w:space="0" w:color="auto"/>
        <w:right w:val="none" w:sz="0" w:space="0" w:color="auto"/>
      </w:divBdr>
    </w:div>
    <w:div w:id="1336566665">
      <w:bodyDiv w:val="1"/>
      <w:marLeft w:val="0"/>
      <w:marRight w:val="0"/>
      <w:marTop w:val="0"/>
      <w:marBottom w:val="0"/>
      <w:divBdr>
        <w:top w:val="none" w:sz="0" w:space="0" w:color="auto"/>
        <w:left w:val="none" w:sz="0" w:space="0" w:color="auto"/>
        <w:bottom w:val="none" w:sz="0" w:space="0" w:color="auto"/>
        <w:right w:val="none" w:sz="0" w:space="0" w:color="auto"/>
      </w:divBdr>
    </w:div>
    <w:div w:id="1515455518">
      <w:bodyDiv w:val="1"/>
      <w:marLeft w:val="0"/>
      <w:marRight w:val="0"/>
      <w:marTop w:val="0"/>
      <w:marBottom w:val="0"/>
      <w:divBdr>
        <w:top w:val="none" w:sz="0" w:space="0" w:color="auto"/>
        <w:left w:val="none" w:sz="0" w:space="0" w:color="auto"/>
        <w:bottom w:val="none" w:sz="0" w:space="0" w:color="auto"/>
        <w:right w:val="none" w:sz="0" w:space="0" w:color="auto"/>
      </w:divBdr>
    </w:div>
    <w:div w:id="1543442960">
      <w:bodyDiv w:val="1"/>
      <w:marLeft w:val="0"/>
      <w:marRight w:val="0"/>
      <w:marTop w:val="0"/>
      <w:marBottom w:val="0"/>
      <w:divBdr>
        <w:top w:val="none" w:sz="0" w:space="0" w:color="auto"/>
        <w:left w:val="none" w:sz="0" w:space="0" w:color="auto"/>
        <w:bottom w:val="none" w:sz="0" w:space="0" w:color="auto"/>
        <w:right w:val="none" w:sz="0" w:space="0" w:color="auto"/>
      </w:divBdr>
    </w:div>
    <w:div w:id="1580286524">
      <w:bodyDiv w:val="1"/>
      <w:marLeft w:val="0"/>
      <w:marRight w:val="0"/>
      <w:marTop w:val="0"/>
      <w:marBottom w:val="0"/>
      <w:divBdr>
        <w:top w:val="none" w:sz="0" w:space="0" w:color="auto"/>
        <w:left w:val="none" w:sz="0" w:space="0" w:color="auto"/>
        <w:bottom w:val="none" w:sz="0" w:space="0" w:color="auto"/>
        <w:right w:val="none" w:sz="0" w:space="0" w:color="auto"/>
      </w:divBdr>
    </w:div>
    <w:div w:id="1737046665">
      <w:bodyDiv w:val="1"/>
      <w:marLeft w:val="0"/>
      <w:marRight w:val="0"/>
      <w:marTop w:val="0"/>
      <w:marBottom w:val="0"/>
      <w:divBdr>
        <w:top w:val="none" w:sz="0" w:space="0" w:color="auto"/>
        <w:left w:val="none" w:sz="0" w:space="0" w:color="auto"/>
        <w:bottom w:val="none" w:sz="0" w:space="0" w:color="auto"/>
        <w:right w:val="none" w:sz="0" w:space="0" w:color="auto"/>
      </w:divBdr>
    </w:div>
    <w:div w:id="1862234916">
      <w:bodyDiv w:val="1"/>
      <w:marLeft w:val="0"/>
      <w:marRight w:val="0"/>
      <w:marTop w:val="0"/>
      <w:marBottom w:val="0"/>
      <w:divBdr>
        <w:top w:val="none" w:sz="0" w:space="0" w:color="auto"/>
        <w:left w:val="none" w:sz="0" w:space="0" w:color="auto"/>
        <w:bottom w:val="none" w:sz="0" w:space="0" w:color="auto"/>
        <w:right w:val="none" w:sz="0" w:space="0" w:color="auto"/>
      </w:divBdr>
    </w:div>
    <w:div w:id="1872306668">
      <w:bodyDiv w:val="1"/>
      <w:marLeft w:val="0"/>
      <w:marRight w:val="0"/>
      <w:marTop w:val="0"/>
      <w:marBottom w:val="0"/>
      <w:divBdr>
        <w:top w:val="none" w:sz="0" w:space="0" w:color="auto"/>
        <w:left w:val="none" w:sz="0" w:space="0" w:color="auto"/>
        <w:bottom w:val="none" w:sz="0" w:space="0" w:color="auto"/>
        <w:right w:val="none" w:sz="0" w:space="0" w:color="auto"/>
      </w:divBdr>
    </w:div>
    <w:div w:id="1896351883">
      <w:bodyDiv w:val="1"/>
      <w:marLeft w:val="0"/>
      <w:marRight w:val="0"/>
      <w:marTop w:val="0"/>
      <w:marBottom w:val="0"/>
      <w:divBdr>
        <w:top w:val="none" w:sz="0" w:space="0" w:color="auto"/>
        <w:left w:val="none" w:sz="0" w:space="0" w:color="auto"/>
        <w:bottom w:val="none" w:sz="0" w:space="0" w:color="auto"/>
        <w:right w:val="none" w:sz="0" w:space="0" w:color="auto"/>
      </w:divBdr>
    </w:div>
    <w:div w:id="1997951487">
      <w:bodyDiv w:val="1"/>
      <w:marLeft w:val="0"/>
      <w:marRight w:val="0"/>
      <w:marTop w:val="0"/>
      <w:marBottom w:val="0"/>
      <w:divBdr>
        <w:top w:val="none" w:sz="0" w:space="0" w:color="auto"/>
        <w:left w:val="none" w:sz="0" w:space="0" w:color="auto"/>
        <w:bottom w:val="none" w:sz="0" w:space="0" w:color="auto"/>
        <w:right w:val="none" w:sz="0" w:space="0" w:color="auto"/>
      </w:divBdr>
    </w:div>
    <w:div w:id="200069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footer" Target="footer9.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4.xml"/><Relationship Id="rId10" Type="http://schemas.openxmlformats.org/officeDocument/2006/relationships/hyperlink" Target="mailto:oms@mrsk-1.ru" TargetMode="External"/><Relationship Id="rId19"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hyperlink" Target="mailto:supportSC@mrsk-1.ru" TargetMode="External"/><Relationship Id="rId14" Type="http://schemas.openxmlformats.org/officeDocument/2006/relationships/footer" Target="footer2.xml"/><Relationship Id="rId22" Type="http://schemas.openxmlformats.org/officeDocument/2006/relationships/footer" Target="foot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FF4237-85FA-4E77-BD5F-1BF4C699E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46</Pages>
  <Words>11499</Words>
  <Characters>65548</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76894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gunchenko.an</dc:creator>
  <cp:lastModifiedBy>Ивженко Сергей Юрьевич</cp:lastModifiedBy>
  <cp:revision>4</cp:revision>
  <cp:lastPrinted>2013-10-15T04:49:00Z</cp:lastPrinted>
  <dcterms:created xsi:type="dcterms:W3CDTF">2014-11-26T13:10:00Z</dcterms:created>
  <dcterms:modified xsi:type="dcterms:W3CDTF">2014-11-27T12:24:00Z</dcterms:modified>
</cp:coreProperties>
</file>